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3868" w:rsidRPr="003A3868" w:rsidRDefault="003A3868" w:rsidP="003A3868">
      <w:pPr>
        <w:jc w:val="center"/>
      </w:pPr>
      <w:r>
        <w:rPr>
          <w:noProof/>
        </w:rPr>
        <w:drawing>
          <wp:anchor distT="0" distB="0" distL="114300" distR="114300" simplePos="0" relativeHeight="251692544" behindDoc="0" locked="0" layoutInCell="0" allowOverlap="1">
            <wp:simplePos x="0" y="0"/>
            <wp:positionH relativeFrom="column">
              <wp:posOffset>390525</wp:posOffset>
            </wp:positionH>
            <wp:positionV relativeFrom="paragraph">
              <wp:posOffset>-155575</wp:posOffset>
            </wp:positionV>
            <wp:extent cx="1097915" cy="1524000"/>
            <wp:effectExtent l="0" t="0" r="0" b="0"/>
            <wp:wrapNone/>
            <wp:docPr id="4" name="Рисунок 4" descr="(копия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(копия)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915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3568" behindDoc="1" locked="0" layoutInCell="1" allowOverlap="1">
            <wp:simplePos x="0" y="0"/>
            <wp:positionH relativeFrom="column">
              <wp:posOffset>4742815</wp:posOffset>
            </wp:positionH>
            <wp:positionV relativeFrom="paragraph">
              <wp:posOffset>-12700</wp:posOffset>
            </wp:positionV>
            <wp:extent cx="1125855" cy="1129030"/>
            <wp:effectExtent l="0" t="0" r="0" b="0"/>
            <wp:wrapTight wrapText="bothSides">
              <wp:wrapPolygon edited="0">
                <wp:start x="0" y="0"/>
                <wp:lineTo x="0" y="21138"/>
                <wp:lineTo x="21198" y="21138"/>
                <wp:lineTo x="21198" y="0"/>
                <wp:lineTo x="0" y="0"/>
              </wp:wrapPolygon>
            </wp:wrapTight>
            <wp:docPr id="3" name="Рисунок 3" descr="Знак-ER(белый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Знак-ER(белый)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5855" cy="1129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611BF">
        <w:rPr>
          <w:noProof/>
        </w:rPr>
        <w:pict>
          <v:rect id="Rectangle 2775" o:spid="_x0000_s1026" style="position:absolute;left:0;text-align:left;margin-left:56.7pt;margin-top:18.75pt;width:520.05pt;height:804pt;z-index:25169152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" filled="f" strokeweight="1pt">
            <w10:wrap anchorx="page" anchory="page"/>
          </v:rect>
        </w:pict>
      </w:r>
      <w:r w:rsidRPr="003A3868">
        <w:t xml:space="preserve">                                    РОССИЙСКАЯ ФЕДЕРАЦИЯ</w:t>
      </w:r>
    </w:p>
    <w:p w:rsidR="003A3868" w:rsidRPr="003A3868" w:rsidRDefault="003A3868" w:rsidP="003A3868">
      <w:pPr>
        <w:jc w:val="center"/>
      </w:pPr>
      <w:r w:rsidRPr="003A3868">
        <w:t xml:space="preserve">                                         Липецкая область</w:t>
      </w:r>
    </w:p>
    <w:p w:rsidR="003A3868" w:rsidRPr="003A3868" w:rsidRDefault="003A3868" w:rsidP="003A3868">
      <w:pPr>
        <w:jc w:val="center"/>
      </w:pPr>
      <w:r w:rsidRPr="003A3868">
        <w:t xml:space="preserve">                                     г. Липецк</w:t>
      </w:r>
    </w:p>
    <w:p w:rsidR="003A3868" w:rsidRPr="003A3868" w:rsidRDefault="003A3868" w:rsidP="003A3868">
      <w:pPr>
        <w:jc w:val="center"/>
      </w:pPr>
    </w:p>
    <w:p w:rsidR="003A3868" w:rsidRPr="003A3868" w:rsidRDefault="003A3868" w:rsidP="003A3868">
      <w:pPr>
        <w:jc w:val="center"/>
      </w:pPr>
      <w:r w:rsidRPr="003A3868">
        <w:t xml:space="preserve">                                     Акционерное общество</w:t>
      </w:r>
    </w:p>
    <w:p w:rsidR="003A3868" w:rsidRPr="003A3868" w:rsidRDefault="003A3868" w:rsidP="003A3868">
      <w:pPr>
        <w:jc w:val="center"/>
      </w:pPr>
      <w:r w:rsidRPr="003A3868">
        <w:t xml:space="preserve">                                 «Проектный институт</w:t>
      </w:r>
    </w:p>
    <w:p w:rsidR="003A3868" w:rsidRPr="003A3868" w:rsidRDefault="003A3868" w:rsidP="003A3868">
      <w:pPr>
        <w:jc w:val="center"/>
        <w:rPr>
          <w:b/>
        </w:rPr>
      </w:pPr>
      <w:r w:rsidRPr="003A3868">
        <w:rPr>
          <w:b/>
        </w:rPr>
        <w:t>“                            «ЛИПЕЦКГРАЖДАНПРОЕКТ»</w:t>
      </w:r>
    </w:p>
    <w:p w:rsidR="003A3868" w:rsidRPr="003A3868" w:rsidRDefault="003A3868" w:rsidP="003A3868">
      <w:pPr>
        <w:jc w:val="center"/>
        <w:rPr>
          <w:b/>
        </w:rPr>
      </w:pPr>
    </w:p>
    <w:p w:rsidR="003A3868" w:rsidRPr="003A3868" w:rsidRDefault="003A3868" w:rsidP="003A3868">
      <w:pPr>
        <w:jc w:val="center"/>
      </w:pPr>
    </w:p>
    <w:p w:rsidR="003A3868" w:rsidRPr="003A3868" w:rsidRDefault="003A3868" w:rsidP="003A3868">
      <w:pPr>
        <w:jc w:val="center"/>
      </w:pPr>
    </w:p>
    <w:p w:rsidR="00597D07" w:rsidRDefault="00597D07" w:rsidP="003A3868">
      <w:pPr>
        <w:jc w:val="right"/>
      </w:pPr>
    </w:p>
    <w:p w:rsidR="00162B37" w:rsidRDefault="00162B37" w:rsidP="003A3868">
      <w:pPr>
        <w:jc w:val="right"/>
      </w:pPr>
    </w:p>
    <w:p w:rsidR="00162B37" w:rsidRDefault="00162B37" w:rsidP="003A3868">
      <w:pPr>
        <w:jc w:val="right"/>
      </w:pPr>
    </w:p>
    <w:p w:rsidR="003A3868" w:rsidRPr="003A3868" w:rsidRDefault="003A3868" w:rsidP="003A3868">
      <w:pPr>
        <w:jc w:val="right"/>
      </w:pPr>
      <w:r w:rsidRPr="003A3868">
        <w:t xml:space="preserve"> </w:t>
      </w:r>
    </w:p>
    <w:p w:rsidR="000611BF" w:rsidRPr="00C363A2" w:rsidRDefault="000611BF" w:rsidP="000611BF">
      <w:pPr>
        <w:pStyle w:val="ConsPlusNonforma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DF7040">
        <w:rPr>
          <w:rFonts w:ascii="Times New Roman" w:hAnsi="Times New Roman" w:cs="Times New Roman"/>
          <w:bCs/>
          <w:sz w:val="28"/>
          <w:szCs w:val="28"/>
        </w:rPr>
        <w:t>«</w:t>
      </w:r>
      <w:r>
        <w:rPr>
          <w:rFonts w:ascii="Times New Roman" w:hAnsi="Times New Roman" w:cs="Times New Roman"/>
          <w:bCs/>
          <w:sz w:val="28"/>
          <w:szCs w:val="28"/>
        </w:rPr>
        <w:t>Документация по планировке территории (п</w:t>
      </w:r>
      <w:r w:rsidRPr="00DF7040">
        <w:rPr>
          <w:rFonts w:ascii="Times New Roman" w:hAnsi="Times New Roman" w:cs="Times New Roman"/>
          <w:bCs/>
          <w:sz w:val="28"/>
          <w:szCs w:val="28"/>
        </w:rPr>
        <w:t>роект планировки и проект межевания</w:t>
      </w:r>
      <w:r>
        <w:rPr>
          <w:rFonts w:ascii="Times New Roman" w:hAnsi="Times New Roman" w:cs="Times New Roman"/>
          <w:bCs/>
          <w:sz w:val="28"/>
          <w:szCs w:val="28"/>
        </w:rPr>
        <w:t>) зоны</w:t>
      </w:r>
      <w:r w:rsidRPr="00DF7040">
        <w:rPr>
          <w:rFonts w:ascii="Times New Roman" w:hAnsi="Times New Roman" w:cs="Times New Roman"/>
          <w:bCs/>
          <w:sz w:val="28"/>
          <w:szCs w:val="28"/>
        </w:rPr>
        <w:t xml:space="preserve"> делово</w:t>
      </w:r>
      <w:r>
        <w:rPr>
          <w:rFonts w:ascii="Times New Roman" w:hAnsi="Times New Roman" w:cs="Times New Roman"/>
          <w:bCs/>
          <w:sz w:val="28"/>
          <w:szCs w:val="28"/>
        </w:rPr>
        <w:t xml:space="preserve">го, </w:t>
      </w:r>
      <w:r w:rsidRPr="00DF7040">
        <w:rPr>
          <w:rFonts w:ascii="Times New Roman" w:hAnsi="Times New Roman" w:cs="Times New Roman"/>
          <w:bCs/>
          <w:sz w:val="28"/>
          <w:szCs w:val="28"/>
        </w:rPr>
        <w:t xml:space="preserve"> общественно</w:t>
      </w:r>
      <w:r>
        <w:rPr>
          <w:rFonts w:ascii="Times New Roman" w:hAnsi="Times New Roman" w:cs="Times New Roman"/>
          <w:bCs/>
          <w:sz w:val="28"/>
          <w:szCs w:val="28"/>
        </w:rPr>
        <w:t>го и</w:t>
      </w:r>
      <w:r w:rsidRPr="00DF7040">
        <w:rPr>
          <w:rFonts w:ascii="Times New Roman" w:hAnsi="Times New Roman" w:cs="Times New Roman"/>
          <w:bCs/>
          <w:sz w:val="28"/>
          <w:szCs w:val="28"/>
        </w:rPr>
        <w:t xml:space="preserve"> коммунально-складско</w:t>
      </w:r>
      <w:r>
        <w:rPr>
          <w:rFonts w:ascii="Times New Roman" w:hAnsi="Times New Roman" w:cs="Times New Roman"/>
          <w:bCs/>
          <w:sz w:val="28"/>
          <w:szCs w:val="28"/>
        </w:rPr>
        <w:t xml:space="preserve">го назначения в </w:t>
      </w:r>
      <w:r w:rsidRPr="00DF704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363A2">
        <w:rPr>
          <w:rFonts w:ascii="Times New Roman" w:hAnsi="Times New Roman" w:cs="Times New Roman"/>
          <w:bCs/>
          <w:sz w:val="28"/>
          <w:szCs w:val="28"/>
        </w:rPr>
        <w:t xml:space="preserve">районе </w:t>
      </w:r>
      <w:r>
        <w:rPr>
          <w:rFonts w:ascii="Times New Roman" w:hAnsi="Times New Roman" w:cs="Times New Roman"/>
          <w:bCs/>
          <w:sz w:val="28"/>
          <w:szCs w:val="28"/>
        </w:rPr>
        <w:t>автомобиль</w:t>
      </w:r>
      <w:r w:rsidRPr="00C363A2">
        <w:rPr>
          <w:rFonts w:ascii="Times New Roman" w:hAnsi="Times New Roman" w:cs="Times New Roman"/>
          <w:bCs/>
          <w:sz w:val="28"/>
          <w:szCs w:val="28"/>
        </w:rPr>
        <w:t xml:space="preserve">ной дороги </w:t>
      </w:r>
      <w:r>
        <w:rPr>
          <w:rFonts w:ascii="Times New Roman" w:hAnsi="Times New Roman" w:cs="Times New Roman"/>
          <w:bCs/>
          <w:sz w:val="28"/>
          <w:szCs w:val="28"/>
        </w:rPr>
        <w:t xml:space="preserve">Орел-Тамбов </w:t>
      </w:r>
      <w:r w:rsidRPr="00C363A2">
        <w:rPr>
          <w:rFonts w:ascii="Times New Roman" w:hAnsi="Times New Roman" w:cs="Times New Roman"/>
          <w:bCs/>
          <w:sz w:val="28"/>
          <w:szCs w:val="28"/>
        </w:rPr>
        <w:t xml:space="preserve">и Елецкого шоссе </w:t>
      </w:r>
      <w:r>
        <w:rPr>
          <w:rFonts w:ascii="Times New Roman" w:hAnsi="Times New Roman" w:cs="Times New Roman"/>
          <w:bCs/>
          <w:sz w:val="28"/>
          <w:szCs w:val="28"/>
        </w:rPr>
        <w:t>в городе Липецке</w:t>
      </w:r>
      <w:r w:rsidRPr="00C363A2">
        <w:rPr>
          <w:rFonts w:ascii="Times New Roman" w:hAnsi="Times New Roman" w:cs="Times New Roman"/>
          <w:bCs/>
          <w:sz w:val="28"/>
          <w:szCs w:val="28"/>
        </w:rPr>
        <w:t>».</w:t>
      </w:r>
    </w:p>
    <w:p w:rsidR="00727EF2" w:rsidRDefault="00727EF2" w:rsidP="00727EF2">
      <w:pPr>
        <w:widowControl w:val="0"/>
        <w:suppressAutoHyphens/>
        <w:autoSpaceDN w:val="0"/>
        <w:jc w:val="center"/>
        <w:textAlignment w:val="baseline"/>
        <w:rPr>
          <w:rFonts w:eastAsia="Lucida Sans Unicode" w:cs="Tahoma"/>
          <w:b/>
          <w:bCs/>
          <w:color w:val="FF0000"/>
          <w:kern w:val="3"/>
          <w:sz w:val="32"/>
          <w:szCs w:val="32"/>
        </w:rPr>
      </w:pPr>
    </w:p>
    <w:p w:rsidR="00727EF2" w:rsidRPr="0074033C" w:rsidRDefault="00727EF2" w:rsidP="00727EF2">
      <w:pPr>
        <w:widowControl w:val="0"/>
        <w:suppressAutoHyphens/>
        <w:autoSpaceDN w:val="0"/>
        <w:jc w:val="center"/>
        <w:textAlignment w:val="baseline"/>
        <w:rPr>
          <w:rFonts w:eastAsia="Lucida Sans Unicode" w:cs="Tahoma"/>
          <w:b/>
          <w:bCs/>
          <w:kern w:val="3"/>
          <w:sz w:val="32"/>
          <w:szCs w:val="32"/>
        </w:rPr>
      </w:pPr>
      <w:r w:rsidRPr="0074033C">
        <w:rPr>
          <w:rFonts w:eastAsia="Lucida Sans Unicode" w:cs="Tahoma"/>
          <w:b/>
          <w:bCs/>
          <w:kern w:val="3"/>
          <w:sz w:val="32"/>
          <w:szCs w:val="32"/>
        </w:rPr>
        <w:t>13287</w:t>
      </w:r>
    </w:p>
    <w:p w:rsidR="00597D07" w:rsidRPr="003A3868" w:rsidRDefault="00597D07" w:rsidP="00597D07">
      <w:pPr>
        <w:jc w:val="center"/>
        <w:rPr>
          <w:b/>
        </w:rPr>
      </w:pPr>
    </w:p>
    <w:p w:rsidR="003A3868" w:rsidRPr="003A3868" w:rsidRDefault="003A3868" w:rsidP="003A3868">
      <w:pPr>
        <w:spacing w:line="360" w:lineRule="auto"/>
        <w:ind w:left="142" w:firstLine="142"/>
        <w:jc w:val="center"/>
        <w:rPr>
          <w:sz w:val="32"/>
          <w:szCs w:val="32"/>
        </w:rPr>
      </w:pPr>
      <w:r w:rsidRPr="00564391">
        <w:rPr>
          <w:sz w:val="32"/>
          <w:szCs w:val="32"/>
        </w:rPr>
        <w:t xml:space="preserve">Том </w:t>
      </w:r>
      <w:r w:rsidR="00564391" w:rsidRPr="00564391">
        <w:rPr>
          <w:rFonts w:eastAsia="Lucida Sans Unicode" w:cs="Tahoma"/>
          <w:kern w:val="3"/>
          <w:sz w:val="32"/>
          <w:szCs w:val="32"/>
          <w:lang w:val="en-US"/>
        </w:rPr>
        <w:t>III</w:t>
      </w:r>
      <w:r w:rsidRPr="003A3868">
        <w:rPr>
          <w:sz w:val="32"/>
          <w:szCs w:val="32"/>
        </w:rPr>
        <w:t>.</w:t>
      </w:r>
    </w:p>
    <w:p w:rsidR="00162B37" w:rsidRDefault="003A3868" w:rsidP="00E70EE2">
      <w:pPr>
        <w:spacing w:line="360" w:lineRule="auto"/>
        <w:ind w:left="142" w:firstLine="142"/>
        <w:jc w:val="center"/>
        <w:rPr>
          <w:sz w:val="28"/>
          <w:szCs w:val="28"/>
        </w:rPr>
      </w:pPr>
      <w:r w:rsidRPr="003A3868">
        <w:rPr>
          <w:sz w:val="28"/>
          <w:szCs w:val="28"/>
        </w:rPr>
        <w:t>Проект межевания.</w:t>
      </w:r>
      <w:r w:rsidR="00E70EE2">
        <w:rPr>
          <w:sz w:val="28"/>
          <w:szCs w:val="28"/>
        </w:rPr>
        <w:t xml:space="preserve"> </w:t>
      </w:r>
    </w:p>
    <w:p w:rsidR="003A3868" w:rsidRPr="003A3868" w:rsidRDefault="003A3868" w:rsidP="00E70EE2">
      <w:pPr>
        <w:spacing w:line="360" w:lineRule="auto"/>
        <w:ind w:left="142" w:firstLine="142"/>
        <w:jc w:val="center"/>
        <w:rPr>
          <w:sz w:val="28"/>
          <w:szCs w:val="28"/>
        </w:rPr>
      </w:pPr>
      <w:r w:rsidRPr="003A3868">
        <w:rPr>
          <w:sz w:val="28"/>
          <w:szCs w:val="28"/>
        </w:rPr>
        <w:t>Основная часть.</w:t>
      </w:r>
      <w:r w:rsidR="007623C1" w:rsidRPr="007623C1">
        <w:rPr>
          <w:iCs/>
          <w:sz w:val="28"/>
          <w:szCs w:val="28"/>
        </w:rPr>
        <w:t xml:space="preserve"> </w:t>
      </w:r>
    </w:p>
    <w:p w:rsidR="003A3868" w:rsidRDefault="007C4E1F" w:rsidP="007C4E1F">
      <w:pPr>
        <w:ind w:left="7088" w:hanging="6946"/>
        <w:jc w:val="center"/>
        <w:rPr>
          <w:rFonts w:eastAsia="Lucida Sans Unicode" w:cs="Tahoma"/>
          <w:kern w:val="3"/>
        </w:rPr>
      </w:pPr>
      <w:r w:rsidRPr="007C4E1F">
        <w:rPr>
          <w:spacing w:val="18"/>
        </w:rPr>
        <w:t xml:space="preserve">Часть 3.1. </w:t>
      </w:r>
      <w:r w:rsidRPr="007C4E1F">
        <w:rPr>
          <w:rFonts w:eastAsia="Lucida Sans Unicode" w:cs="Tahoma"/>
          <w:kern w:val="3"/>
        </w:rPr>
        <w:t>Пояснительная записка.</w:t>
      </w:r>
    </w:p>
    <w:p w:rsidR="00162B37" w:rsidRDefault="00162B37" w:rsidP="00162B37">
      <w:pPr>
        <w:ind w:left="7088" w:hanging="6946"/>
        <w:rPr>
          <w:rFonts w:eastAsia="Lucida Sans Unicode"/>
          <w:kern w:val="3"/>
          <w:sz w:val="22"/>
          <w:szCs w:val="22"/>
        </w:rPr>
      </w:pPr>
      <w:r>
        <w:rPr>
          <w:spacing w:val="18"/>
        </w:rPr>
        <w:t xml:space="preserve">                                   </w:t>
      </w:r>
      <w:r w:rsidRPr="007C4E1F">
        <w:rPr>
          <w:spacing w:val="18"/>
        </w:rPr>
        <w:t>Часть 3.</w:t>
      </w:r>
      <w:r>
        <w:rPr>
          <w:spacing w:val="18"/>
        </w:rPr>
        <w:t>2</w:t>
      </w:r>
      <w:r w:rsidRPr="007C4E1F">
        <w:rPr>
          <w:spacing w:val="18"/>
        </w:rPr>
        <w:t>.</w:t>
      </w:r>
      <w:r w:rsidRPr="00162B37">
        <w:rPr>
          <w:rFonts w:eastAsia="Lucida Sans Unicode"/>
          <w:kern w:val="3"/>
          <w:sz w:val="22"/>
          <w:szCs w:val="22"/>
        </w:rPr>
        <w:t xml:space="preserve"> </w:t>
      </w:r>
      <w:r w:rsidRPr="000D6491">
        <w:rPr>
          <w:rFonts w:eastAsia="Lucida Sans Unicode"/>
          <w:kern w:val="3"/>
          <w:sz w:val="22"/>
          <w:szCs w:val="22"/>
        </w:rPr>
        <w:t>Графические материалы</w:t>
      </w:r>
    </w:p>
    <w:p w:rsidR="00162B37" w:rsidRDefault="00162B37" w:rsidP="00162B37">
      <w:pPr>
        <w:ind w:left="7088" w:hanging="6946"/>
        <w:rPr>
          <w:rFonts w:eastAsia="Lucida Sans Unicode"/>
          <w:kern w:val="3"/>
          <w:sz w:val="22"/>
          <w:szCs w:val="22"/>
        </w:rPr>
      </w:pPr>
    </w:p>
    <w:p w:rsidR="00162B37" w:rsidRDefault="00162B37" w:rsidP="00162B37">
      <w:pPr>
        <w:ind w:left="7088" w:hanging="6946"/>
        <w:jc w:val="center"/>
        <w:rPr>
          <w:rFonts w:eastAsia="Lucida Sans Unicode"/>
          <w:kern w:val="3"/>
          <w:sz w:val="28"/>
          <w:szCs w:val="28"/>
        </w:rPr>
      </w:pPr>
      <w:r w:rsidRPr="00162B37">
        <w:rPr>
          <w:rFonts w:eastAsia="Lucida Sans Unicode"/>
          <w:kern w:val="3"/>
          <w:sz w:val="28"/>
          <w:szCs w:val="28"/>
        </w:rPr>
        <w:t>Материалы по обоснованию</w:t>
      </w:r>
    </w:p>
    <w:p w:rsidR="00162B37" w:rsidRPr="00162B37" w:rsidRDefault="00162B37" w:rsidP="00162B37">
      <w:pPr>
        <w:ind w:left="7088" w:hanging="6946"/>
        <w:jc w:val="center"/>
        <w:rPr>
          <w:spacing w:val="18"/>
          <w:sz w:val="28"/>
          <w:szCs w:val="28"/>
        </w:rPr>
      </w:pPr>
    </w:p>
    <w:p w:rsidR="00162B37" w:rsidRPr="007C4E1F" w:rsidRDefault="00162B37" w:rsidP="007C4E1F">
      <w:pPr>
        <w:ind w:left="7088" w:hanging="6946"/>
        <w:jc w:val="center"/>
      </w:pPr>
      <w:r w:rsidRPr="007C4E1F">
        <w:rPr>
          <w:spacing w:val="18"/>
        </w:rPr>
        <w:t xml:space="preserve">Часть </w:t>
      </w:r>
      <w:r w:rsidR="003125C6">
        <w:rPr>
          <w:spacing w:val="18"/>
        </w:rPr>
        <w:t>3</w:t>
      </w:r>
      <w:r w:rsidRPr="007C4E1F">
        <w:rPr>
          <w:spacing w:val="18"/>
        </w:rPr>
        <w:t>.</w:t>
      </w:r>
      <w:r w:rsidR="003125C6">
        <w:rPr>
          <w:spacing w:val="18"/>
        </w:rPr>
        <w:t>3</w:t>
      </w:r>
      <w:r w:rsidRPr="007C4E1F">
        <w:rPr>
          <w:spacing w:val="18"/>
        </w:rPr>
        <w:t>.</w:t>
      </w:r>
      <w:r w:rsidRPr="00162B37">
        <w:rPr>
          <w:rFonts w:eastAsia="Lucida Sans Unicode"/>
          <w:kern w:val="3"/>
          <w:sz w:val="22"/>
          <w:szCs w:val="22"/>
        </w:rPr>
        <w:t xml:space="preserve"> </w:t>
      </w:r>
      <w:r w:rsidRPr="000D6491">
        <w:rPr>
          <w:rFonts w:eastAsia="Lucida Sans Unicode"/>
          <w:kern w:val="3"/>
          <w:sz w:val="22"/>
          <w:szCs w:val="22"/>
        </w:rPr>
        <w:t>Графические материалы</w:t>
      </w:r>
    </w:p>
    <w:p w:rsidR="003A3868" w:rsidRPr="003A3868" w:rsidRDefault="003A3868" w:rsidP="003A3868">
      <w:pPr>
        <w:ind w:left="7088" w:hanging="6946"/>
      </w:pPr>
    </w:p>
    <w:p w:rsidR="003A3868" w:rsidRPr="003A3868" w:rsidRDefault="003A3868" w:rsidP="003A3868">
      <w:pPr>
        <w:ind w:left="7088" w:hanging="6946"/>
      </w:pPr>
    </w:p>
    <w:p w:rsidR="003A3868" w:rsidRPr="003A3868" w:rsidRDefault="003A3868" w:rsidP="003A3868">
      <w:pPr>
        <w:ind w:left="7088" w:hanging="6946"/>
      </w:pPr>
    </w:p>
    <w:p w:rsidR="003A3868" w:rsidRDefault="003A3868" w:rsidP="003A3868">
      <w:pPr>
        <w:ind w:left="7088" w:hanging="6946"/>
      </w:pPr>
    </w:p>
    <w:p w:rsidR="00597D07" w:rsidRPr="003A3868" w:rsidRDefault="00597D07" w:rsidP="003A3868">
      <w:pPr>
        <w:ind w:left="7088" w:hanging="6946"/>
      </w:pPr>
    </w:p>
    <w:p w:rsidR="003A3868" w:rsidRPr="003A3868" w:rsidRDefault="003A3868" w:rsidP="003A3868">
      <w:pPr>
        <w:ind w:left="7088" w:hanging="6946"/>
      </w:pPr>
    </w:p>
    <w:p w:rsidR="003A3868" w:rsidRPr="003A3868" w:rsidRDefault="00DC59B7" w:rsidP="003A3868">
      <w:pPr>
        <w:ind w:left="7088" w:hanging="6946"/>
      </w:pPr>
      <w:r>
        <w:rPr>
          <w:noProof/>
        </w:rPr>
        <w:drawing>
          <wp:anchor distT="0" distB="0" distL="114300" distR="114300" simplePos="0" relativeHeight="251704832" behindDoc="1" locked="0" layoutInCell="1" allowOverlap="1">
            <wp:simplePos x="0" y="0"/>
            <wp:positionH relativeFrom="column">
              <wp:posOffset>3368319</wp:posOffset>
            </wp:positionH>
            <wp:positionV relativeFrom="paragraph">
              <wp:posOffset>-2540</wp:posOffset>
            </wp:positionV>
            <wp:extent cx="1014730" cy="61595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01473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91DAE" w:rsidRPr="003A3868" w:rsidRDefault="003A3868" w:rsidP="00991DAE">
      <w:pPr>
        <w:ind w:left="7088" w:hanging="6946"/>
      </w:pPr>
      <w:r w:rsidRPr="003A3868">
        <w:t xml:space="preserve">  </w:t>
      </w:r>
    </w:p>
    <w:tbl>
      <w:tblPr>
        <w:tblStyle w:val="a9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1804"/>
        <w:gridCol w:w="2306"/>
      </w:tblGrid>
      <w:tr w:rsidR="00991DAE" w:rsidTr="00991DAE">
        <w:tc>
          <w:tcPr>
            <w:tcW w:w="4536" w:type="dxa"/>
          </w:tcPr>
          <w:p w:rsidR="00991DAE" w:rsidRDefault="00991DAE" w:rsidP="00991DAE">
            <w:r w:rsidRPr="003A3868">
              <w:t xml:space="preserve">Заместитель директора по производству                                   </w:t>
            </w:r>
          </w:p>
        </w:tc>
        <w:tc>
          <w:tcPr>
            <w:tcW w:w="1804" w:type="dxa"/>
          </w:tcPr>
          <w:p w:rsidR="00991DAE" w:rsidRDefault="00991DAE" w:rsidP="00991DAE"/>
        </w:tc>
        <w:tc>
          <w:tcPr>
            <w:tcW w:w="2306" w:type="dxa"/>
          </w:tcPr>
          <w:p w:rsidR="00991DAE" w:rsidRDefault="00991DAE" w:rsidP="00991DAE">
            <w:r>
              <w:t>И. В. Позднякова</w:t>
            </w:r>
          </w:p>
        </w:tc>
      </w:tr>
      <w:tr w:rsidR="00991DAE" w:rsidTr="00991DAE">
        <w:trPr>
          <w:trHeight w:val="946"/>
        </w:trPr>
        <w:tc>
          <w:tcPr>
            <w:tcW w:w="4536" w:type="dxa"/>
          </w:tcPr>
          <w:p w:rsidR="00991DAE" w:rsidRDefault="00991DAE" w:rsidP="00991DAE"/>
          <w:p w:rsidR="00991DAE" w:rsidRDefault="00991DAE" w:rsidP="00991DAE">
            <w:r w:rsidRPr="003A3868">
              <w:t xml:space="preserve">Главный инженер проекта                                                           </w:t>
            </w:r>
          </w:p>
        </w:tc>
        <w:tc>
          <w:tcPr>
            <w:tcW w:w="1804" w:type="dxa"/>
          </w:tcPr>
          <w:p w:rsidR="00991DAE" w:rsidRDefault="00991DAE" w:rsidP="00991DAE">
            <w:r>
              <w:rPr>
                <w:noProof/>
              </w:rPr>
              <w:drawing>
                <wp:inline distT="0" distB="0" distL="0" distR="0">
                  <wp:extent cx="1417327" cy="457200"/>
                  <wp:effectExtent l="0" t="0" r="0" b="0"/>
                  <wp:docPr id="6" name="Рисунок 6" descr="C:\Users\VinogradovAV.PI\Desktop\покидов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nogradovAV.PI\Desktop\покидов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6927" cy="4570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6" w:type="dxa"/>
          </w:tcPr>
          <w:p w:rsidR="00991DAE" w:rsidRDefault="00991DAE" w:rsidP="00991DAE"/>
          <w:p w:rsidR="00991DAE" w:rsidRDefault="00991DAE" w:rsidP="00991DAE">
            <w:r>
              <w:t xml:space="preserve">Т. В.  </w:t>
            </w:r>
            <w:proofErr w:type="spellStart"/>
            <w:r>
              <w:t>Покидова</w:t>
            </w:r>
            <w:proofErr w:type="spellEnd"/>
            <w:r w:rsidRPr="003A3868">
              <w:t xml:space="preserve">   </w:t>
            </w:r>
          </w:p>
        </w:tc>
      </w:tr>
    </w:tbl>
    <w:p w:rsidR="003A3868" w:rsidRDefault="003A3868" w:rsidP="00991DAE">
      <w:pPr>
        <w:ind w:left="7088" w:hanging="6946"/>
      </w:pPr>
    </w:p>
    <w:p w:rsidR="00162B37" w:rsidRDefault="00162B37" w:rsidP="00991DAE">
      <w:pPr>
        <w:ind w:left="7088" w:hanging="6946"/>
      </w:pPr>
    </w:p>
    <w:p w:rsidR="00162B37" w:rsidRDefault="00162B37" w:rsidP="00991DAE">
      <w:pPr>
        <w:ind w:left="7088" w:hanging="6946"/>
      </w:pPr>
    </w:p>
    <w:p w:rsidR="00162B37" w:rsidRDefault="00162B37" w:rsidP="00991DAE">
      <w:pPr>
        <w:ind w:left="7088" w:hanging="6946"/>
      </w:pPr>
    </w:p>
    <w:p w:rsidR="003A3868" w:rsidRPr="003A3868" w:rsidRDefault="003A3868" w:rsidP="003A3868">
      <w:pPr>
        <w:ind w:left="7088" w:hanging="6946"/>
        <w:jc w:val="center"/>
      </w:pPr>
      <w:r w:rsidRPr="003A3868">
        <w:t>20</w:t>
      </w:r>
      <w:r w:rsidR="00597D07">
        <w:t>2</w:t>
      </w:r>
      <w:r w:rsidR="00162B37">
        <w:t>2</w:t>
      </w:r>
    </w:p>
    <w:p w:rsidR="003A3868" w:rsidRPr="003A3868" w:rsidRDefault="003A3868" w:rsidP="003A3868">
      <w:pPr>
        <w:ind w:left="7088" w:hanging="6946"/>
      </w:pPr>
    </w:p>
    <w:p w:rsidR="002F4E44" w:rsidRDefault="000611BF" w:rsidP="00CB5A8E">
      <w:pPr>
        <w:tabs>
          <w:tab w:val="left" w:pos="9781"/>
        </w:tabs>
        <w:spacing w:line="360" w:lineRule="auto"/>
        <w:ind w:right="-1" w:firstLine="567"/>
        <w:jc w:val="center"/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w:lastRenderedPageBreak/>
        <w:pict>
          <v:group id="Group 2170" o:spid="_x0000_s1174" style="position:absolute;left:0;text-align:left;margin-left:-27.6pt;margin-top:-38.75pt;width:520.4pt;height:804.45pt;z-index:251648512" coordorigin="1115,297" coordsize="10488,162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171" o:spid="_x0000_s1027" type="#_x0000_t202" style="position:absolute;left:11036;top:297;width:567;height:3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RMmsIA&#10;AADdAAAADwAAAGRycy9kb3ducmV2LnhtbERPS4vCMBC+C/6HMAt7s2ldEKlGkQXBk7s+UI9DMral&#10;zaQ0Ubv/fiMI3ubje8582dtG3KnzlWMFWZKCINbOVFwoOB7WoykIH5ANNo5JwR95WC6Ggznmxj14&#10;R/d9KEQMYZ+jgjKENpfS65Is+sS1xJG7us5iiLArpOnwEcNtI8dpOpEWK44NJbb0XZKu9zeroLnp&#10;2obp+Fy5n0xvfw9pfznVSn1+9KsZiEB9eItf7o2J8ydfGTy/iSfIx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hEyawgAAAN0AAAAPAAAAAAAAAAAAAAAAAJgCAABkcnMvZG93&#10;bnJldi54bWxQSwUGAAAAAAQABAD1AAAAhwMAAAAA&#10;" strokeweight="1pt">
              <v:textbox style="mso-next-textbox:#Text Box 2171" inset="1mm,1mm,1mm,1mm">
                <w:txbxContent>
                  <w:p w:rsidR="000611BF" w:rsidRDefault="000611BF" w:rsidP="00282891">
                    <w:pPr>
                      <w:jc w:val="center"/>
                    </w:pPr>
                    <w:r>
                      <w:t>-2-</w:t>
                    </w:r>
                  </w:p>
                </w:txbxContent>
              </v:textbox>
            </v:shape>
            <v:group id="Group 2172" o:spid="_x0000_s1028" style="position:absolute;left:1115;top:297;width:10488;height:16285" coordorigin="1134,270" coordsize="10362,162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gjWsrCAAAA3QAAAA8A&#10;AAAAAAAAAAAAAAAAqgIAAGRycy9kb3ducmV2LnhtbFBLBQYAAAAABAAEAPoAAACZAwAAAAA=&#10;">
              <v:group id="Group 2173" o:spid="_x0000_s1029" style="position:absolute;left:1147;top:14196;width:10303;height:2336" coordorigin="1147,14196" coordsize="10303,2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nb/9RwwAAAN0AAAAP&#10;AAAAAAAAAAAAAAAAAKoCAABkcnMvZG93bnJldi54bWxQSwUGAAAAAAQABAD6AAAAmgMAAAAA&#10;">
                <v:rect id="Rectangle 2174" o:spid="_x0000_s1030" style="position:absolute;left:2376;top:14777;width:760;height:2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nd+MAA&#10;AADdAAAADwAAAGRycy9kb3ducmV2LnhtbERPTYvCMBC9C/sfwix403RVinaNUgTB61YFj0Mz21ab&#10;STeJ2v33RhC8zeN9znLdm1bcyPnGsoKvcQKCuLS64UrBYb8dzUH4gKyxtUwK/snDevUxWGKm7Z1/&#10;6FaESsQQ9hkqqEPoMil9WZNBP7YdceR+rTMYInSV1A7vMdy0cpIkqTTYcGyosaNNTeWluBoFeX7u&#10;j3/FArdezhOX6pmu8pNSw88+/wYRqA9v8cu903F+Op3B85t4glw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Und+MAAAADdAAAADwAAAAAAAAAAAAAAAACYAgAAZHJzL2Rvd25y&#10;ZXYueG1sUEsFBgAAAAAEAAQA9QAAAIUDAAAAAA==&#10;" filled="f" stroked="f" strokeweight=".25pt">
                  <v:textbox style="mso-next-textbox:#Rectangle 2174" inset="1pt,1pt,1pt,1pt">
                    <w:txbxContent>
                      <w:p w:rsidR="000611BF" w:rsidRPr="008E3A3F" w:rsidRDefault="000611BF" w:rsidP="00282891">
                        <w:pPr>
                          <w:pStyle w:val="a7"/>
                          <w:jc w:val="center"/>
                          <w:rPr>
                            <w:sz w:val="18"/>
                            <w:lang w:val="ru-RU"/>
                          </w:rPr>
                        </w:pPr>
                        <w:r w:rsidRPr="008E3A3F">
                          <w:rPr>
                            <w:sz w:val="18"/>
                            <w:lang w:val="ru-RU"/>
                          </w:rPr>
                          <w:t>Лист</w:t>
                        </w:r>
                      </w:p>
                    </w:txbxContent>
                  </v:textbox>
                </v:rect>
                <v:rect id="Rectangle 2175" o:spid="_x0000_s1031" style="position:absolute;left:1155;top:14777;width:493;height: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V4Y8EA&#10;AADdAAAADwAAAGRycy9kb3ducmV2LnhtbERPTWvCQBC9F/wPywi91U1tGzS6CUEQvDZV8DhkxyQ2&#10;Oxt3V43/vlso9DaP9znrYjS9uJHznWUFr7MEBHFtdceNgv3X9mUBwgdkjb1lUvAgD0U+eVpjpu2d&#10;P+lWhUbEEPYZKmhDGDIpfd2SQT+zA3HkTtYZDBG6RmqH9xhuejlPklQa7Dg2tDjQpqX6u7oaBWV5&#10;Hg+XaolbLxeJS/W7bsqjUs/TsVyBCDSGf/Gfe6fj/PTtA36/iSfI/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4FeGPBAAAA3QAAAA8AAAAAAAAAAAAAAAAAmAIAAGRycy9kb3du&#10;cmV2LnhtbFBLBQYAAAAABAAEAPUAAACGAwAAAAA=&#10;" filled="f" stroked="f" strokeweight=".25pt">
                  <v:textbox style="mso-next-textbox:#Rectangle 2175" inset="1pt,1pt,1pt,1pt">
                    <w:txbxContent>
                      <w:p w:rsidR="000611BF" w:rsidRDefault="000611BF" w:rsidP="00282891">
                        <w:pPr>
                          <w:pStyle w:val="a7"/>
                          <w:jc w:val="center"/>
                          <w:rPr>
                            <w:sz w:val="18"/>
                          </w:rPr>
                        </w:pPr>
                        <w:proofErr w:type="spellStart"/>
                        <w:r>
                          <w:rPr>
                            <w:sz w:val="18"/>
                          </w:rPr>
                          <w:t>Изм</w:t>
                        </w:r>
                        <w:proofErr w:type="spellEnd"/>
                        <w:r>
                          <w:rPr>
                            <w:sz w:val="18"/>
                          </w:rPr>
                          <w:t>.</w:t>
                        </w:r>
                      </w:p>
                    </w:txbxContent>
                  </v:textbox>
                </v:rect>
                <v:rect id="Rectangle 2176" o:spid="_x0000_s1032" style="position:absolute;left:1711;top:14777;width:614;height: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fmFMAA&#10;AADdAAAADwAAAGRycy9kb3ducmV2LnhtbERPS4vCMBC+L/gfwgh7W1MfFK1GKYLgdesKHodmbKvN&#10;pCZRu/9+Iwh7m4/vOatNb1rxIOcbywrGowQEcWl1w5WCn8Puaw7CB2SNrWVS8EseNuvBxwozbZ/8&#10;TY8iVCKGsM9QQR1Cl0npy5oM+pHtiCN3ts5giNBVUjt8xnDTykmSpNJgw7Ghxo62NZXX4m4U5Pml&#10;P96KBe68nCcu1TNd5SelPod9vgQRqA//4rd7r+P8dJrC65t4glz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tfmFMAAAADdAAAADwAAAAAAAAAAAAAAAACYAgAAZHJzL2Rvd25y&#10;ZXYueG1sUEsFBgAAAAAEAAQA9QAAAIUDAAAAAA==&#10;" filled="f" stroked="f" strokeweight=".25pt">
                  <v:textbox style="mso-next-textbox:#Rectangle 2176" inset="1pt,1pt,1pt,1pt">
                    <w:txbxContent>
                      <w:p w:rsidR="000611BF" w:rsidRPr="002C2F10" w:rsidRDefault="000611BF" w:rsidP="00282891">
                        <w:pPr>
                          <w:pStyle w:val="a7"/>
                          <w:jc w:val="center"/>
                          <w:rPr>
                            <w:sz w:val="18"/>
                            <w:lang w:val="ru-RU"/>
                          </w:rPr>
                        </w:pPr>
                        <w:proofErr w:type="spellStart"/>
                        <w:r>
                          <w:rPr>
                            <w:sz w:val="18"/>
                            <w:lang w:val="ru-RU"/>
                          </w:rPr>
                          <w:t>Кол</w:t>
                        </w:r>
                        <w:proofErr w:type="gramStart"/>
                        <w:r>
                          <w:rPr>
                            <w:sz w:val="18"/>
                            <w:lang w:val="ru-RU"/>
                          </w:rPr>
                          <w:t>.у</w:t>
                        </w:r>
                        <w:proofErr w:type="gramEnd"/>
                        <w:r>
                          <w:rPr>
                            <w:sz w:val="18"/>
                            <w:lang w:val="ru-RU"/>
                          </w:rPr>
                          <w:t>ч</w:t>
                        </w:r>
                        <w:proofErr w:type="spellEnd"/>
                        <w:r>
                          <w:rPr>
                            <w:sz w:val="18"/>
                            <w:lang w:val="ru-RU"/>
                          </w:rPr>
                          <w:t>.</w:t>
                        </w:r>
                      </w:p>
                    </w:txbxContent>
                  </v:textbox>
                </v:rect>
                <v:rect id="Rectangle 2177" o:spid="_x0000_s1033" style="position:absolute;left:3136;top:14777;width:760;height:2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ZtDj8EA&#10;AADdAAAADwAAAGRycy9kb3ducmV2LnhtbERPTWvCQBC9C/6HZQq96aatRBvdhFAQejUq9DhkxyRt&#10;djbubjX9911B8DaP9zmbYjS9uJDznWUFL/MEBHFtdceNgsN+O1uB8AFZY2+ZFPyRhyKfTjaYaXvl&#10;HV2q0IgYwj5DBW0IQyalr1sy6Od2II7cyTqDIULXSO3wGsNNL1+TJJUGO44NLQ700VL9U/0aBWX5&#10;PR7P1TtuvVwlLtUL3ZRfSj0/jeUaRKAxPMR396eO89O3Jdy+iSfI/B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GbQ4/BAAAA3QAAAA8AAAAAAAAAAAAAAAAAmAIAAGRycy9kb3du&#10;cmV2LnhtbFBLBQYAAAAABAAEAPUAAACGAwAAAAA=&#10;" filled="f" stroked="f" strokeweight=".25pt">
                  <v:textbox style="mso-next-textbox:#Rectangle 2177" inset="1pt,1pt,1pt,1pt">
                    <w:txbxContent>
                      <w:p w:rsidR="000611BF" w:rsidRDefault="000611BF" w:rsidP="00282891">
                        <w:pPr>
                          <w:pStyle w:val="a7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№док.</w:t>
                        </w:r>
                      </w:p>
                    </w:txbxContent>
                  </v:textbox>
                </v:rect>
                <v:rect id="Rectangle 2178" o:spid="_x0000_s1034" style="position:absolute;left:3904;top:14777;width:856;height: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TX/cQA&#10;AADdAAAADwAAAGRycy9kb3ducmV2LnhtbESPQWvCQBCF7wX/wzKCt7qxlqCpq4SC4NW0gschO03S&#10;Zmfj7qrx33cOhd5meG/e+2azG12vbhRi59nAYp6BIq697bgx8Pmxf16BignZYu+ZDDwowm47edpg&#10;Yf2dj3SrUqMkhGOBBtqUhkLrWLfkMM79QCzalw8Ok6yh0TbgXcJdr1+yLNcOO5aGFgd6b6n+qa7O&#10;QFl+j6dLtcZ91Kss5PbVNuXZmNl0LN9AJRrTv/nv+mAFP18KrnwjI+jt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AE1/3EAAAA3QAAAA8AAAAAAAAAAAAAAAAAmAIAAGRycy9k&#10;b3ducmV2LnhtbFBLBQYAAAAABAAEAPUAAACJAwAAAAA=&#10;" filled="f" stroked="f" strokeweight=".25pt">
                  <v:textbox style="mso-next-textbox:#Rectangle 2178" inset="1pt,1pt,1pt,1pt">
                    <w:txbxContent>
                      <w:p w:rsidR="000611BF" w:rsidRDefault="000611BF" w:rsidP="00282891">
                        <w:pPr>
                          <w:pStyle w:val="a7"/>
                          <w:jc w:val="center"/>
                          <w:rPr>
                            <w:sz w:val="18"/>
                          </w:rPr>
                        </w:pPr>
                        <w:proofErr w:type="spellStart"/>
                        <w:r>
                          <w:rPr>
                            <w:sz w:val="18"/>
                          </w:rPr>
                          <w:t>Подпись</w:t>
                        </w:r>
                        <w:proofErr w:type="spellEnd"/>
                      </w:p>
                    </w:txbxContent>
                  </v:textbox>
                </v:rect>
                <v:rect id="Rectangle 2179" o:spid="_x0000_s1035" style="position:absolute;left:4808;top:14777;width:558;height: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0hyZsIA&#10;AADdAAAADwAAAGRycy9kb3ducmV2LnhtbERPTWvDMAy9F/YfjAa9Nc66EdK0bgmDwK7LWthRxFqS&#10;LpYz203Tfz8PBr3p8T61O8xmEBM531tW8JSkIIgbq3tuFRw/qlUOwgdkjYNlUnAjD4f9w2KHhbZX&#10;fqepDq2IIewLVNCFMBZS+qYjgz6xI3HkvqwzGCJ0rdQOrzHcDHKdppk02HNs6HCk146a7/piFJTl&#10;eT791BusvMxTl+kX3ZafSi0f53ILItAc7uJ/95uO87PnDfx9E0+Q+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SHJmwgAAAN0AAAAPAAAAAAAAAAAAAAAAAJgCAABkcnMvZG93&#10;bnJldi54bWxQSwUGAAAAAAQABAD1AAAAhwMAAAAA&#10;" filled="f" stroked="f" strokeweight=".25pt">
                  <v:textbox style="mso-next-textbox:#Rectangle 2179" inset="1pt,1pt,1pt,1pt">
                    <w:txbxContent>
                      <w:p w:rsidR="000611BF" w:rsidRDefault="000611BF" w:rsidP="00282891">
                        <w:pPr>
                          <w:pStyle w:val="a7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Дата</w:t>
                        </w:r>
                      </w:p>
                    </w:txbxContent>
                  </v:textbox>
                </v:rect>
                <v:rect id="Rectangle 2180" o:spid="_x0000_s1036" style="position:absolute;left:10377;top:15088;width:822;height: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SohsMA&#10;AADdAAAADwAAAGRycy9kb3ducmV2LnhtbESPQWvCQBCF7wX/wzKCt7ppkaCpqwRB8GragschOyZp&#10;s7Nxd6vx3zsHobcZ3pv3vllvR9erK4XYeTbwNs9AEdfedtwY+Prcvy5BxYRssfdMBu4UYbuZvKyx&#10;sP7GR7pWqVESwrFAA21KQ6F1rFtyGOd+IBbt7IPDJGtotA14k3DX6/csy7XDjqWhxYF2LdW/1Z8z&#10;UJY/4/elWuE+6mUWcruwTXkyZjYdyw9Qicb0b35eH6zg5wvhl29kBL1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nSohsMAAADdAAAADwAAAAAAAAAAAAAAAACYAgAAZHJzL2Rv&#10;d25yZXYueG1sUEsFBgAAAAAEAAQA9QAAAIgDAAAAAA==&#10;" filled="f" stroked="f" strokeweight=".25pt">
                  <v:textbox style="mso-next-textbox:#Rectangle 2180" inset="1pt,1pt,1pt,1pt">
                    <w:txbxContent>
                      <w:p w:rsidR="000611BF" w:rsidRDefault="000611BF" w:rsidP="00282891">
                        <w:pPr>
                          <w:pStyle w:val="a7"/>
                          <w:jc w:val="center"/>
                          <w:rPr>
                            <w:sz w:val="18"/>
                            <w:lang w:val="ru-RU"/>
                          </w:rPr>
                        </w:pPr>
                        <w:r>
                          <w:rPr>
                            <w:sz w:val="18"/>
                          </w:rPr>
                          <w:t>Лист</w:t>
                        </w:r>
                        <w:proofErr w:type="spellStart"/>
                        <w:r>
                          <w:rPr>
                            <w:sz w:val="18"/>
                            <w:lang w:val="ru-RU"/>
                          </w:rPr>
                          <w:t>ов</w:t>
                        </w:r>
                        <w:proofErr w:type="spellEnd"/>
                      </w:p>
                    </w:txbxContent>
                  </v:textbox>
                </v:rect>
                <v:rect id="Rectangle 2181" o:spid="_x0000_s1037" style="position:absolute;left:5453;top:14196;width:5965;height:76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gNHcAA&#10;AADdAAAADwAAAGRycy9kb3ducmV2LnhtbERPTYvCMBC9C/sfwgh7s6kixa1GKYKw160KHodmtq02&#10;k26S1frvjSB4m8f7nNVmMJ24kvOtZQXTJAVBXFndcq3gsN9NFiB8QNbYWSYFd/KwWX+MVphre+Mf&#10;upahFjGEfY4KmhD6XEpfNWTQJ7YnjtyvdQZDhK6W2uEthptOztI0kwZbjg0N9rRtqLqU/0ZBUZyH&#10;41/5hTsvF6nL9FzXxUmpz/FQLEEEGsJb/HJ/6zg/m0/h+U08Qa4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TgNHcAAAADdAAAADwAAAAAAAAAAAAAAAACYAgAAZHJzL2Rvd25y&#10;ZXYueG1sUEsFBgAAAAAEAAQA9QAAAIUDAAAAAA==&#10;" filled="f" stroked="f" strokeweight=".25pt">
                  <v:textbox style="mso-next-textbox:#Rectangle 2181" inset="1pt,1pt,1pt,1pt">
                    <w:txbxContent>
                      <w:p w:rsidR="000611BF" w:rsidRDefault="000611BF" w:rsidP="00282891">
                        <w:pPr>
                          <w:pStyle w:val="a7"/>
                          <w:jc w:val="center"/>
                          <w:rPr>
                            <w:sz w:val="12"/>
                            <w:lang w:val="en-US"/>
                          </w:rPr>
                        </w:pPr>
                      </w:p>
                      <w:p w:rsidR="000611BF" w:rsidRPr="00727EF2" w:rsidRDefault="000611BF" w:rsidP="00282891">
                        <w:pPr>
                          <w:pStyle w:val="a7"/>
                          <w:ind w:left="720"/>
                          <w:jc w:val="center"/>
                          <w:rPr>
                            <w:rFonts w:ascii="Times New Roman" w:hAnsi="Times New Roman"/>
                            <w:i w:val="0"/>
                            <w:iCs/>
                            <w:lang w:val="ru-RU"/>
                          </w:rPr>
                        </w:pPr>
                        <w:r w:rsidRPr="00727EF2">
                          <w:rPr>
                            <w:rFonts w:ascii="Times New Roman" w:hAnsi="Times New Roman"/>
                            <w:i w:val="0"/>
                            <w:iCs/>
                            <w:lang w:val="ru-RU"/>
                          </w:rPr>
                          <w:t>13287</w:t>
                        </w:r>
                      </w:p>
                      <w:p w:rsidR="000611BF" w:rsidRDefault="000611BF" w:rsidP="00282891"/>
                    </w:txbxContent>
                  </v:textbox>
                </v:rect>
                <v:rect id="Rectangle 2182" o:spid="_x0000_s1038" style="position:absolute;left:1147;top:15080;width:1186;height: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qTasAA&#10;AADdAAAADwAAAGRycy9kb3ducmV2LnhtbERPTYvCMBC9C/sfwizszaaKFLcapSwIXrcqeBya2bba&#10;TLpJ1PrvjSB4m8f7nOV6MJ24kvOtZQWTJAVBXFndcq1gv9uM5yB8QNbYWSYFd/KwXn2Mlphre+Nf&#10;upahFjGEfY4KmhD6XEpfNWTQJ7YnjtyfdQZDhK6W2uEthptOTtM0kwZbjg0N9vTTUHUuL0ZBUZyG&#10;w3/5jRsv56nL9EzXxVGpr8+hWIAINIS3+OXe6jg/m03h+U08Qa4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eqTasAAAADdAAAADwAAAAAAAAAAAAAAAACYAgAAZHJzL2Rvd25y&#10;ZXYueG1sUEsFBgAAAAAEAAQA9QAAAIUDAAAAAA==&#10;" filled="f" stroked="f" strokeweight=".25pt">
                  <v:textbox style="mso-next-textbox:#Rectangle 2182" inset="1pt,1pt,1pt,1pt">
                    <w:txbxContent>
                      <w:p w:rsidR="000611BF" w:rsidRDefault="000611BF" w:rsidP="00282891">
                        <w:pPr>
                          <w:pStyle w:val="a7"/>
                          <w:rPr>
                            <w:sz w:val="18"/>
                          </w:rPr>
                        </w:pPr>
                      </w:p>
                    </w:txbxContent>
                  </v:textbox>
                </v:rect>
                <v:rect id="Rectangle 2183" o:spid="_x0000_s1039" style="position:absolute;left:2389;top:15080;width:1435;height: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Y28cAA&#10;AADdAAAADwAAAGRycy9kb3ducmV2LnhtbERPTYvCMBC9C/sfwix403RVinaNUgTB61YFj0Mz21ab&#10;STeJ2v33RhC8zeN9znLdm1bcyPnGsoKvcQKCuLS64UrBYb8dzUH4gKyxtUwK/snDevUxWGKm7Z1/&#10;6FaESsQQ9hkqqEPoMil9WZNBP7YdceR+rTMYInSV1A7vMdy0cpIkqTTYcGyosaNNTeWluBoFeX7u&#10;j3/FArdezhOX6pmu8pNSw88+/wYRqA9v8cu903F+OpvC85t4glw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qY28cAAAADdAAAADwAAAAAAAAAAAAAAAACYAgAAZHJzL2Rvd25y&#10;ZXYueG1sUEsFBgAAAAAEAAQA9QAAAIUDAAAAAA==&#10;" filled="f" stroked="f" strokeweight=".25pt">
                  <v:textbox style="mso-next-textbox:#Rectangle 2183" inset="1pt,1pt,1pt,1pt">
                    <w:txbxContent>
                      <w:p w:rsidR="000611BF" w:rsidRPr="00C12DBF" w:rsidRDefault="000611BF" w:rsidP="00282891">
                        <w:pPr>
                          <w:pStyle w:val="a7"/>
                          <w:rPr>
                            <w:i w:val="0"/>
                            <w:sz w:val="18"/>
                            <w:lang w:val="ru-RU"/>
                          </w:rPr>
                        </w:pPr>
                      </w:p>
                    </w:txbxContent>
                  </v:textbox>
                </v:rect>
                <v:rect id="Rectangle 2184" o:spid="_x0000_s1040" style="position:absolute;left:1147;top:15376;width:1186;height:2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+uhcAA&#10;AADdAAAADwAAAGRycy9kb3ducmV2LnhtbERPTYvCMBC9C/sfwizsTdOVUrRrlCIIXrcqeBya2bba&#10;TLpJ1PrvjSB4m8f7nMVqMJ24kvOtZQXfkwQEcWV1y7WC/W4znoHwAVljZ5kU3MnDavkxWmCu7Y1/&#10;6VqGWsQQ9jkqaELocyl91ZBBP7E9ceT+rDMYInS11A5vMdx0cpokmTTYcmxosKd1Q9W5vBgFRXEa&#10;Dv/lHDdezhKX6VTXxVGpr8+h+AERaAhv8cu91XF+lqbw/CaeIJc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U+uhcAAAADdAAAADwAAAAAAAAAAAAAAAACYAgAAZHJzL2Rvd25y&#10;ZXYueG1sUEsFBgAAAAAEAAQA9QAAAIUDAAAAAA==&#10;" filled="f" stroked="f" strokeweight=".25pt">
                  <v:textbox style="mso-next-textbox:#Rectangle 2184" inset="1pt,1pt,1pt,1pt">
                    <w:txbxContent>
                      <w:p w:rsidR="000611BF" w:rsidRDefault="000611BF" w:rsidP="00282891">
                        <w:pPr>
                          <w:pStyle w:val="a7"/>
                          <w:rPr>
                            <w:sz w:val="18"/>
                          </w:rPr>
                        </w:pPr>
                      </w:p>
                    </w:txbxContent>
                  </v:textbox>
                </v:rect>
                <v:rect id="Rectangle 2185" o:spid="_x0000_s1041" style="position:absolute;left:2389;top:15376;width:1435;height:2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MLHsIA&#10;AADdAAAADwAAAGRycy9kb3ducmV2LnhtbERPTWvDMAy9D/ofjAq7LU5HF7K0bgmDwq7NVthRxGqS&#10;NpZT20uyf18PBrvp8T613c+mFyM531lWsEpSEMS11R03Cj4/Dk85CB+QNfaWScEPedjvFg9bLLSd&#10;+EhjFRoRQ9gXqKANYSik9HVLBn1iB+LIna0zGCJ0jdQOpxhuevmcppk02HFsaHGgt5bqa/VtFJTl&#10;ZT7dqlc8eJmnLtNr3ZRfSj0u53IDItAc/sV/7ncd52frF/j9Jp4gd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AwsewgAAAN0AAAAPAAAAAAAAAAAAAAAAAJgCAABkcnMvZG93&#10;bnJldi54bWxQSwUGAAAAAAQABAD1AAAAhwMAAAAA&#10;" filled="f" stroked="f" strokeweight=".25pt">
                  <v:textbox style="mso-next-textbox:#Rectangle 2185" inset="1pt,1pt,1pt,1pt">
                    <w:txbxContent>
                      <w:p w:rsidR="000611BF" w:rsidRPr="00C12DBF" w:rsidRDefault="000611BF" w:rsidP="00282891">
                        <w:pPr>
                          <w:pStyle w:val="a7"/>
                          <w:rPr>
                            <w:i w:val="0"/>
                            <w:sz w:val="18"/>
                          </w:rPr>
                        </w:pPr>
                      </w:p>
                    </w:txbxContent>
                  </v:textbox>
                </v:rect>
                <v:rect id="Rectangle 2186" o:spid="_x0000_s1042" style="position:absolute;left:1147;top:15679;width:1186;height:2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GVab8A&#10;AADdAAAADwAAAGRycy9kb3ducmV2LnhtbERPTYvCMBC9C/6HMII3TV2kaNcoZUHwalXwODSzbXeb&#10;SU2i1n9vBMHbPN7nrDa9acWNnG8sK5hNExDEpdUNVwqOh+1kAcIHZI2tZVLwIA+b9XCwwkzbO+/p&#10;VoRKxBD2GSqoQ+gyKX1Zk0E/tR1x5H6tMxgidJXUDu8x3LTyK0lSabDh2FBjRz81lf/F1SjI87/+&#10;dCmWuPVykbhUz3WVn5Uaj/r8G0SgPnzEb/dOx/npPIXXN/EEuX4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m0ZVpvwAAAN0AAAAPAAAAAAAAAAAAAAAAAJgCAABkcnMvZG93bnJl&#10;di54bWxQSwUGAAAAAAQABAD1AAAAhAMAAAAA&#10;" filled="f" stroked="f" strokeweight=".25pt">
                  <v:textbox style="mso-next-textbox:#Rectangle 2186" inset="1pt,1pt,1pt,1pt">
                    <w:txbxContent>
                      <w:p w:rsidR="000611BF" w:rsidRPr="005565FE" w:rsidRDefault="000611BF" w:rsidP="00282891"/>
                    </w:txbxContent>
                  </v:textbox>
                </v:rect>
                <v:rect id="Rectangle 2187" o:spid="_x0000_s1043" style="position:absolute;left:2389;top:15679;width:1435;height:2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0w8sAA&#10;AADdAAAADwAAAGRycy9kb3ducmV2LnhtbERPTYvCMBC9C/sfwix403RFqnaNUgTB61YFj0Mz21ab&#10;STeJWv/9RhC8zeN9znLdm1bcyPnGsoKvcQKCuLS64UrBYb8dzUH4gKyxtUwKHuRhvfoYLDHT9s4/&#10;dCtCJWII+wwV1CF0mZS+rMmgH9uOOHK/1hkMEbpKaof3GG5aOUmSVBpsODbU2NGmpvJSXI2CPD/3&#10;x79igVsv54lL9VRX+Ump4Weff4MI1Ie3+OXe6Tg/nc7g+U08Qa7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Z0w8sAAAADdAAAADwAAAAAAAAAAAAAAAACYAgAAZHJzL2Rvd25y&#10;ZXYueG1sUEsFBgAAAAAEAAQA9QAAAIUDAAAAAA==&#10;" filled="f" stroked="f" strokeweight=".25pt">
                  <v:textbox style="mso-next-textbox:#Rectangle 2187" inset="1pt,1pt,1pt,1pt">
                    <w:txbxContent>
                      <w:p w:rsidR="000611BF" w:rsidRPr="004D6CDC" w:rsidRDefault="000611BF" w:rsidP="00282891"/>
                    </w:txbxContent>
                  </v:textbox>
                </v:rect>
                <v:rect id="Rectangle 2188" o:spid="_x0000_s1044" style="position:absolute;left:1147;top:15973;width:1186;height: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KkgMMA&#10;AADdAAAADwAAAGRycy9kb3ducmV2LnhtbESPQWvCQBCF7wX/wzKCt7ppkaCpqwRB8GragschOyZp&#10;s7Nxd6vx3zsHobcZ3pv3vllvR9erK4XYeTbwNs9AEdfedtwY+Prcvy5BxYRssfdMBu4UYbuZvKyx&#10;sP7GR7pWqVESwrFAA21KQ6F1rFtyGOd+IBbt7IPDJGtotA14k3DX6/csy7XDjqWhxYF2LdW/1Z8z&#10;UJY/4/elWuE+6mUWcruwTXkyZjYdyw9Qicb0b35eH6zg5wvBlW9kBL1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AKkgMMAAADdAAAADwAAAAAAAAAAAAAAAACYAgAAZHJzL2Rv&#10;d25yZXYueG1sUEsFBgAAAAAEAAQA9QAAAIgDAAAAAA==&#10;" filled="f" stroked="f" strokeweight=".25pt">
                  <v:textbox style="mso-next-textbox:#Rectangle 2188" inset="1pt,1pt,1pt,1pt">
                    <w:txbxContent>
                      <w:p w:rsidR="000611BF" w:rsidRPr="0021791D" w:rsidRDefault="000611BF" w:rsidP="00282891">
                        <w:pPr>
                          <w:pStyle w:val="a7"/>
                          <w:rPr>
                            <w:rFonts w:ascii="Times New Roman" w:hAnsi="Times New Roman"/>
                            <w:i w:val="0"/>
                            <w:sz w:val="16"/>
                            <w:szCs w:val="16"/>
                            <w:lang w:val="ru-RU"/>
                          </w:rPr>
                        </w:pPr>
                        <w:proofErr w:type="spellStart"/>
                        <w:r w:rsidRPr="0021791D">
                          <w:rPr>
                            <w:rFonts w:ascii="Times New Roman" w:hAnsi="Times New Roman"/>
                            <w:i w:val="0"/>
                            <w:sz w:val="18"/>
                            <w:lang w:val="ru-RU"/>
                          </w:rPr>
                          <w:t>Н.контр</w:t>
                        </w:r>
                        <w:proofErr w:type="spellEnd"/>
                        <w:r w:rsidRPr="0021791D">
                          <w:rPr>
                            <w:rFonts w:ascii="Times New Roman" w:hAnsi="Times New Roman"/>
                            <w:i w:val="0"/>
                            <w:sz w:val="18"/>
                            <w:lang w:val="ru-RU"/>
                          </w:rPr>
                          <w:t>.</w:t>
                        </w:r>
                      </w:p>
                      <w:p w:rsidR="000611BF" w:rsidRPr="005565FE" w:rsidRDefault="000611BF" w:rsidP="00282891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rect>
                <v:rect id="Rectangle 2189" o:spid="_x0000_s1045" style="position:absolute;left:2389;top:15973;width:1435;height: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04BG8AA&#10;AADdAAAADwAAAGRycy9kb3ducmV2LnhtbERPTYvCMBC9C/6HMAveNF2RYqtRiiB4te6Cx6EZ22oz&#10;qUnU7r/fCAt7m8f7nPV2MJ14kvOtZQWfswQEcWV1y7WCr9N+ugThA7LGzjIp+CEP2814tMZc2xcf&#10;6VmGWsQQ9jkqaELocyl91ZBBP7M9ceQu1hkMEbpaaoevGG46OU+SVBpsOTY02NOuoepWPoyCorgO&#10;3/cyw72Xy8SleqHr4qzU5GMoViACDeFf/Oc+6Dg/XWTw/iaeID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04BG8AAAADdAAAADwAAAAAAAAAAAAAAAACYAgAAZHJzL2Rvd25y&#10;ZXYueG1sUEsFBgAAAAAEAAQA9QAAAIUDAAAAAA==&#10;" filled="f" stroked="f" strokeweight=".25pt">
                  <v:textbox style="mso-next-textbox:#Rectangle 2189" inset="1pt,1pt,1pt,1pt">
                    <w:txbxContent>
                      <w:p w:rsidR="000611BF" w:rsidRPr="001061AE" w:rsidRDefault="000611BF" w:rsidP="00282891">
                        <w:pPr>
                          <w:rPr>
                            <w:sz w:val="18"/>
                            <w:szCs w:val="18"/>
                          </w:rPr>
                        </w:pPr>
                        <w:r w:rsidRPr="001061AE">
                          <w:rPr>
                            <w:sz w:val="18"/>
                            <w:szCs w:val="18"/>
                          </w:rPr>
                          <w:t>Ви</w:t>
                        </w:r>
                        <w:r>
                          <w:rPr>
                            <w:sz w:val="18"/>
                            <w:szCs w:val="18"/>
                          </w:rPr>
                          <w:t>ноградов</w:t>
                        </w:r>
                        <w:r w:rsidRPr="001061AE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190" o:spid="_x0000_s1046" style="position:absolute;left:1147;top:16268;width:1186;height: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0+W8QA&#10;AADdAAAADwAAAGRycy9kb3ducmV2LnhtbESPQWvCQBCF7wX/wzKCt7qx2KCpq4SC4NW0gschO03S&#10;Zmfj7qrx33cOhd5meG/e+2azG12vbhRi59nAYp6BIq697bgx8Pmxf16BignZYu+ZDDwowm47edpg&#10;Yf2dj3SrUqMkhGOBBtqUhkLrWLfkMM79QCzalw8Ok6yh0TbgXcJdr1+yLNcOO5aGFgd6b6n+qa7O&#10;QFl+j6dLtcZ91Kss5HZpm/JszGw6lm+gEo3p3/x3fbCCn78Kv3wjI+jt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OtPlvEAAAA3QAAAA8AAAAAAAAAAAAAAAAAmAIAAGRycy9k&#10;b3ducmV2LnhtbFBLBQYAAAAABAAEAPUAAACJAwAAAAA=&#10;" filled="f" stroked="f" strokeweight=".25pt">
                  <v:textbox style="mso-next-textbox:#Rectangle 2190" inset="1pt,1pt,1pt,1pt">
                    <w:txbxContent>
                      <w:p w:rsidR="000611BF" w:rsidRPr="005565FE" w:rsidRDefault="000611BF" w:rsidP="00282891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ГИП</w:t>
                        </w:r>
                      </w:p>
                    </w:txbxContent>
                  </v:textbox>
                </v:rect>
                <v:rect id="Rectangle 2191" o:spid="_x0000_s1047" style="position:absolute;left:2389;top:16268;width:1435;height: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GbwMAA&#10;AADdAAAADwAAAGRycy9kb3ducmV2LnhtbERPTYvCMBC9C/sfwix401TR4naNUhYEr1aFPQ7NbFtt&#10;Jt0kav33RhC8zeN9znLdm1ZcyfnGsoLJOAFBXFrdcKXgsN+MFiB8QNbYWiYFd/KwXn0Mlphpe+Md&#10;XYtQiRjCPkMFdQhdJqUvazLox7YjjtyfdQZDhK6S2uEthptWTpMklQYbjg01dvRTU3kuLkZBnp/6&#10;43/xhRsvF4lL9UxX+a9Sw88+/wYRqA9v8cu91XF+Op/A85t4glw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OGbwMAAAADdAAAADwAAAAAAAAAAAAAAAACYAgAAZHJzL2Rvd25y&#10;ZXYueG1sUEsFBgAAAAAEAAQA9QAAAIUDAAAAAA==&#10;" filled="f" stroked="f" strokeweight=".25pt">
                  <v:textbox style="mso-next-textbox:#Rectangle 2191" inset="1pt,1pt,1pt,1pt">
                    <w:txbxContent>
                      <w:p w:rsidR="000611BF" w:rsidRPr="0021791D" w:rsidRDefault="000611BF" w:rsidP="00282891">
                        <w:pPr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Покидова</w:t>
                        </w:r>
                        <w:proofErr w:type="spellEnd"/>
                      </w:p>
                    </w:txbxContent>
                  </v:textbox>
                </v:rect>
                <v:rect id="Rectangle 2192" o:spid="_x0000_s1048" style="position:absolute;left:5468;top:15119;width:2854;height:137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MFt8IA&#10;AADdAAAADwAAAGRycy9kb3ducmV2LnhtbERPTWvDMAy9D/ofjAq9LU7LFrK0bgmDwK7LVthRxGqS&#10;NpZT20vTfz8PBrvp8T61O8xmEBM531tWsE5SEMSN1T23Cj4/qscchA/IGgfLpOBOHg77xcMOC21v&#10;/E5THVoRQ9gXqKALYSyk9E1HBn1iR+LInawzGCJ0rdQObzHcDHKTppk02HNs6HCk146aS/1tFJTl&#10;eT5e6xesvMxTl+kn3ZZfSq2Wc7kFEWgO/+I/95uO87PnDfx+E0+Q+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MwW3wgAAAN0AAAAPAAAAAAAAAAAAAAAAAJgCAABkcnMvZG93&#10;bnJldi54bWxQSwUGAAAAAAQABAD1AAAAhwMAAAAA&#10;" filled="f" stroked="f" strokeweight=".25pt">
                  <v:textbox style="mso-next-textbox:#Rectangle 2192" inset="1pt,1pt,1pt,1pt">
                    <w:txbxContent>
                      <w:p w:rsidR="000611BF" w:rsidRPr="00CB5A8E" w:rsidRDefault="000611BF" w:rsidP="00CB5A8E">
                        <w:pPr>
                          <w:pStyle w:val="a7"/>
                          <w:jc w:val="center"/>
                          <w:rPr>
                            <w:i w:val="0"/>
                            <w:iCs/>
                            <w:sz w:val="24"/>
                            <w:szCs w:val="24"/>
                            <w:lang w:val="ru-RU"/>
                          </w:rPr>
                        </w:pPr>
                      </w:p>
                      <w:p w:rsidR="000611BF" w:rsidRPr="00F17260" w:rsidRDefault="000611BF" w:rsidP="00F17260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F17260">
                          <w:rPr>
                            <w:iCs/>
                            <w:sz w:val="28"/>
                            <w:szCs w:val="28"/>
                          </w:rPr>
                          <w:t>Состав документации по планировке территории</w:t>
                        </w:r>
                      </w:p>
                    </w:txbxContent>
                  </v:textbox>
                </v:rect>
                <v:rect id="Rectangle 2193" o:spid="_x0000_s1049" style="position:absolute;left:8319;top:15076;width:822;height:2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+gLMEA&#10;AADdAAAADwAAAGRycy9kb3ducmV2LnhtbERPTWvCQBC9F/wPywi91U1tGzS6CUEQvDZV8DhkxyQ2&#10;Oxt3V43/vlso9DaP9znrYjS9uJHznWUFr7MEBHFtdceNgv3X9mUBwgdkjb1lUvAgD0U+eVpjpu2d&#10;P+lWhUbEEPYZKmhDGDIpfd2SQT+zA3HkTtYZDBG6RmqH9xhuejlPklQa7Dg2tDjQpqX6u7oaBWV5&#10;Hg+XaolbLxeJS/W7bsqjUs/TsVyBCDSGf/Gfe6fj/PTjDX6/iSfI/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N/oCzBAAAA3QAAAA8AAAAAAAAAAAAAAAAAmAIAAGRycy9kb3du&#10;cmV2LnhtbFBLBQYAAAAABAAEAPUAAACGAwAAAAA=&#10;" filled="f" stroked="f" strokeweight=".25pt">
                  <v:textbox style="mso-next-textbox:#Rectangle 2193" inset="1pt,1pt,1pt,1pt">
                    <w:txbxContent>
                      <w:p w:rsidR="000611BF" w:rsidRPr="008E3A3F" w:rsidRDefault="000611BF" w:rsidP="00282891">
                        <w:pPr>
                          <w:pStyle w:val="a7"/>
                          <w:rPr>
                            <w:sz w:val="18"/>
                          </w:rPr>
                        </w:pPr>
                        <w:r w:rsidRPr="008E3A3F">
                          <w:rPr>
                            <w:sz w:val="18"/>
                            <w:lang w:val="ru-RU"/>
                          </w:rPr>
                          <w:t>Стадия</w:t>
                        </w:r>
                      </w:p>
                    </w:txbxContent>
                  </v:textbox>
                </v:rect>
                <v:rect id="Rectangle 2194" o:spid="_x0000_s1050" style="position:absolute;left:8972;top:15078;width:1298;height: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Y4WMIA&#10;AADdAAAADwAAAGRycy9kb3ducmV2LnhtbERPTWvDMAy9D/ofjAq7LU5HF7K0bgmDwq7NVthRxGqS&#10;NpZT20uyf18PBrvp8T613c+mFyM531lWsEpSEMS11R03Cj4/Dk85CB+QNfaWScEPedjvFg9bLLSd&#10;+EhjFRoRQ9gXqKANYSik9HVLBn1iB+LIna0zGCJ0jdQOpxhuevmcppk02HFsaHGgt5bqa/VtFJTl&#10;ZT7dqlc8eJmnLtNr3ZRfSj0u53IDItAc/sV/7ncd52cva/j9Jp4gd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ljhYwgAAAN0AAAAPAAAAAAAAAAAAAAAAAJgCAABkcnMvZG93&#10;bnJldi54bWxQSwUGAAAAAAQABAD1AAAAhwMAAAAA&#10;" filled="f" stroked="f" strokeweight=".25pt">
                  <v:textbox style="mso-next-textbox:#Rectangle 2194" inset="1pt,1pt,1pt,1pt">
                    <w:txbxContent>
                      <w:p w:rsidR="000611BF" w:rsidRPr="008E3A3F" w:rsidRDefault="000611BF" w:rsidP="00282891">
                        <w:pPr>
                          <w:pStyle w:val="a7"/>
                          <w:jc w:val="center"/>
                          <w:rPr>
                            <w:sz w:val="18"/>
                          </w:rPr>
                        </w:pPr>
                        <w:r w:rsidRPr="008E3A3F">
                          <w:rPr>
                            <w:sz w:val="18"/>
                          </w:rPr>
                          <w:t>Лист</w:t>
                        </w:r>
                      </w:p>
                    </w:txbxContent>
                  </v:textbox>
                </v:rect>
                <v:rect id="Rectangle 2195" o:spid="_x0000_s1051" style="position:absolute;left:10063;top:15345;width:1298;height:2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qdw8AA&#10;AADdAAAADwAAAGRycy9kb3ducmV2LnhtbERPTYvCMBC9C/sfwix403RFi3aNUgTB61YFj0Mz21ab&#10;STeJ2v33RhC8zeN9znLdm1bcyPnGsoKvcQKCuLS64UrBYb8dzUH4gKyxtUwK/snDevUxWGKm7Z1/&#10;6FaESsQQ9hkqqEPoMil9WZNBP7YdceR+rTMYInSV1A7vMdy0cpIkqTTYcGyosaNNTeWluBoFeX7u&#10;j3/FArdezhOX6qmu8pNSw88+/wYRqA9v8cu903F+OpvB85t4glw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9qdw8AAAADdAAAADwAAAAAAAAAAAAAAAACYAgAAZHJzL2Rvd25y&#10;ZXYueG1sUEsFBgAAAAAEAAQA9QAAAIUDAAAAAA==&#10;" filled="f" stroked="f" strokeweight=".25pt">
                  <v:textbox style="mso-next-textbox:#Rectangle 2195" inset="1pt,1pt,1pt,1pt">
                    <w:txbxContent>
                      <w:p w:rsidR="000611BF" w:rsidRPr="002C2F10" w:rsidRDefault="000611BF" w:rsidP="00282891">
                        <w:pPr>
                          <w:jc w:val="center"/>
                          <w:rPr>
                            <w:rFonts w:ascii="ISOCPEUR" w:hAnsi="ISOCPEUR"/>
                            <w:i/>
                            <w:sz w:val="18"/>
                            <w:szCs w:val="18"/>
                          </w:rPr>
                        </w:pPr>
                        <w:r>
                          <w:rPr>
                            <w:rFonts w:ascii="ISOCPEUR" w:hAnsi="ISOCPEUR"/>
                            <w:i/>
                            <w:sz w:val="18"/>
                            <w:szCs w:val="18"/>
                          </w:rPr>
                          <w:t>2</w:t>
                        </w:r>
                      </w:p>
                    </w:txbxContent>
                  </v:textbox>
                </v:rect>
                <v:rect id="Rectangle 2196" o:spid="_x0000_s1052" style="position:absolute;left:8322;top:15728;width:3128;height:7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gDtMAA&#10;AADdAAAADwAAAGRycy9kb3ducmV2LnhtbERPTYvCMBC9L/gfwgh7W1NFi1ajFEHwunUFj0MzttVm&#10;UpOo3X+/EYS9zeN9zmrTm1Y8yPnGsoLxKAFBXFrdcKXg57D7moPwAVlja5kU/JKHzXrwscJM2yd/&#10;06MIlYgh7DNUUIfQZVL6siaDfmQ74sidrTMYInSV1A6fMdy0cpIkqTTYcGyosaNtTeW1uBsFeX7p&#10;j7digTsv54lL9VRX+Umpz2GfL0EE6sO/+O3e6zg/naXw+iaeIN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wgDtMAAAADdAAAADwAAAAAAAAAAAAAAAACYAgAAZHJzL2Rvd25y&#10;ZXYueG1sUEsFBgAAAAAEAAQA9QAAAIUDAAAAAA==&#10;" filled="f" stroked="f" strokeweight=".25pt">
                  <v:textbox style="mso-next-textbox:#Rectangle 2196" inset="1pt,1pt,1pt,1pt">
                    <w:txbxContent>
                      <w:p w:rsidR="000611BF" w:rsidRPr="008E3A3F" w:rsidRDefault="000611BF" w:rsidP="00282891">
                        <w:pPr>
                          <w:rPr>
                            <w:rFonts w:ascii="ISOCPEUR" w:hAnsi="ISOCPEUR"/>
                          </w:rPr>
                        </w:pPr>
                        <w:r w:rsidRPr="002E5E89">
                          <w:rPr>
                            <w:rFonts w:ascii="ISOCPEUR" w:hAnsi="ISOCPEUR"/>
                            <w:noProof/>
                          </w:rPr>
                          <w:drawing>
                            <wp:inline distT="0" distB="0" distL="0" distR="0" wp14:anchorId="18A77D56" wp14:editId="6C800376">
                              <wp:extent cx="1955800" cy="503201"/>
                              <wp:effectExtent l="19050" t="0" r="6350" b="0"/>
                              <wp:docPr id="9" name="Рисунок 6" descr="штамп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штамп.png"/>
                                      <pic:cNvPicPr/>
                                    </pic:nvPicPr>
                                    <pic:blipFill>
                                      <a:blip r:embed="rId13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955800" cy="503201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ISOCPEUR" w:hAnsi="ISOCPEUR"/>
                            <w:noProof/>
                          </w:rPr>
                          <w:drawing>
                            <wp:inline distT="0" distB="0" distL="0" distR="0" wp14:anchorId="0611C10E" wp14:editId="7227DADF">
                              <wp:extent cx="1819275" cy="452120"/>
                              <wp:effectExtent l="19050" t="0" r="0" b="0"/>
                              <wp:docPr id="12" name="Рисунок 1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4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19275" cy="4521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  <v:rect id="Rectangle 2197" o:spid="_x0000_s1053" style="position:absolute;left:7935;top:15345;width:1297;height:2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SmL8EA&#10;AADdAAAADwAAAGRycy9kb3ducmV2LnhtbERPTWvCQBC9C/6HZQq96aalRhvdhFAQejUq9DhkxyRt&#10;djbubjX9911B8DaP9zmbYjS9uJDznWUFL/MEBHFtdceNgsN+O1uB8AFZY2+ZFPyRhyKfTjaYaXvl&#10;HV2q0IgYwj5DBW0IQyalr1sy6Od2II7cyTqDIULXSO3wGsNNL1+TJJUGO44NLQ700VL9U/0aBWX5&#10;PR7P1TtuvVwlLtVvuim/lHp+Gss1iEBjeIjv7k8d56eLJdy+iSfI/B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xEpi/BAAAA3QAAAA8AAAAAAAAAAAAAAAAAmAIAAGRycy9kb3du&#10;cmV2LnhtbFBLBQYAAAAABAAEAPUAAACGAwAAAAA=&#10;" filled="f" stroked="f" strokeweight=".25pt">
                  <v:textbox style="mso-next-textbox:#Rectangle 2197" inset="1pt,1pt,1pt,1pt">
                    <w:txbxContent>
                      <w:p w:rsidR="000611BF" w:rsidRPr="008E3A3F" w:rsidRDefault="000611BF" w:rsidP="00282891">
                        <w:pPr>
                          <w:pStyle w:val="a7"/>
                          <w:jc w:val="center"/>
                          <w:rPr>
                            <w:sz w:val="18"/>
                          </w:rPr>
                        </w:pPr>
                        <w:r w:rsidRPr="008E3A3F">
                          <w:rPr>
                            <w:sz w:val="18"/>
                            <w:lang w:val="ru-RU"/>
                          </w:rPr>
                          <w:t>П</w:t>
                        </w:r>
                        <w:r>
                          <w:rPr>
                            <w:sz w:val="18"/>
                            <w:lang w:val="ru-RU"/>
                          </w:rPr>
                          <w:t>М</w:t>
                        </w:r>
                      </w:p>
                    </w:txbxContent>
                  </v:textbox>
                </v:rect>
                <v:rect id="Rectangle 2198" o:spid="_x0000_s1054" style="position:absolute;left:9096;top:15345;width:1297;height:2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syXcQA&#10;AADdAAAADwAAAGRycy9kb3ducmV2LnhtbESPQWvCQBCF7wX/wzKCt7qx2KCpq4SC4NW0gschO03S&#10;Zmfj7qrx33cOhd5meG/e+2azG12vbhRi59nAYp6BIq697bgx8Pmxf16BignZYu+ZDDwowm47edpg&#10;Yf2dj3SrUqMkhGOBBtqUhkLrWLfkMM79QCzalw8Ok6yh0TbgXcJdr1+yLNcOO5aGFgd6b6n+qa7O&#10;QFl+j6dLtcZ91Kss5HZpm/JszGw6lm+gEo3p3/x3fbCCn78KrnwjI+jt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3bMl3EAAAA3QAAAA8AAAAAAAAAAAAAAAAAmAIAAGRycy9k&#10;b3ducmV2LnhtbFBLBQYAAAAABAAEAPUAAACJAwAAAAA=&#10;" filled="f" stroked="f" strokeweight=".25pt">
                  <v:textbox style="mso-next-textbox:#Rectangle 2198" inset="1pt,1pt,1pt,1pt">
                    <w:txbxContent>
                      <w:p w:rsidR="000611BF" w:rsidRPr="002C2F10" w:rsidRDefault="000611BF" w:rsidP="00282891">
                        <w:pPr>
                          <w:pStyle w:val="a7"/>
                          <w:jc w:val="center"/>
                          <w:rPr>
                            <w:rFonts w:cs="Arial"/>
                            <w:iCs/>
                            <w:sz w:val="18"/>
                            <w:szCs w:val="18"/>
                            <w:lang w:val="ru-RU"/>
                          </w:rPr>
                        </w:pPr>
                        <w:r w:rsidRPr="002C2F10">
                          <w:rPr>
                            <w:rFonts w:cs="Arial"/>
                            <w:iCs/>
                            <w:sz w:val="18"/>
                            <w:szCs w:val="18"/>
                            <w:lang w:val="ru-RU"/>
                          </w:rPr>
                          <w:t>1</w:t>
                        </w:r>
                      </w:p>
                    </w:txbxContent>
                  </v:textbox>
                </v:rect>
              </v:group>
              <v:group id="Group 2199" o:spid="_x0000_s1055" style="position:absolute;left:1134;top:270;width:10362;height:16285" coordorigin="1134,270" coordsize="10362,162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tYLRvFAAAA3QAA&#10;AA8AAAAAAAAAAAAAAAAAqgIAAGRycy9kb3ducmV2LnhtbFBLBQYAAAAABAAEAPoAAACcAwAAAAA=&#10;">
                <v:line id="Line 2200" o:spid="_x0000_s1056" style="position:absolute;visibility:visible" from="3150,14146" to="3151,150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o0XkMMAAADdAAAADwAAAGRycy9kb3ducmV2LnhtbESPQYvCQAyF78L+hyEL3nS6CxapjiJC&#10;F29i9eItdmJb7GRKZ1brvzcHwVvCe3nvy3I9uFbdqQ+NZwM/0wQUceltw5WB0zGfzEGFiGyx9UwG&#10;nhRgvfoaLTGz/sEHuhexUhLCIUMDdYxdpnUoa3IYpr4jFu3qe4dR1r7StseHhLtW/yZJqh02LA01&#10;drStqbwV/87A7Xya5X/7rT22xcZeqjyeL1drzPh72CxARRrix/y+3lnBT1Phl29kBL16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qNF5DDAAAA3QAAAA8AAAAAAAAAAAAA&#10;AAAAoQIAAGRycy9kb3ducmV2LnhtbFBLBQYAAAAABAAEAPkAAACRAwAAAAA=&#10;" strokeweight="2pt"/>
                <v:rect id="Rectangle 2201" o:spid="_x0000_s1057" style="position:absolute;left:1134;top:270;width:10345;height:1626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vMUo8IA&#10;AADdAAAADwAAAGRycy9kb3ducmV2LnhtbERPzYrCMBC+C/sOYRa8aaqHol2j1AXB06K1DzA0s22x&#10;mXSb2HZ9eiMI3ubj+53NbjSN6KlztWUFi3kEgriwuuZSQX45zFYgnEfW2FgmBf/kYLf9mGww0Xbg&#10;M/WZL0UIYZeggsr7NpHSFRUZdHPbEgfu13YGfYBdKXWHQwg3jVxGUSwN1hwaKmzpu6Limt2Mgqsf&#10;+5+0zO6Hdb5fF6d9Otz+UqWmn2P6BcLT6N/il/uow/w4XsDzm3CC3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8xSjwgAAAN0AAAAPAAAAAAAAAAAAAAAAAJgCAABkcnMvZG93&#10;bnJldi54bWxQSwUGAAAAAAQABAD1AAAAhwMAAAAA&#10;" filled="f" strokeweight="2pt"/>
                <v:line id="Line 2202" o:spid="_x0000_s1058" style="position:absolute;visibility:visible" from="1716,14146" to="1717,150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RMsfL4AAADdAAAADwAAAGRycy9kb3ducmV2LnhtbERPvQrCMBDeBd8hnOCmqYJFqlFEqLiJ&#10;1cXtbM622FxKE7W+vREEt/v4fm+57kwtntS6yrKCyTgCQZxbXXGh4HxKR3MQziNrrC2Tgjc5WK/6&#10;vSUm2r74SM/MFyKEsEtQQel9k0jp8pIMurFtiAN3s61BH2BbSN3iK4SbWk6jKJYGKw4NJTa0LSm/&#10;Zw+j4H45z9LdYatPdbbR1yL1l+tNKzUcdJsFCE+d/4t/7r0O8+N4Ct9vwgly9QE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1Eyx8vgAAAN0AAAAPAAAAAAAAAAAAAAAAAKEC&#10;AABkcnMvZG93bnJldi54bWxQSwUGAAAAAAQABAD5AAAAjAMAAAAA&#10;" strokeweight="2pt"/>
                <v:line id="Line 2203" o:spid="_x0000_s1059" style="position:absolute;visibility:visible" from="1139,14138" to="11482,141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l+J58IAAADdAAAADwAAAGRycy9kb3ducmV2LnhtbERPTWvCQBC9F/wPywi9NRstDRJdJQQi&#10;3kqjl9zG7JgEs7Mhu2r8926h0Ns83udsdpPpxZ1G11lWsIhiEMS11R03Ck7H4mMFwnlkjb1lUvAk&#10;B7vt7G2DqbYP/qF76RsRQtilqKD1fkildHVLBl1kB+LAXexo0Ac4NlKP+AjhppfLOE6kwY5DQ4sD&#10;5S3V1/JmFFyr01ex/871sS8zfW4KX50vWqn3+ZStQXia/L/4z33QYX6SfMLvN+EEuX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l+J58IAAADdAAAADwAAAAAAAAAAAAAA&#10;AAChAgAAZHJzL2Rvd25yZXYueG1sUEsFBgAAAAAEAAQA+QAAAJADAAAAAA==&#10;" strokeweight="2pt"/>
                <v:line id="Line 2204" o:spid="_x0000_s1060" style="position:absolute;visibility:visible" from="2353,14154" to="2354,165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YRk8IAAADdAAAADwAAAGRycy9kb3ducmV2LnhtbERPTWvCQBC9F/wPywi9NRulDRJdJQQi&#10;3kqjl9zG7JgEs7Mhu2r8926h0Ns83udsdpPpxZ1G11lWsIhiEMS11R03Ck7H4mMFwnlkjb1lUvAk&#10;B7vt7G2DqbYP/qF76RsRQtilqKD1fkildHVLBl1kB+LAXexo0Ac4NlKP+AjhppfLOE6kwY5DQ4sD&#10;5S3V1/JmFFyr01ex/871sS8zfW4KX50vWqn3+ZStQXia/L/4z33QYX6SfMLvN+EEuX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bYRk8IAAADdAAAADwAAAAAAAAAAAAAA&#10;AAChAgAAZHJzL2Rvd25yZXYueG1sUEsFBgAAAAAEAAQA+QAAAJADAAAAAA==&#10;" strokeweight="2pt"/>
                <v:line id="Line 2205" o:spid="_x0000_s1061" style="position:absolute;visibility:visible" from="3877,14154" to="3878,165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vq0CL4AAADdAAAADwAAAGRycy9kb3ducmV2LnhtbERPvQrCMBDeBd8hnOCmqYJFqlFEqLiJ&#10;1cXtbM622FxKE7W+vREEt/v4fm+57kwtntS6yrKCyTgCQZxbXXGh4HxKR3MQziNrrC2Tgjc5WK/6&#10;vSUm2r74SM/MFyKEsEtQQel9k0jp8pIMurFtiAN3s61BH2BbSN3iK4SbWk6jKJYGKw4NJTa0LSm/&#10;Zw+j4H45z9LdYatPdbbR1yL1l+tNKzUcdJsFCE+d/4t/7r0O8+N4Bt9vwgly9QE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6+rQIvgAAAN0AAAAPAAAAAAAAAAAAAAAAAKEC&#10;AABkcnMvZG93bnJldi54bWxQSwUGAAAAAAQABAD5AAAAjAMAAAAA&#10;" strokeweight="2pt"/>
                <v:line id="Line 2206" o:spid="_x0000_s1062" style="position:absolute;visibility:visible" from="4791,14154" to="4792,165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igqf74AAADdAAAADwAAAGRycy9kb3ducmV2LnhtbERPvQrCMBDeBd8hnOCmqYJFqlFEqLiJ&#10;1cXtbM622FxKE7W+vREEt/v4fm+57kwtntS6yrKCyTgCQZxbXXGh4HxKR3MQziNrrC2Tgjc5WK/6&#10;vSUm2r74SM/MFyKEsEtQQel9k0jp8pIMurFtiAN3s61BH2BbSN3iK4SbWk6jKJYGKw4NJTa0LSm/&#10;Zw+j4H45z9LdYatPdbbR1yL1l+tNKzUcdJsFCE+d/4t/7r0O8+M4hu834QS5+g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KKCp/vgAAAN0AAAAPAAAAAAAAAAAAAAAAAKEC&#10;AABkcnMvZG93bnJldi54bWxQSwUGAAAAAAQABAD5AAAAjAMAAAAA&#10;" strokeweight="2pt"/>
                <v:line id="Line 2207" o:spid="_x0000_s1063" style="position:absolute;visibility:visible" from="5400,14146" to="5401,165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SP5MIAAADdAAAADwAAAGRycy9kb3ducmV2LnhtbERPTWvCQBC9F/wPywi9NRuFphJdJQQi&#10;3kqjl9zG7JgEs7Mhu2r8926h0Ns83udsdpPpxZ1G11lWsIhiEMS11R03Ck7H4mMFwnlkjb1lUvAk&#10;B7vt7G2DqbYP/qF76RsRQtilqKD1fkildHVLBl1kB+LAXexo0Ac4NlKP+AjhppfLOE6kwY5DQ4sD&#10;5S3V1/JmFFyr02ex/871sS8zfW4KX50vWqn3+ZStQXia/L/4z33QYX6SfMHvN+EEuX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WSP5MIAAADdAAAADwAAAAAAAAAAAAAA&#10;AAChAgAAZHJzL2Rvd25yZXYueG1sUEsFBgAAAAAEAAQA+QAAAJADAAAAAA==&#10;" strokeweight="2pt"/>
                <v:line id="Line 2208" o:spid="_x0000_s1064" style="position:absolute;visibility:visible" from="9186,15070" to="9188,156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PsblsMAAADdAAAADwAAAGRycy9kb3ducmV2LnhtbESPQYvCQAyF78L+hyEL3nS6CxapjiJC&#10;F29i9eItdmJb7GRKZ1brvzcHwVvCe3nvy3I9uFbdqQ+NZwM/0wQUceltw5WB0zGfzEGFiGyx9UwG&#10;nhRgvfoaLTGz/sEHuhexUhLCIUMDdYxdpnUoa3IYpr4jFu3qe4dR1r7StseHhLtW/yZJqh02LA01&#10;drStqbwV/87A7Xya5X/7rT22xcZeqjyeL1drzPh72CxARRrix/y+3lnBT1PBlW9kBL16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T7G5bDAAAA3QAAAA8AAAAAAAAAAAAA&#10;AAAAoQIAAGRycy9kb3ducmV2LnhtbFBLBQYAAAAABAAEAPkAAACRAwAAAAA=&#10;" strokeweight="2pt"/>
                <v:line id="Line 2209" o:spid="_x0000_s1065" style="position:absolute;visibility:visible" from="1139,15947" to="5390,159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XLY58IAAADdAAAADwAAAGRycy9kb3ducmV2LnhtbERPzWoCMRC+F3yHMIK3mtXDUlejiK2g&#10;9FCqPsC4GTerm8mSRF379E2h4G0+vt+ZLTrbiBv5UDtWMBpmIIhLp2uuFBz269c3ECEia2wck4IH&#10;BVjMey8zLLS78zfddrESKYRDgQpMjG0hZSgNWQxD1xIn7uS8xZigr6T2eE/htpHjLMulxZpTg8GW&#10;VobKy+5qFWz98fMy+qmMPPLWfzRf75Ngz0oN+t1yCiJSF5/if/dGp/l5PoG/b9IJcv4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XLY58IAAADdAAAADwAAAAAAAAAAAAAA&#10;AAChAgAAZHJzL2Rvd25yZXYueG1sUEsFBgAAAAAEAAQA+QAAAJADAAAAAA==&#10;" strokeweight="1pt"/>
                <v:line id="Line 2210" o:spid="_x0000_s1066" style="position:absolute;visibility:visible" from="1139,16248" to="5390,162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ZHnp8YAAADdAAAADwAAAGRycy9kb3ducmV2LnhtbESPQU8CMRCF7yb+h2ZMuEkXDqArhRiR&#10;RMLBgP6AYTtsF7bTTVth5dczBxNvM3lv3vtmtuh9q84UUxPYwGhYgCKugm24NvD9tXp8ApUyssU2&#10;MBn4pQSL+f3dDEsbLryl8y7XSkI4lWjA5dyVWqfKkcc0DB2xaIcQPWZZY61txIuE+1aPi2KiPTYs&#10;DQ47enNUnXY/3sA67jen0bV2es/r+N5+Lp+TPxozeOhfX0Bl6vO/+e/6wwr+ZCr88o2MoO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WR56fGAAAA3QAAAA8AAAAAAAAA&#10;AAAAAAAAoQIAAGRycy9kb3ducmV2LnhtbFBLBQYAAAAABAAEAPkAAACUAwAAAAA=&#10;" strokeweight="1pt"/>
                <v:line id="Line 2211" o:spid="_x0000_s1067" style="position:absolute;visibility:visible" from="1140,15042" to="11457,150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Bgk1r8AAADdAAAADwAAAGRycy9kb3ducmV2LnhtbERPSwrCMBDdC94hjOBOUwU/VKOIUHEn&#10;VjfuxmZsi82kNFHr7Y0guJvH+85y3ZpKPKlxpWUFo2EEgjizuuRcwfmUDOYgnEfWWFkmBW9ysF51&#10;O0uMtX3xkZ6pz0UIYRejgsL7OpbSZQUZdENbEwfuZhuDPsAml7rBVwg3lRxH0VQaLDk0FFjTtqDs&#10;nj6MgvvlPEl2h60+VelGX/PEX643rVS/124WIDy1/i/+ufc6zJ/ORvD9JpwgVx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ABgk1r8AAADdAAAADwAAAAAAAAAAAAAAAACh&#10;AgAAZHJzL2Rvd25yZXYueG1sUEsFBgAAAAAEAAQA+QAAAI0DAAAAAA==&#10;" strokeweight="2pt"/>
                <v:line id="Line 2212" o:spid="_x0000_s1068" style="position:absolute;visibility:visible" from="1148,14742" to="5398,147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Mq6ob8AAADdAAAADwAAAGRycy9kb3ducmV2LnhtbERPSwrCMBDdC94hjOBOUwU/VKOIUHEn&#10;VjfuxmZsi82kNFHr7Y0guJvH+85y3ZpKPKlxpWUFo2EEgjizuuRcwfmUDOYgnEfWWFkmBW9ysF51&#10;O0uMtX3xkZ6pz0UIYRejgsL7OpbSZQUZdENbEwfuZhuDPsAml7rBVwg3lRxH0VQaLDk0FFjTtqDs&#10;nj6MgvvlPEl2h60+VelGX/PEX643rVS/124WIDy1/i/+ufc6zJ/OxvD9JpwgVx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8Mq6ob8AAADdAAAADwAAAAAAAAAAAAAAAACh&#10;AgAAZHJzL2Rvd25yZXYueG1sUEsFBgAAAAAEAAQA+QAAAI0DAAAAAA==&#10;" strokeweight="2pt"/>
                <v:line id="Line 2213" o:spid="_x0000_s1069" style="position:absolute;visibility:visible" from="1139,14439" to="5390,14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UN50MMAAADdAAAADwAAAGRycy9kb3ducmV2LnhtbERPzWoCMRC+C32HMAVvmrWCtVujlFZB&#10;6UHc9gHGzXSzdTNZkqirT98UBG/z8f3ObNHZRpzIh9qxgtEwA0FcOl1zpeD7azWYgggRWWPjmBRc&#10;KMBi/tCbYa7dmXd0KmIlUgiHHBWYGNtcylAashiGriVO3I/zFmOCvpLa4zmF20Y+ZdlEWqw5NRhs&#10;6d1QeSiOVsHG7z8Po2tl5J43ftlsP16C/VWq/9i9vYKI1MW7+OZe6zR/8jyG/2/SCXL+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VDedDDAAAA3QAAAA8AAAAAAAAAAAAA&#10;AAAAoQIAAGRycy9kb3ducmV2LnhtbFBLBQYAAAAABAAEAPkAAACRAwAAAAA=&#10;" strokeweight="1pt"/>
                <v:line id="Line 2214" o:spid="_x0000_s1070" style="position:absolute;visibility:visible" from="1139,15644" to="5390,156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qrhpMMAAADdAAAADwAAAGRycy9kb3ducmV2LnhtbERPzWoCMRC+C32HMAVvmrWItVujlFZB&#10;6UHc9gHGzXSzdTNZkqirT98UBG/z8f3ObNHZRpzIh9qxgtEwA0FcOl1zpeD7azWYgggRWWPjmBRc&#10;KMBi/tCbYa7dmXd0KmIlUgiHHBWYGNtcylAashiGriVO3I/zFmOCvpLa4zmF20Y+ZdlEWqw5NRhs&#10;6d1QeSiOVsHG7z8Po2tl5J43ftlsP16C/VWq/9i9vYKI1MW7+OZe6zR/8jyG/2/SCXL+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qq4aTDAAAA3QAAAA8AAAAAAAAAAAAA&#10;AAAAoQIAAGRycy9kb3ducmV2LnhtbFBLBQYAAAAABAAEAPkAAACRAwAAAAA=&#10;" strokeweight="1pt"/>
                <v:line id="Line 2215" o:spid="_x0000_s1071" style="position:absolute;visibility:visible" from="1139,15340" to="5390,153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eZEP8MAAADdAAAADwAAAGRycy9kb3ducmV2LnhtbERPzWoCMRC+C32HMAVvmrWgtVujlFZB&#10;6UHc9gHGzXSzdTNZkqirT98UBG/z8f3ObNHZRpzIh9qxgtEwA0FcOl1zpeD7azWYgggRWWPjmBRc&#10;KMBi/tCbYa7dmXd0KmIlUgiHHBWYGNtcylAashiGriVO3I/zFmOCvpLa4zmF20Y+ZdlEWqw5NRhs&#10;6d1QeSiOVsHG7z8Po2tl5J43ftlsP16C/VWq/9i9vYKI1MW7+OZe6zR/8jyG/2/SCXL+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XmRD/DAAAA3QAAAA8AAAAAAAAAAAAA&#10;AAAAoQIAAGRycy9kb3ducmV2LnhtbFBLBQYAAAAABAAEAPkAAACRAwAAAAA=&#10;" strokeweight="1pt"/>
                <v:line id="Line 2216" o:spid="_x0000_s1072" style="position:absolute;visibility:visible" from="8271,15070" to="8272,165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/G8osIAAADdAAAADwAAAGRycy9kb3ducmV2LnhtbERPTWvCQBC9F/wPywi9NRuFphJdJQQi&#10;3kqjl9zG7JgEs7Mhu2r8926h0Ns83udsdpPpxZ1G11lWsIhiEMS11R03Ck7H4mMFwnlkjb1lUvAk&#10;B7vt7G2DqbYP/qF76RsRQtilqKD1fkildHVLBl1kB+LAXexo0Ac4NlKP+AjhppfLOE6kwY5DQ4sD&#10;5S3V1/JmFFyr02ex/871sS8zfW4KX50vWqn3+ZStQXia/L/4z33QYX7ylcDvN+EEuX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/G8osIAAADdAAAADwAAAAAAAAAAAAAA&#10;AAChAgAAZHJzL2Rvd25yZXYueG1sUEsFBgAAAAAEAAQA+QAAAJADAAAAAA==&#10;" strokeweight="2pt"/>
                <v:line id="Line 2217" o:spid="_x0000_s1073" style="position:absolute;visibility:visible" from="8279,15367" to="11496,153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L0ZOb8AAADdAAAADwAAAGRycy9kb3ducmV2LnhtbERPSwrCMBDdC94hjOBOUwU/VKOIUHEn&#10;VjfuxmZsi82kNFHr7Y0guJvH+85y3ZpKPKlxpWUFo2EEgjizuuRcwfmUDOYgnEfWWFkmBW9ysF51&#10;O0uMtX3xkZ6pz0UIYRejgsL7OpbSZQUZdENbEwfuZhuDPsAml7rBVwg3lRxH0VQaLDk0FFjTtqDs&#10;nj6MgvvlPEl2h60+VelGX/PEX643rVS/124WIDy1/i/+ufc6zJ/OZvD9JpwgVx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4L0ZOb8AAADdAAAADwAAAAAAAAAAAAAAAACh&#10;AgAAZHJzL2Rvd25yZXYueG1sUEsFBgAAAAAEAAQA+QAAAI0DAAAAAA==&#10;" strokeweight="2pt"/>
                <v:line id="Line 2218" o:spid="_x0000_s1074" style="position:absolute;visibility:visible" from="8278,15668" to="11495,15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SKNS8MAAADdAAAADwAAAGRycy9kb3ducmV2LnhtbESPQYvCQAyF74L/YYjgTacK6tJ1FBG6&#10;eJOtXrzFTmyLnUzpzGr99+aw4C3hvbz3Zb3tXaMe1IXas4HZNAFFXHhbc2ngfMomX6BCRLbYeCYD&#10;Lwqw3QwHa0ytf/IvPfJYKgnhkKKBKsY21ToUFTkMU98Si3bzncMoa1dq2+FTwl2j50my1A5rloYK&#10;W9pXVNzzP2fgfjkvsp/j3p6afGevZRYv15s1Zjzqd9+gIvXxY/6/PljBX64EV76REfTm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EijUvDAAAA3QAAAA8AAAAAAAAAAAAA&#10;AAAAoQIAAGRycy9kb3ducmV2LnhtbFBLBQYAAAAABAAEAPkAAACRAwAAAAA=&#10;" strokeweight="2pt"/>
                <v:line id="Line 2219" o:spid="_x0000_s1075" style="position:absolute;visibility:visible" from="10100,15070" to="10102,156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m4o0MMAAADdAAAADwAAAGRycy9kb3ducmV2LnhtbERPTWvCQBC9C/0PyxS86aZCtU1dQxBS&#10;vJUmueQ2ZsckmJ0N2VXjv3cLBW/zeJ+zTSbTiyuNrrOs4G0ZgSCure64UVAW2eIDhPPIGnvLpOBO&#10;DpLdy2yLsbY3/qVr7hsRQtjFqKD1foildHVLBt3SDsSBO9nRoA9wbKQe8RbCTS9XUbSWBjsODS0O&#10;tG+pPucXo+Bcle/Z989eF32e6mOT+ep40krNX6f0C4SnyT/F/+6DDvPXm0/4+yacIH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5uKNDDAAAA3QAAAA8AAAAAAAAAAAAA&#10;AAAAoQIAAGRycy9kb3ducmV2LnhtbFBLBQYAAAAABAAEAPkAAACRAwAAAAA=&#10;" strokeweight="2pt"/>
              </v:group>
            </v:group>
          </v:group>
        </w:pict>
      </w:r>
      <w:r w:rsidR="002F4E44" w:rsidRPr="007548A0">
        <w:rPr>
          <w:b/>
          <w:sz w:val="26"/>
          <w:szCs w:val="26"/>
        </w:rPr>
        <w:t xml:space="preserve">Состав </w:t>
      </w:r>
      <w:r w:rsidR="007C4E1F">
        <w:rPr>
          <w:b/>
          <w:sz w:val="26"/>
          <w:szCs w:val="26"/>
        </w:rPr>
        <w:t>проекта</w:t>
      </w:r>
    </w:p>
    <w:p w:rsidR="00C10E6D" w:rsidRDefault="00C10E6D" w:rsidP="00CB5A8E">
      <w:pPr>
        <w:tabs>
          <w:tab w:val="left" w:pos="9781"/>
        </w:tabs>
        <w:spacing w:line="360" w:lineRule="auto"/>
        <w:ind w:right="-1" w:firstLine="567"/>
        <w:jc w:val="center"/>
        <w:rPr>
          <w:b/>
          <w:sz w:val="26"/>
          <w:szCs w:val="26"/>
        </w:rPr>
      </w:pPr>
    </w:p>
    <w:tbl>
      <w:tblPr>
        <w:tblW w:w="9376" w:type="dxa"/>
        <w:tblInd w:w="9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28"/>
        <w:gridCol w:w="6662"/>
        <w:gridCol w:w="1286"/>
      </w:tblGrid>
      <w:tr w:rsidR="003125C6" w:rsidRPr="00C10E6D" w:rsidTr="000A4E15">
        <w:trPr>
          <w:trHeight w:val="390"/>
        </w:trPr>
        <w:tc>
          <w:tcPr>
            <w:tcW w:w="93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1BF" w:rsidRPr="00927583" w:rsidRDefault="000611BF" w:rsidP="000611BF">
            <w:pPr>
              <w:pStyle w:val="ConsPlusNonformat"/>
              <w:ind w:firstLine="56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7583">
              <w:rPr>
                <w:rFonts w:ascii="Times New Roman" w:hAnsi="Times New Roman" w:cs="Times New Roman"/>
                <w:bCs/>
                <w:sz w:val="22"/>
                <w:szCs w:val="22"/>
              </w:rPr>
              <w:t>«Документация по планировке территории (проект планировки и проект межевания) зоны делового,  общественного и коммунально-складского назначения в  районе автомобильной дороги Орел-Тамбов и Елецкого шоссе в городе Липецке».</w:t>
            </w:r>
          </w:p>
          <w:p w:rsidR="003125C6" w:rsidRPr="00C10E6D" w:rsidRDefault="003125C6" w:rsidP="000A4E15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color w:val="FF0000"/>
                <w:kern w:val="3"/>
                <w:sz w:val="22"/>
                <w:szCs w:val="22"/>
              </w:rPr>
            </w:pPr>
          </w:p>
        </w:tc>
      </w:tr>
      <w:tr w:rsidR="003125C6" w:rsidRPr="00C10E6D" w:rsidTr="00C10E6D">
        <w:trPr>
          <w:trHeight w:val="397"/>
        </w:trPr>
        <w:tc>
          <w:tcPr>
            <w:tcW w:w="14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25C6" w:rsidRPr="00C10E6D" w:rsidRDefault="003125C6" w:rsidP="000A4E15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kern w:val="3"/>
                <w:sz w:val="22"/>
                <w:szCs w:val="22"/>
              </w:rPr>
            </w:pPr>
            <w:r w:rsidRPr="00C10E6D">
              <w:rPr>
                <w:rFonts w:eastAsia="Lucida Sans Unicode"/>
                <w:kern w:val="3"/>
                <w:sz w:val="22"/>
                <w:szCs w:val="22"/>
              </w:rPr>
              <w:t xml:space="preserve">Том </w:t>
            </w:r>
            <w:r w:rsidRPr="00C10E6D">
              <w:rPr>
                <w:rFonts w:eastAsia="Lucida Sans Unicode"/>
                <w:kern w:val="3"/>
                <w:sz w:val="22"/>
                <w:szCs w:val="22"/>
                <w:lang w:val="en-US"/>
              </w:rPr>
              <w:t>I</w:t>
            </w:r>
          </w:p>
        </w:tc>
        <w:tc>
          <w:tcPr>
            <w:tcW w:w="794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25C6" w:rsidRPr="00C10E6D" w:rsidRDefault="003125C6" w:rsidP="000A4E1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Lucida Sans Unicode"/>
                <w:kern w:val="3"/>
                <w:sz w:val="22"/>
                <w:szCs w:val="22"/>
              </w:rPr>
            </w:pPr>
            <w:r w:rsidRPr="00C10E6D">
              <w:rPr>
                <w:rFonts w:eastAsia="Lucida Sans Unicode"/>
                <w:bCs/>
                <w:kern w:val="3"/>
                <w:sz w:val="22"/>
                <w:szCs w:val="22"/>
              </w:rPr>
              <w:t xml:space="preserve">Проект планировки. </w:t>
            </w:r>
            <w:r w:rsidRPr="00C10E6D">
              <w:rPr>
                <w:rFonts w:eastAsia="Lucida Sans Unicode"/>
                <w:b/>
                <w:bCs/>
                <w:kern w:val="3"/>
                <w:sz w:val="22"/>
                <w:szCs w:val="22"/>
              </w:rPr>
              <w:t>Основная часть.</w:t>
            </w:r>
          </w:p>
          <w:p w:rsidR="003125C6" w:rsidRPr="00C10E6D" w:rsidRDefault="003125C6" w:rsidP="000A4E15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kern w:val="3"/>
                <w:sz w:val="22"/>
                <w:szCs w:val="22"/>
              </w:rPr>
            </w:pPr>
          </w:p>
        </w:tc>
      </w:tr>
      <w:tr w:rsidR="003125C6" w:rsidRPr="00C10E6D" w:rsidTr="00C10E6D">
        <w:trPr>
          <w:trHeight w:val="413"/>
        </w:trPr>
        <w:tc>
          <w:tcPr>
            <w:tcW w:w="14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25C6" w:rsidRPr="00C10E6D" w:rsidRDefault="003125C6" w:rsidP="000A4E15">
            <w:pPr>
              <w:tabs>
                <w:tab w:val="center" w:pos="284"/>
                <w:tab w:val="right" w:pos="9781"/>
              </w:tabs>
              <w:spacing w:before="100" w:beforeAutospacing="1" w:after="100" w:afterAutospacing="1"/>
              <w:ind w:right="-108"/>
              <w:jc w:val="center"/>
              <w:rPr>
                <w:spacing w:val="18"/>
                <w:sz w:val="22"/>
                <w:szCs w:val="22"/>
              </w:rPr>
            </w:pPr>
            <w:r w:rsidRPr="00C10E6D">
              <w:rPr>
                <w:spacing w:val="18"/>
                <w:sz w:val="22"/>
                <w:szCs w:val="22"/>
              </w:rPr>
              <w:t>Часть 1.1.</w:t>
            </w:r>
          </w:p>
        </w:tc>
        <w:tc>
          <w:tcPr>
            <w:tcW w:w="794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25C6" w:rsidRPr="00C10E6D" w:rsidRDefault="003125C6" w:rsidP="000A4E15">
            <w:pPr>
              <w:tabs>
                <w:tab w:val="center" w:pos="176"/>
                <w:tab w:val="right" w:pos="9781"/>
              </w:tabs>
              <w:spacing w:before="100" w:beforeAutospacing="1" w:after="100" w:afterAutospacing="1"/>
              <w:ind w:right="-142"/>
              <w:rPr>
                <w:sz w:val="22"/>
                <w:szCs w:val="22"/>
              </w:rPr>
            </w:pPr>
            <w:r w:rsidRPr="00C10E6D">
              <w:rPr>
                <w:sz w:val="22"/>
                <w:szCs w:val="22"/>
              </w:rPr>
              <w:t>Графические материалы:</w:t>
            </w:r>
          </w:p>
        </w:tc>
      </w:tr>
      <w:tr w:rsidR="003125C6" w:rsidRPr="00C10E6D" w:rsidTr="00C10E6D">
        <w:trPr>
          <w:trHeight w:val="463"/>
        </w:trPr>
        <w:tc>
          <w:tcPr>
            <w:tcW w:w="14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25C6" w:rsidRPr="00C10E6D" w:rsidRDefault="003125C6" w:rsidP="000A4E15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kern w:val="3"/>
                <w:sz w:val="22"/>
                <w:szCs w:val="22"/>
              </w:rPr>
            </w:pPr>
          </w:p>
        </w:tc>
        <w:tc>
          <w:tcPr>
            <w:tcW w:w="6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25C6" w:rsidRPr="00C10E6D" w:rsidRDefault="003125C6" w:rsidP="00E20835">
            <w:pPr>
              <w:tabs>
                <w:tab w:val="right" w:pos="9781"/>
              </w:tabs>
              <w:spacing w:before="100" w:beforeAutospacing="1" w:after="100" w:afterAutospacing="1"/>
              <w:ind w:right="-72"/>
              <w:jc w:val="both"/>
              <w:rPr>
                <w:rFonts w:eastAsia="Lucida Sans Unicode"/>
                <w:kern w:val="3"/>
                <w:sz w:val="22"/>
                <w:szCs w:val="22"/>
              </w:rPr>
            </w:pPr>
            <w:r w:rsidRPr="00C10E6D">
              <w:rPr>
                <w:rFonts w:eastAsia="Lucida Sans Unicode"/>
                <w:kern w:val="3"/>
                <w:sz w:val="22"/>
                <w:szCs w:val="22"/>
              </w:rPr>
              <w:t xml:space="preserve">Лист 1.1.1. </w:t>
            </w:r>
            <w:r w:rsidR="00E20835" w:rsidRPr="00C10E6D">
              <w:rPr>
                <w:sz w:val="22"/>
                <w:szCs w:val="22"/>
              </w:rPr>
              <w:t xml:space="preserve">Границы существующих и планируемых элементов планировочной структуры </w:t>
            </w:r>
          </w:p>
        </w:tc>
        <w:tc>
          <w:tcPr>
            <w:tcW w:w="12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25C6" w:rsidRPr="00C10E6D" w:rsidRDefault="003125C6" w:rsidP="000A4E15">
            <w:pPr>
              <w:tabs>
                <w:tab w:val="center" w:pos="-250"/>
                <w:tab w:val="right" w:pos="9781"/>
              </w:tabs>
              <w:spacing w:before="100" w:beforeAutospacing="1" w:after="100" w:afterAutospacing="1"/>
              <w:ind w:right="-142" w:firstLine="33"/>
              <w:rPr>
                <w:spacing w:val="-18"/>
                <w:sz w:val="22"/>
                <w:szCs w:val="22"/>
                <w:highlight w:val="yellow"/>
              </w:rPr>
            </w:pPr>
            <w:r w:rsidRPr="00C10E6D">
              <w:rPr>
                <w:spacing w:val="18"/>
                <w:sz w:val="22"/>
                <w:szCs w:val="22"/>
              </w:rPr>
              <w:t>М 1:2000</w:t>
            </w:r>
          </w:p>
        </w:tc>
      </w:tr>
      <w:tr w:rsidR="003125C6" w:rsidRPr="00C10E6D" w:rsidTr="00C10E6D">
        <w:trPr>
          <w:trHeight w:val="414"/>
        </w:trPr>
        <w:tc>
          <w:tcPr>
            <w:tcW w:w="14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25C6" w:rsidRPr="00C10E6D" w:rsidRDefault="003125C6" w:rsidP="000A4E15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kern w:val="3"/>
                <w:sz w:val="22"/>
                <w:szCs w:val="22"/>
              </w:rPr>
            </w:pPr>
          </w:p>
        </w:tc>
        <w:tc>
          <w:tcPr>
            <w:tcW w:w="6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25C6" w:rsidRPr="00C10E6D" w:rsidRDefault="003125C6" w:rsidP="00E20835">
            <w:pPr>
              <w:tabs>
                <w:tab w:val="right" w:pos="9781"/>
              </w:tabs>
              <w:spacing w:before="100" w:beforeAutospacing="1" w:after="100" w:afterAutospacing="1"/>
              <w:ind w:right="-72"/>
              <w:rPr>
                <w:spacing w:val="18"/>
                <w:sz w:val="22"/>
                <w:szCs w:val="22"/>
              </w:rPr>
            </w:pPr>
            <w:r w:rsidRPr="00C10E6D">
              <w:rPr>
                <w:rFonts w:eastAsia="Lucida Sans Unicode"/>
                <w:kern w:val="3"/>
                <w:sz w:val="22"/>
                <w:szCs w:val="22"/>
              </w:rPr>
              <w:t xml:space="preserve">Лист 1.1.2. </w:t>
            </w:r>
            <w:r w:rsidR="00E20835" w:rsidRPr="00C10E6D">
              <w:rPr>
                <w:sz w:val="22"/>
                <w:szCs w:val="22"/>
              </w:rPr>
              <w:t>Чертеж красных линий</w:t>
            </w:r>
          </w:p>
        </w:tc>
        <w:tc>
          <w:tcPr>
            <w:tcW w:w="12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25C6" w:rsidRPr="00C10E6D" w:rsidRDefault="003125C6" w:rsidP="000A4E15">
            <w:pPr>
              <w:tabs>
                <w:tab w:val="center" w:pos="-250"/>
                <w:tab w:val="right" w:pos="9781"/>
              </w:tabs>
              <w:spacing w:before="100" w:beforeAutospacing="1" w:after="100" w:afterAutospacing="1"/>
              <w:ind w:right="-142" w:firstLine="33"/>
              <w:rPr>
                <w:spacing w:val="18"/>
                <w:sz w:val="22"/>
                <w:szCs w:val="22"/>
              </w:rPr>
            </w:pPr>
            <w:r w:rsidRPr="00C10E6D">
              <w:rPr>
                <w:spacing w:val="18"/>
                <w:sz w:val="22"/>
                <w:szCs w:val="22"/>
              </w:rPr>
              <w:t>М 1:2000</w:t>
            </w:r>
          </w:p>
        </w:tc>
      </w:tr>
      <w:tr w:rsidR="003125C6" w:rsidRPr="00C10E6D" w:rsidTr="00C10E6D">
        <w:trPr>
          <w:trHeight w:val="414"/>
        </w:trPr>
        <w:tc>
          <w:tcPr>
            <w:tcW w:w="14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25C6" w:rsidRPr="00C10E6D" w:rsidRDefault="003125C6" w:rsidP="000A4E15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kern w:val="3"/>
                <w:sz w:val="22"/>
                <w:szCs w:val="22"/>
              </w:rPr>
            </w:pPr>
          </w:p>
        </w:tc>
        <w:tc>
          <w:tcPr>
            <w:tcW w:w="6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25C6" w:rsidRPr="00C10E6D" w:rsidRDefault="003125C6" w:rsidP="000A4E15">
            <w:pPr>
              <w:tabs>
                <w:tab w:val="right" w:pos="9781"/>
              </w:tabs>
              <w:spacing w:before="100" w:beforeAutospacing="1" w:after="100" w:afterAutospacing="1"/>
              <w:ind w:right="-72"/>
              <w:jc w:val="both"/>
              <w:rPr>
                <w:rFonts w:eastAsia="Lucida Sans Unicode"/>
                <w:kern w:val="3"/>
                <w:sz w:val="22"/>
                <w:szCs w:val="22"/>
              </w:rPr>
            </w:pPr>
            <w:r w:rsidRPr="00C10E6D">
              <w:rPr>
                <w:sz w:val="22"/>
                <w:szCs w:val="22"/>
              </w:rPr>
              <w:t xml:space="preserve">Лист 1.1.3.  </w:t>
            </w:r>
            <w:r w:rsidRPr="00C10E6D">
              <w:rPr>
                <w:rFonts w:eastAsia="Lucida Sans Unicode"/>
                <w:kern w:val="3"/>
                <w:sz w:val="22"/>
                <w:szCs w:val="22"/>
              </w:rPr>
              <w:t xml:space="preserve">Границы зон планируемого размещения объектов </w:t>
            </w:r>
            <w:r w:rsidRPr="00C10E6D">
              <w:rPr>
                <w:sz w:val="22"/>
                <w:szCs w:val="22"/>
              </w:rPr>
              <w:t>капитального строительства</w:t>
            </w:r>
          </w:p>
        </w:tc>
        <w:tc>
          <w:tcPr>
            <w:tcW w:w="12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25C6" w:rsidRPr="00C10E6D" w:rsidRDefault="003125C6" w:rsidP="000A4E15">
            <w:pPr>
              <w:tabs>
                <w:tab w:val="center" w:pos="-250"/>
                <w:tab w:val="right" w:pos="9781"/>
              </w:tabs>
              <w:spacing w:before="100" w:beforeAutospacing="1" w:after="100" w:afterAutospacing="1"/>
              <w:ind w:right="-142" w:firstLine="33"/>
              <w:rPr>
                <w:rFonts w:eastAsia="Lucida Sans Unicode"/>
                <w:kern w:val="3"/>
                <w:sz w:val="22"/>
                <w:szCs w:val="22"/>
              </w:rPr>
            </w:pPr>
            <w:r w:rsidRPr="00C10E6D">
              <w:rPr>
                <w:spacing w:val="18"/>
                <w:sz w:val="22"/>
                <w:szCs w:val="22"/>
              </w:rPr>
              <w:t>М 1:2000</w:t>
            </w:r>
          </w:p>
        </w:tc>
      </w:tr>
      <w:tr w:rsidR="003125C6" w:rsidRPr="00C10E6D" w:rsidTr="00C10E6D">
        <w:trPr>
          <w:trHeight w:val="414"/>
        </w:trPr>
        <w:tc>
          <w:tcPr>
            <w:tcW w:w="14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25C6" w:rsidRPr="00C10E6D" w:rsidRDefault="003125C6" w:rsidP="000A4E15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kern w:val="3"/>
                <w:sz w:val="22"/>
                <w:szCs w:val="22"/>
              </w:rPr>
            </w:pPr>
            <w:r w:rsidRPr="00C10E6D">
              <w:rPr>
                <w:spacing w:val="18"/>
                <w:sz w:val="22"/>
                <w:szCs w:val="22"/>
              </w:rPr>
              <w:t>Часть 1.2.</w:t>
            </w:r>
          </w:p>
        </w:tc>
        <w:tc>
          <w:tcPr>
            <w:tcW w:w="794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25C6" w:rsidRPr="00C10E6D" w:rsidRDefault="003125C6" w:rsidP="000A4E15">
            <w:pPr>
              <w:tabs>
                <w:tab w:val="center" w:pos="-250"/>
                <w:tab w:val="right" w:pos="9781"/>
              </w:tabs>
              <w:spacing w:before="100" w:beforeAutospacing="1" w:after="100" w:afterAutospacing="1"/>
              <w:ind w:right="-142" w:firstLine="33"/>
              <w:rPr>
                <w:spacing w:val="18"/>
                <w:sz w:val="22"/>
                <w:szCs w:val="22"/>
              </w:rPr>
            </w:pPr>
            <w:r w:rsidRPr="00C10E6D">
              <w:rPr>
                <w:sz w:val="22"/>
                <w:szCs w:val="22"/>
              </w:rPr>
              <w:t>Положение о характеристиках и  об очередности планируемого развития территории</w:t>
            </w:r>
          </w:p>
        </w:tc>
      </w:tr>
      <w:tr w:rsidR="003125C6" w:rsidRPr="00C10E6D" w:rsidTr="00C10E6D">
        <w:trPr>
          <w:trHeight w:val="419"/>
        </w:trPr>
        <w:tc>
          <w:tcPr>
            <w:tcW w:w="14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25C6" w:rsidRPr="00C10E6D" w:rsidRDefault="003125C6" w:rsidP="000A4E15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kern w:val="3"/>
                <w:sz w:val="22"/>
                <w:szCs w:val="22"/>
              </w:rPr>
            </w:pPr>
            <w:r w:rsidRPr="00C10E6D">
              <w:rPr>
                <w:rFonts w:eastAsia="Lucida Sans Unicode"/>
                <w:kern w:val="3"/>
                <w:sz w:val="22"/>
                <w:szCs w:val="22"/>
              </w:rPr>
              <w:t xml:space="preserve">Том </w:t>
            </w:r>
            <w:r w:rsidRPr="00C10E6D">
              <w:rPr>
                <w:rFonts w:eastAsia="Lucida Sans Unicode"/>
                <w:kern w:val="3"/>
                <w:sz w:val="22"/>
                <w:szCs w:val="22"/>
                <w:lang w:val="en-US"/>
              </w:rPr>
              <w:t>II</w:t>
            </w:r>
          </w:p>
        </w:tc>
        <w:tc>
          <w:tcPr>
            <w:tcW w:w="794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25C6" w:rsidRPr="00C10E6D" w:rsidRDefault="003125C6" w:rsidP="000A4E15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kern w:val="3"/>
                <w:sz w:val="22"/>
                <w:szCs w:val="22"/>
              </w:rPr>
            </w:pPr>
            <w:r w:rsidRPr="00C10E6D">
              <w:rPr>
                <w:rFonts w:eastAsia="Lucida Sans Unicode"/>
                <w:bCs/>
                <w:kern w:val="3"/>
                <w:sz w:val="22"/>
                <w:szCs w:val="22"/>
              </w:rPr>
              <w:t xml:space="preserve">Проект планировки. </w:t>
            </w:r>
            <w:r w:rsidRPr="00C10E6D">
              <w:rPr>
                <w:rFonts w:eastAsia="Lucida Sans Unicode"/>
                <w:b/>
                <w:kern w:val="3"/>
                <w:sz w:val="22"/>
                <w:szCs w:val="22"/>
              </w:rPr>
              <w:t>Материалы по обоснованию.</w:t>
            </w:r>
          </w:p>
        </w:tc>
      </w:tr>
      <w:tr w:rsidR="003125C6" w:rsidRPr="00C10E6D" w:rsidTr="00C10E6D">
        <w:trPr>
          <w:trHeight w:val="411"/>
        </w:trPr>
        <w:tc>
          <w:tcPr>
            <w:tcW w:w="14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25C6" w:rsidRPr="00C10E6D" w:rsidRDefault="003125C6" w:rsidP="000A4E15">
            <w:pPr>
              <w:tabs>
                <w:tab w:val="center" w:pos="284"/>
                <w:tab w:val="right" w:pos="9781"/>
              </w:tabs>
              <w:spacing w:before="100" w:beforeAutospacing="1" w:after="100" w:afterAutospacing="1"/>
              <w:ind w:right="-108"/>
              <w:jc w:val="center"/>
              <w:rPr>
                <w:spacing w:val="18"/>
                <w:sz w:val="22"/>
                <w:szCs w:val="22"/>
              </w:rPr>
            </w:pPr>
            <w:r w:rsidRPr="00C10E6D">
              <w:rPr>
                <w:spacing w:val="18"/>
                <w:sz w:val="22"/>
                <w:szCs w:val="22"/>
              </w:rPr>
              <w:t>Часть 2.1.</w:t>
            </w:r>
          </w:p>
        </w:tc>
        <w:tc>
          <w:tcPr>
            <w:tcW w:w="794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25C6" w:rsidRPr="00C10E6D" w:rsidRDefault="003125C6" w:rsidP="000A4E15">
            <w:pPr>
              <w:tabs>
                <w:tab w:val="center" w:pos="176"/>
                <w:tab w:val="right" w:pos="9781"/>
              </w:tabs>
              <w:spacing w:before="100" w:beforeAutospacing="1" w:after="100" w:afterAutospacing="1"/>
              <w:ind w:right="-142"/>
              <w:rPr>
                <w:sz w:val="22"/>
                <w:szCs w:val="22"/>
              </w:rPr>
            </w:pPr>
            <w:r w:rsidRPr="00C10E6D">
              <w:rPr>
                <w:sz w:val="22"/>
                <w:szCs w:val="22"/>
              </w:rPr>
              <w:t>Графические материалы:</w:t>
            </w:r>
          </w:p>
        </w:tc>
      </w:tr>
      <w:tr w:rsidR="003125C6" w:rsidRPr="00C10E6D" w:rsidTr="00C10E6D">
        <w:trPr>
          <w:trHeight w:val="690"/>
        </w:trPr>
        <w:tc>
          <w:tcPr>
            <w:tcW w:w="14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25C6" w:rsidRPr="00C10E6D" w:rsidRDefault="003125C6" w:rsidP="000A4E15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kern w:val="3"/>
                <w:sz w:val="22"/>
                <w:szCs w:val="22"/>
              </w:rPr>
            </w:pPr>
          </w:p>
        </w:tc>
        <w:tc>
          <w:tcPr>
            <w:tcW w:w="6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25C6" w:rsidRPr="00C10E6D" w:rsidRDefault="003125C6" w:rsidP="00727EF2">
            <w:pPr>
              <w:tabs>
                <w:tab w:val="center" w:pos="-250"/>
                <w:tab w:val="right" w:pos="9781"/>
              </w:tabs>
              <w:spacing w:before="100" w:beforeAutospacing="1" w:after="100" w:afterAutospacing="1"/>
              <w:ind w:left="33" w:right="-142"/>
              <w:rPr>
                <w:rFonts w:eastAsia="Lucida Sans Unicode"/>
                <w:kern w:val="3"/>
                <w:sz w:val="22"/>
                <w:szCs w:val="22"/>
              </w:rPr>
            </w:pPr>
            <w:r w:rsidRPr="00C10E6D">
              <w:rPr>
                <w:sz w:val="22"/>
                <w:szCs w:val="22"/>
              </w:rPr>
              <w:t xml:space="preserve">Лист 2.1.1. Карта (фрагмент карты) планировочной структуры территорий </w:t>
            </w:r>
            <w:r w:rsidR="00727EF2" w:rsidRPr="00C10E6D">
              <w:rPr>
                <w:sz w:val="22"/>
                <w:szCs w:val="22"/>
              </w:rPr>
              <w:t xml:space="preserve"> </w:t>
            </w:r>
            <w:r w:rsidRPr="00C10E6D">
              <w:rPr>
                <w:sz w:val="22"/>
                <w:szCs w:val="22"/>
              </w:rPr>
              <w:t xml:space="preserve"> городского округа</w:t>
            </w:r>
            <w:r w:rsidR="00727EF2" w:rsidRPr="00C10E6D">
              <w:rPr>
                <w:sz w:val="22"/>
                <w:szCs w:val="22"/>
              </w:rPr>
              <w:t xml:space="preserve"> </w:t>
            </w:r>
            <w:r w:rsidRPr="00C10E6D">
              <w:rPr>
                <w:sz w:val="22"/>
                <w:szCs w:val="22"/>
              </w:rPr>
              <w:t>с отображением границ элементов планировочной структуры</w:t>
            </w:r>
          </w:p>
        </w:tc>
        <w:tc>
          <w:tcPr>
            <w:tcW w:w="12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25C6" w:rsidRPr="00C10E6D" w:rsidRDefault="003125C6" w:rsidP="000A4E15">
            <w:pPr>
              <w:tabs>
                <w:tab w:val="center" w:pos="-250"/>
                <w:tab w:val="right" w:pos="9781"/>
              </w:tabs>
              <w:spacing w:before="100" w:beforeAutospacing="1" w:after="100" w:afterAutospacing="1"/>
              <w:ind w:right="-142" w:firstLine="33"/>
              <w:rPr>
                <w:rFonts w:eastAsia="Lucida Sans Unicode"/>
                <w:kern w:val="3"/>
                <w:sz w:val="22"/>
                <w:szCs w:val="22"/>
              </w:rPr>
            </w:pPr>
            <w:r w:rsidRPr="00C10E6D">
              <w:rPr>
                <w:spacing w:val="18"/>
                <w:sz w:val="22"/>
                <w:szCs w:val="22"/>
              </w:rPr>
              <w:t>М 1:10000</w:t>
            </w:r>
          </w:p>
        </w:tc>
      </w:tr>
      <w:tr w:rsidR="003125C6" w:rsidRPr="00C10E6D" w:rsidTr="00C10E6D">
        <w:trPr>
          <w:trHeight w:val="690"/>
        </w:trPr>
        <w:tc>
          <w:tcPr>
            <w:tcW w:w="14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25C6" w:rsidRPr="00C10E6D" w:rsidRDefault="003125C6" w:rsidP="000A4E15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kern w:val="3"/>
                <w:sz w:val="22"/>
                <w:szCs w:val="22"/>
              </w:rPr>
            </w:pPr>
          </w:p>
        </w:tc>
        <w:tc>
          <w:tcPr>
            <w:tcW w:w="6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25C6" w:rsidRPr="00C10E6D" w:rsidRDefault="003125C6" w:rsidP="00C10E6D">
            <w:pPr>
              <w:tabs>
                <w:tab w:val="center" w:pos="-250"/>
                <w:tab w:val="right" w:pos="9781"/>
              </w:tabs>
              <w:spacing w:before="100" w:beforeAutospacing="1" w:after="100" w:afterAutospacing="1"/>
              <w:ind w:left="33" w:right="-142"/>
              <w:rPr>
                <w:sz w:val="22"/>
                <w:szCs w:val="22"/>
              </w:rPr>
            </w:pPr>
            <w:r w:rsidRPr="00C10E6D">
              <w:rPr>
                <w:sz w:val="22"/>
                <w:szCs w:val="22"/>
              </w:rPr>
              <w:t xml:space="preserve">Лист 2.1.2. Схема организации улично-дорожной сети, движения транспорта (включая транспорт общего пользования)  и пешеходов.  </w:t>
            </w:r>
          </w:p>
        </w:tc>
        <w:tc>
          <w:tcPr>
            <w:tcW w:w="12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25C6" w:rsidRPr="00C10E6D" w:rsidRDefault="003125C6" w:rsidP="000A4E15">
            <w:pPr>
              <w:rPr>
                <w:sz w:val="22"/>
                <w:szCs w:val="22"/>
              </w:rPr>
            </w:pPr>
            <w:r w:rsidRPr="00C10E6D">
              <w:rPr>
                <w:spacing w:val="18"/>
                <w:sz w:val="22"/>
                <w:szCs w:val="22"/>
              </w:rPr>
              <w:t>М 1:2000</w:t>
            </w:r>
          </w:p>
        </w:tc>
      </w:tr>
      <w:tr w:rsidR="00C10E6D" w:rsidRPr="00C10E6D" w:rsidTr="00C10E6D">
        <w:trPr>
          <w:trHeight w:val="427"/>
        </w:trPr>
        <w:tc>
          <w:tcPr>
            <w:tcW w:w="14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0E6D" w:rsidRPr="00C10E6D" w:rsidRDefault="00C10E6D" w:rsidP="000A4E15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kern w:val="3"/>
                <w:sz w:val="22"/>
                <w:szCs w:val="22"/>
              </w:rPr>
            </w:pPr>
          </w:p>
        </w:tc>
        <w:tc>
          <w:tcPr>
            <w:tcW w:w="6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0E6D" w:rsidRPr="00C10E6D" w:rsidRDefault="00C10E6D" w:rsidP="000A4E15">
            <w:pPr>
              <w:tabs>
                <w:tab w:val="center" w:pos="-250"/>
                <w:tab w:val="right" w:pos="9781"/>
              </w:tabs>
              <w:spacing w:before="100" w:beforeAutospacing="1" w:after="100" w:afterAutospacing="1"/>
              <w:ind w:left="33" w:right="-142"/>
              <w:rPr>
                <w:sz w:val="22"/>
                <w:szCs w:val="22"/>
              </w:rPr>
            </w:pPr>
            <w:r w:rsidRPr="00C10E6D">
              <w:rPr>
                <w:sz w:val="22"/>
                <w:szCs w:val="22"/>
              </w:rPr>
              <w:t xml:space="preserve">Лист 2.1.3. Схема поперечных профилей улиц и проездов  </w:t>
            </w:r>
          </w:p>
        </w:tc>
        <w:tc>
          <w:tcPr>
            <w:tcW w:w="12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0E6D" w:rsidRPr="00C10E6D" w:rsidRDefault="00C10E6D" w:rsidP="000A4E15">
            <w:pPr>
              <w:rPr>
                <w:spacing w:val="18"/>
                <w:sz w:val="22"/>
                <w:szCs w:val="22"/>
              </w:rPr>
            </w:pPr>
            <w:r w:rsidRPr="00C10E6D">
              <w:rPr>
                <w:spacing w:val="18"/>
                <w:sz w:val="22"/>
                <w:szCs w:val="22"/>
              </w:rPr>
              <w:t>М 1:2000</w:t>
            </w:r>
          </w:p>
        </w:tc>
      </w:tr>
      <w:tr w:rsidR="003125C6" w:rsidRPr="00C10E6D" w:rsidTr="00C10E6D">
        <w:trPr>
          <w:trHeight w:val="690"/>
        </w:trPr>
        <w:tc>
          <w:tcPr>
            <w:tcW w:w="14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25C6" w:rsidRPr="00C10E6D" w:rsidRDefault="003125C6" w:rsidP="000A4E15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kern w:val="3"/>
                <w:sz w:val="22"/>
                <w:szCs w:val="22"/>
              </w:rPr>
            </w:pPr>
          </w:p>
        </w:tc>
        <w:tc>
          <w:tcPr>
            <w:tcW w:w="6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25C6" w:rsidRPr="00C10E6D" w:rsidRDefault="003125C6" w:rsidP="00C10E6D">
            <w:pPr>
              <w:tabs>
                <w:tab w:val="center" w:pos="-250"/>
                <w:tab w:val="right" w:pos="9781"/>
              </w:tabs>
              <w:spacing w:before="100" w:beforeAutospacing="1" w:after="100" w:afterAutospacing="1"/>
              <w:ind w:left="33" w:right="-142"/>
              <w:rPr>
                <w:sz w:val="22"/>
                <w:szCs w:val="22"/>
              </w:rPr>
            </w:pPr>
            <w:r w:rsidRPr="00C10E6D">
              <w:rPr>
                <w:sz w:val="22"/>
                <w:szCs w:val="22"/>
              </w:rPr>
              <w:t>Лист 2.1.</w:t>
            </w:r>
            <w:r w:rsidR="00C10E6D" w:rsidRPr="00C10E6D">
              <w:rPr>
                <w:sz w:val="22"/>
                <w:szCs w:val="22"/>
              </w:rPr>
              <w:t>4</w:t>
            </w:r>
            <w:r w:rsidRPr="00C10E6D">
              <w:rPr>
                <w:sz w:val="22"/>
                <w:szCs w:val="22"/>
              </w:rPr>
              <w:t>. Схема границ зон с особыми условиями использования территории и территорий объектов культурного наследия</w:t>
            </w:r>
          </w:p>
        </w:tc>
        <w:tc>
          <w:tcPr>
            <w:tcW w:w="12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25C6" w:rsidRPr="00C10E6D" w:rsidRDefault="003125C6" w:rsidP="000A4E15">
            <w:pPr>
              <w:rPr>
                <w:sz w:val="22"/>
                <w:szCs w:val="22"/>
              </w:rPr>
            </w:pPr>
            <w:r w:rsidRPr="00C10E6D">
              <w:rPr>
                <w:spacing w:val="18"/>
                <w:sz w:val="22"/>
                <w:szCs w:val="22"/>
              </w:rPr>
              <w:t>М 1:2000</w:t>
            </w:r>
          </w:p>
        </w:tc>
      </w:tr>
      <w:tr w:rsidR="003125C6" w:rsidRPr="00C10E6D" w:rsidTr="00C10E6D">
        <w:trPr>
          <w:trHeight w:val="690"/>
        </w:trPr>
        <w:tc>
          <w:tcPr>
            <w:tcW w:w="14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25C6" w:rsidRPr="00C10E6D" w:rsidRDefault="003125C6" w:rsidP="000A4E15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kern w:val="3"/>
                <w:sz w:val="22"/>
                <w:szCs w:val="22"/>
              </w:rPr>
            </w:pPr>
          </w:p>
        </w:tc>
        <w:tc>
          <w:tcPr>
            <w:tcW w:w="6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25C6" w:rsidRPr="00C10E6D" w:rsidRDefault="003125C6" w:rsidP="00C10E6D">
            <w:pPr>
              <w:tabs>
                <w:tab w:val="center" w:pos="-250"/>
                <w:tab w:val="right" w:pos="9781"/>
              </w:tabs>
              <w:spacing w:before="100" w:beforeAutospacing="1" w:after="100" w:afterAutospacing="1"/>
              <w:ind w:left="33" w:right="-142"/>
              <w:rPr>
                <w:sz w:val="22"/>
                <w:szCs w:val="22"/>
              </w:rPr>
            </w:pPr>
            <w:r w:rsidRPr="00C10E6D">
              <w:rPr>
                <w:sz w:val="22"/>
                <w:szCs w:val="22"/>
              </w:rPr>
              <w:t>Лист 2.1.</w:t>
            </w:r>
            <w:r w:rsidR="00C10E6D" w:rsidRPr="00C10E6D">
              <w:rPr>
                <w:sz w:val="22"/>
                <w:szCs w:val="22"/>
              </w:rPr>
              <w:t>5</w:t>
            </w:r>
            <w:r w:rsidRPr="00C10E6D">
              <w:rPr>
                <w:sz w:val="22"/>
                <w:szCs w:val="22"/>
              </w:rPr>
              <w:t>. Схема, отображающая местоположение существующих объектов капитального строительства, в том числе линейных объектов, объектов, подлежащих сносу, объектов незавершенного строительства, а также проходы к водным объектам общего пользования и их береговым полосам</w:t>
            </w:r>
          </w:p>
        </w:tc>
        <w:tc>
          <w:tcPr>
            <w:tcW w:w="12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25C6" w:rsidRPr="00C10E6D" w:rsidRDefault="003125C6" w:rsidP="000A4E15">
            <w:pPr>
              <w:rPr>
                <w:sz w:val="22"/>
                <w:szCs w:val="22"/>
              </w:rPr>
            </w:pPr>
            <w:r w:rsidRPr="00C10E6D">
              <w:rPr>
                <w:spacing w:val="18"/>
                <w:sz w:val="22"/>
                <w:szCs w:val="22"/>
              </w:rPr>
              <w:t>М 1:2000</w:t>
            </w:r>
          </w:p>
        </w:tc>
      </w:tr>
      <w:tr w:rsidR="00C10E6D" w:rsidRPr="00C10E6D" w:rsidTr="00C10E6D">
        <w:trPr>
          <w:trHeight w:val="690"/>
        </w:trPr>
        <w:tc>
          <w:tcPr>
            <w:tcW w:w="14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0E6D" w:rsidRPr="00C10E6D" w:rsidRDefault="00C10E6D" w:rsidP="000A4E15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kern w:val="3"/>
                <w:sz w:val="22"/>
                <w:szCs w:val="22"/>
              </w:rPr>
            </w:pPr>
          </w:p>
        </w:tc>
        <w:tc>
          <w:tcPr>
            <w:tcW w:w="6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0E6D" w:rsidRPr="00C10E6D" w:rsidRDefault="00C10E6D" w:rsidP="00C10E6D">
            <w:pPr>
              <w:tabs>
                <w:tab w:val="center" w:pos="-250"/>
                <w:tab w:val="right" w:pos="9781"/>
              </w:tabs>
              <w:spacing w:before="100" w:beforeAutospacing="1" w:after="100" w:afterAutospacing="1"/>
              <w:ind w:left="33" w:right="-142"/>
              <w:rPr>
                <w:color w:val="FF0000"/>
                <w:sz w:val="22"/>
                <w:szCs w:val="22"/>
              </w:rPr>
            </w:pPr>
            <w:r w:rsidRPr="00C10E6D">
              <w:rPr>
                <w:sz w:val="22"/>
                <w:szCs w:val="22"/>
              </w:rPr>
              <w:t>Лист 2.1.6. Схема вертикальной планировки и инженерной подготовки территории</w:t>
            </w:r>
            <w:r w:rsidRPr="00C10E6D">
              <w:rPr>
                <w:color w:val="FF0000"/>
                <w:sz w:val="22"/>
                <w:szCs w:val="22"/>
              </w:rPr>
              <w:t xml:space="preserve"> </w:t>
            </w:r>
          </w:p>
        </w:tc>
        <w:tc>
          <w:tcPr>
            <w:tcW w:w="12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0E6D" w:rsidRPr="00C10E6D" w:rsidRDefault="00C10E6D" w:rsidP="00C10E6D">
            <w:pPr>
              <w:rPr>
                <w:sz w:val="22"/>
                <w:szCs w:val="22"/>
              </w:rPr>
            </w:pPr>
            <w:r w:rsidRPr="00C10E6D">
              <w:rPr>
                <w:spacing w:val="18"/>
                <w:sz w:val="22"/>
                <w:szCs w:val="22"/>
              </w:rPr>
              <w:t>М 1:2000</w:t>
            </w:r>
          </w:p>
        </w:tc>
      </w:tr>
      <w:tr w:rsidR="00C10E6D" w:rsidRPr="00C10E6D" w:rsidTr="00C10E6D">
        <w:trPr>
          <w:trHeight w:val="690"/>
        </w:trPr>
        <w:tc>
          <w:tcPr>
            <w:tcW w:w="14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0E6D" w:rsidRPr="00C10E6D" w:rsidRDefault="00C10E6D" w:rsidP="000A4E15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kern w:val="3"/>
                <w:sz w:val="22"/>
                <w:szCs w:val="22"/>
              </w:rPr>
            </w:pPr>
          </w:p>
        </w:tc>
        <w:tc>
          <w:tcPr>
            <w:tcW w:w="6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0E6D" w:rsidRPr="0042005C" w:rsidRDefault="00C10E6D" w:rsidP="00C10E6D">
            <w:pPr>
              <w:jc w:val="both"/>
              <w:rPr>
                <w:color w:val="BFBFBF" w:themeColor="background1" w:themeShade="BF"/>
                <w:sz w:val="22"/>
                <w:szCs w:val="22"/>
              </w:rPr>
            </w:pPr>
            <w:r w:rsidRPr="00C10E6D">
              <w:rPr>
                <w:sz w:val="22"/>
                <w:szCs w:val="22"/>
              </w:rPr>
              <w:t>Лист 2.1.7. Сводная схема инженерных  сетей</w:t>
            </w:r>
            <w:r w:rsidRPr="00C10E6D">
              <w:rPr>
                <w:color w:val="BFBFBF" w:themeColor="background1" w:themeShade="BF"/>
                <w:sz w:val="22"/>
                <w:szCs w:val="22"/>
              </w:rPr>
              <w:t xml:space="preserve"> </w:t>
            </w:r>
          </w:p>
        </w:tc>
        <w:tc>
          <w:tcPr>
            <w:tcW w:w="12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0E6D" w:rsidRPr="00C10E6D" w:rsidRDefault="00C10E6D" w:rsidP="00C10E6D">
            <w:pPr>
              <w:tabs>
                <w:tab w:val="center" w:pos="-250"/>
                <w:tab w:val="right" w:pos="9781"/>
              </w:tabs>
              <w:spacing w:before="100" w:beforeAutospacing="1" w:after="100" w:afterAutospacing="1"/>
              <w:ind w:right="-142" w:firstLine="33"/>
              <w:rPr>
                <w:rFonts w:eastAsia="Lucida Sans Unicode"/>
                <w:kern w:val="3"/>
                <w:sz w:val="22"/>
                <w:szCs w:val="22"/>
              </w:rPr>
            </w:pPr>
            <w:r w:rsidRPr="00C10E6D">
              <w:rPr>
                <w:spacing w:val="18"/>
                <w:sz w:val="22"/>
                <w:szCs w:val="22"/>
              </w:rPr>
              <w:t>М 1:2000</w:t>
            </w:r>
          </w:p>
        </w:tc>
      </w:tr>
      <w:tr w:rsidR="00CC38EA" w:rsidRPr="00C10E6D" w:rsidTr="00C10E6D">
        <w:trPr>
          <w:trHeight w:val="493"/>
        </w:trPr>
        <w:tc>
          <w:tcPr>
            <w:tcW w:w="14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38EA" w:rsidRPr="00C10E6D" w:rsidRDefault="00CC38EA" w:rsidP="000A4E15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kern w:val="3"/>
                <w:sz w:val="22"/>
                <w:szCs w:val="22"/>
              </w:rPr>
            </w:pPr>
            <w:r w:rsidRPr="00C10E6D">
              <w:rPr>
                <w:spacing w:val="18"/>
                <w:sz w:val="22"/>
                <w:szCs w:val="22"/>
              </w:rPr>
              <w:t>Часть 2.2.</w:t>
            </w:r>
          </w:p>
        </w:tc>
        <w:tc>
          <w:tcPr>
            <w:tcW w:w="794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8EA" w:rsidRPr="00C10E6D" w:rsidRDefault="00CC38EA" w:rsidP="000A4E15">
            <w:pPr>
              <w:tabs>
                <w:tab w:val="center" w:pos="-250"/>
                <w:tab w:val="right" w:pos="9781"/>
              </w:tabs>
              <w:spacing w:before="100" w:beforeAutospacing="1" w:after="100" w:afterAutospacing="1"/>
              <w:ind w:right="-142" w:firstLine="33"/>
              <w:rPr>
                <w:spacing w:val="18"/>
                <w:sz w:val="22"/>
                <w:szCs w:val="22"/>
              </w:rPr>
            </w:pPr>
            <w:r w:rsidRPr="00C10E6D">
              <w:rPr>
                <w:sz w:val="22"/>
                <w:szCs w:val="22"/>
              </w:rPr>
              <w:t>Пояснительная записка</w:t>
            </w:r>
          </w:p>
        </w:tc>
      </w:tr>
    </w:tbl>
    <w:p w:rsidR="00ED3F71" w:rsidRDefault="00ED3F71" w:rsidP="00815980">
      <w:pPr>
        <w:spacing w:line="360" w:lineRule="auto"/>
        <w:ind w:right="-143" w:firstLine="567"/>
        <w:jc w:val="both"/>
        <w:rPr>
          <w:sz w:val="22"/>
          <w:szCs w:val="22"/>
        </w:rPr>
      </w:pPr>
    </w:p>
    <w:p w:rsidR="00C10E6D" w:rsidRDefault="00C10E6D" w:rsidP="00815980">
      <w:pPr>
        <w:spacing w:line="360" w:lineRule="auto"/>
        <w:ind w:right="-143" w:firstLine="567"/>
        <w:jc w:val="both"/>
        <w:rPr>
          <w:sz w:val="22"/>
          <w:szCs w:val="22"/>
        </w:rPr>
      </w:pPr>
    </w:p>
    <w:p w:rsidR="00C10E6D" w:rsidRDefault="00C10E6D" w:rsidP="00815980">
      <w:pPr>
        <w:spacing w:line="360" w:lineRule="auto"/>
        <w:ind w:right="-143" w:firstLine="567"/>
        <w:jc w:val="both"/>
        <w:rPr>
          <w:sz w:val="22"/>
          <w:szCs w:val="22"/>
        </w:rPr>
      </w:pPr>
    </w:p>
    <w:p w:rsidR="00C10E6D" w:rsidRDefault="00C10E6D" w:rsidP="00815980">
      <w:pPr>
        <w:spacing w:line="360" w:lineRule="auto"/>
        <w:ind w:right="-143" w:firstLine="567"/>
        <w:jc w:val="both"/>
        <w:rPr>
          <w:sz w:val="22"/>
          <w:szCs w:val="22"/>
        </w:rPr>
      </w:pPr>
    </w:p>
    <w:p w:rsidR="00C10E6D" w:rsidRDefault="00C10E6D" w:rsidP="00815980">
      <w:pPr>
        <w:spacing w:line="360" w:lineRule="auto"/>
        <w:ind w:right="-143" w:firstLine="567"/>
        <w:jc w:val="both"/>
        <w:rPr>
          <w:sz w:val="22"/>
          <w:szCs w:val="22"/>
        </w:rPr>
      </w:pPr>
    </w:p>
    <w:p w:rsidR="00C10E6D" w:rsidRDefault="00C10E6D" w:rsidP="00815980">
      <w:pPr>
        <w:spacing w:line="360" w:lineRule="auto"/>
        <w:ind w:right="-143" w:firstLine="567"/>
        <w:jc w:val="both"/>
        <w:rPr>
          <w:sz w:val="22"/>
          <w:szCs w:val="22"/>
        </w:rPr>
      </w:pPr>
    </w:p>
    <w:p w:rsidR="003125C6" w:rsidRPr="003125C6" w:rsidRDefault="003125C6" w:rsidP="00815980">
      <w:pPr>
        <w:spacing w:line="360" w:lineRule="auto"/>
        <w:ind w:right="-143" w:firstLine="567"/>
        <w:jc w:val="both"/>
        <w:rPr>
          <w:sz w:val="22"/>
          <w:szCs w:val="22"/>
        </w:rPr>
      </w:pPr>
    </w:p>
    <w:p w:rsidR="00CE172E" w:rsidRPr="00D3373C" w:rsidRDefault="00C10E6D" w:rsidP="00815980">
      <w:pPr>
        <w:spacing w:line="360" w:lineRule="auto"/>
        <w:ind w:right="-143" w:firstLine="567"/>
        <w:jc w:val="both"/>
        <w:rPr>
          <w:sz w:val="22"/>
          <w:szCs w:val="22"/>
          <w:lang w:val="en-US"/>
        </w:rPr>
      </w:pPr>
      <w:r>
        <w:rPr>
          <w:noProof/>
        </w:rPr>
        <w:drawing>
          <wp:anchor distT="0" distB="0" distL="114300" distR="114300" simplePos="0" relativeHeight="251694592" behindDoc="1" locked="0" layoutInCell="1" allowOverlap="1" wp14:anchorId="5F56E9D8" wp14:editId="2455FAD5">
            <wp:simplePos x="0" y="0"/>
            <wp:positionH relativeFrom="column">
              <wp:posOffset>1337310</wp:posOffset>
            </wp:positionH>
            <wp:positionV relativeFrom="paragraph">
              <wp:posOffset>494030</wp:posOffset>
            </wp:positionV>
            <wp:extent cx="962025" cy="309880"/>
            <wp:effectExtent l="0" t="0" r="0" b="0"/>
            <wp:wrapNone/>
            <wp:docPr id="1" name="Рисунок 1" descr="C:\Users\VinogradovAV.PI\Desktop\покидо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VinogradovAV.PI\Desktop\покидова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309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Cs/>
          <w:noProof/>
          <w:color w:val="FF0000"/>
          <w:sz w:val="22"/>
          <w:szCs w:val="22"/>
        </w:rPr>
        <w:drawing>
          <wp:anchor distT="0" distB="0" distL="114300" distR="114300" simplePos="0" relativeHeight="251702784" behindDoc="1" locked="0" layoutInCell="1" allowOverlap="1" wp14:anchorId="3300EFC8" wp14:editId="45FB9383">
            <wp:simplePos x="0" y="0"/>
            <wp:positionH relativeFrom="column">
              <wp:posOffset>1390015</wp:posOffset>
            </wp:positionH>
            <wp:positionV relativeFrom="paragraph">
              <wp:posOffset>167005</wp:posOffset>
            </wp:positionV>
            <wp:extent cx="600075" cy="384175"/>
            <wp:effectExtent l="0" t="0" r="0" b="0"/>
            <wp:wrapNone/>
            <wp:docPr id="18" name="Рисунок 18" descr="C:\Users\VinogradovAV.PI\Desktop\ВИН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VinogradovAV.PI\Desktop\ВИН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38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W w:w="9376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44"/>
        <w:gridCol w:w="6946"/>
        <w:gridCol w:w="1286"/>
      </w:tblGrid>
      <w:tr w:rsidR="003125C6" w:rsidRPr="000D6491" w:rsidTr="000A4E15">
        <w:trPr>
          <w:trHeight w:val="550"/>
        </w:trPr>
        <w:tc>
          <w:tcPr>
            <w:tcW w:w="11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25C6" w:rsidRPr="000D6491" w:rsidRDefault="000611BF" w:rsidP="000A4E15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kern w:val="3"/>
                <w:sz w:val="22"/>
                <w:szCs w:val="22"/>
              </w:rPr>
            </w:pPr>
            <w:r>
              <w:rPr>
                <w:noProof/>
              </w:rPr>
              <w:lastRenderedPageBreak/>
              <w:pict>
                <v:group id="Группа 203" o:spid="_x0000_s1176" style="position:absolute;left:0;text-align:left;margin-left:-32.75pt;margin-top:-40.55pt;width:517.6pt;height:805.85pt;z-index:251707904" coordorigin="1121,278" coordsize="10341,16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">
                  <v:group id="Group 152" o:spid="_x0000_s1177" style="position:absolute;left:1148;top:15673;width:10290;height:831" coordorigin="1148,15673" coordsize="10290,83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9r9I8YAAADcAAAADwAAAGRycy9kb3ducmV2LnhtbESPT2vCQBTE7wW/w/KE&#10;3uomsZWSuoqIlh6kYCKU3h7ZZxLMvg3ZNX++fbdQ6HGYmd8w6+1oGtFT52rLCuJFBIK4sLrmUsEl&#10;Pz69gnAeWWNjmRRM5GC7mT2sMdV24DP1mS9FgLBLUUHlfZtK6YqKDLqFbYmDd7WdQR9kV0rd4RDg&#10;ppFJFK2kwZrDQoUt7SsqbtndKHgfcNgt40N/ul3303f+8vl1ikmpx/m4ewPhafT/4b/2h1aQRM/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v2v0jxgAAANwA&#10;AAAPAAAAAAAAAAAAAAAAAKoCAABkcnMvZG93bnJldi54bWxQSwUGAAAAAAQABAD6AAAAnQMAAAAA&#10;">
                    <v:rect id="Rectangle 153" o:spid="_x0000_s1178" style="position:absolute;left:1148;top:16241;width:557;height:2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xbrD8IA&#10;AADcAAAADwAAAGRycy9kb3ducmV2LnhtbESPQWsCMRSE7wX/Q3iCt5ooKro1ylIQvLpW8PjYvO5u&#10;u3lZk1TXf28EocdhZr5h1tvetuJKPjSONUzGCgRx6UzDlYav4+59CSJEZIOtY9JwpwDbzeBtjZlx&#10;Nz7QtYiVSBAOGWqoY+wyKUNZk8Uwdh1x8r6dtxiT9JU0Hm8Jbls5VWohLTacFmrs6LOm8rf4sxry&#10;/Kc/XYoV7oJcKr8wM1PlZ61Hwz7/ABGpj//hV3tvNEzVHJ5n0hGQm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FusPwgAAANwAAAAPAAAAAAAAAAAAAAAAAJgCAABkcnMvZG93&#10;bnJldi54bWxQSwUGAAAAAAQABAD1AAAAhwMAAAAA&#10;" filled="f" stroked="f" strokeweight=".25pt">
                      <v:textbox inset="1pt,1pt,1pt,1pt">
                        <w:txbxContent>
                          <w:p w:rsidR="000611BF" w:rsidRDefault="000611BF" w:rsidP="003125C6">
                            <w:pPr>
                              <w:pStyle w:val="a7"/>
                              <w:jc w:val="center"/>
                              <w:rPr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</w:rPr>
                              <w:t>Изм</w:t>
                            </w:r>
                            <w:proofErr w:type="spellEnd"/>
                            <w:r>
                              <w:rPr>
                                <w:sz w:val="18"/>
                              </w:rPr>
                              <w:t>.</w:t>
                            </w:r>
                          </w:p>
                        </w:txbxContent>
                      </v:textbox>
                    </v:rect>
                    <v:rect id="Rectangle 154" o:spid="_x0000_s1179" style="position:absolute;left:1780;top:16241;width:557;height:2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R1eMIA&#10;AADcAAAADwAAAGRycy9kb3ducmV2LnhtbESPQWvCQBSE70L/w/IKveluQwk2dQ2hIHg1KvT4yL4m&#10;abNv092txn/vCoLHYWa+YVblZAdxIh96xxpeFwoEceNMz62Gw34zX4IIEdng4Jg0XChAuX6arbAw&#10;7sw7OtWxFQnCoUANXYxjIWVoOrIYFm4kTt638xZjkr6VxuM5we0gM6VyabHntNDhSJ8dNb/1v9VQ&#10;VT/T8a9+x02QS+Vz82ba6kvrl+ep+gARaYqP8L29NRoylcPtTDoCcn0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xHV4wgAAANwAAAAPAAAAAAAAAAAAAAAAAJgCAABkcnMvZG93&#10;bnJldi54bWxQSwUGAAAAAAQABAD1AAAAhwMAAAAA&#10;" filled="f" stroked="f" strokeweight=".25pt">
                      <v:textbox inset="1pt,1pt,1pt,1pt">
                        <w:txbxContent>
                          <w:p w:rsidR="000611BF" w:rsidRPr="00765546" w:rsidRDefault="000611BF" w:rsidP="003125C6">
                            <w:pPr>
                              <w:pStyle w:val="a7"/>
                              <w:jc w:val="center"/>
                              <w:rPr>
                                <w:sz w:val="18"/>
                                <w:lang w:val="ru-RU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  <w:lang w:val="ru-RU"/>
                              </w:rPr>
                              <w:t>Кол</w:t>
                            </w:r>
                            <w:proofErr w:type="gramStart"/>
                            <w:r>
                              <w:rPr>
                                <w:sz w:val="18"/>
                                <w:lang w:val="ru-RU"/>
                              </w:rPr>
                              <w:t>.у</w:t>
                            </w:r>
                            <w:proofErr w:type="gramEnd"/>
                            <w:r>
                              <w:rPr>
                                <w:sz w:val="18"/>
                                <w:lang w:val="ru-RU"/>
                              </w:rPr>
                              <w:t>ч</w:t>
                            </w:r>
                            <w:proofErr w:type="spellEnd"/>
                            <w:r>
                              <w:rPr>
                                <w:sz w:val="18"/>
                                <w:lang w:val="ru-RU"/>
                              </w:rPr>
                              <w:t>.</w:t>
                            </w:r>
                          </w:p>
                        </w:txbxContent>
                      </v:textbox>
                    </v:rect>
                    <v:rect id="Rectangle 155" o:spid="_x0000_s1180" style="position:absolute;left:2380;top:16241;width:651;height:2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jQ48IA&#10;AADcAAAADwAAAGRycy9kb3ducmV2LnhtbESPQWsCMRSE7wX/Q3iCt5ooYnVrlKUgeHWt4PGxed3d&#10;dvOyJqmu/94IgsdhZr5hVpvetuJCPjSONUzGCgRx6UzDlYbvw/Z9ASJEZIOtY9JwowCb9eBthZlx&#10;V97TpYiVSBAOGWqoY+wyKUNZk8Uwdh1x8n6ctxiT9JU0Hq8Jbls5VWouLTacFmrs6Kum8q/4txry&#10;/Lc/noslboNcKD83M1PlJ61Hwz7/BBGpj6/ws70zGqbqAx5n0hGQ6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iNDjwgAAANwAAAAPAAAAAAAAAAAAAAAAAJgCAABkcnMvZG93&#10;bnJldi54bWxQSwUGAAAAAAQABAD1AAAAhwMAAAAA&#10;" filled="f" stroked="f" strokeweight=".25pt">
                      <v:textbox inset="1pt,1pt,1pt,1pt">
                        <w:txbxContent>
                          <w:p w:rsidR="000611BF" w:rsidRPr="00765546" w:rsidRDefault="000611BF" w:rsidP="003125C6">
                            <w:pPr>
                              <w:pStyle w:val="a7"/>
                              <w:jc w:val="center"/>
                              <w:rPr>
                                <w:sz w:val="18"/>
                                <w:lang w:val="ru-RU"/>
                              </w:rPr>
                            </w:pPr>
                            <w:r>
                              <w:rPr>
                                <w:sz w:val="18"/>
                                <w:lang w:val="ru-RU"/>
                              </w:rPr>
                              <w:t>Лист</w:t>
                            </w:r>
                          </w:p>
                        </w:txbxContent>
                      </v:textbox>
                    </v:rect>
                    <v:rect id="Rectangle 156" o:spid="_x0000_s1181" style="position:absolute;left:3892;top:16241;width:855;height:2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dEkb8A&#10;AADcAAAADwAAAGRycy9kb3ducmV2LnhtbERPz2vCMBS+D/wfwhN2m4kyRGtTKUJh13UbeHw0z7ba&#10;vNQkq91/vxwGO358v/PjbAcxkQ+9Yw3rlQJB3DjTc6vh86N62YEIEdng4Jg0/FCAY7F4yjEz7sHv&#10;NNWxFSmEQ4YauhjHTMrQdGQxrNxInLiL8xZjgr6VxuMjhdtBbpTaSos9p4YORzp11Nzqb6uhLK/z&#10;173eYxXkTvmteTVtedb6eTmXBxCR5vgv/nO/GQ0bldamM+kIyOI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BF0SRvwAAANwAAAAPAAAAAAAAAAAAAAAAAJgCAABkcnMvZG93bnJl&#10;di54bWxQSwUGAAAAAAQABAD1AAAAhAMAAAAA&#10;" filled="f" stroked="f" strokeweight=".25pt">
                      <v:textbox inset="1pt,1pt,1pt,1pt">
                        <w:txbxContent>
                          <w:p w:rsidR="000611BF" w:rsidRDefault="000611BF" w:rsidP="003125C6">
                            <w:pPr>
                              <w:pStyle w:val="a7"/>
                              <w:jc w:val="center"/>
                              <w:rPr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</w:rPr>
                              <w:t>Подпись</w:t>
                            </w:r>
                            <w:proofErr w:type="spellEnd"/>
                          </w:p>
                        </w:txbxContent>
                      </v:textbox>
                    </v:rect>
                    <v:rect id="Rectangle 157" o:spid="_x0000_s1182" style="position:absolute;left:4795;top:16241;width:557;height:2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vhCsEA&#10;AADcAAAADwAAAGRycy9kb3ducmV2LnhtbESPQYvCMBSE7wv+h/CEva2JsohWoxRB8Gp3Fzw+mmdb&#10;bV5qErX+e7MgeBxm5htmue5tK27kQ+NYw3ikQBCXzjRcafj92X7NQISIbLB1TBoeFGC9GnwsMTPu&#10;znu6FbESCcIhQw11jF0mZShrshhGriNO3tF5izFJX0nj8Z7gtpUTpabSYsNpocaONjWV5+JqNeT5&#10;qf+7FHPcBjlTfmq+TZUftP4c9vkCRKQ+vsOv9s5omKg5/J9JR0C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5b4QrBAAAA3AAAAA8AAAAAAAAAAAAAAAAAmAIAAGRycy9kb3du&#10;cmV2LnhtbFBLBQYAAAAABAAEAPUAAACGAwAAAAA=&#10;" filled="f" stroked="f" strokeweight=".25pt">
                      <v:textbox inset="1pt,1pt,1pt,1pt">
                        <w:txbxContent>
                          <w:p w:rsidR="000611BF" w:rsidRDefault="000611BF" w:rsidP="003125C6">
                            <w:pPr>
                              <w:pStyle w:val="a7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Дата</w:t>
                            </w:r>
                          </w:p>
                        </w:txbxContent>
                      </v:textbox>
                    </v:rect>
                    <v:rect id="Rectangle 158" o:spid="_x0000_s1183" style="position:absolute;left:10875;top:15673;width:557;height:2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jeSsAA&#10;AADcAAAADwAAAGRycy9kb3ducmV2LnhtbERPz2uDMBS+F/o/hFforY2WUTpnFBkUep3bYMeHeVNb&#10;8+KSVO1/vxwGO358v/NyMYOYyPnesoJ0n4AgbqzuuVXw8X7enUD4gKxxsEwKHuShLNarHDNtZ36j&#10;qQ6tiCHsM1TQhTBmUvqmI4N+b0fiyH1bZzBE6FqpHc4x3AzykCRHabDn2NDhSK8dNbf6bhRU1XX5&#10;/Kmf8ezlKXFH/aTb6kup7WapXkAEWsK/+M990QoOaZwfz8QjII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rjeSsAAAADcAAAADwAAAAAAAAAAAAAAAACYAgAAZHJzL2Rvd25y&#10;ZXYueG1sUEsFBgAAAAAEAAQA9QAAAIUDAAAAAA==&#10;" filled="f" stroked="f" strokeweight=".25pt">
                      <v:textbox inset="1pt,1pt,1pt,1pt">
                        <w:txbxContent>
                          <w:p w:rsidR="000611BF" w:rsidRDefault="000611BF" w:rsidP="003125C6">
                            <w:pPr>
                              <w:pStyle w:val="a7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Лист</w:t>
                            </w:r>
                          </w:p>
                        </w:txbxContent>
                      </v:textbox>
                    </v:rect>
                    <v:rect id="Rectangle 159" o:spid="_x0000_s1184" style="position:absolute;left:10881;top:16032;width:557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R70cEA&#10;AADcAAAADwAAAGRycy9kb3ducmV2LnhtbESPQYvCMBSE7wv+h/AEb2taEdFqlLIgeLWr4PHRPNtq&#10;81KTrNZ/bxYEj8PMfMOsNr1pxZ2cbywrSMcJCOLS6oYrBYff7fcchA/IGlvLpOBJHjbrwdcKM20f&#10;vKd7ESoRIewzVFCH0GVS+rImg35sO+Lona0zGKJ0ldQOHxFuWjlJkpk02HBcqLGjn5rKa/FnFOT5&#10;pT/eigVuvZwnbqanuspPSo2Gfb4EEagPn/C7vdMKJmkK/2fiEZD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X0e9HBAAAA3AAAAA8AAAAAAAAAAAAAAAAAmAIAAGRycy9kb3du&#10;cmV2LnhtbFBLBQYAAAAABAAEAPUAAACGAwAAAAA=&#10;" filled="f" stroked="f" strokeweight=".25pt">
                      <v:textbox inset="1pt,1pt,1pt,1pt">
                        <w:txbxContent>
                          <w:p w:rsidR="000611BF" w:rsidRPr="00D3712F" w:rsidRDefault="000611BF" w:rsidP="003125C6">
                            <w:pPr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t>2</w:t>
                            </w:r>
                          </w:p>
                          <w:p w:rsidR="000611BF" w:rsidRPr="00CC44B5" w:rsidRDefault="000611BF" w:rsidP="003125C6"/>
                        </w:txbxContent>
                      </v:textbox>
                    </v:rect>
                    <v:rect id="Rectangle 160" o:spid="_x0000_s1185" style="position:absolute;left:5430;top:15867;width:5379;height:40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SblpsEA&#10;AADcAAAADwAAAGRycy9kb3ducmV2LnhtbESPQYvCMBSE7wv+h/AEb2tqEdFqlLIgeLWr4PHRPNtq&#10;81KTrNZ/bxYEj8PMfMOsNr1pxZ2cbywrmIwTEMSl1Q1XCg6/2+85CB+QNbaWScGTPGzWg68VZto+&#10;eE/3IlQiQthnqKAOocuk9GVNBv3YdsTRO1tnMETpKqkdPiLctDJNkpk02HBcqLGjn5rKa/FnFOT5&#10;pT/eigVuvZwnbqanuspPSo2Gfb4EEagPn/C7vdMK0kkK/2fiEZD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Um5abBAAAA3AAAAA8AAAAAAAAAAAAAAAAAmAIAAGRycy9kb3du&#10;cmV2LnhtbFBLBQYAAAAABAAEAPUAAACGAwAAAAA=&#10;" filled="f" stroked="f" strokeweight=".25pt">
                      <v:textbox inset="1pt,1pt,1pt,1pt">
                        <w:txbxContent>
                          <w:p w:rsidR="000611BF" w:rsidRPr="007173B3" w:rsidRDefault="000611BF" w:rsidP="003125C6">
                            <w:pPr>
                              <w:jc w:val="center"/>
                            </w:pPr>
                            <w:r w:rsidRPr="00727EF2">
                              <w:rPr>
                                <w:iCs/>
                              </w:rPr>
                              <w:t>13287-</w:t>
                            </w:r>
                            <w:r>
                              <w:rPr>
                                <w:iCs/>
                              </w:rPr>
                              <w:t>ПМ</w:t>
                            </w:r>
                          </w:p>
                        </w:txbxContent>
                      </v:textbox>
                    </v:rect>
                    <v:rect id="Rectangle 161" o:spid="_x0000_s1186" style="position:absolute;left:3125;top:16238;width:651;height:2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pAPcMA&#10;AADcAAAADwAAAGRycy9kb3ducmV2LnhtbESPwWrDMBBE74X+g9hCbo1spxjHiRJMIJBr3RZ6XKyN&#10;7dRauZISO39fFQo9DjPzhtnuZzOIGznfW1aQLhMQxI3VPbcK3t+OzwUIH5A1DpZJwZ087HePD1ss&#10;tZ34lW51aEWEsC9RQRfCWErpm44M+qUdiaN3ts5giNK1UjucItwMMkuSXBrsOS50ONKho+arvhoF&#10;VXWZP77rNR69LBKX6xfdVp9KLZ7magMi0Bz+w3/tk1aQpSv4PROPg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mpAPcMAAADcAAAADwAAAAAAAAAAAAAAAACYAgAAZHJzL2Rv&#10;d25yZXYueG1sUEsFBgAAAAAEAAQA9QAAAIgDAAAAAA==&#10;" filled="f" stroked="f" strokeweight=".25pt">
                      <v:textbox inset="1pt,1pt,1pt,1pt">
                        <w:txbxContent>
                          <w:p w:rsidR="000611BF" w:rsidRDefault="000611BF" w:rsidP="003125C6">
                            <w:pPr>
                              <w:pStyle w:val="a7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№док</w:t>
                            </w:r>
                            <w:r>
                              <w:rPr>
                                <w:sz w:val="18"/>
                                <w:lang w:val="ru-RU"/>
                              </w:rPr>
                              <w:t>.</w:t>
                            </w:r>
                          </w:p>
                        </w:txbxContent>
                      </v:textbox>
                    </v:rect>
                  </v:group>
                  <v:group id="Group 162" o:spid="_x0000_s1187" style="position:absolute;left:1121;top:278;width:10341;height:16271" coordorigin="1121,278" coordsize="10341,162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gNr/sQAAADc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N4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gNr/sQAAADcAAAA&#10;DwAAAAAAAAAAAAAAAACqAgAAZHJzL2Rvd25yZXYueG1sUEsFBgAAAAAEAAQA+gAAAJsDAAAAAA==&#10;">
                    <v:rect id="Rectangle 163" o:spid="_x0000_s1188" style="position:absolute;left:1121;top:278;width:10341;height:162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KdLMQA&#10;AADcAAAADwAAAGRycy9kb3ducmV2LnhtbESP0YrCMBRE3wX/IVxh3zRVcLFdo1RB8Enc6gdcmrtt&#10;sbmpTWy7fr1ZWPBxmJkzzHo7mFp01LrKsoL5LAJBnFtdcaHgejlMVyCcR9ZYWyYFv+RguxmP1pho&#10;2/M3dZkvRICwS1BB6X2TSOnykgy6mW2Ig/djW4M+yLaQusU+wE0tF1H0KQ1WHBZKbGhfUn7LHkbB&#10;zQ/dKS2y5yG+7uL8vEv7xz1V6mMypF8gPA3+Hf5vH7WCxXwJf2fCEZCb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fCnSzEAAAA3AAAAA8AAAAAAAAAAAAAAAAAmAIAAGRycy9k&#10;b3ducmV2LnhtbFBLBQYAAAAABAAEAPUAAACJAwAAAAA=&#10;" filled="f" strokeweight="2pt"/>
                    <v:line id="Line 164" o:spid="_x0000_s1189" style="position:absolute;visibility:visible" from="1730,15629" to="1731,165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irumsAAAADcAAAADwAAAGRycy9kb3ducmV2LnhtbESPwQrCMBBE74L/EFbwpqmCItUoIlS8&#10;idVLb2uztsVmU5qo9e+NIHgcZuYNs9p0phZPal1lWcFkHIEgzq2uuFBwOSejBQjnkTXWlknBmxxs&#10;1v3eCmNtX3yiZ+oLESDsYlRQet/EUrq8JINubBvi4N1sa9AH2RZSt/gKcFPLaRTNpcGKw0KJDe1K&#10;yu/pwyi4Z5dZsj/u9LlOt/paJD673rRSw0G3XYLw1Pl/+Nc+aAXTyRy+Z8IRkOs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oq7prAAAAA3AAAAA8AAAAAAAAAAAAAAAAA&#10;oQIAAGRycy9kb3ducmV2LnhtbFBLBQYAAAAABAAEAPkAAACOAwAAAAA=&#10;" strokeweight="2pt"/>
                    <v:line id="Line 165" o:spid="_x0000_s1190" style="position:absolute;visibility:visible" from="1126,15622" to="11454,156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WZLAcAAAADcAAAADwAAAGRycy9kb3ducmV2LnhtbESPzQrCMBCE74LvEFbwpqmCP1SjiFDx&#10;JlYv3tZmbYvNpjRR69sbQfA4zMw3zHLdmko8qXGlZQWjYQSCOLO65FzB+ZQM5iCcR9ZYWSYFb3Kw&#10;XnU7S4y1ffGRnqnPRYCwi1FB4X0dS+myggy6oa2Jg3ezjUEfZJNL3eArwE0lx1E0lQZLDgsF1rQt&#10;KLunD6PgfjlPkt1hq09VutHXPPGX600r1e+1mwUIT63/h3/tvVYwHs3geyYcAbn6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VmSwHAAAAA3AAAAA8AAAAAAAAAAAAAAAAA&#10;oQIAAGRycy9kb3ducmV2LnhtbFBLBQYAAAAABAAEAPkAAACOAwAAAAA=&#10;" strokeweight="2pt"/>
                    <v:line id="Line 166" o:spid="_x0000_s1191" style="position:absolute;visibility:visible" from="2338,15629" to="2339,165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Pnfc70AAADcAAAADwAAAGRycy9kb3ducmV2LnhtbERPuwrCMBTdBf8hXMFNUwVFqqmIUHET&#10;q4vbtbl9YHNTmqj1780gOB7Oe7PtTSNe1LnasoLZNAJBnFtdc6ngekknKxDOI2tsLJOCDznYJsPB&#10;BmNt33ymV+ZLEULYxaig8r6NpXR5RQbd1LbEgStsZ9AH2JVSd/gO4aaR8yhaSoM1h4YKW9pXlD+y&#10;p1HwuF0X6eG015cm2+l7mfrbvdBKjUf9bg3CU+//4p/7qBXMZ2FtOBOOgEy+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MT533O9AAAA3AAAAA8AAAAAAAAAAAAAAAAAoQIA&#10;AGRycy9kb3ducmV2LnhtbFBLBQYAAAAABAAEAPkAAACLAwAAAAA=&#10;" strokeweight="2pt"/>
                    <v:line id="Line 167" o:spid="_x0000_s1192" style="position:absolute;visibility:visible" from="3860,15629" to="3861,165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7V66MAAAADcAAAADwAAAGRycy9kb3ducmV2LnhtbESPwQrCMBBE74L/EFbwpqmCotUoIlS8&#10;idWLt7VZ22KzKU3U+vdGEDwOM/OGWa5bU4knNa60rGA0jEAQZ1aXnCs4n5LBDITzyBory6TgTQ7W&#10;q25nibG2Lz7SM/W5CBB2MSoovK9jKV1WkEE3tDVx8G62MeiDbHKpG3wFuKnkOIqm0mDJYaHAmrYF&#10;Zff0YRTcL+dJsjts9alKN/qaJ/5yvWml+r12swDhqfX/8K+91wrGozl8z4QjIFc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u1eujAAAAA3AAAAA8AAAAAAAAAAAAAAAAA&#10;oQIAAGRycy9kb3ducmV2LnhtbFBLBQYAAAAABAAEAPkAAACOAwAAAAA=&#10;" strokeweight="2pt"/>
                    <v:line id="Line 168" o:spid="_x0000_s1193" style="position:absolute;visibility:visible" from="4772,15638" to="4773,165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OMZyL0AAADcAAAADwAAAGRycy9kb3ducmV2LnhtbERPvQrCMBDeBd8hnOCmqQVFqlFEqLiJ&#10;1aXb2ZxtsbmUJmp9ezMIjh/f/3rbm0a8qHO1ZQWzaQSCuLC65lLB9ZJOliCcR9bYWCYFH3Kw3QwH&#10;a0y0ffOZXpkvRQhhl6CCyvs2kdIVFRl0U9sSB+5uO4M+wK6UusN3CDeNjKNoIQ3WHBoqbGlfUfHI&#10;nkbBI7/O08Npry9NttO3MvX57a6VGo/63QqEp97/xT/3USuI4zA/nAlHQG6+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PTjGci9AAAA3AAAAA8AAAAAAAAAAAAAAAAAoQIA&#10;AGRycy9kb3ducmV2LnhtbFBLBQYAAAAABAAEAPkAAACLAwAAAAA=&#10;" strokeweight="2pt"/>
                    <v:line id="Line 169" o:spid="_x0000_s1194" style="position:absolute;visibility:visible" from="5381,15629" to="5382,165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6+8U78AAADcAAAADwAAAGRycy9kb3ducmV2LnhtbESPwQrCMBBE74L/EFbwpqkFRapRRKh4&#10;E6sXb2uztsVmU5qo9e+NIHgcZuYNs1x3phZPal1lWcFkHIEgzq2uuFBwPqWjOQjnkTXWlknBmxys&#10;V/3eEhNtX3ykZ+YLESDsElRQet8kUrq8JINubBvi4N1sa9AH2RZSt/gKcFPLOIpm0mDFYaHEhrYl&#10;5ffsYRTcL+dpujts9anONvpapP5yvWmlhoNuswDhqfP/8K+91wrieALfM+EIyNU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m6+8U78AAADcAAAADwAAAAAAAAAAAAAAAACh&#10;AgAAZHJzL2Rvd25yZXYueG1sUEsFBgAAAAAEAAQA+QAAAI0DAAAAAA==&#10;" strokeweight="2pt"/>
                    <v:line id="Line 170" o:spid="_x0000_s1195" style="position:absolute;visibility:visible" from="10840,15663" to="10842,165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PNK9L0AAADcAAAADwAAAGRycy9kb3ducmV2LnhtbERPuwrCMBTdBf8hXMFNUwVFqqmIUHET&#10;q4vbtbl9YHNTmqj1780gOB7Oe7PtTSNe1LnasoLZNAJBnFtdc6ngekknKxDOI2tsLJOCDznYJsPB&#10;BmNt33ymV+ZLEULYxaig8r6NpXR5RQbd1LbEgStsZ9AH2JVSd/gO4aaR8yhaSoM1h4YKW9pXlD+y&#10;p1HwuF0X6eG015cm2+l7mfrbvdBKjUf9bg3CU+//4p/7qBXMV2FtOBOOgEy+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CzzSvS9AAAA3AAAAA8AAAAAAAAAAAAAAAAAoQIA&#10;AGRycy9kb3ducmV2LnhtbFBLBQYAAAAABAAEAPkAAACLAwAAAAA=&#10;" strokeweight="2pt"/>
                    <v:line id="Line 171" o:spid="_x0000_s1196" style="position:absolute;visibility:visible" from="1126,15922" to="5370,159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wxt3MQAAADcAAAADwAAAGRycy9kb3ducmV2LnhtbESPQWsCMRSE74X+h/AK3rpZPYhujVJa&#10;BcWDaPsDnpvXzdbNy5JEXf31RhA8DjPzDTOZdbYRJ/Khdqygn+UgiEuna64U/P4s3kcgQkTW2Dgm&#10;BRcKMJu+vkyw0O7MWzrtYiUShEOBCkyMbSFlKA1ZDJlriZP357zFmKSvpPZ4TnDbyEGeD6XFmtOC&#10;wZa+DJWH3dEqWPn9+tC/VkbueeXnzeZ7HOy/Ur237vMDRKQuPsOP9lIrGIzGcD+TjoCc3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DG3cxAAAANwAAAAPAAAAAAAAAAAA&#10;AAAAAKECAABkcnMvZG93bnJldi54bWxQSwUGAAAAAAQABAD5AAAAkgMAAAAA&#10;" strokeweight="1pt"/>
                    <v:line id="Line 172" o:spid="_x0000_s1197" style="position:absolute;visibility:visible" from="1126,16223" to="5370,162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1zQL70AAADcAAAADwAAAGRycy9kb3ducmV2LnhtbERPvQrCMBDeBd8hnOCmqYKi1SgiVNzE&#10;2sXtbM622FxKE7W+vRkEx4/vf73tTC1e1LrKsoLJOAJBnFtdcaEguySjBQjnkTXWlknBhxxsN/3e&#10;GmNt33ymV+oLEULYxaig9L6JpXR5SQbd2DbEgbvb1qAPsC2kbvEdwk0tp1E0lwYrDg0lNrQvKX+k&#10;T6Pgcc1myeG015c63elbkfjr7a6VGg663QqEp87/xT/3USuYLsP8cCYcAbn5Ag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Fdc0C+9AAAA3AAAAA8AAAAAAAAAAAAAAAAAoQIA&#10;AGRycy9kb3ducmV2LnhtbFBLBQYAAAAABAAEAPkAAACLAwAAAAA=&#10;" strokeweight="2pt"/>
                    <v:line id="Line 173" o:spid="_x0000_s1198" style="position:absolute;visibility:visible" from="10847,15958" to="11444,159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KP3B8QAAADcAAAADwAAAGRycy9kb3ducmV2LnhtbESPQWsCMRSE70L/Q3iF3jS7HqSuRhFb&#10;QelBqv6A5+a5Wd28LEnUbX99IxQ8DjPzDTOdd7YRN/KhdqwgH2QgiEuna64UHPar/juIEJE1No5J&#10;wQ8FmM9eelMstLvzN912sRIJwqFABSbGtpAylIYshoFriZN3ct5iTNJXUnu8J7ht5DDLRtJizWnB&#10;YEtLQ+Vld7UKNv74dcl/KyOPvPGfzfZjHOxZqbfXbjEBEamLz/B/e60VDMc5PM6kIyBn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8o/cHxAAAANwAAAAPAAAAAAAAAAAA&#10;AAAAAKECAABkcnMvZG93bnJldi54bWxQSwUGAAAAAAQABAD5AAAAkgMAAAAA&#10;" strokeweight="1pt"/>
                    <v:line id="Line 174" o:spid="_x0000_s1199" style="position:absolute;visibility:visible" from="3030,15640" to="3031,165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MLrw8MAAADcAAAADwAAAGRycy9kb3ducmV2LnhtbESPQWvCQBSE7wX/w/IEb83GgKVGVwmB&#10;iLfS6CW3Z/aZBLNvQ3bV+O+7hUKPw8x8w2z3k+nFg0bXWVawjGIQxLXVHTcKzqfi/ROE88gae8uk&#10;4EUO9rvZ2xZTbZ/8TY/SNyJA2KWooPV+SKV0dUsGXWQH4uBd7WjQBzk2Uo/4DHDTyySOP6TBjsNC&#10;iwPlLdW38m4U3Krzqjh85frUl5m+NIWvLlet1GI+ZRsQnib/H/5rH7WCZJ3A75lwBOTu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jC68PDAAAA3AAAAA8AAAAAAAAAAAAA&#10;AAAAoQIAAGRycy9kb3ducmV2LnhtbFBLBQYAAAAABAAEAPkAAACRAwAAAAA=&#10;" strokeweight="2pt"/>
                  </v:group>
                </v:group>
              </w:pict>
            </w:r>
            <w:r w:rsidR="003125C6" w:rsidRPr="000D6491">
              <w:rPr>
                <w:rFonts w:eastAsia="Lucida Sans Unicode"/>
                <w:kern w:val="3"/>
                <w:sz w:val="22"/>
                <w:szCs w:val="22"/>
              </w:rPr>
              <w:t xml:space="preserve">Том </w:t>
            </w:r>
            <w:r w:rsidR="003125C6" w:rsidRPr="000D6491">
              <w:rPr>
                <w:rFonts w:eastAsia="Lucida Sans Unicode"/>
                <w:kern w:val="3"/>
                <w:sz w:val="22"/>
                <w:szCs w:val="22"/>
                <w:lang w:val="en-US"/>
              </w:rPr>
              <w:t>III</w:t>
            </w:r>
          </w:p>
        </w:tc>
        <w:tc>
          <w:tcPr>
            <w:tcW w:w="69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25C6" w:rsidRPr="000D6491" w:rsidRDefault="003125C6" w:rsidP="003125C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Lucida Sans Unicode"/>
                <w:kern w:val="3"/>
                <w:sz w:val="22"/>
                <w:szCs w:val="22"/>
              </w:rPr>
            </w:pPr>
            <w:r w:rsidRPr="000D6491">
              <w:rPr>
                <w:rFonts w:eastAsia="Lucida Sans Unicode"/>
                <w:kern w:val="3"/>
                <w:sz w:val="22"/>
                <w:szCs w:val="22"/>
              </w:rPr>
              <w:t xml:space="preserve">Проект межевания. </w:t>
            </w:r>
          </w:p>
        </w:tc>
        <w:tc>
          <w:tcPr>
            <w:tcW w:w="12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25C6" w:rsidRPr="000D6491" w:rsidRDefault="000611BF" w:rsidP="000A4E15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kern w:val="3"/>
                <w:sz w:val="22"/>
                <w:szCs w:val="22"/>
              </w:rPr>
            </w:pPr>
            <w:r>
              <w:rPr>
                <w:noProof/>
              </w:rPr>
              <w:pict>
                <v:shape id="Поле 293" o:spid="_x0000_s1200" type="#_x0000_t202" style="position:absolute;left:0;text-align:left;margin-left:53.95pt;margin-top:-44.85pt;width:28.35pt;height:19.85pt;z-index:251708928;visibility:visible;mso-position-horizontal-relative:page;mso-position-vertic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" filled="f" strokeweight="1pt">
                  <v:textbox inset="1mm,1mm,1mm,1mm">
                    <w:txbxContent>
                      <w:p w:rsidR="000611BF" w:rsidRPr="00CF15B4" w:rsidRDefault="000611BF" w:rsidP="003125C6">
                        <w:pPr>
                          <w:ind w:left="-142"/>
                          <w:jc w:val="center"/>
                          <w:rPr>
                            <w:szCs w:val="22"/>
                          </w:rPr>
                        </w:pPr>
                        <w:r>
                          <w:t>-3-</w:t>
                        </w:r>
                      </w:p>
                      <w:p w:rsidR="000611BF" w:rsidRPr="00517FBA" w:rsidRDefault="000611BF" w:rsidP="003125C6">
                        <w:pPr>
                          <w:rPr>
                            <w:sz w:val="22"/>
                            <w:szCs w:val="22"/>
                          </w:rPr>
                        </w:pPr>
                      </w:p>
                    </w:txbxContent>
                  </v:textbox>
                  <w10:wrap anchorx="page" anchory="page"/>
                </v:shape>
              </w:pict>
            </w:r>
          </w:p>
        </w:tc>
      </w:tr>
      <w:tr w:rsidR="003125C6" w:rsidRPr="000D6491" w:rsidTr="000A4E15">
        <w:trPr>
          <w:trHeight w:val="550"/>
        </w:trPr>
        <w:tc>
          <w:tcPr>
            <w:tcW w:w="11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25C6" w:rsidRDefault="003125C6" w:rsidP="000A4E15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noProof/>
              </w:rPr>
            </w:pPr>
          </w:p>
        </w:tc>
        <w:tc>
          <w:tcPr>
            <w:tcW w:w="69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25C6" w:rsidRPr="000D6491" w:rsidRDefault="003125C6" w:rsidP="000A4E1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Lucida Sans Unicode"/>
                <w:kern w:val="3"/>
                <w:sz w:val="22"/>
                <w:szCs w:val="22"/>
              </w:rPr>
            </w:pPr>
            <w:r w:rsidRPr="000D6491">
              <w:rPr>
                <w:b/>
                <w:sz w:val="22"/>
                <w:szCs w:val="22"/>
              </w:rPr>
              <w:t>Основная часть.</w:t>
            </w:r>
          </w:p>
        </w:tc>
        <w:tc>
          <w:tcPr>
            <w:tcW w:w="12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25C6" w:rsidRDefault="003125C6" w:rsidP="000A4E15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noProof/>
              </w:rPr>
            </w:pPr>
          </w:p>
        </w:tc>
      </w:tr>
      <w:tr w:rsidR="003125C6" w:rsidRPr="000D6491" w:rsidTr="000A4E15">
        <w:trPr>
          <w:trHeight w:val="415"/>
        </w:trPr>
        <w:tc>
          <w:tcPr>
            <w:tcW w:w="11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25C6" w:rsidRPr="000D6491" w:rsidRDefault="003125C6" w:rsidP="000A4E15">
            <w:pPr>
              <w:tabs>
                <w:tab w:val="center" w:pos="-284"/>
                <w:tab w:val="right" w:pos="9781"/>
              </w:tabs>
              <w:spacing w:before="100" w:beforeAutospacing="1" w:after="100" w:afterAutospacing="1"/>
              <w:ind w:right="-108"/>
              <w:jc w:val="center"/>
              <w:rPr>
                <w:spacing w:val="18"/>
                <w:sz w:val="22"/>
                <w:szCs w:val="22"/>
              </w:rPr>
            </w:pPr>
            <w:r w:rsidRPr="000D6491">
              <w:rPr>
                <w:spacing w:val="18"/>
                <w:sz w:val="22"/>
                <w:szCs w:val="22"/>
              </w:rPr>
              <w:t>Часть 3.1.</w:t>
            </w:r>
          </w:p>
        </w:tc>
        <w:tc>
          <w:tcPr>
            <w:tcW w:w="823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25C6" w:rsidRPr="000D6491" w:rsidRDefault="003125C6" w:rsidP="000A4E15">
            <w:pPr>
              <w:tabs>
                <w:tab w:val="center" w:pos="-250"/>
                <w:tab w:val="right" w:pos="9781"/>
              </w:tabs>
              <w:spacing w:before="100" w:beforeAutospacing="1" w:after="100" w:afterAutospacing="1"/>
              <w:ind w:right="-142" w:firstLine="33"/>
              <w:rPr>
                <w:rFonts w:eastAsia="Lucida Sans Unicode"/>
                <w:kern w:val="3"/>
                <w:sz w:val="22"/>
                <w:szCs w:val="22"/>
              </w:rPr>
            </w:pPr>
            <w:r w:rsidRPr="000D6491">
              <w:rPr>
                <w:rFonts w:eastAsia="Lucida Sans Unicode"/>
                <w:kern w:val="3"/>
                <w:sz w:val="22"/>
                <w:szCs w:val="22"/>
              </w:rPr>
              <w:t>Пояснительная записка.</w:t>
            </w:r>
          </w:p>
        </w:tc>
      </w:tr>
      <w:tr w:rsidR="003125C6" w:rsidRPr="000D6491" w:rsidTr="000A4E15">
        <w:trPr>
          <w:trHeight w:val="479"/>
        </w:trPr>
        <w:tc>
          <w:tcPr>
            <w:tcW w:w="11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25C6" w:rsidRPr="000D6491" w:rsidRDefault="003125C6" w:rsidP="000A4E15">
            <w:pPr>
              <w:tabs>
                <w:tab w:val="center" w:pos="-284"/>
                <w:tab w:val="right" w:pos="9781"/>
              </w:tabs>
              <w:spacing w:before="100" w:beforeAutospacing="1" w:after="100" w:afterAutospacing="1"/>
              <w:ind w:right="-108"/>
              <w:jc w:val="center"/>
              <w:rPr>
                <w:spacing w:val="18"/>
                <w:sz w:val="22"/>
                <w:szCs w:val="22"/>
              </w:rPr>
            </w:pPr>
            <w:r w:rsidRPr="000D6491">
              <w:rPr>
                <w:spacing w:val="18"/>
                <w:sz w:val="22"/>
                <w:szCs w:val="22"/>
              </w:rPr>
              <w:t>Часть 3.2.</w:t>
            </w:r>
          </w:p>
        </w:tc>
        <w:tc>
          <w:tcPr>
            <w:tcW w:w="823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25C6" w:rsidRPr="000D6491" w:rsidRDefault="003125C6" w:rsidP="000A4E15">
            <w:pPr>
              <w:tabs>
                <w:tab w:val="center" w:pos="-250"/>
                <w:tab w:val="right" w:pos="9781"/>
              </w:tabs>
              <w:spacing w:before="100" w:beforeAutospacing="1" w:after="100" w:afterAutospacing="1"/>
              <w:ind w:right="-142" w:firstLine="33"/>
              <w:rPr>
                <w:rFonts w:eastAsia="Lucida Sans Unicode"/>
                <w:kern w:val="3"/>
                <w:sz w:val="22"/>
                <w:szCs w:val="22"/>
              </w:rPr>
            </w:pPr>
            <w:r w:rsidRPr="000D6491">
              <w:rPr>
                <w:rFonts w:eastAsia="Lucida Sans Unicode"/>
                <w:kern w:val="3"/>
                <w:sz w:val="22"/>
                <w:szCs w:val="22"/>
              </w:rPr>
              <w:t>Графические материалы:</w:t>
            </w:r>
          </w:p>
        </w:tc>
      </w:tr>
      <w:tr w:rsidR="003125C6" w:rsidRPr="000D6491" w:rsidTr="000A4E15">
        <w:trPr>
          <w:trHeight w:val="476"/>
        </w:trPr>
        <w:tc>
          <w:tcPr>
            <w:tcW w:w="11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25C6" w:rsidRPr="000D6491" w:rsidRDefault="003125C6" w:rsidP="000A4E15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kern w:val="3"/>
                <w:sz w:val="22"/>
                <w:szCs w:val="22"/>
              </w:rPr>
            </w:pPr>
          </w:p>
        </w:tc>
        <w:tc>
          <w:tcPr>
            <w:tcW w:w="69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25C6" w:rsidRPr="00356723" w:rsidRDefault="003125C6" w:rsidP="000A4E15">
            <w:pPr>
              <w:tabs>
                <w:tab w:val="center" w:pos="-250"/>
                <w:tab w:val="right" w:pos="9781"/>
              </w:tabs>
              <w:spacing w:before="100" w:beforeAutospacing="1" w:after="100" w:afterAutospacing="1"/>
              <w:ind w:right="-142" w:firstLine="33"/>
              <w:rPr>
                <w:rFonts w:eastAsia="Lucida Sans Unicode"/>
                <w:kern w:val="3"/>
                <w:sz w:val="22"/>
                <w:szCs w:val="22"/>
              </w:rPr>
            </w:pPr>
            <w:r w:rsidRPr="00356723">
              <w:rPr>
                <w:rFonts w:eastAsia="Lucida Sans Unicode"/>
                <w:kern w:val="3"/>
                <w:sz w:val="22"/>
                <w:szCs w:val="22"/>
              </w:rPr>
              <w:t>Лист 3.2.1. Чертеж межевания территории</w:t>
            </w:r>
          </w:p>
        </w:tc>
        <w:tc>
          <w:tcPr>
            <w:tcW w:w="12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25C6" w:rsidRPr="00356723" w:rsidRDefault="001B049D" w:rsidP="000A4E15">
            <w:pPr>
              <w:tabs>
                <w:tab w:val="center" w:pos="-250"/>
                <w:tab w:val="right" w:pos="9781"/>
              </w:tabs>
              <w:spacing w:before="100" w:beforeAutospacing="1" w:after="100" w:afterAutospacing="1"/>
              <w:ind w:right="-142" w:firstLine="33"/>
              <w:rPr>
                <w:spacing w:val="18"/>
                <w:sz w:val="22"/>
                <w:szCs w:val="22"/>
              </w:rPr>
            </w:pPr>
            <w:r w:rsidRPr="00C10E6D">
              <w:rPr>
                <w:spacing w:val="18"/>
                <w:sz w:val="22"/>
                <w:szCs w:val="22"/>
              </w:rPr>
              <w:t>М 1:2000</w:t>
            </w:r>
          </w:p>
        </w:tc>
      </w:tr>
      <w:tr w:rsidR="003125C6" w:rsidRPr="000D6491" w:rsidTr="000A4E15">
        <w:trPr>
          <w:trHeight w:val="476"/>
        </w:trPr>
        <w:tc>
          <w:tcPr>
            <w:tcW w:w="11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25C6" w:rsidRPr="000D6491" w:rsidRDefault="003125C6" w:rsidP="000A4E15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kern w:val="3"/>
                <w:sz w:val="22"/>
                <w:szCs w:val="22"/>
              </w:rPr>
            </w:pPr>
          </w:p>
        </w:tc>
        <w:tc>
          <w:tcPr>
            <w:tcW w:w="69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25C6" w:rsidRPr="00356723" w:rsidRDefault="003125C6" w:rsidP="000A4E1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Lucida Sans Unicode"/>
                <w:kern w:val="3"/>
                <w:sz w:val="22"/>
                <w:szCs w:val="22"/>
              </w:rPr>
            </w:pPr>
            <w:r w:rsidRPr="00356723">
              <w:rPr>
                <w:rFonts w:eastAsia="Lucida Sans Unicode"/>
                <w:b/>
                <w:kern w:val="3"/>
                <w:sz w:val="22"/>
                <w:szCs w:val="22"/>
              </w:rPr>
              <w:t>Материалы по обоснованию.</w:t>
            </w:r>
          </w:p>
        </w:tc>
        <w:tc>
          <w:tcPr>
            <w:tcW w:w="12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25C6" w:rsidRPr="00356723" w:rsidRDefault="003125C6" w:rsidP="000A4E15">
            <w:pPr>
              <w:tabs>
                <w:tab w:val="center" w:pos="-250"/>
                <w:tab w:val="right" w:pos="9781"/>
              </w:tabs>
              <w:spacing w:before="100" w:beforeAutospacing="1" w:after="100" w:afterAutospacing="1"/>
              <w:ind w:right="-142" w:firstLine="33"/>
              <w:rPr>
                <w:spacing w:val="18"/>
                <w:sz w:val="22"/>
                <w:szCs w:val="22"/>
              </w:rPr>
            </w:pPr>
          </w:p>
        </w:tc>
      </w:tr>
      <w:tr w:rsidR="003125C6" w:rsidRPr="000D6491" w:rsidTr="000A4E15">
        <w:trPr>
          <w:trHeight w:val="476"/>
        </w:trPr>
        <w:tc>
          <w:tcPr>
            <w:tcW w:w="11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25C6" w:rsidRPr="000D6491" w:rsidRDefault="003125C6" w:rsidP="003125C6">
            <w:pPr>
              <w:tabs>
                <w:tab w:val="center" w:pos="-284"/>
                <w:tab w:val="right" w:pos="9781"/>
              </w:tabs>
              <w:spacing w:before="100" w:beforeAutospacing="1" w:after="100" w:afterAutospacing="1"/>
              <w:ind w:right="-108"/>
              <w:jc w:val="center"/>
              <w:rPr>
                <w:spacing w:val="18"/>
                <w:sz w:val="22"/>
                <w:szCs w:val="22"/>
              </w:rPr>
            </w:pPr>
            <w:r w:rsidRPr="000D6491">
              <w:rPr>
                <w:spacing w:val="18"/>
                <w:sz w:val="22"/>
                <w:szCs w:val="22"/>
              </w:rPr>
              <w:t xml:space="preserve">Часть </w:t>
            </w:r>
            <w:r>
              <w:rPr>
                <w:spacing w:val="18"/>
                <w:sz w:val="22"/>
                <w:szCs w:val="22"/>
              </w:rPr>
              <w:t>3.3.</w:t>
            </w:r>
          </w:p>
        </w:tc>
        <w:tc>
          <w:tcPr>
            <w:tcW w:w="69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25C6" w:rsidRPr="00356723" w:rsidRDefault="003125C6" w:rsidP="000A4E15">
            <w:pPr>
              <w:tabs>
                <w:tab w:val="center" w:pos="-250"/>
                <w:tab w:val="right" w:pos="9781"/>
              </w:tabs>
              <w:spacing w:before="100" w:beforeAutospacing="1" w:after="100" w:afterAutospacing="1"/>
              <w:ind w:right="-142" w:firstLine="33"/>
              <w:rPr>
                <w:rFonts w:eastAsia="Lucida Sans Unicode"/>
                <w:kern w:val="3"/>
                <w:sz w:val="22"/>
                <w:szCs w:val="22"/>
              </w:rPr>
            </w:pPr>
            <w:r w:rsidRPr="00356723">
              <w:rPr>
                <w:rFonts w:eastAsia="Lucida Sans Unicode"/>
                <w:kern w:val="3"/>
                <w:sz w:val="22"/>
                <w:szCs w:val="22"/>
              </w:rPr>
              <w:t>Графические материалы:</w:t>
            </w:r>
          </w:p>
        </w:tc>
        <w:tc>
          <w:tcPr>
            <w:tcW w:w="12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25C6" w:rsidRPr="00356723" w:rsidRDefault="003125C6" w:rsidP="000A4E15">
            <w:pPr>
              <w:tabs>
                <w:tab w:val="center" w:pos="-250"/>
                <w:tab w:val="right" w:pos="9781"/>
              </w:tabs>
              <w:spacing w:before="100" w:beforeAutospacing="1" w:after="100" w:afterAutospacing="1"/>
              <w:ind w:right="-142" w:firstLine="33"/>
              <w:rPr>
                <w:spacing w:val="18"/>
                <w:sz w:val="22"/>
                <w:szCs w:val="22"/>
              </w:rPr>
            </w:pPr>
          </w:p>
        </w:tc>
      </w:tr>
      <w:tr w:rsidR="003125C6" w:rsidRPr="000D6491" w:rsidTr="000A4E15">
        <w:trPr>
          <w:trHeight w:val="476"/>
        </w:trPr>
        <w:tc>
          <w:tcPr>
            <w:tcW w:w="11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25C6" w:rsidRPr="000D6491" w:rsidRDefault="003125C6" w:rsidP="000A4E15">
            <w:pPr>
              <w:tabs>
                <w:tab w:val="center" w:pos="-284"/>
                <w:tab w:val="right" w:pos="9781"/>
              </w:tabs>
              <w:spacing w:before="100" w:beforeAutospacing="1" w:after="100" w:afterAutospacing="1"/>
              <w:ind w:right="-108"/>
              <w:jc w:val="center"/>
              <w:rPr>
                <w:spacing w:val="18"/>
                <w:sz w:val="22"/>
                <w:szCs w:val="22"/>
              </w:rPr>
            </w:pPr>
            <w:r w:rsidRPr="000D6491">
              <w:rPr>
                <w:spacing w:val="18"/>
                <w:sz w:val="22"/>
                <w:szCs w:val="22"/>
              </w:rPr>
              <w:t>.</w:t>
            </w:r>
          </w:p>
        </w:tc>
        <w:tc>
          <w:tcPr>
            <w:tcW w:w="69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25C6" w:rsidRPr="00356723" w:rsidRDefault="003125C6" w:rsidP="003125C6">
            <w:pPr>
              <w:tabs>
                <w:tab w:val="center" w:pos="-250"/>
                <w:tab w:val="right" w:pos="9781"/>
              </w:tabs>
              <w:spacing w:before="100" w:beforeAutospacing="1" w:after="100" w:afterAutospacing="1"/>
              <w:ind w:right="-142" w:firstLine="33"/>
              <w:rPr>
                <w:rFonts w:eastAsia="Lucida Sans Unicode"/>
                <w:kern w:val="3"/>
                <w:sz w:val="22"/>
                <w:szCs w:val="22"/>
              </w:rPr>
            </w:pPr>
            <w:r w:rsidRPr="00356723">
              <w:rPr>
                <w:rFonts w:eastAsia="Lucida Sans Unicode"/>
                <w:kern w:val="3"/>
                <w:sz w:val="22"/>
                <w:szCs w:val="22"/>
              </w:rPr>
              <w:t>Лист 3.3.1. Чертеж межевания территории (существующее положение)</w:t>
            </w:r>
          </w:p>
        </w:tc>
        <w:tc>
          <w:tcPr>
            <w:tcW w:w="12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25C6" w:rsidRPr="00356723" w:rsidRDefault="001B049D" w:rsidP="000A4E15">
            <w:pPr>
              <w:tabs>
                <w:tab w:val="center" w:pos="-250"/>
                <w:tab w:val="right" w:pos="9781"/>
              </w:tabs>
              <w:spacing w:before="100" w:beforeAutospacing="1" w:after="100" w:afterAutospacing="1"/>
              <w:ind w:right="-142" w:firstLine="33"/>
              <w:rPr>
                <w:spacing w:val="18"/>
                <w:sz w:val="22"/>
                <w:szCs w:val="22"/>
              </w:rPr>
            </w:pPr>
            <w:r w:rsidRPr="00C10E6D">
              <w:rPr>
                <w:spacing w:val="18"/>
                <w:sz w:val="22"/>
                <w:szCs w:val="22"/>
              </w:rPr>
              <w:t>М 1:2000</w:t>
            </w:r>
          </w:p>
        </w:tc>
      </w:tr>
      <w:tr w:rsidR="003125C6" w:rsidRPr="000D6491" w:rsidTr="000A4E15">
        <w:trPr>
          <w:trHeight w:val="476"/>
        </w:trPr>
        <w:tc>
          <w:tcPr>
            <w:tcW w:w="11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25C6" w:rsidRPr="000D6491" w:rsidRDefault="003125C6" w:rsidP="000A4E15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kern w:val="3"/>
                <w:sz w:val="22"/>
                <w:szCs w:val="22"/>
              </w:rPr>
            </w:pPr>
          </w:p>
        </w:tc>
        <w:tc>
          <w:tcPr>
            <w:tcW w:w="69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25C6" w:rsidRPr="000D6491" w:rsidRDefault="003125C6" w:rsidP="000A4E15">
            <w:pPr>
              <w:tabs>
                <w:tab w:val="center" w:pos="-250"/>
                <w:tab w:val="right" w:pos="9781"/>
              </w:tabs>
              <w:spacing w:before="100" w:beforeAutospacing="1" w:after="100" w:afterAutospacing="1"/>
              <w:ind w:right="-142" w:firstLine="33"/>
              <w:rPr>
                <w:rFonts w:eastAsia="Lucida Sans Unicode"/>
                <w:kern w:val="3"/>
                <w:sz w:val="22"/>
                <w:szCs w:val="22"/>
              </w:rPr>
            </w:pPr>
          </w:p>
        </w:tc>
        <w:tc>
          <w:tcPr>
            <w:tcW w:w="12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25C6" w:rsidRPr="000D6491" w:rsidRDefault="003125C6" w:rsidP="000A4E15">
            <w:pPr>
              <w:tabs>
                <w:tab w:val="center" w:pos="-250"/>
                <w:tab w:val="right" w:pos="9781"/>
              </w:tabs>
              <w:spacing w:before="100" w:beforeAutospacing="1" w:after="100" w:afterAutospacing="1"/>
              <w:ind w:right="-142" w:firstLine="33"/>
              <w:rPr>
                <w:rFonts w:eastAsia="Lucida Sans Unicode"/>
                <w:kern w:val="3"/>
                <w:sz w:val="22"/>
                <w:szCs w:val="22"/>
              </w:rPr>
            </w:pPr>
          </w:p>
        </w:tc>
      </w:tr>
    </w:tbl>
    <w:p w:rsidR="003125C6" w:rsidRDefault="003125C6" w:rsidP="00597D07">
      <w:pPr>
        <w:pStyle w:val="ContentsHeading"/>
        <w:tabs>
          <w:tab w:val="left" w:pos="9214"/>
        </w:tabs>
        <w:spacing w:before="0" w:line="360" w:lineRule="auto"/>
        <w:ind w:right="-143"/>
        <w:jc w:val="both"/>
        <w:rPr>
          <w:lang w:val="ru-RU"/>
        </w:rPr>
      </w:pPr>
    </w:p>
    <w:p w:rsidR="003125C6" w:rsidRDefault="003125C6" w:rsidP="00597D07">
      <w:pPr>
        <w:pStyle w:val="ContentsHeading"/>
        <w:tabs>
          <w:tab w:val="left" w:pos="9214"/>
        </w:tabs>
        <w:spacing w:before="0" w:line="360" w:lineRule="auto"/>
        <w:ind w:right="-143"/>
        <w:jc w:val="both"/>
        <w:rPr>
          <w:lang w:val="ru-RU"/>
        </w:rPr>
      </w:pPr>
    </w:p>
    <w:p w:rsidR="003125C6" w:rsidRDefault="003125C6" w:rsidP="003125C6">
      <w:pPr>
        <w:rPr>
          <w:lang w:eastAsia="zh-CN" w:bidi="en-US"/>
        </w:rPr>
      </w:pPr>
    </w:p>
    <w:p w:rsidR="003125C6" w:rsidRDefault="003125C6" w:rsidP="003125C6">
      <w:pPr>
        <w:rPr>
          <w:lang w:eastAsia="zh-CN" w:bidi="en-US"/>
        </w:rPr>
      </w:pPr>
    </w:p>
    <w:p w:rsidR="003125C6" w:rsidRDefault="003125C6" w:rsidP="003125C6">
      <w:pPr>
        <w:rPr>
          <w:lang w:eastAsia="zh-CN" w:bidi="en-US"/>
        </w:rPr>
      </w:pPr>
    </w:p>
    <w:p w:rsidR="003125C6" w:rsidRDefault="003125C6" w:rsidP="003125C6">
      <w:pPr>
        <w:rPr>
          <w:lang w:eastAsia="zh-CN" w:bidi="en-US"/>
        </w:rPr>
      </w:pPr>
    </w:p>
    <w:p w:rsidR="003125C6" w:rsidRDefault="003125C6" w:rsidP="003125C6">
      <w:pPr>
        <w:rPr>
          <w:lang w:eastAsia="zh-CN" w:bidi="en-US"/>
        </w:rPr>
      </w:pPr>
    </w:p>
    <w:p w:rsidR="003125C6" w:rsidRDefault="003125C6" w:rsidP="003125C6">
      <w:pPr>
        <w:rPr>
          <w:lang w:eastAsia="zh-CN" w:bidi="en-US"/>
        </w:rPr>
      </w:pPr>
    </w:p>
    <w:p w:rsidR="003125C6" w:rsidRDefault="003125C6" w:rsidP="003125C6">
      <w:pPr>
        <w:rPr>
          <w:lang w:eastAsia="zh-CN" w:bidi="en-US"/>
        </w:rPr>
      </w:pPr>
    </w:p>
    <w:p w:rsidR="003125C6" w:rsidRDefault="003125C6" w:rsidP="003125C6">
      <w:pPr>
        <w:rPr>
          <w:lang w:eastAsia="zh-CN" w:bidi="en-US"/>
        </w:rPr>
      </w:pPr>
    </w:p>
    <w:p w:rsidR="003125C6" w:rsidRDefault="003125C6" w:rsidP="003125C6">
      <w:pPr>
        <w:rPr>
          <w:lang w:eastAsia="zh-CN" w:bidi="en-US"/>
        </w:rPr>
      </w:pPr>
    </w:p>
    <w:p w:rsidR="003125C6" w:rsidRDefault="003125C6" w:rsidP="003125C6">
      <w:pPr>
        <w:rPr>
          <w:lang w:eastAsia="zh-CN" w:bidi="en-US"/>
        </w:rPr>
      </w:pPr>
    </w:p>
    <w:p w:rsidR="003125C6" w:rsidRDefault="003125C6" w:rsidP="003125C6">
      <w:pPr>
        <w:rPr>
          <w:lang w:eastAsia="zh-CN" w:bidi="en-US"/>
        </w:rPr>
      </w:pPr>
    </w:p>
    <w:p w:rsidR="003125C6" w:rsidRDefault="003125C6" w:rsidP="003125C6">
      <w:pPr>
        <w:rPr>
          <w:lang w:eastAsia="zh-CN" w:bidi="en-US"/>
        </w:rPr>
      </w:pPr>
    </w:p>
    <w:p w:rsidR="003125C6" w:rsidRDefault="003125C6" w:rsidP="003125C6">
      <w:pPr>
        <w:rPr>
          <w:lang w:eastAsia="zh-CN" w:bidi="en-US"/>
        </w:rPr>
      </w:pPr>
    </w:p>
    <w:p w:rsidR="003125C6" w:rsidRDefault="003125C6" w:rsidP="003125C6">
      <w:pPr>
        <w:rPr>
          <w:lang w:eastAsia="zh-CN" w:bidi="en-US"/>
        </w:rPr>
      </w:pPr>
    </w:p>
    <w:p w:rsidR="003125C6" w:rsidRDefault="003125C6" w:rsidP="003125C6">
      <w:pPr>
        <w:rPr>
          <w:lang w:eastAsia="zh-CN" w:bidi="en-US"/>
        </w:rPr>
      </w:pPr>
    </w:p>
    <w:p w:rsidR="003125C6" w:rsidRDefault="003125C6" w:rsidP="003125C6">
      <w:pPr>
        <w:rPr>
          <w:lang w:eastAsia="zh-CN" w:bidi="en-US"/>
        </w:rPr>
      </w:pPr>
    </w:p>
    <w:p w:rsidR="003125C6" w:rsidRDefault="003125C6" w:rsidP="003125C6">
      <w:pPr>
        <w:rPr>
          <w:lang w:eastAsia="zh-CN" w:bidi="en-US"/>
        </w:rPr>
      </w:pPr>
    </w:p>
    <w:p w:rsidR="003125C6" w:rsidRDefault="003125C6" w:rsidP="003125C6">
      <w:pPr>
        <w:rPr>
          <w:lang w:eastAsia="zh-CN" w:bidi="en-US"/>
        </w:rPr>
      </w:pPr>
    </w:p>
    <w:p w:rsidR="003125C6" w:rsidRDefault="003125C6" w:rsidP="003125C6">
      <w:pPr>
        <w:rPr>
          <w:lang w:eastAsia="zh-CN" w:bidi="en-US"/>
        </w:rPr>
      </w:pPr>
    </w:p>
    <w:p w:rsidR="003125C6" w:rsidRDefault="003125C6" w:rsidP="003125C6">
      <w:pPr>
        <w:rPr>
          <w:lang w:eastAsia="zh-CN" w:bidi="en-US"/>
        </w:rPr>
      </w:pPr>
    </w:p>
    <w:p w:rsidR="003125C6" w:rsidRDefault="003125C6" w:rsidP="003125C6">
      <w:pPr>
        <w:rPr>
          <w:lang w:eastAsia="zh-CN" w:bidi="en-US"/>
        </w:rPr>
      </w:pPr>
    </w:p>
    <w:p w:rsidR="003125C6" w:rsidRDefault="003125C6" w:rsidP="003125C6">
      <w:pPr>
        <w:rPr>
          <w:lang w:eastAsia="zh-CN" w:bidi="en-US"/>
        </w:rPr>
      </w:pPr>
    </w:p>
    <w:p w:rsidR="003125C6" w:rsidRDefault="003125C6" w:rsidP="003125C6">
      <w:pPr>
        <w:rPr>
          <w:lang w:eastAsia="zh-CN" w:bidi="en-US"/>
        </w:rPr>
      </w:pPr>
    </w:p>
    <w:p w:rsidR="003125C6" w:rsidRDefault="003125C6" w:rsidP="003125C6">
      <w:pPr>
        <w:rPr>
          <w:lang w:eastAsia="zh-CN" w:bidi="en-US"/>
        </w:rPr>
      </w:pPr>
    </w:p>
    <w:p w:rsidR="00C10E6D" w:rsidRDefault="00C10E6D" w:rsidP="003125C6">
      <w:pPr>
        <w:rPr>
          <w:lang w:eastAsia="zh-CN" w:bidi="en-US"/>
        </w:rPr>
      </w:pPr>
    </w:p>
    <w:p w:rsidR="003125C6" w:rsidRDefault="003125C6" w:rsidP="003125C6">
      <w:pPr>
        <w:rPr>
          <w:lang w:eastAsia="zh-CN" w:bidi="en-US"/>
        </w:rPr>
      </w:pPr>
    </w:p>
    <w:p w:rsidR="003125C6" w:rsidRDefault="003125C6" w:rsidP="00597D07">
      <w:pPr>
        <w:pStyle w:val="ContentsHeading"/>
        <w:tabs>
          <w:tab w:val="left" w:pos="9214"/>
        </w:tabs>
        <w:spacing w:before="0" w:line="360" w:lineRule="auto"/>
        <w:ind w:right="-143"/>
        <w:jc w:val="both"/>
        <w:rPr>
          <w:lang w:val="ru-RU"/>
        </w:rPr>
      </w:pPr>
    </w:p>
    <w:p w:rsidR="003125C6" w:rsidRDefault="003125C6" w:rsidP="00597D07">
      <w:pPr>
        <w:pStyle w:val="ContentsHeading"/>
        <w:tabs>
          <w:tab w:val="left" w:pos="9214"/>
        </w:tabs>
        <w:spacing w:before="0" w:line="360" w:lineRule="auto"/>
        <w:ind w:right="-143"/>
        <w:jc w:val="both"/>
        <w:rPr>
          <w:lang w:val="ru-RU"/>
        </w:rPr>
      </w:pPr>
    </w:p>
    <w:p w:rsidR="003125C6" w:rsidRPr="003125C6" w:rsidRDefault="003125C6" w:rsidP="003125C6">
      <w:pPr>
        <w:rPr>
          <w:lang w:eastAsia="zh-CN" w:bidi="en-US"/>
        </w:rPr>
      </w:pPr>
    </w:p>
    <w:p w:rsidR="002F4E44" w:rsidRPr="000A4E15" w:rsidRDefault="000611BF" w:rsidP="00655E00">
      <w:pPr>
        <w:pStyle w:val="ContentsHeading"/>
        <w:tabs>
          <w:tab w:val="left" w:pos="9214"/>
        </w:tabs>
        <w:spacing w:before="0" w:line="360" w:lineRule="auto"/>
        <w:ind w:right="-143"/>
        <w:jc w:val="center"/>
        <w:rPr>
          <w:rFonts w:eastAsia="Lucida Sans Unicode" w:cs="Tahoma"/>
          <w:b w:val="0"/>
          <w:color w:val="auto"/>
          <w:sz w:val="24"/>
          <w:szCs w:val="24"/>
          <w:lang w:val="ru-RU"/>
        </w:rPr>
      </w:pPr>
      <w:r>
        <w:rPr>
          <w:b w:val="0"/>
          <w:noProof/>
          <w:color w:val="auto"/>
          <w:sz w:val="26"/>
          <w:szCs w:val="26"/>
          <w:lang w:val="ru-RU" w:eastAsia="ru-RU" w:bidi="ar-SA"/>
        </w:rPr>
        <w:lastRenderedPageBreak/>
        <w:pict>
          <v:group id="Group 2645" o:spid="_x0000_s1076" style="position:absolute;left:0;text-align:left;margin-left:-22.15pt;margin-top:-38.6pt;width:515.5pt;height:806.9pt;z-index:251678208" coordorigin="1134,270" coordsize="10362,162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">
            <v:group id="Group 2646" o:spid="_x0000_s1077" style="position:absolute;left:1147;top:14196;width:10303;height:2336" coordorigin="1147,14196" coordsize="10303,2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f9VfKwwAAAN0AAAAP&#10;AAAAAAAAAAAAAAAAAKoCAABkcnMvZG93bnJldi54bWxQSwUGAAAAAAQABAD6AAAAmgMAAAAA&#10;">
              <v:rect id="Rectangle 2647" o:spid="_x0000_s1078" style="position:absolute;left:2376;top:14777;width:760;height:2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N1Y8AA&#10;AADdAAAADwAAAGRycy9kb3ducmV2LnhtbERPTYvCMBC9C/6HMII3TV1UajVKWRD2ancFj0MzttVm&#10;UpOs1n9vhIW9zeN9zmbXm1bcyfnGsoLZNAFBXFrdcKXg53s/SUH4gKyxtUwKnuRhtx0ONphp++AD&#10;3YtQiRjCPkMFdQhdJqUvazLop7YjjtzZOoMhQldJ7fARw00rP5JkKQ02HBtq7OizpvJa/BoFeX7p&#10;j7dihXsv08Qt9VxX+Ump8ajP1yAC9eFf/Of+0nH+Ip3D+5t4gty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dN1Y8AAAADdAAAADwAAAAAAAAAAAAAAAACYAgAAZHJzL2Rvd25y&#10;ZXYueG1sUEsFBgAAAAAEAAQA9QAAAIUDAAAAAA==&#10;" filled="f" stroked="f" strokeweight=".25pt">
                <v:textbox style="mso-next-textbox:#Rectangle 2647" inset="1pt,1pt,1pt,1pt">
                  <w:txbxContent>
                    <w:p w:rsidR="000611BF" w:rsidRPr="008E3A3F" w:rsidRDefault="000611BF" w:rsidP="00AB2D28">
                      <w:pPr>
                        <w:pStyle w:val="a7"/>
                        <w:jc w:val="center"/>
                        <w:rPr>
                          <w:sz w:val="18"/>
                          <w:lang w:val="ru-RU"/>
                        </w:rPr>
                      </w:pPr>
                      <w:r w:rsidRPr="008E3A3F">
                        <w:rPr>
                          <w:sz w:val="18"/>
                          <w:lang w:val="ru-RU"/>
                        </w:rPr>
                        <w:t>Лист</w:t>
                      </w:r>
                    </w:p>
                  </w:txbxContent>
                </v:textbox>
              </v:rect>
              <v:rect id="Rectangle 2648" o:spid="_x0000_s1079" style="position:absolute;left:1155;top:14777;width:493;height: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/Q+MIA&#10;AADdAAAADwAAAGRycy9kb3ducmV2LnhtbERPTWvDMAy9D/ofjAq7LU7HWrI0bgmDwK7NVthRxGqS&#10;NpZT20vTfz8PBrvp8T5V7GcziImc7y0rWCUpCOLG6p5bBZ8f1VMGwgdkjYNlUnAnD/vd4qHAXNsb&#10;H2iqQytiCPscFXQhjLmUvunIoE/sSBy5k3UGQ4SuldrhLYabQT6n6UYa7Dk2dDjSW0fNpf42Csry&#10;PB+v9StWXmap2+gX3ZZfSj0u53ILItAc/sV/7ncd56+zNfx+E0+Q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n9D4wgAAAN0AAAAPAAAAAAAAAAAAAAAAAJgCAABkcnMvZG93&#10;bnJldi54bWxQSwUGAAAAAAQABAD1AAAAhwMAAAAA&#10;" filled="f" stroked="f" strokeweight=".25pt">
                <v:textbox style="mso-next-textbox:#Rectangle 2648" inset="1pt,1pt,1pt,1pt">
                  <w:txbxContent>
                    <w:p w:rsidR="000611BF" w:rsidRDefault="000611BF" w:rsidP="00AB2D28">
                      <w:pPr>
                        <w:pStyle w:val="a7"/>
                        <w:jc w:val="center"/>
                        <w:rPr>
                          <w:sz w:val="18"/>
                        </w:rPr>
                      </w:pPr>
                      <w:proofErr w:type="spellStart"/>
                      <w:r>
                        <w:rPr>
                          <w:sz w:val="18"/>
                        </w:rPr>
                        <w:t>Изм</w:t>
                      </w:r>
                      <w:proofErr w:type="spellEnd"/>
                      <w:r>
                        <w:rPr>
                          <w:sz w:val="18"/>
                        </w:rPr>
                        <w:t>.</w:t>
                      </w:r>
                    </w:p>
                  </w:txbxContent>
                </v:textbox>
              </v:rect>
              <v:rect id="Rectangle 2649" o:spid="_x0000_s1080" style="position:absolute;left:1711;top:14777;width:614;height: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1Oj8IA&#10;AADdAAAADwAAAGRycy9kb3ducmV2LnhtbERPTWvDMAy9D/YfjAa7Lc5GF7I0TgmDQq9NW+hRxFqS&#10;LpYz22uzf18PCr3p8T5VrmYzijM5P1hW8JqkIIhbqwfuFOx365cchA/IGkfLpOCPPKyqx4cSC20v&#10;vKVzEzoRQ9gXqKAPYSqk9G1PBn1iJ+LIfVlnMEToOqkdXmK4GeVbmmbS4MCxoceJPntqv5tfo6Cu&#10;T/Php/nAtZd56jK90F19VOr5aa6XIALN4S6+uTc6zn/PM/j/Jp4gqy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TU6PwgAAAN0AAAAPAAAAAAAAAAAAAAAAAJgCAABkcnMvZG93&#10;bnJldi54bWxQSwUGAAAAAAQABAD1AAAAhwMAAAAA&#10;" filled="f" stroked="f" strokeweight=".25pt">
                <v:textbox style="mso-next-textbox:#Rectangle 2649" inset="1pt,1pt,1pt,1pt">
                  <w:txbxContent>
                    <w:p w:rsidR="000611BF" w:rsidRPr="002C2F10" w:rsidRDefault="000611BF" w:rsidP="00AB2D28">
                      <w:pPr>
                        <w:pStyle w:val="a7"/>
                        <w:jc w:val="center"/>
                        <w:rPr>
                          <w:sz w:val="18"/>
                          <w:lang w:val="ru-RU"/>
                        </w:rPr>
                      </w:pPr>
                      <w:proofErr w:type="spellStart"/>
                      <w:r>
                        <w:rPr>
                          <w:sz w:val="18"/>
                          <w:lang w:val="ru-RU"/>
                        </w:rPr>
                        <w:t>Кол</w:t>
                      </w:r>
                      <w:proofErr w:type="gramStart"/>
                      <w:r>
                        <w:rPr>
                          <w:sz w:val="18"/>
                          <w:lang w:val="ru-RU"/>
                        </w:rPr>
                        <w:t>.у</w:t>
                      </w:r>
                      <w:proofErr w:type="gramEnd"/>
                      <w:r>
                        <w:rPr>
                          <w:sz w:val="18"/>
                          <w:lang w:val="ru-RU"/>
                        </w:rPr>
                        <w:t>ч</w:t>
                      </w:r>
                      <w:proofErr w:type="spellEnd"/>
                      <w:r>
                        <w:rPr>
                          <w:sz w:val="18"/>
                          <w:lang w:val="ru-RU"/>
                        </w:rPr>
                        <w:t>.</w:t>
                      </w:r>
                    </w:p>
                  </w:txbxContent>
                </v:textbox>
              </v:rect>
              <v:rect id="Rectangle 2650" o:spid="_x0000_s1081" style="position:absolute;left:3136;top:14777;width:760;height:2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HrFMEA&#10;AADdAAAADwAAAGRycy9kb3ducmV2LnhtbERPTWvCQBC9C/0PywjedKO0NkbXEISA16YWPA7ZMYlm&#10;Z9Pdrab/vlso9DaP9zm7fDS9uJPznWUFy0UCgri2uuNGwem9nKcgfEDW2FsmBd/kId8/TXaYafvg&#10;N7pXoRExhH2GCtoQhkxKX7dk0C/sQBy5i3UGQ4SukdrhI4abXq6SZC0NdhwbWhzo0FJ9q76MgqK4&#10;jh+f1QZLL9PErfWzboqzUrPpWGxBBBrDv/jPfdRx/kv6Cr/fxBPk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kB6xTBAAAA3QAAAA8AAAAAAAAAAAAAAAAAmAIAAGRycy9kb3du&#10;cmV2LnhtbFBLBQYAAAAABAAEAPUAAACGAwAAAAA=&#10;" filled="f" stroked="f" strokeweight=".25pt">
                <v:textbox style="mso-next-textbox:#Rectangle 2650" inset="1pt,1pt,1pt,1pt">
                  <w:txbxContent>
                    <w:p w:rsidR="000611BF" w:rsidRDefault="000611BF" w:rsidP="00AB2D28">
                      <w:pPr>
                        <w:pStyle w:val="a7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№док.</w:t>
                      </w:r>
                    </w:p>
                  </w:txbxContent>
                </v:textbox>
              </v:rect>
              <v:rect id="Rectangle 2651" o:spid="_x0000_s1082" style="position:absolute;left:3904;top:14777;width:856;height: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5/ZsQA&#10;AADdAAAADwAAAGRycy9kb3ducmV2LnhtbESPQWvCQBCF7wX/wzKCt7qxWImpq4SC4NW0gschO03S&#10;Zmfj7qrx33cOhd5meG/e+2azG12vbhRi59nAYp6BIq697bgx8Pmxf85BxYRssfdMBh4UYbedPG2w&#10;sP7OR7pVqVESwrFAA21KQ6F1rFtyGOd+IBbtyweHSdbQaBvwLuGu1y9ZttIOO5aGFgd6b6n+qa7O&#10;QFl+j6dLtcZ91HkWVnZpm/JszGw6lm+gEo3p3/x3fbCC/5oLrnwjI+jt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ief2bEAAAA3QAAAA8AAAAAAAAAAAAAAAAAmAIAAGRycy9k&#10;b3ducmV2LnhtbFBLBQYAAAAABAAEAPUAAACJAwAAAAA=&#10;" filled="f" stroked="f" strokeweight=".25pt">
                <v:textbox style="mso-next-textbox:#Rectangle 2651" inset="1pt,1pt,1pt,1pt">
                  <w:txbxContent>
                    <w:p w:rsidR="000611BF" w:rsidRDefault="000611BF" w:rsidP="00AB2D28">
                      <w:pPr>
                        <w:pStyle w:val="a7"/>
                        <w:jc w:val="center"/>
                        <w:rPr>
                          <w:sz w:val="18"/>
                        </w:rPr>
                      </w:pPr>
                      <w:proofErr w:type="spellStart"/>
                      <w:r>
                        <w:rPr>
                          <w:sz w:val="18"/>
                        </w:rPr>
                        <w:t>Подпись</w:t>
                      </w:r>
                      <w:proofErr w:type="spellEnd"/>
                    </w:p>
                  </w:txbxContent>
                </v:textbox>
              </v:rect>
              <v:rect id="Rectangle 2652" o:spid="_x0000_s1083" style="position:absolute;left:4808;top:14777;width:558;height: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La/cIA&#10;AADdAAAADwAAAGRycy9kb3ducmV2LnhtbERPTWvDMAy9D/ofjAq7LU7HVpK0bgmFwq7LVuhRxGqS&#10;NpZT20uyfz8PBrvp8T613c+mFyM531lWsEpSEMS11R03Cj4/jk8ZCB+QNfaWScE3edjvFg9bLLSd&#10;+J3GKjQihrAvUEEbwlBI6euWDPrEDsSRu1hnMEToGqkdTjHc9PI5TdfSYMexocWBDi3Vt+rLKCjL&#10;63y6VzkevcxSt9YvuinPSj0u53IDItAc/sV/7jcd579mOfx+E0+Q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0tr9wgAAAN0AAAAPAAAAAAAAAAAAAAAAAJgCAABkcnMvZG93&#10;bnJldi54bWxQSwUGAAAAAAQABAD1AAAAhwMAAAAA&#10;" filled="f" stroked="f" strokeweight=".25pt">
                <v:textbox style="mso-next-textbox:#Rectangle 2652" inset="1pt,1pt,1pt,1pt">
                  <w:txbxContent>
                    <w:p w:rsidR="000611BF" w:rsidRDefault="000611BF" w:rsidP="00AB2D28">
                      <w:pPr>
                        <w:pStyle w:val="a7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Дата</w:t>
                      </w:r>
                    </w:p>
                  </w:txbxContent>
                </v:textbox>
              </v:rect>
              <v:rect id="Rectangle 2653" o:spid="_x0000_s1084" style="position:absolute;left:10377;top:15088;width:822;height: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HlvcMA&#10;AADdAAAADwAAAGRycy9kb3ducmV2LnhtbESPQWvCQBCF7wX/wzKCt7qxWNHoKqEgeDVtocchOybR&#10;7GzcXTX++86h0NsM781732x2g+vUnUJsPRuYTTNQxJW3LdcGvj73r0tQMSFb7DyTgSdF2G1HLxvM&#10;rX/wke5lqpWEcMzRQJNSn2sdq4YcxqnviUU7+eAwyRpqbQM+JNx1+i3LFtphy9LQYE8fDVWX8uYM&#10;FMV5+L6WK9xHvczCws5tXfwYMxkPxRpUoiH9m/+uD1bw31fCL9/ICHr7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HlvcMAAADdAAAADwAAAAAAAAAAAAAAAACYAgAAZHJzL2Rv&#10;d25yZXYueG1sUEsFBgAAAAAEAAQA9QAAAIgDAAAAAA==&#10;" filled="f" stroked="f" strokeweight=".25pt">
                <v:textbox style="mso-next-textbox:#Rectangle 2653" inset="1pt,1pt,1pt,1pt">
                  <w:txbxContent>
                    <w:p w:rsidR="000611BF" w:rsidRDefault="000611BF" w:rsidP="00AB2D28">
                      <w:pPr>
                        <w:pStyle w:val="a7"/>
                        <w:jc w:val="center"/>
                        <w:rPr>
                          <w:sz w:val="18"/>
                          <w:lang w:val="ru-RU"/>
                        </w:rPr>
                      </w:pPr>
                      <w:r>
                        <w:rPr>
                          <w:sz w:val="18"/>
                        </w:rPr>
                        <w:t>Лист</w:t>
                      </w:r>
                      <w:proofErr w:type="spellStart"/>
                      <w:r>
                        <w:rPr>
                          <w:sz w:val="18"/>
                          <w:lang w:val="ru-RU"/>
                        </w:rPr>
                        <w:t>ов</w:t>
                      </w:r>
                      <w:proofErr w:type="spellEnd"/>
                    </w:p>
                  </w:txbxContent>
                </v:textbox>
              </v:rect>
              <v:rect id="Rectangle 2654" o:spid="_x0000_s1085" style="position:absolute;left:5453;top:14196;width:5965;height:76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1AJr8A&#10;AADdAAAADwAAAGRycy9kb3ducmV2LnhtbERPTYvCMBC9C/6HMMLeNHVR0WqUIgherS7scWjGttpM&#10;apLV7r83guBtHu9zVpvONOJOzteWFYxHCQjiwuqaSwWn4244B+EDssbGMin4Jw+bdb+3wlTbBx/o&#10;nodSxBD2KSqoQmhTKX1RkUE/si1x5M7WGQwRulJqh48Ybhr5nSQzabDm2FBhS9uKimv+ZxRk2aX7&#10;ueUL3Hk5T9xMT3SZ/Sr1NeiyJYhAXfiI3+69jvOnizG8voknyPU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MfUAmvwAAAN0AAAAPAAAAAAAAAAAAAAAAAJgCAABkcnMvZG93bnJl&#10;di54bWxQSwUGAAAAAAQABAD1AAAAhAMAAAAA&#10;" filled="f" stroked="f" strokeweight=".25pt">
                <v:textbox style="mso-next-textbox:#Rectangle 2654" inset="1pt,1pt,1pt,1pt">
                  <w:txbxContent>
                    <w:p w:rsidR="000611BF" w:rsidRPr="00727EF2" w:rsidRDefault="000611BF" w:rsidP="00AB2D28">
                      <w:pPr>
                        <w:pStyle w:val="a7"/>
                        <w:jc w:val="center"/>
                        <w:rPr>
                          <w:sz w:val="12"/>
                          <w:lang w:val="en-US"/>
                        </w:rPr>
                      </w:pPr>
                    </w:p>
                    <w:p w:rsidR="000611BF" w:rsidRPr="00727EF2" w:rsidRDefault="000611BF" w:rsidP="00AB2D28">
                      <w:pPr>
                        <w:pStyle w:val="a7"/>
                        <w:ind w:left="720"/>
                        <w:jc w:val="center"/>
                        <w:rPr>
                          <w:rFonts w:ascii="Times New Roman" w:hAnsi="Times New Roman"/>
                          <w:i w:val="0"/>
                          <w:iCs/>
                          <w:lang w:val="ru-RU"/>
                        </w:rPr>
                      </w:pPr>
                      <w:r w:rsidRPr="00727EF2">
                        <w:rPr>
                          <w:rFonts w:ascii="Times New Roman" w:hAnsi="Times New Roman"/>
                          <w:i w:val="0"/>
                          <w:iCs/>
                          <w:lang w:val="ru-RU"/>
                        </w:rPr>
                        <w:t>13287</w:t>
                      </w:r>
                    </w:p>
                    <w:p w:rsidR="000611BF" w:rsidRPr="0021791D" w:rsidRDefault="000611BF" w:rsidP="00AB2D28">
                      <w:pPr>
                        <w:pStyle w:val="a7"/>
                        <w:ind w:left="720"/>
                        <w:jc w:val="center"/>
                        <w:rPr>
                          <w:rFonts w:ascii="Times New Roman" w:hAnsi="Times New Roman"/>
                          <w:i w:val="0"/>
                          <w:iCs/>
                          <w:lang w:val="ru-RU"/>
                        </w:rPr>
                      </w:pPr>
                    </w:p>
                    <w:p w:rsidR="000611BF" w:rsidRDefault="000611BF" w:rsidP="00AB2D28"/>
                  </w:txbxContent>
                </v:textbox>
              </v:rect>
              <v:rect id="Rectangle 2655" o:spid="_x0000_s1086" style="position:absolute;left:1147;top:15080;width:1186;height: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/eUb8A&#10;AADdAAAADwAAAGRycy9kb3ducmV2LnhtbERPTYvCMBC9C/6HMII3TRUV7RqlLAherQoeh2a27W4z&#10;qUlW6783guBtHu9z1tvONOJGzteWFUzGCQjiwuqaSwWn4260BOEDssbGMil4kIftpt9bY6rtnQ90&#10;y0MpYgj7FBVUIbSplL6oyKAf25Y4cj/WGQwRulJqh/cYbho5TZKFNFhzbKiwpe+Kir/83yjIst/u&#10;fM1XuPNymbiFnukyuyg1HHTZF4hAXfiI3+69jvPnqym8voknyM0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8r95RvwAAAN0AAAAPAAAAAAAAAAAAAAAAAJgCAABkcnMvZG93bnJl&#10;di54bWxQSwUGAAAAAAQABAD1AAAAhAMAAAAA&#10;" filled="f" stroked="f" strokeweight=".25pt">
                <v:textbox style="mso-next-textbox:#Rectangle 2655" inset="1pt,1pt,1pt,1pt">
                  <w:txbxContent>
                    <w:p w:rsidR="000611BF" w:rsidRDefault="000611BF" w:rsidP="00AB2D28">
                      <w:pPr>
                        <w:pStyle w:val="a7"/>
                        <w:rPr>
                          <w:sz w:val="18"/>
                        </w:rPr>
                      </w:pPr>
                    </w:p>
                  </w:txbxContent>
                </v:textbox>
              </v:rect>
              <v:rect id="Rectangle 2656" o:spid="_x0000_s1087" style="position:absolute;left:2389;top:15080;width:1435;height: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N7ysAA&#10;AADdAAAADwAAAGRycy9kb3ducmV2LnhtbERPS4vCMBC+L/gfwgje1tTHilajlAVhr3YVPA7N2Fab&#10;SU2y2v33RhC8zcf3nNWmM424kfO1ZQWjYQKCuLC65lLB/nf7OQfhA7LGxjIp+CcPm3XvY4Wptnfe&#10;0S0PpYgh7FNUUIXQplL6oiKDfmhb4sidrDMYInSl1A7vMdw0cpwkM2mw5thQYUvfFRWX/M8oyLJz&#10;d7jmC9x6OU/cTE91mR2VGvS7bAkiUBfe4pf7R8f5X4sJPL+JJ8j1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+N7ysAAAADdAAAADwAAAAAAAAAAAAAAAACYAgAAZHJzL2Rvd25y&#10;ZXYueG1sUEsFBgAAAAAEAAQA9QAAAIUDAAAAAA==&#10;" filled="f" stroked="f" strokeweight=".25pt">
                <v:textbox style="mso-next-textbox:#Rectangle 2656" inset="1pt,1pt,1pt,1pt">
                  <w:txbxContent>
                    <w:p w:rsidR="000611BF" w:rsidRPr="00C12DBF" w:rsidRDefault="000611BF" w:rsidP="00AB2D28">
                      <w:pPr>
                        <w:pStyle w:val="a7"/>
                        <w:rPr>
                          <w:i w:val="0"/>
                          <w:sz w:val="18"/>
                          <w:lang w:val="ru-RU"/>
                        </w:rPr>
                      </w:pPr>
                    </w:p>
                  </w:txbxContent>
                </v:textbox>
              </v:rect>
              <v:rect id="Rectangle 2657" o:spid="_x0000_s1088" style="position:absolute;left:1147;top:15376;width:1186;height:2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rjvsAA&#10;AADdAAAADwAAAGRycy9kb3ducmV2LnhtbERPTYvCMBC9C/6HMAt7s+mKK1qNUgTBq10Fj0MzttVm&#10;UpOo3X9vFha8zeN9znLdm1Y8yPnGsoKvJAVBXFrdcKXg8LMdzUD4gKyxtUwKfsnDejUcLDHT9sl7&#10;ehShEjGEfYYK6hC6TEpf1mTQJ7YjjtzZOoMhQldJ7fAZw00rx2k6lQYbjg01drSpqbwWd6Mgzy/9&#10;8VbMcevlLHVTPdFVflLq86PPFyAC9eEt/nfvdJz/PZ/A3zfxBLl6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ArjvsAAAADdAAAADwAAAAAAAAAAAAAAAACYAgAAZHJzL2Rvd25y&#10;ZXYueG1sUEsFBgAAAAAEAAQA9QAAAIUDAAAAAA==&#10;" filled="f" stroked="f" strokeweight=".25pt">
                <v:textbox style="mso-next-textbox:#Rectangle 2657" inset="1pt,1pt,1pt,1pt">
                  <w:txbxContent>
                    <w:p w:rsidR="000611BF" w:rsidRPr="0072405C" w:rsidRDefault="000611BF" w:rsidP="00AB2D28">
                      <w:pPr>
                        <w:pStyle w:val="a7"/>
                        <w:rPr>
                          <w:rFonts w:ascii="Times New Roman" w:hAnsi="Times New Roman"/>
                          <w:i w:val="0"/>
                          <w:sz w:val="18"/>
                          <w:lang w:val="ru-RU"/>
                        </w:rPr>
                      </w:pPr>
                    </w:p>
                  </w:txbxContent>
                </v:textbox>
              </v:rect>
              <v:rect id="Rectangle 2658" o:spid="_x0000_s1089" style="position:absolute;left:2389;top:15376;width:1435;height:2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0ZGJcAA&#10;AADdAAAADwAAAGRycy9kb3ducmV2LnhtbERPTYvCMBC9C/6HMII3myoq2jVKEQSv1hU8Ds1s291m&#10;UpOo9d9vFoS9zeN9zmbXm1Y8yPnGsoJpkoIgLq1uuFLweT5MViB8QNbYWiYFL/Kw2w4HG8y0ffKJ&#10;HkWoRAxhn6GCOoQuk9KXNRn0ie2II/dlncEQoaukdviM4aaVszRdSoMNx4YaO9rXVP4Ud6Mgz7/7&#10;y61Y48HLVeqWeq6r/KrUeNTnHyAC9eFf/HYfdZy/WC/g75t4gtz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0ZGJcAAAADdAAAADwAAAAAAAAAAAAAAAACYAgAAZHJzL2Rvd25y&#10;ZXYueG1sUEsFBgAAAAAEAAQA9QAAAIUDAAAAAA==&#10;" filled="f" stroked="f" strokeweight=".25pt">
                <v:textbox style="mso-next-textbox:#Rectangle 2658" inset="1pt,1pt,1pt,1pt">
                  <w:txbxContent>
                    <w:p w:rsidR="000611BF" w:rsidRPr="00415378" w:rsidRDefault="000611BF" w:rsidP="00AB2D28">
                      <w:pPr>
                        <w:pStyle w:val="a7"/>
                        <w:rPr>
                          <w:rFonts w:ascii="Times New Roman" w:hAnsi="Times New Roman"/>
                          <w:i w:val="0"/>
                          <w:sz w:val="18"/>
                          <w:lang w:val="ru-RU"/>
                        </w:rPr>
                      </w:pPr>
                    </w:p>
                  </w:txbxContent>
                </v:textbox>
              </v:rect>
              <v:rect id="Rectangle 2659" o:spid="_x0000_s1090" style="position:absolute;left:1147;top:15679;width:1186;height:2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TYUsIA&#10;AADdAAAADwAAAGRycy9kb3ducmV2LnhtbERPTWvDMAy9F/YfjAa9Nc7KFtK0bgmDwK7LWthRxFqS&#10;LpYz203Tfz8PBr3p8T61O8xmEBM531tW8JSkIIgbq3tuFRw/qlUOwgdkjYNlUnAjD4f9w2KHhbZX&#10;fqepDq2IIewLVNCFMBZS+qYjgz6xI3HkvqwzGCJ0rdQOrzHcDHKdppk02HNs6HCk146a7/piFJTl&#10;eT791BusvMxTl+ln3ZafSi0f53ILItAc7uJ/95uO8182Gfx9E0+Q+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lNhSwgAAAN0AAAAPAAAAAAAAAAAAAAAAAJgCAABkcnMvZG93&#10;bnJldi54bWxQSwUGAAAAAAQABAD1AAAAhwMAAAAA&#10;" filled="f" stroked="f" strokeweight=".25pt">
                <v:textbox style="mso-next-textbox:#Rectangle 2659" inset="1pt,1pt,1pt,1pt">
                  <w:txbxContent>
                    <w:p w:rsidR="000611BF" w:rsidRPr="008410D8" w:rsidRDefault="000611BF" w:rsidP="00AB2D28">
                      <w:pPr>
                        <w:rPr>
                          <w:sz w:val="18"/>
                        </w:rPr>
                      </w:pPr>
                      <w:r w:rsidRPr="00E95887">
                        <w:rPr>
                          <w:sz w:val="18"/>
                        </w:rPr>
                        <w:t>Разработал</w:t>
                      </w:r>
                    </w:p>
                  </w:txbxContent>
                </v:textbox>
              </v:rect>
              <v:rect id="Rectangle 2660" o:spid="_x0000_s1091" style="position:absolute;left:2389;top:15679;width:1435;height:2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h9ycIA&#10;AADdAAAADwAAAGRycy9kb3ducmV2LnhtbERPTWvCQBC9F/wPywje6sZio6auEgoBr01b8Dhkp0na&#10;7GzcXZP4791Cobd5vM/ZHyfTiYGcby0rWC0TEMSV1S3XCj7ei8ctCB+QNXaWScGNPBwPs4c9ZtqO&#10;/EZDGWoRQ9hnqKAJoc+k9FVDBv3S9sSR+7LOYIjQ1VI7HGO46eRTkqTSYMuxocGeXhuqfsqrUZDn&#10;39Pnpdxh4eU2cale6zo/K7WYT/kLiEBT+Bf/uU86zn/ebeD3m3iCP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2H3JwgAAAN0AAAAPAAAAAAAAAAAAAAAAAJgCAABkcnMvZG93&#10;bnJldi54bWxQSwUGAAAAAAQABAD1AAAAhwMAAAAA&#10;" filled="f" stroked="f" strokeweight=".25pt">
                <v:textbox style="mso-next-textbox:#Rectangle 2660" inset="1pt,1pt,1pt,1pt">
                  <w:txbxContent>
                    <w:p w:rsidR="000611BF" w:rsidRPr="00415378" w:rsidRDefault="000611BF" w:rsidP="000A4E15">
                      <w:pPr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Виноградов</w:t>
                      </w:r>
                    </w:p>
                    <w:p w:rsidR="000611BF" w:rsidRPr="00415378" w:rsidRDefault="000611BF" w:rsidP="00AB2D28"/>
                  </w:txbxContent>
                </v:textbox>
              </v:rect>
              <v:rect id="Rectangle 2661" o:spid="_x0000_s1092" style="position:absolute;left:1147;top:15973;width:1186;height: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fpu8MA&#10;AADdAAAADwAAAGRycy9kb3ducmV2LnhtbESPQWvCQBCF7wX/wzKCt7qxWNHoKqEgeDVtocchOybR&#10;7GzcXTX++86h0NsM781732x2g+vUnUJsPRuYTTNQxJW3LdcGvj73r0tQMSFb7DyTgSdF2G1HLxvM&#10;rX/wke5lqpWEcMzRQJNSn2sdq4YcxqnviUU7+eAwyRpqbQM+JNx1+i3LFtphy9LQYE8fDVWX8uYM&#10;FMV5+L6WK9xHvczCws5tXfwYMxkPxRpUoiH9m/+uD1bw31eCK9/ICHr7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Ufpu8MAAADdAAAADwAAAAAAAAAAAAAAAACYAgAAZHJzL2Rv&#10;d25yZXYueG1sUEsFBgAAAAAEAAQA9QAAAIgDAAAAAA==&#10;" filled="f" stroked="f" strokeweight=".25pt">
                <v:textbox style="mso-next-textbox:#Rectangle 2661" inset="1pt,1pt,1pt,1pt">
                  <w:txbxContent>
                    <w:p w:rsidR="000611BF" w:rsidRPr="0021791D" w:rsidRDefault="000611BF" w:rsidP="00AB2D28">
                      <w:pPr>
                        <w:pStyle w:val="a7"/>
                        <w:rPr>
                          <w:rFonts w:ascii="Times New Roman" w:hAnsi="Times New Roman"/>
                          <w:i w:val="0"/>
                          <w:sz w:val="16"/>
                          <w:szCs w:val="16"/>
                          <w:lang w:val="ru-RU"/>
                        </w:rPr>
                      </w:pPr>
                      <w:proofErr w:type="spellStart"/>
                      <w:r w:rsidRPr="0021791D">
                        <w:rPr>
                          <w:rFonts w:ascii="Times New Roman" w:hAnsi="Times New Roman"/>
                          <w:i w:val="0"/>
                          <w:sz w:val="18"/>
                          <w:lang w:val="ru-RU"/>
                        </w:rPr>
                        <w:t>Н.контр</w:t>
                      </w:r>
                      <w:proofErr w:type="spellEnd"/>
                      <w:r w:rsidRPr="0021791D">
                        <w:rPr>
                          <w:rFonts w:ascii="Times New Roman" w:hAnsi="Times New Roman"/>
                          <w:i w:val="0"/>
                          <w:sz w:val="18"/>
                          <w:lang w:val="ru-RU"/>
                        </w:rPr>
                        <w:t>.</w:t>
                      </w:r>
                    </w:p>
                    <w:p w:rsidR="000611BF" w:rsidRPr="005565FE" w:rsidRDefault="000611BF" w:rsidP="00AB2D28">
                      <w:pPr>
                        <w:rPr>
                          <w:szCs w:val="18"/>
                        </w:rPr>
                      </w:pPr>
                    </w:p>
                  </w:txbxContent>
                </v:textbox>
              </v:rect>
              <v:rect id="Rectangle 2662" o:spid="_x0000_s1093" style="position:absolute;left:2389;top:15973;width:1435;height: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tMIMIA&#10;AADdAAAADwAAAGRycy9kb3ducmV2LnhtbERPTWvDMAy9D/ofjAq7LU7HVpK0bgmFwq7LVuhRxGqS&#10;NpZT20uyfz8PBrvp8T613c+mFyM531lWsEpSEMS11R03Cj4/jk8ZCB+QNfaWScE3edjvFg9bLLSd&#10;+J3GKjQihrAvUEEbwlBI6euWDPrEDsSRu1hnMEToGqkdTjHc9PI5TdfSYMexocWBDi3Vt+rLKCjL&#10;63y6VzkevcxSt9YvuinPSj0u53IDItAc/sV/7jcd57/mOfx+E0+Q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C0wgwgAAAN0AAAAPAAAAAAAAAAAAAAAAAJgCAABkcnMvZG93&#10;bnJldi54bWxQSwUGAAAAAAQABAD1AAAAhwMAAAAA&#10;" filled="f" stroked="f" strokeweight=".25pt">
                <v:textbox style="mso-next-textbox:#Rectangle 2662" inset="1pt,1pt,1pt,1pt">
                  <w:txbxContent>
                    <w:p w:rsidR="000611BF" w:rsidRPr="001061AE" w:rsidRDefault="000611BF" w:rsidP="00AB2D28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Виноградов</w:t>
                      </w:r>
                      <w:r w:rsidRPr="001061AE">
                        <w:rPr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  <v:rect id="Rectangle 2663" o:spid="_x0000_s1094" style="position:absolute;left:1147;top:16268;width:1186;height: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4RRsMA&#10;AADdAAAADwAAAGRycy9kb3ducmV2LnhtbESPQWvDMAyF74P9B6PBbqu9MUKb1S1hUNh1aQs9ilhL&#10;0sZyZntt9u+rQ6E3iff03qflevKDOlNMfWALrzMDirgJrufWwm67eZmDShnZ4RCYLPxTgvXq8WGJ&#10;pQsX/qZznVslIZxKtNDlPJZap6Yjj2kWRmLRfkL0mGWNrXYRLxLuB/1mTKE99iwNHY702VFzqv+8&#10;hao6TvvfeoGbpOcmFu7dtdXB2uenqfoAlWnKd/Pt+ssJfmGEX76REfTq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B4RRsMAAADdAAAADwAAAAAAAAAAAAAAAACYAgAAZHJzL2Rv&#10;d25yZXYueG1sUEsFBgAAAAAEAAQA9QAAAIgDAAAAAA==&#10;" filled="f" stroked="f" strokeweight=".25pt">
                <v:textbox style="mso-next-textbox:#Rectangle 2663" inset="1pt,1pt,1pt,1pt">
                  <w:txbxContent>
                    <w:p w:rsidR="000611BF" w:rsidRPr="005565FE" w:rsidRDefault="000611BF" w:rsidP="00AB2D28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ГИП</w:t>
                      </w:r>
                    </w:p>
                  </w:txbxContent>
                </v:textbox>
              </v:rect>
              <v:rect id="Rectangle 2664" o:spid="_x0000_s1095" style="position:absolute;left:2389;top:16268;width:1435;height: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K03cEA&#10;AADdAAAADwAAAGRycy9kb3ducmV2LnhtbERP32vCMBB+H+x/CDfwbSYVKVqNpQyEva7bwMejOdtq&#10;c+mSqN1/vwwE3+7j+3nbcrKDuJIPvWMN2VyBIG6c6bnV8PW5f12BCBHZ4OCYNPxSgHL3/LTFwrgb&#10;f9C1jq1IIRwK1NDFOBZShqYji2HuRuLEHZ23GBP0rTQebyncDnKhVC4t9pwaOhzpraPmXF+shqo6&#10;Td8/9Rr3Qa6Uz83StNVB69nLVG1ARJriQ3x3v5s0P1cZ/H+TTpC7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9StN3BAAAA3QAAAA8AAAAAAAAAAAAAAAAAmAIAAGRycy9kb3du&#10;cmV2LnhtbFBLBQYAAAAABAAEAPUAAACGAwAAAAA=&#10;" filled="f" stroked="f" strokeweight=".25pt">
                <v:textbox style="mso-next-textbox:#Rectangle 2664" inset="1pt,1pt,1pt,1pt">
                  <w:txbxContent>
                    <w:p w:rsidR="000611BF" w:rsidRPr="0021791D" w:rsidRDefault="000611BF" w:rsidP="00AB2D28">
                      <w:pPr>
                        <w:rPr>
                          <w:sz w:val="18"/>
                          <w:szCs w:val="18"/>
                        </w:rPr>
                      </w:pPr>
                      <w:proofErr w:type="spellStart"/>
                      <w:r>
                        <w:rPr>
                          <w:sz w:val="18"/>
                          <w:szCs w:val="18"/>
                        </w:rPr>
                        <w:t>Покидова</w:t>
                      </w:r>
                      <w:proofErr w:type="spellEnd"/>
                    </w:p>
                  </w:txbxContent>
                </v:textbox>
              </v:rect>
              <v:rect id="Rectangle 2665" o:spid="_x0000_s1096" style="position:absolute;left:5468;top:15119;width:2854;height:137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AqqsEA&#10;AADdAAAADwAAAGRycy9kb3ducmV2LnhtbERP32vCMBB+F/Y/hBvsTZOVUVxnLGUg+GpV2OPR3Npu&#10;zaVLMq3/vREE3+7j+3mrcrKDOJEPvWMNrwsFgrhxpudWw2G/mS9BhIhscHBMGi4UoFw/zVZYGHfm&#10;HZ3q2IoUwqFADV2MYyFlaDqyGBZuJE7ct/MWY4K+lcbjOYXbQWZK5dJiz6mhw5E+O2p+63+roap+&#10;puNf/Y6bIJfK5+bNtNWX1i/PU/UBItIUH+K7e2vS/FxlcPsmnSDX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+AKqrBAAAA3QAAAA8AAAAAAAAAAAAAAAAAmAIAAGRycy9kb3du&#10;cmV2LnhtbFBLBQYAAAAABAAEAPUAAACGAwAAAAA=&#10;" filled="f" stroked="f" strokeweight=".25pt">
                <v:textbox style="mso-next-textbox:#Rectangle 2665" inset="1pt,1pt,1pt,1pt">
                  <w:txbxContent>
                    <w:p w:rsidR="000611BF" w:rsidRPr="00962AD8" w:rsidRDefault="000611BF" w:rsidP="00AB2D28">
                      <w:pPr>
                        <w:pStyle w:val="a7"/>
                        <w:jc w:val="center"/>
                        <w:rPr>
                          <w:rFonts w:ascii="Times New Roman" w:hAnsi="Times New Roman"/>
                          <w:i w:val="0"/>
                          <w:iCs/>
                          <w:sz w:val="22"/>
                          <w:lang w:val="ru-RU"/>
                        </w:rPr>
                      </w:pPr>
                    </w:p>
                    <w:p w:rsidR="000611BF" w:rsidRPr="00D87B87" w:rsidRDefault="000611BF" w:rsidP="006C7E15">
                      <w:pPr>
                        <w:pStyle w:val="a7"/>
                        <w:jc w:val="center"/>
                        <w:rPr>
                          <w:rFonts w:ascii="Times New Roman" w:hAnsi="Times New Roman"/>
                          <w:i w:val="0"/>
                          <w:iCs/>
                          <w:szCs w:val="28"/>
                          <w:lang w:val="ru-RU"/>
                        </w:rPr>
                      </w:pPr>
                      <w:r w:rsidRPr="00D87B87">
                        <w:rPr>
                          <w:rFonts w:ascii="Times New Roman" w:hAnsi="Times New Roman"/>
                          <w:i w:val="0"/>
                          <w:iCs/>
                          <w:szCs w:val="28"/>
                          <w:lang w:val="ru-RU"/>
                        </w:rPr>
                        <w:t xml:space="preserve">Содержание </w:t>
                      </w:r>
                    </w:p>
                    <w:p w:rsidR="000611BF" w:rsidRPr="00D87B87" w:rsidRDefault="000611BF" w:rsidP="006C7E15">
                      <w:pPr>
                        <w:pStyle w:val="a7"/>
                        <w:jc w:val="center"/>
                        <w:rPr>
                          <w:rFonts w:ascii="Times New Roman" w:hAnsi="Times New Roman"/>
                          <w:i w:val="0"/>
                          <w:iCs/>
                          <w:szCs w:val="28"/>
                          <w:lang w:val="ru-RU"/>
                        </w:rPr>
                      </w:pPr>
                      <w:r w:rsidRPr="00D87B87">
                        <w:rPr>
                          <w:rFonts w:ascii="Times New Roman" w:hAnsi="Times New Roman"/>
                          <w:i w:val="0"/>
                          <w:iCs/>
                          <w:szCs w:val="28"/>
                          <w:lang w:val="ru-RU"/>
                        </w:rPr>
                        <w:t>части 3.1 тома 3</w:t>
                      </w:r>
                    </w:p>
                  </w:txbxContent>
                </v:textbox>
              </v:rect>
              <v:rect id="Rectangle 2666" o:spid="_x0000_s1097" style="position:absolute;left:8319;top:15076;width:822;height:2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yPMcEA&#10;AADdAAAADwAAAGRycy9kb3ducmV2LnhtbERPS2vCQBC+C/0PyxS86W4fBI3ZSCgIvZpa6HHIjkls&#10;djbd3Wr8926h4G0+vucU28kO4kw+9I41PC0VCOLGmZ5bDYeP3WIFIkRkg4Nj0nClANvyYVZgbtyF&#10;93SuYytSCIccNXQxjrmUoenIYli6kThxR+ctxgR9K43HSwq3g3xWKpMWe04NHY701lHzXf9aDVV1&#10;mj5/6jXuglwpn5lX01ZfWs8fp2oDItIU7+J/97tJ8zP1An/fpBNke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DMjzHBAAAA3QAAAA8AAAAAAAAAAAAAAAAAmAIAAGRycy9kb3du&#10;cmV2LnhtbFBLBQYAAAAABAAEAPUAAACGAwAAAAA=&#10;" filled="f" stroked="f" strokeweight=".25pt">
                <v:textbox style="mso-next-textbox:#Rectangle 2666" inset="1pt,1pt,1pt,1pt">
                  <w:txbxContent>
                    <w:p w:rsidR="000611BF" w:rsidRPr="008E3A3F" w:rsidRDefault="000611BF" w:rsidP="00AB2D28">
                      <w:pPr>
                        <w:pStyle w:val="a7"/>
                        <w:rPr>
                          <w:sz w:val="18"/>
                        </w:rPr>
                      </w:pPr>
                      <w:r w:rsidRPr="008E3A3F">
                        <w:rPr>
                          <w:sz w:val="18"/>
                          <w:lang w:val="ru-RU"/>
                        </w:rPr>
                        <w:t>Стадия</w:t>
                      </w:r>
                    </w:p>
                  </w:txbxContent>
                </v:textbox>
              </v:rect>
              <v:rect id="Rectangle 2667" o:spid="_x0000_s1098" style="position:absolute;left:8972;top:15078;width:1298;height: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UXRcEA&#10;AADdAAAADwAAAGRycy9kb3ducmV2LnhtbERP32vCMBB+H/g/hBN8m4lDinbGUgYFX+028PFobm23&#10;5lKTqPW/N4PB3u7j+3m7YrKDuJIPvWMNq6UCQdw403Or4eO9et6ACBHZ4OCYNNwpQLGfPe0wN+7G&#10;R7rWsRUphEOOGroYx1zK0HRkMSzdSJy4L+ctxgR9K43HWwq3g3xRKpMWe04NHY701lHzU1+shrL8&#10;nj7P9RarIDfKZ2Zt2vKk9WI+la8gIk3xX/znPpg0P1Nr+P0mnSD3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8lF0XBAAAA3QAAAA8AAAAAAAAAAAAAAAAAmAIAAGRycy9kb3du&#10;cmV2LnhtbFBLBQYAAAAABAAEAPUAAACGAwAAAAA=&#10;" filled="f" stroked="f" strokeweight=".25pt">
                <v:textbox style="mso-next-textbox:#Rectangle 2667" inset="1pt,1pt,1pt,1pt">
                  <w:txbxContent>
                    <w:p w:rsidR="000611BF" w:rsidRPr="008E3A3F" w:rsidRDefault="000611BF" w:rsidP="00AB2D28">
                      <w:pPr>
                        <w:pStyle w:val="a7"/>
                        <w:jc w:val="center"/>
                        <w:rPr>
                          <w:sz w:val="18"/>
                        </w:rPr>
                      </w:pPr>
                      <w:r w:rsidRPr="008E3A3F">
                        <w:rPr>
                          <w:sz w:val="18"/>
                        </w:rPr>
                        <w:t>Лист</w:t>
                      </w:r>
                    </w:p>
                  </w:txbxContent>
                </v:textbox>
              </v:rect>
              <v:rect id="Rectangle 2668" o:spid="_x0000_s1099" style="position:absolute;left:10063;top:15345;width:1298;height:2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my3sEA&#10;AADdAAAADwAAAGRycy9kb3ducmV2LnhtbERP32vCMBB+F/Y/hBv4psnGVrQ2lTIQ9mrnYI9Hc7Z1&#10;zaVLMq3/vRkMfLuP7+cV28kO4kw+9I41PC0VCOLGmZ5bDYeP3WIFIkRkg4Nj0nClANvyYVZgbtyF&#10;93SuYytSCIccNXQxjrmUoenIYli6kThxR+ctxgR9K43HSwq3g3xWKpMWe04NHY701lHzXf9aDVV1&#10;mj5/6jXuglwpn5kX01ZfWs8fp2oDItIU7+J/97tJ8zP1Cn/fpBNke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Bpst7BAAAA3QAAAA8AAAAAAAAAAAAAAAAAmAIAAGRycy9kb3du&#10;cmV2LnhtbFBLBQYAAAAABAAEAPUAAACGAwAAAAA=&#10;" filled="f" stroked="f" strokeweight=".25pt">
                <v:textbox style="mso-next-textbox:#Rectangle 2668" inset="1pt,1pt,1pt,1pt">
                  <w:txbxContent>
                    <w:p w:rsidR="000611BF" w:rsidRPr="002C2F10" w:rsidRDefault="000611BF" w:rsidP="00AB2D28">
                      <w:pPr>
                        <w:jc w:val="center"/>
                        <w:rPr>
                          <w:rFonts w:ascii="ISOCPEUR" w:hAnsi="ISOCPEUR"/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rFonts w:ascii="ISOCPEUR" w:hAnsi="ISOCPEUR"/>
                          <w:i/>
                          <w:sz w:val="18"/>
                          <w:szCs w:val="18"/>
                        </w:rPr>
                        <w:t>1</w:t>
                      </w:r>
                    </w:p>
                  </w:txbxContent>
                </v:textbox>
              </v:rect>
              <v:rect id="Rectangle 2669" o:spid="_x0000_s1100" style="position:absolute;left:8322;top:15728;width:3128;height:7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ssqcEA&#10;AADdAAAADwAAAGRycy9kb3ducmV2LnhtbERPTWvDMAy9D/YfjAa9LfZGCW1WN4RCYNelG/QoYjXJ&#10;Fsup7bXZv58Lhd70eJ/alLMdxZl8GBxreMkUCOLWmYE7DZ/7+nkFIkRkg6Nj0vBHAcrt48MGC+Mu&#10;/EHnJnYihXAoUEMf41RIGdqeLIbMTcSJOzpvMSboO2k8XlK4HeWrUrm0OHBq6HGiXU/tT/NrNVTV&#10;9/x1atZYB7lSPjdL01UHrRdPc/UGItIc7+Kb+92k+bnK4fpNOkF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C7LKnBAAAA3QAAAA8AAAAAAAAAAAAAAAAAmAIAAGRycy9kb3du&#10;cmV2LnhtbFBLBQYAAAAABAAEAPUAAACGAwAAAAA=&#10;" filled="f" stroked="f" strokeweight=".25pt">
                <v:textbox style="mso-next-textbox:#Rectangle 2669" inset="1pt,1pt,1pt,1pt">
                  <w:txbxContent>
                    <w:p w:rsidR="000611BF" w:rsidRPr="008E3A3F" w:rsidRDefault="000611BF" w:rsidP="00AB2D28">
                      <w:pPr>
                        <w:rPr>
                          <w:rFonts w:ascii="ISOCPEUR" w:hAnsi="ISOCPEUR"/>
                        </w:rPr>
                      </w:pPr>
                      <w:r w:rsidRPr="003204B8">
                        <w:rPr>
                          <w:rFonts w:ascii="ISOCPEUR" w:hAnsi="ISOCPEUR"/>
                          <w:noProof/>
                        </w:rPr>
                        <w:drawing>
                          <wp:inline distT="0" distB="0" distL="0" distR="0" wp14:anchorId="354982F3" wp14:editId="60316E88">
                            <wp:extent cx="1950720" cy="501894"/>
                            <wp:effectExtent l="19050" t="0" r="0" b="0"/>
                            <wp:docPr id="10" name="Рисунок 6" descr="штамп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штамп.png"/>
                                    <pic:cNvPicPr/>
                                  </pic:nvPicPr>
                                  <pic:blipFill>
                                    <a:blip r:embed="rId13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50720" cy="50189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ISOCPEUR" w:hAnsi="ISOCPEUR"/>
                          <w:noProof/>
                        </w:rPr>
                        <w:drawing>
                          <wp:inline distT="0" distB="0" distL="0" distR="0" wp14:anchorId="636A3178" wp14:editId="7BF8AF2B">
                            <wp:extent cx="1819275" cy="442595"/>
                            <wp:effectExtent l="19050" t="0" r="0" b="0"/>
                            <wp:docPr id="16" name="Рисунок 1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19275" cy="4425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  <v:rect id="Rectangle 2670" o:spid="_x0000_s1101" style="position:absolute;left:7935;top:15345;width:1297;height:2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eJMsEA&#10;AADdAAAADwAAAGRycy9kb3ducmV2LnhtbERP32vCMBB+F/Y/hBv4psnGqFqbShkIe7VzsMejOdu6&#10;5tIlmdb/3gwGe7uP7+cVu8kO4kI+9I41PC0VCOLGmZ5bDcf3/WINIkRkg4Nj0nCjALvyYVZgbtyV&#10;D3SpYytSCIccNXQxjrmUoenIYli6kThxJ+ctxgR9K43Hawq3g3xWKpMWe04NHY702lHzVf9YDVV1&#10;nj6+6w3ug1wrn5kX01afWs8fp2oLItIU/8V/7jeT5mdqBb/fpBNke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/3iTLBAAAA3QAAAA8AAAAAAAAAAAAAAAAAmAIAAGRycy9kb3du&#10;cmV2LnhtbFBLBQYAAAAABAAEAPUAAACGAwAAAAA=&#10;" filled="f" stroked="f" strokeweight=".25pt">
                <v:textbox style="mso-next-textbox:#Rectangle 2670" inset="1pt,1pt,1pt,1pt">
                  <w:txbxContent>
                    <w:p w:rsidR="000611BF" w:rsidRPr="008E3A3F" w:rsidRDefault="000611BF" w:rsidP="00AB2D28">
                      <w:pPr>
                        <w:pStyle w:val="a7"/>
                        <w:jc w:val="center"/>
                        <w:rPr>
                          <w:sz w:val="18"/>
                        </w:rPr>
                      </w:pPr>
                      <w:r w:rsidRPr="008E3A3F">
                        <w:rPr>
                          <w:sz w:val="18"/>
                          <w:lang w:val="ru-RU"/>
                        </w:rPr>
                        <w:t>П</w:t>
                      </w:r>
                      <w:r>
                        <w:rPr>
                          <w:sz w:val="18"/>
                          <w:lang w:val="ru-RU"/>
                        </w:rPr>
                        <w:t>М</w:t>
                      </w:r>
                    </w:p>
                  </w:txbxContent>
                </v:textbox>
              </v:rect>
              <v:rect id="Rectangle 2671" o:spid="_x0000_s1102" style="position:absolute;left:9096;top:15345;width:1297;height:2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gdQMMA&#10;AADdAAAADwAAAGRycy9kb3ducmV2LnhtbESPQWvDMAyF74P9B6PBbqu9MUKb1S1hUNh1aQs9ilhL&#10;0sZyZntt9u+rQ6E3iff03qflevKDOlNMfWALrzMDirgJrufWwm67eZmDShnZ4RCYLPxTgvXq8WGJ&#10;pQsX/qZznVslIZxKtNDlPJZap6Yjj2kWRmLRfkL0mGWNrXYRLxLuB/1mTKE99iwNHY702VFzqv+8&#10;hao6TvvfeoGbpOcmFu7dtdXB2uenqfoAlWnKd/Pt+ssJfmEEV76REfTq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mgdQMMAAADdAAAADwAAAAAAAAAAAAAAAACYAgAAZHJzL2Rv&#10;d25yZXYueG1sUEsFBgAAAAAEAAQA9QAAAIgDAAAAAA==&#10;" filled="f" stroked="f" strokeweight=".25pt">
                <v:textbox style="mso-next-textbox:#Rectangle 2671" inset="1pt,1pt,1pt,1pt">
                  <w:txbxContent>
                    <w:p w:rsidR="000611BF" w:rsidRPr="002C2F10" w:rsidRDefault="000611BF" w:rsidP="00AB2D28">
                      <w:pPr>
                        <w:pStyle w:val="a7"/>
                        <w:jc w:val="center"/>
                        <w:rPr>
                          <w:rFonts w:cs="Arial"/>
                          <w:iCs/>
                          <w:sz w:val="18"/>
                          <w:szCs w:val="18"/>
                          <w:lang w:val="ru-RU"/>
                        </w:rPr>
                      </w:pPr>
                      <w:r w:rsidRPr="002C2F10">
                        <w:rPr>
                          <w:rFonts w:cs="Arial"/>
                          <w:iCs/>
                          <w:sz w:val="18"/>
                          <w:szCs w:val="18"/>
                          <w:lang w:val="ru-RU"/>
                        </w:rPr>
                        <w:t>1</w:t>
                      </w:r>
                    </w:p>
                  </w:txbxContent>
                </v:textbox>
              </v:rect>
            </v:group>
            <v:group id="Group 2672" o:spid="_x0000_s1103" style="position:absolute;left:1134;top:270;width:10362;height:16285" coordorigin="1134,270" coordsize="10362,162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OsCBsMAAADd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afQF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I6wIGwwAAAN0AAAAP&#10;AAAAAAAAAAAAAAAAAKoCAABkcnMvZG93bnJldi54bWxQSwUGAAAAAAQABAD6AAAAmgMAAAAA&#10;">
              <v:line id="Line 2673" o:spid="_x0000_s1104" style="position:absolute;visibility:visible" from="3150,14146" to="3151,150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tk7cMAAADdAAAADwAAAGRycy9kb3ducmV2LnhtbESPQYvCQAyF74L/YciCN526oEjXUUTo&#10;4k2sXrzFTmyLnUzpjFr/vTkI3hLey3tfluveNepBXag9G5hOElDEhbc1lwZOx2y8ABUissXGMxl4&#10;UYD1ajhYYmr9kw/0yGOpJIRDigaqGNtU61BU5DBMfEss2tV3DqOsXalth08Jd43+TZK5dlizNFTY&#10;0rai4pbfnYHb+TTL/vdbe2zyjb2UWTxfrtaY0U+/+QMVqY9f8+d6ZwV/PhV++UZG0Ks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KLZO3DAAAA3QAAAA8AAAAAAAAAAAAA&#10;AAAAoQIAAGRycy9kb3ducmV2LnhtbFBLBQYAAAAABAAEAPkAAACRAwAAAAA=&#10;" strokeweight="2pt"/>
              <v:rect id="Rectangle 2674" o:spid="_x0000_s1105" style="position:absolute;left:1134;top:270;width:10345;height:1626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Vn3sEA&#10;AADdAAAADwAAAGRycy9kb3ducmV2LnhtbERPzYrCMBC+C75DmAVvmnYPotUoVRD2tGj1AYZmbIvN&#10;pNvEtuvTG0HwNh/f76y3g6lFR62rLCuIZxEI4tzqigsFl/NhugDhPLLG2jIp+CcH2814tMZE255P&#10;1GW+ECGEXYIKSu+bREqXl2TQzWxDHLirbQ36ANtC6hb7EG5q+R1Fc2mw4tBQYkP7kvJbdjcKbn7o&#10;ftMiexyWl90yP+7S/v6XKjX5GtIVCE+D/4jf7h8d5s/jGF7fhBPk5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L1Z97BAAAA3QAAAA8AAAAAAAAAAAAAAAAAmAIAAGRycy9kb3du&#10;cmV2LnhtbFBLBQYAAAAABAAEAPUAAACGAwAAAAA=&#10;" filled="f" strokeweight="2pt"/>
              <v:line id="Line 2675" o:spid="_x0000_s1106" style="position:absolute;visibility:visible" from="1716,14146" to="1717,150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RVfAb4AAADdAAAADwAAAGRycy9kb3ducmV2LnhtbERPvQrCMBDeBd8hnOCmqYIi1SgiVNzE&#10;6tLtbM622FxKE7W+vREEt/v4fm+16UwtntS6yrKCyTgCQZxbXXGh4HJORgsQziNrrC2Tgjc52Kz7&#10;vRXG2r74RM/UFyKEsItRQel9E0vp8pIMurFtiAN3s61BH2BbSN3iK4SbWk6jaC4NVhwaSmxoV1J+&#10;Tx9GwT27zJL9cafPdbrV1yLx2fWmlRoOuu0ShKfO/8U/90GH+fPJFL7fhBPk+g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tFV8BvgAAAN0AAAAPAAAAAAAAAAAAAAAAAKEC&#10;AABkcnMvZG93bnJldi54bWxQSwUGAAAAAAQABAD5AAAAjAMAAAAA&#10;" strokeweight="2pt"/>
              <v:line id="Line 2676" o:spid="_x0000_s1107" style="position:absolute;visibility:visible" from="1139,14138" to="11482,141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ln6mr4AAADdAAAADwAAAGRycy9kb3ducmV2LnhtbERPvQrCMBDeBd8hnOCmqYoi1SgiVNzE&#10;6uJ2NmdbbC6liVrf3giC2318v7dct6YST2pcaVnBaBiBIM6sLjlXcD4lgzkI55E1VpZJwZscrFfd&#10;zhJjbV98pGfqcxFC2MWooPC+jqV0WUEG3dDWxIG72cagD7DJpW7wFcJNJcdRNJMGSw4NBda0LSi7&#10;pw+j4H45T5PdYatPVbrR1zzxl+tNK9XvtZsFCE+t/4t/7r0O82ejCXy/CSfI1Qc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CWfqavgAAAN0AAAAPAAAAAAAAAAAAAAAAAKEC&#10;AABkcnMvZG93bnJldi54bWxQSwUGAAAAAAQABAD5AAAAjAMAAAAA&#10;" strokeweight="2pt"/>
              <v:line id="Line 2677" o:spid="_x0000_s1108" style="position:absolute;visibility:visible" from="2353,14154" to="2354,165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bBi7r4AAADdAAAADwAAAGRycy9kb3ducmV2LnhtbERPvQrCMBDeBd8hnOCmqaIi1SgiVNzE&#10;6uJ2NmdbbC6liVrf3giC2318v7dct6YST2pcaVnBaBiBIM6sLjlXcD4lgzkI55E1VpZJwZscrFfd&#10;zhJjbV98pGfqcxFC2MWooPC+jqV0WUEG3dDWxIG72cagD7DJpW7wFcJNJcdRNJMGSw4NBda0LSi7&#10;pw+j4H45T5PdYatPVbrR1zzxl+tNK9XvtZsFCE+t/4t/7r0O82ejCXy/CSfI1Qc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NsGLuvgAAAN0AAAAPAAAAAAAAAAAAAAAAAKEC&#10;AABkcnMvZG93bnJldi54bWxQSwUGAAAAAAQABAD5AAAAjAMAAAAA&#10;" strokeweight="2pt"/>
              <v:line id="Line 2678" o:spid="_x0000_s1109" style="position:absolute;visibility:visible" from="3877,14154" to="3878,165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vzHdb4AAADdAAAADwAAAGRycy9kb3ducmV2LnhtbERPvQrCMBDeBd8hnOCmqYIi1SgiVNzE&#10;6tLtbM622FxKE7W+vREEt/v4fm+16UwtntS6yrKCyTgCQZxbXXGh4HJORgsQziNrrC2Tgjc52Kz7&#10;vRXG2r74RM/UFyKEsItRQel9E0vp8pIMurFtiAN3s61BH2BbSN3iK4SbWk6jaC4NVhwaSmxoV1J+&#10;Tx9GwT27zJL9cafPdbrV1yLx2fWmlRoOuu0ShKfO/8U/90GH+fPJDL7fhBPk+g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i/Md1vgAAAN0AAAAPAAAAAAAAAAAAAAAAAKEC&#10;AABkcnMvZG93bnJldi54bWxQSwUGAAAAAAQABAD5AAAAjAMAAAAA&#10;" strokeweight="2pt"/>
              <v:line id="Line 2679" o:spid="_x0000_s1110" style="position:absolute;visibility:visible" from="4791,14154" to="4792,165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i5ZAr4AAADdAAAADwAAAGRycy9kb3ducmV2LnhtbERPvQrCMBDeBd8hnOCmqYJFqlFEqLiJ&#10;1cXtbM622FxKE7W+vREEt/v4fm+57kwtntS6yrKCyTgCQZxbXXGh4HxKR3MQziNrrC2Tgjc5WK/6&#10;vSUm2r74SM/MFyKEsEtQQel9k0jp8pIMurFtiAN3s61BH2BbSN3iK4SbWk6jKJYGKw4NJTa0LSm/&#10;Zw+j4H45z9LdYatPdbbR1yL1l+tNKzUcdJsFCE+d/4t/7r0O8+NJDN9vwgly9QE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SLlkCvgAAAN0AAAAPAAAAAAAAAAAAAAAAAKEC&#10;AABkcnMvZG93bnJldi54bWxQSwUGAAAAAAQABAD5AAAAjAMAAAAA&#10;" strokeweight="2pt"/>
              <v:line id="Line 2680" o:spid="_x0000_s1111" style="position:absolute;visibility:visible" from="5400,14146" to="5401,165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WL8mb8AAADdAAAADwAAAGRycy9kb3ducmV2LnhtbERPSwrCMBDdC94hjOBOUwU/VKOIUHEn&#10;VjfuxmZsi82kNFHr7Y0guJvH+85y3ZpKPKlxpWUFo2EEgjizuuRcwfmUDOYgnEfWWFkmBW9ysF51&#10;O0uMtX3xkZ6pz0UIYRejgsL7OpbSZQUZdENbEwfuZhuDPsAml7rBVwg3lRxH0VQaLDk0FFjTtqDs&#10;nj6MgvvlPEl2h60+VelGX/PEX643rVS/124WIDy1/i/+ufc6zJ+OZvD9JpwgVx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PWL8mb8AAADdAAAADwAAAAAAAAAAAAAAAACh&#10;AgAAZHJzL2Rvd25yZXYueG1sUEsFBgAAAAAEAAQA+QAAAI0DAAAAAA==&#10;" strokeweight="2pt"/>
              <v:line id="Line 2681" o:spid="_x0000_s1112" style="position:absolute;visibility:visible" from="9186,15070" to="9188,156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P1o68MAAADdAAAADwAAAGRycy9kb3ducmV2LnhtbESPQYvCQAyF74L/YciCN526oEjXUUTo&#10;4k2sXrzFTmyLnUzpjFr/vTkI3hLey3tfluveNepBXag9G5hOElDEhbc1lwZOx2y8ABUissXGMxl4&#10;UYD1ajhYYmr9kw/0yGOpJIRDigaqGNtU61BU5DBMfEss2tV3DqOsXalth08Jd43+TZK5dlizNFTY&#10;0rai4pbfnYHb+TTL/vdbe2zyjb2UWTxfrtaY0U+/+QMVqY9f8+d6ZwV/PhVc+UZG0Ks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z9aOvDAAAA3QAAAA8AAAAAAAAAAAAA&#10;AAAAoQIAAGRycy9kb3ducmV2LnhtbFBLBQYAAAAABAAEAPkAAACRAwAAAAA=&#10;" strokeweight="2pt"/>
              <v:line id="Line 2682" o:spid="_x0000_s1113" style="position:absolute;visibility:visible" from="1139,15947" to="5390,159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XSrmsMAAADdAAAADwAAAGRycy9kb3ducmV2LnhtbERPzWoCMRC+F3yHMIK3mt0epG6Ni6gF&#10;xUOp7QOMm+lmu5vJkkRdffqmUOhtPr7fWZSD7cSFfGgcK8inGQjiyumGawWfH6+PzyBCRNbYOSYF&#10;NwpQLkcPCyy0u/I7XY6xFimEQ4EKTIx9IWWoDFkMU9cTJ+7LeYsxQV9L7fGawm0nn7JsJi02nBoM&#10;9rQ2VLXHs1Ww96dDm99rI0+899vubTMP9lupyXhYvYCINMR/8Z97p9P8WT6H32/SCXL5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l0q5rDAAAA3QAAAA8AAAAAAAAAAAAA&#10;AAAAoQIAAGRycy9kb3ducmV2LnhtbFBLBQYAAAAABAAEAPkAAACRAwAAAAA=&#10;" strokeweight="1pt"/>
              <v:line id="Line 2683" o:spid="_x0000_s1114" style="position:absolute;visibility:visible" from="1139,16248" to="5390,162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iLIusUAAADdAAAADwAAAGRycy9kb3ducmV2LnhtbESPzW4CMQyE75X6DpErcStZOCC6JaCq&#10;PxKIAyr0AczGbBY2zipJYdunxwckbrZmPPN5tuh9q84UUxPYwGhYgCKugm24NvCz+3qegkoZ2WIb&#10;mAz8UYLF/PFhhqUNF/6m8zbXSkI4lWjA5dyVWqfKkcc0DB2xaIcQPWZZY61txIuE+1aPi2KiPTYs&#10;DQ47endUnba/3sAq7ten0X/t9J5X8bPdfLwkfzRm8NS/vYLK1Oe7+Xa9tII/GQu/fCMj6PkV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iLIusUAAADdAAAADwAAAAAAAAAA&#10;AAAAAAChAgAAZHJzL2Rvd25yZXYueG1sUEsFBgAAAAAEAAQA+QAAAJMDAAAAAA==&#10;" strokeweight="1pt"/>
              <v:line id="Line 2684" o:spid="_x0000_s1115" style="position:absolute;visibility:visible" from="1140,15042" to="11457,150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6sLy74AAADdAAAADwAAAGRycy9kb3ducmV2LnhtbERPvQrCMBDeBd8hnOCmqYIi1SgiVNzE&#10;6tLtbM622FxKE7W+vREEt/v4fm+16UwtntS6yrKCyTgCQZxbXXGh4HJORgsQziNrrC2Tgjc52Kz7&#10;vRXG2r74RM/UFyKEsItRQel9E0vp8pIMurFtiAN3s61BH2BbSN3iK4SbWk6jaC4NVhwaSmxoV1J+&#10;Tx9GwT27zJL9cafPdbrV1yLx2fWmlRoOuu0ShKfO/8U/90GH+fPpBL7fhBPk+g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TqwvLvgAAAN0AAAAPAAAAAAAAAAAAAAAAAKEC&#10;AABkcnMvZG93bnJldi54bWxQSwUGAAAAAAQABAD5AAAAjAMAAAAA&#10;" strokeweight="2pt"/>
              <v:line id="Line 2685" o:spid="_x0000_s1116" style="position:absolute;visibility:visible" from="1148,14742" to="5398,147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3mVvL4AAADdAAAADwAAAGRycy9kb3ducmV2LnhtbERPvQrCMBDeBd8hnOCmqQVFqlFEqLiJ&#10;1cXtbM622FxKE7W+vREEt/v4fm+57kwtntS6yrKCyTgCQZxbXXGh4HxKR3MQziNrrC2Tgjc5WK/6&#10;vSUm2r74SM/MFyKEsEtQQel9k0jp8pIMurFtiAN3s61BH2BbSN3iK4SbWsZRNJMGKw4NJTa0LSm/&#10;Zw+j4H45T9PdYatPdbbR1yL1l+tNKzUcdJsFCE+d/4t/7r0O82dxDN9vwgly9QE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jeZW8vgAAAN0AAAAPAAAAAAAAAAAAAAAAAKEC&#10;AABkcnMvZG93bnJldi54bWxQSwUGAAAAAAQABAD5AAAAjAMAAAAA&#10;" strokeweight="2pt"/>
              <v:line id="Line 2686" o:spid="_x0000_s1117" style="position:absolute;visibility:visible" from="1139,14439" to="5390,14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vBWzcQAAADdAAAADwAAAGRycy9kb3ducmV2LnhtbERP22oCMRB9L/gPYYS+1awWpK5mF1EL&#10;lT4ULx8wbsbN6mayJKlu+/VNodC3OZzrLMretuJGPjSOFYxHGQjiyumGawXHw+vTC4gQkTW2jknB&#10;FwUoi8HDAnPt7ryj2z7WIoVwyFGBibHLpQyVIYth5DrixJ2dtxgT9LXUHu8p3LZykmVTabHh1GCw&#10;o5Wh6rr/tAq2/vR+HX/XRp546zftx3oW7EWpx2G/nIOI1Md/8Z/7Taf508kz/H6TTpDF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8FbNxAAAAN0AAAAPAAAAAAAAAAAA&#10;AAAAAKECAABkcnMvZG93bnJldi54bWxQSwUGAAAAAAQABAD5AAAAkgMAAAAA&#10;" strokeweight="1pt"/>
              <v:line id="Line 2687" o:spid="_x0000_s1118" style="position:absolute;visibility:visible" from="1139,15644" to="5390,156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RnOucQAAADdAAAADwAAAGRycy9kb3ducmV2LnhtbERP22oCMRB9L/gPYYS+1axSpK5mF1EL&#10;lT4ULx8wbsbN6mayJKlu+/VNodC3OZzrLMretuJGPjSOFYxHGQjiyumGawXHw+vTC4gQkTW2jknB&#10;FwUoi8HDAnPt7ryj2z7WIoVwyFGBibHLpQyVIYth5DrixJ2dtxgT9LXUHu8p3LZykmVTabHh1GCw&#10;o5Wh6rr/tAq2/vR+HX/XRp546zftx3oW7EWpx2G/nIOI1Md/8Z/7Taf508kz/H6TTpDF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Gc65xAAAAN0AAAAPAAAAAAAAAAAA&#10;AAAAAKECAABkcnMvZG93bnJldi54bWxQSwUGAAAAAAQABAD5AAAAkgMAAAAA&#10;" strokeweight="1pt"/>
              <v:line id="Line 2688" o:spid="_x0000_s1119" style="position:absolute;visibility:visible" from="1139,15340" to="5390,153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lVrIsQAAADdAAAADwAAAGRycy9kb3ducmV2LnhtbERP22oCMRB9L/gPYYS+1axCpa5mF1EL&#10;lT4ULx8wbsbN6mayJKlu+/VNodC3OZzrLMretuJGPjSOFYxHGQjiyumGawXHw+vTC4gQkTW2jknB&#10;FwUoi8HDAnPt7ryj2z7WIoVwyFGBibHLpQyVIYth5DrixJ2dtxgT9LXUHu8p3LZykmVTabHh1GCw&#10;o5Wh6rr/tAq2/vR+HX/XRp546zftx3oW7EWpx2G/nIOI1Md/8Z/7Taf508kz/H6TTpDF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VWsixAAAAN0AAAAPAAAAAAAAAAAA&#10;AAAAAKECAABkcnMvZG93bnJldi54bWxQSwUGAAAAAAQABAD5AAAAkgMAAAAA&#10;" strokeweight="1pt"/>
              <v:line id="Line 2689" o:spid="_x0000_s1120" style="position:absolute;visibility:visible" from="8271,15070" to="8272,165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KTv74AAADdAAAADwAAAGRycy9kb3ducmV2LnhtbERPvQrCMBDeBd8hnOCmqYJFqlFEqLiJ&#10;1cXtbM622FxKE7W+vREEt/v4fm+57kwtntS6yrKCyTgCQZxbXXGh4HxKR3MQziNrrC2Tgjc5WK/6&#10;vSUm2r74SM/MFyKEsEtQQel9k0jp8pIMurFtiAN3s61BH2BbSN3iK4SbWk6jKJYGKw4NJTa0LSm/&#10;Zw+j4H45z9LdYatPdbbR1yL1l+tNKzUcdJsFCE+d/4t/7r0O8+NpDN9vwgly9QE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cQpO/vgAAAN0AAAAPAAAAAAAAAAAAAAAAAKEC&#10;AABkcnMvZG93bnJldi54bWxQSwUGAAAAAAQABAD5AAAAjAMAAAAA&#10;" strokeweight="2pt"/>
              <v:line id="Line 2690" o:spid="_x0000_s1121" style="position:absolute;visibility:visible" from="8279,15367" to="11496,153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w42JL8AAADdAAAADwAAAGRycy9kb3ducmV2LnhtbERPSwrCMBDdC94hjOBOUwU/VKOIUHEn&#10;VjfuxmZsi82kNFHr7Y0guJvH+85y3ZpKPKlxpWUFo2EEgjizuuRcwfmUDOYgnEfWWFkmBW9ysF51&#10;O0uMtX3xkZ6pz0UIYRejgsL7OpbSZQUZdENbEwfuZhuDPsAml7rBVwg3lRxH0VQaLDk0FFjTtqDs&#10;nj6MgvvlPEl2h60+VelGX/PEX643rVS/124WIDy1/i/+ufc6zJ+OZ/D9JpwgVx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8w42JL8AAADdAAAADwAAAAAAAAAAAAAAAACh&#10;AgAAZHJzL2Rvd25yZXYueG1sUEsFBgAAAAAEAAQA+QAAAI0DAAAAAA==&#10;" strokeweight="2pt"/>
              <v:line id="Line 2691" o:spid="_x0000_s1122" style="position:absolute;visibility:visible" from="8278,15668" to="11495,15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pGiVsMAAADdAAAADwAAAGRycy9kb3ducmV2LnhtbESPQYvCQAyF74L/YYiwN52uoEjXUUSo&#10;eBOrF2+xE9tiJ1M6o9Z/vzkI3hLey3tfluveNepJXag9G/idJKCIC29rLg2cT9l4ASpEZIuNZzLw&#10;pgDr1XCwxNT6Fx/pmcdSSQiHFA1UMbap1qGoyGGY+JZYtJvvHEZZu1LbDl8S7ho9TZK5dlizNFTY&#10;0rai4p4/nIH75TzLdoetPTX5xl7LLF6uN2vMz6jf/IGK1Mev+XO9t4I/nwqufCMj6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KRolbDAAAA3QAAAA8AAAAAAAAAAAAA&#10;AAAAoQIAAGRycy9kb3ducmV2LnhtbFBLBQYAAAAABAAEAPkAAACRAwAAAAA=&#10;" strokeweight="2pt"/>
              <v:line id="Line 2692" o:spid="_x0000_s1123" style="position:absolute;visibility:visible" from="10100,15070" to="10102,156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d0Hzb4AAADdAAAADwAAAGRycy9kb3ducmV2LnhtbERPvQrCMBDeBd8hnOCmqYKi1SgiVNzE&#10;6uJ2NmdbbC6liVrf3giC2318v7dct6YST2pcaVnBaBiBIM6sLjlXcD4lgxkI55E1VpZJwZscrFfd&#10;zhJjbV98pGfqcxFC2MWooPC+jqV0WUEG3dDWxIG72cagD7DJpW7wFcJNJcdRNJUGSw4NBda0LSi7&#10;pw+j4H45T5LdYatPVbrR1zzxl+tNK9XvtZsFCE+t/4t/7r0O86fjOXy/CSfI1Qc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t3QfNvgAAAN0AAAAPAAAAAAAAAAAAAAAAAKEC&#10;AABkcnMvZG93bnJldi54bWxQSwUGAAAAAAQABAD5AAAAjAMAAAAA&#10;" strokeweight="2pt"/>
            </v:group>
          </v:group>
        </w:pict>
      </w:r>
      <w:r>
        <w:rPr>
          <w:b w:val="0"/>
          <w:noProof/>
          <w:color w:val="auto"/>
          <w:sz w:val="26"/>
          <w:szCs w:val="26"/>
          <w:lang w:val="ru-RU" w:eastAsia="ru-RU" w:bidi="ar-SA"/>
        </w:rPr>
        <w:pict>
          <v:shape id="Text Box 2570" o:spid="_x0000_s1124" type="#_x0000_t202" style="position:absolute;left:0;text-align:left;margin-left:550.05pt;margin-top:18.1pt;width:28.35pt;height:19.85pt;z-index:251674112;visibility:visible;mso-position-horizontal-relative:page;mso-position-vertic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" filled="f" strokeweight="1pt">
            <v:textbox style="mso-next-textbox:#Text Box 2570" inset="1mm,1mm,1mm,1mm">
              <w:txbxContent>
                <w:p w:rsidR="000611BF" w:rsidRPr="00CF15B4" w:rsidRDefault="000611BF" w:rsidP="00B6507C">
                  <w:pPr>
                    <w:ind w:left="-142"/>
                    <w:jc w:val="center"/>
                    <w:rPr>
                      <w:szCs w:val="22"/>
                    </w:rPr>
                  </w:pPr>
                  <w:r>
                    <w:t>-4-</w:t>
                  </w:r>
                </w:p>
                <w:p w:rsidR="000611BF" w:rsidRPr="00517FBA" w:rsidRDefault="000611BF" w:rsidP="00B6507C">
                  <w:pPr>
                    <w:rPr>
                      <w:sz w:val="22"/>
                      <w:szCs w:val="22"/>
                    </w:rPr>
                  </w:pPr>
                </w:p>
              </w:txbxContent>
            </v:textbox>
            <w10:wrap anchorx="page" anchory="page"/>
          </v:shape>
        </w:pict>
      </w:r>
      <w:r w:rsidR="002F4E44" w:rsidRPr="000A4E15">
        <w:rPr>
          <w:rFonts w:ascii="Times New Roman" w:hAnsi="Times New Roman"/>
          <w:b w:val="0"/>
          <w:color w:val="auto"/>
          <w:sz w:val="26"/>
          <w:szCs w:val="26"/>
          <w:lang w:val="ru-RU"/>
        </w:rPr>
        <w:t xml:space="preserve">Содержание </w:t>
      </w:r>
      <w:r w:rsidR="00F17260" w:rsidRPr="000A4E15">
        <w:rPr>
          <w:rFonts w:ascii="Times New Roman" w:hAnsi="Times New Roman"/>
          <w:b w:val="0"/>
          <w:color w:val="auto"/>
          <w:sz w:val="24"/>
          <w:szCs w:val="24"/>
          <w:lang w:val="ru-RU"/>
        </w:rPr>
        <w:t>части</w:t>
      </w:r>
      <w:r w:rsidR="0082665C" w:rsidRPr="000A4E15">
        <w:rPr>
          <w:rFonts w:ascii="Times New Roman" w:hAnsi="Times New Roman"/>
          <w:b w:val="0"/>
          <w:color w:val="auto"/>
          <w:sz w:val="24"/>
          <w:szCs w:val="24"/>
          <w:lang w:val="ru-RU"/>
        </w:rPr>
        <w:t xml:space="preserve"> </w:t>
      </w:r>
      <w:r w:rsidR="00F17260" w:rsidRPr="000A4E15">
        <w:rPr>
          <w:rFonts w:ascii="Times New Roman" w:hAnsi="Times New Roman"/>
          <w:b w:val="0"/>
          <w:color w:val="auto"/>
          <w:sz w:val="24"/>
          <w:szCs w:val="24"/>
          <w:lang w:val="ru-RU"/>
        </w:rPr>
        <w:t>3.1</w:t>
      </w:r>
      <w:r w:rsidR="00564391" w:rsidRPr="000A4E15">
        <w:rPr>
          <w:rFonts w:ascii="Times New Roman" w:hAnsi="Times New Roman"/>
          <w:b w:val="0"/>
          <w:color w:val="auto"/>
          <w:sz w:val="24"/>
          <w:szCs w:val="24"/>
          <w:lang w:val="ru-RU"/>
        </w:rPr>
        <w:t xml:space="preserve"> </w:t>
      </w:r>
      <w:r w:rsidR="00564391" w:rsidRPr="000A4E15">
        <w:rPr>
          <w:rFonts w:eastAsia="Lucida Sans Unicode" w:cs="Tahoma"/>
          <w:b w:val="0"/>
          <w:color w:val="auto"/>
          <w:sz w:val="24"/>
          <w:szCs w:val="24"/>
          <w:lang w:val="ru-RU"/>
        </w:rPr>
        <w:t>т</w:t>
      </w:r>
      <w:proofErr w:type="spellStart"/>
      <w:r w:rsidR="00564391" w:rsidRPr="000A4E15">
        <w:rPr>
          <w:rFonts w:eastAsia="Lucida Sans Unicode" w:cs="Tahoma"/>
          <w:b w:val="0"/>
          <w:color w:val="auto"/>
          <w:sz w:val="24"/>
          <w:szCs w:val="24"/>
        </w:rPr>
        <w:t>ом</w:t>
      </w:r>
      <w:proofErr w:type="spellEnd"/>
      <w:r w:rsidR="00564391" w:rsidRPr="000A4E15">
        <w:rPr>
          <w:rFonts w:eastAsia="Lucida Sans Unicode" w:cs="Tahoma"/>
          <w:b w:val="0"/>
          <w:color w:val="auto"/>
          <w:sz w:val="24"/>
          <w:szCs w:val="24"/>
          <w:lang w:val="ru-RU"/>
        </w:rPr>
        <w:t xml:space="preserve">а </w:t>
      </w:r>
      <w:r w:rsidR="00564391" w:rsidRPr="000A4E15">
        <w:rPr>
          <w:rFonts w:eastAsia="Lucida Sans Unicode" w:cs="Tahoma"/>
          <w:b w:val="0"/>
          <w:color w:val="auto"/>
          <w:sz w:val="24"/>
          <w:szCs w:val="24"/>
        </w:rPr>
        <w:t xml:space="preserve"> III</w:t>
      </w:r>
    </w:p>
    <w:p w:rsidR="00465787" w:rsidRDefault="00465787" w:rsidP="00465787">
      <w:pPr>
        <w:rPr>
          <w:lang w:eastAsia="zh-CN" w:bidi="en-US"/>
        </w:rPr>
      </w:pPr>
    </w:p>
    <w:tbl>
      <w:tblPr>
        <w:tblW w:w="9356" w:type="dxa"/>
        <w:tblInd w:w="25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44"/>
        <w:gridCol w:w="912"/>
      </w:tblGrid>
      <w:tr w:rsidR="00465787" w:rsidRPr="00465787" w:rsidTr="000A4E15">
        <w:trPr>
          <w:trHeight w:val="582"/>
        </w:trPr>
        <w:tc>
          <w:tcPr>
            <w:tcW w:w="8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5787" w:rsidRPr="00093AF4" w:rsidRDefault="00465787" w:rsidP="000A4E15">
            <w:pPr>
              <w:widowControl w:val="0"/>
              <w:suppressAutoHyphens/>
              <w:autoSpaceDN w:val="0"/>
              <w:snapToGrid w:val="0"/>
              <w:jc w:val="both"/>
              <w:textAlignment w:val="baseline"/>
              <w:rPr>
                <w:rFonts w:eastAsia="Lucida Sans Unicode"/>
                <w:kern w:val="3"/>
              </w:rPr>
            </w:pPr>
            <w:r w:rsidRPr="00093AF4">
              <w:rPr>
                <w:rFonts w:eastAsia="Lucida Sans Unicode"/>
                <w:kern w:val="3"/>
              </w:rPr>
              <w:t>ВВЕДЕНИЕ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5787" w:rsidRPr="00465787" w:rsidRDefault="00465787" w:rsidP="000A4E15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color w:val="FF0000"/>
                <w:kern w:val="3"/>
              </w:rPr>
            </w:pPr>
          </w:p>
        </w:tc>
      </w:tr>
      <w:tr w:rsidR="00465787" w:rsidRPr="00465787" w:rsidTr="000A4E15">
        <w:trPr>
          <w:trHeight w:val="586"/>
        </w:trPr>
        <w:tc>
          <w:tcPr>
            <w:tcW w:w="8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5787" w:rsidRPr="00093AF4" w:rsidRDefault="00465787" w:rsidP="000A4E15">
            <w:pPr>
              <w:widowControl w:val="0"/>
              <w:suppressAutoHyphens/>
              <w:autoSpaceDN w:val="0"/>
              <w:snapToGrid w:val="0"/>
              <w:jc w:val="both"/>
              <w:textAlignment w:val="baseline"/>
              <w:rPr>
                <w:rFonts w:eastAsia="Lucida Sans Unicode"/>
                <w:kern w:val="3"/>
              </w:rPr>
            </w:pPr>
            <w:r w:rsidRPr="00093AF4">
              <w:rPr>
                <w:rFonts w:eastAsia="Lucida Sans Unicode"/>
                <w:kern w:val="3"/>
              </w:rPr>
              <w:t>1. Межевание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5787" w:rsidRPr="00465787" w:rsidRDefault="00465787" w:rsidP="000A4E15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color w:val="FF0000"/>
                <w:kern w:val="3"/>
              </w:rPr>
            </w:pPr>
          </w:p>
        </w:tc>
      </w:tr>
      <w:tr w:rsidR="00465787" w:rsidRPr="00465787" w:rsidTr="000A4E15">
        <w:trPr>
          <w:trHeight w:val="632"/>
        </w:trPr>
        <w:tc>
          <w:tcPr>
            <w:tcW w:w="8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5787" w:rsidRPr="00D87B87" w:rsidRDefault="00465787" w:rsidP="00073BF6">
            <w:pPr>
              <w:jc w:val="both"/>
              <w:rPr>
                <w:rFonts w:eastAsia="Lucida Sans Unicode"/>
                <w:kern w:val="3"/>
              </w:rPr>
            </w:pPr>
            <w:r w:rsidRPr="00D87B87">
              <w:rPr>
                <w:rFonts w:eastAsia="Lucida Sans Unicode"/>
                <w:kern w:val="3"/>
              </w:rPr>
              <w:t>2.</w:t>
            </w:r>
            <w:r w:rsidRPr="00D87B87">
              <w:t xml:space="preserve"> </w:t>
            </w:r>
            <w:r w:rsidR="00073BF6" w:rsidRPr="00D87B87">
              <w:t>Сведения о границах территории, в отношении которой утвержден проект межевания, содержащие перечень координат характерных точек этих границ в системе координат, используемой для ведения Единого государственного реестра недвижимости.</w:t>
            </w:r>
            <w:r w:rsidR="00073BF6" w:rsidRPr="00D87B87">
              <w:rPr>
                <w:b/>
              </w:rPr>
              <w:t xml:space="preserve">  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5787" w:rsidRPr="00465787" w:rsidRDefault="00465787" w:rsidP="000A4E15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color w:val="FF0000"/>
                <w:kern w:val="3"/>
              </w:rPr>
            </w:pPr>
          </w:p>
        </w:tc>
      </w:tr>
      <w:tr w:rsidR="00465787" w:rsidRPr="00465787" w:rsidTr="000A4E15">
        <w:trPr>
          <w:trHeight w:val="296"/>
        </w:trPr>
        <w:tc>
          <w:tcPr>
            <w:tcW w:w="8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5787" w:rsidRPr="00D87B87" w:rsidRDefault="00465787" w:rsidP="000A4E15">
            <w:pPr>
              <w:jc w:val="both"/>
            </w:pPr>
            <w:r w:rsidRPr="00D87B87">
              <w:t>3. Координаты поворотных точек красных линий, установленных в проекте планировки</w:t>
            </w:r>
          </w:p>
          <w:p w:rsidR="00465787" w:rsidRPr="00D87B87" w:rsidRDefault="00465787" w:rsidP="000A4E15">
            <w:pPr>
              <w:jc w:val="both"/>
              <w:rPr>
                <w:rFonts w:eastAsia="Lucida Sans Unicode"/>
                <w:kern w:val="3"/>
              </w:rPr>
            </w:pP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5787" w:rsidRPr="00465787" w:rsidRDefault="00465787" w:rsidP="000A4E15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color w:val="FF0000"/>
                <w:kern w:val="3"/>
              </w:rPr>
            </w:pPr>
          </w:p>
        </w:tc>
      </w:tr>
      <w:tr w:rsidR="00430119" w:rsidRPr="00465787" w:rsidTr="000A4E15">
        <w:trPr>
          <w:trHeight w:val="296"/>
        </w:trPr>
        <w:tc>
          <w:tcPr>
            <w:tcW w:w="8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0119" w:rsidRPr="00430119" w:rsidRDefault="00430119" w:rsidP="00430119">
            <w:pPr>
              <w:jc w:val="both"/>
            </w:pPr>
            <w:r w:rsidRPr="00430119">
              <w:rPr>
                <w:rFonts w:eastAsia="Lucida Sans Unicode"/>
                <w:kern w:val="3"/>
                <w:sz w:val="26"/>
                <w:szCs w:val="26"/>
              </w:rPr>
              <w:t>4.</w:t>
            </w:r>
            <w:r>
              <w:rPr>
                <w:rFonts w:eastAsia="Lucida Sans Unicode"/>
                <w:kern w:val="3"/>
                <w:sz w:val="26"/>
                <w:szCs w:val="26"/>
              </w:rPr>
              <w:t xml:space="preserve"> </w:t>
            </w:r>
            <w:r w:rsidRPr="00430119">
              <w:rPr>
                <w:rFonts w:eastAsia="Lucida Sans Unicode"/>
                <w:kern w:val="3"/>
                <w:sz w:val="26"/>
                <w:szCs w:val="26"/>
              </w:rPr>
              <w:t xml:space="preserve"> </w:t>
            </w:r>
            <w:r w:rsidRPr="00430119">
              <w:t xml:space="preserve">Перечень существующих земельных участков, </w:t>
            </w:r>
          </w:p>
          <w:p w:rsidR="00430119" w:rsidRPr="00430119" w:rsidRDefault="00430119" w:rsidP="00430119">
            <w:pPr>
              <w:jc w:val="both"/>
            </w:pPr>
            <w:proofErr w:type="gramStart"/>
            <w:r w:rsidRPr="00430119">
              <w:t>стоящих</w:t>
            </w:r>
            <w:proofErr w:type="gramEnd"/>
            <w:r w:rsidRPr="00430119">
              <w:t xml:space="preserve"> на кадастровом учете</w:t>
            </w:r>
          </w:p>
          <w:p w:rsidR="00430119" w:rsidRPr="00D87B87" w:rsidRDefault="00430119" w:rsidP="000A4E15">
            <w:pPr>
              <w:jc w:val="both"/>
            </w:pP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0119" w:rsidRPr="00465787" w:rsidRDefault="00430119" w:rsidP="000A4E15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color w:val="FF0000"/>
                <w:kern w:val="3"/>
              </w:rPr>
            </w:pPr>
          </w:p>
        </w:tc>
      </w:tr>
      <w:tr w:rsidR="00465787" w:rsidRPr="00465787" w:rsidTr="000A4E15">
        <w:trPr>
          <w:trHeight w:val="305"/>
        </w:trPr>
        <w:tc>
          <w:tcPr>
            <w:tcW w:w="8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4780" w:rsidRPr="00D87B87" w:rsidRDefault="00430119" w:rsidP="000A4E15">
            <w:pPr>
              <w:jc w:val="both"/>
            </w:pPr>
            <w:r>
              <w:t xml:space="preserve">5.  </w:t>
            </w:r>
            <w:r w:rsidR="00093AF4" w:rsidRPr="00D87B87">
              <w:t>С</w:t>
            </w:r>
            <w:r w:rsidR="00BB4780" w:rsidRPr="00D87B87">
              <w:t>ведения об образуемых земельных участках,</w:t>
            </w:r>
            <w:r w:rsidR="00093AF4" w:rsidRPr="00D87B87">
              <w:t xml:space="preserve"> с  перечнем  их координат, </w:t>
            </w:r>
            <w:r w:rsidR="00BB4780" w:rsidRPr="00D87B87">
              <w:t xml:space="preserve"> в том числе возможные способы их образования.</w:t>
            </w:r>
          </w:p>
          <w:p w:rsidR="00465787" w:rsidRPr="00D87B87" w:rsidRDefault="00BB4780" w:rsidP="00093AF4">
            <w:pPr>
              <w:jc w:val="both"/>
            </w:pPr>
            <w:r w:rsidRPr="00D87B87">
              <w:t xml:space="preserve"> 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5787" w:rsidRPr="00465787" w:rsidRDefault="00465787" w:rsidP="000A4E15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color w:val="FF0000"/>
                <w:kern w:val="3"/>
              </w:rPr>
            </w:pPr>
          </w:p>
        </w:tc>
      </w:tr>
      <w:tr w:rsidR="00465787" w:rsidRPr="00465787" w:rsidTr="000A4E15">
        <w:trPr>
          <w:trHeight w:val="305"/>
        </w:trPr>
        <w:tc>
          <w:tcPr>
            <w:tcW w:w="8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497E" w:rsidRPr="003433FE" w:rsidRDefault="00C9497E" w:rsidP="00526940">
            <w:pPr>
              <w:pStyle w:val="affe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33FE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6. Виды разрешенного использования </w:t>
            </w:r>
            <w:r w:rsidRPr="003433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 указанием номера существующих сохраняемых земельных участков</w:t>
            </w:r>
            <w:r w:rsidR="00526940" w:rsidRPr="00526940">
              <w:rPr>
                <w:rFonts w:ascii="Times New Roman" w:hAnsi="Times New Roman" w:cs="Times New Roman"/>
                <w:lang w:val="ru-RU"/>
              </w:rPr>
              <w:t>, находящихся внутри проектируемых кварталов</w:t>
            </w:r>
            <w:r w:rsidRPr="003433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 образуемых земельных участков</w:t>
            </w:r>
            <w:r w:rsidRPr="003433FE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 </w:t>
            </w:r>
            <w:r w:rsidRPr="003433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соответствии с проектом планировки территории </w:t>
            </w:r>
          </w:p>
          <w:p w:rsidR="00465787" w:rsidRPr="00D87B87" w:rsidRDefault="00465787" w:rsidP="000A4E15">
            <w:pPr>
              <w:jc w:val="both"/>
            </w:pP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5787" w:rsidRPr="00465787" w:rsidRDefault="00465787" w:rsidP="000A4E15">
            <w:pPr>
              <w:rPr>
                <w:color w:val="FF0000"/>
              </w:rPr>
            </w:pPr>
          </w:p>
        </w:tc>
      </w:tr>
      <w:tr w:rsidR="009966B0" w:rsidRPr="00465787" w:rsidTr="000A4E15">
        <w:trPr>
          <w:trHeight w:val="305"/>
        </w:trPr>
        <w:tc>
          <w:tcPr>
            <w:tcW w:w="8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6B0" w:rsidRPr="0040358E" w:rsidRDefault="009966B0" w:rsidP="009966B0">
            <w:pPr>
              <w:jc w:val="both"/>
            </w:pPr>
            <w:r w:rsidRPr="0040358E">
              <w:rPr>
                <w:rFonts w:eastAsia="Lucida Sans Unicode"/>
                <w:kern w:val="3"/>
              </w:rPr>
              <w:t xml:space="preserve">7. </w:t>
            </w:r>
            <w:r w:rsidRPr="0040358E">
              <w:t>Сведения о</w:t>
            </w:r>
            <w:r w:rsidRPr="0040358E">
              <w:rPr>
                <w:sz w:val="22"/>
                <w:szCs w:val="22"/>
              </w:rPr>
              <w:t xml:space="preserve">  </w:t>
            </w:r>
            <w:r w:rsidRPr="0040358E">
              <w:t xml:space="preserve">границах зон действия публичных сервитутов на частях </w:t>
            </w:r>
          </w:p>
          <w:p w:rsidR="009966B0" w:rsidRPr="0040358E" w:rsidRDefault="009966B0" w:rsidP="009966B0">
            <w:pPr>
              <w:jc w:val="both"/>
            </w:pPr>
            <w:r w:rsidRPr="0040358E">
              <w:t>образуемых земельных участков, с  перечнем  их координат</w:t>
            </w:r>
          </w:p>
          <w:p w:rsidR="009966B0" w:rsidRPr="003433FE" w:rsidRDefault="009966B0" w:rsidP="00526940">
            <w:pPr>
              <w:pStyle w:val="affe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6B0" w:rsidRPr="00465787" w:rsidRDefault="009966B0" w:rsidP="000A4E15">
            <w:pPr>
              <w:rPr>
                <w:color w:val="FF0000"/>
              </w:rPr>
            </w:pPr>
          </w:p>
        </w:tc>
      </w:tr>
    </w:tbl>
    <w:p w:rsidR="00465787" w:rsidRDefault="00465787" w:rsidP="00465787">
      <w:pPr>
        <w:rPr>
          <w:lang w:eastAsia="zh-CN" w:bidi="en-US"/>
        </w:rPr>
      </w:pPr>
    </w:p>
    <w:p w:rsidR="00465787" w:rsidRDefault="00465787" w:rsidP="00465787">
      <w:pPr>
        <w:rPr>
          <w:lang w:eastAsia="zh-CN" w:bidi="en-US"/>
        </w:rPr>
      </w:pPr>
    </w:p>
    <w:p w:rsidR="006C7E15" w:rsidRDefault="006C7E15">
      <w:pPr>
        <w:rPr>
          <w:color w:val="FF0000"/>
        </w:rPr>
      </w:pPr>
    </w:p>
    <w:p w:rsidR="006C7E15" w:rsidRDefault="006C7E15">
      <w:pPr>
        <w:rPr>
          <w:color w:val="FF0000"/>
        </w:rPr>
      </w:pPr>
    </w:p>
    <w:p w:rsidR="00756CEC" w:rsidRDefault="00756CEC">
      <w:pPr>
        <w:rPr>
          <w:color w:val="FF0000"/>
        </w:rPr>
      </w:pPr>
    </w:p>
    <w:p w:rsidR="00756CEC" w:rsidRDefault="00756CEC">
      <w:pPr>
        <w:rPr>
          <w:color w:val="FF0000"/>
        </w:rPr>
      </w:pPr>
    </w:p>
    <w:p w:rsidR="00CB57A6" w:rsidRDefault="00CB57A6">
      <w:pPr>
        <w:rPr>
          <w:color w:val="FF0000"/>
        </w:rPr>
      </w:pPr>
    </w:p>
    <w:p w:rsidR="00CB57A6" w:rsidRDefault="00CB57A6">
      <w:pPr>
        <w:rPr>
          <w:color w:val="FF0000"/>
        </w:rPr>
      </w:pPr>
    </w:p>
    <w:p w:rsidR="00CB57A6" w:rsidRPr="007548A0" w:rsidRDefault="00CB57A6" w:rsidP="00CB57A6">
      <w:pPr>
        <w:jc w:val="center"/>
        <w:rPr>
          <w:color w:val="FF0000"/>
        </w:rPr>
      </w:pPr>
    </w:p>
    <w:p w:rsidR="002A4927" w:rsidRPr="007548A0" w:rsidRDefault="002A4927">
      <w:pPr>
        <w:rPr>
          <w:color w:val="FF0000"/>
        </w:rPr>
      </w:pPr>
    </w:p>
    <w:p w:rsidR="002A4927" w:rsidRPr="007548A0" w:rsidRDefault="002A4927">
      <w:pPr>
        <w:rPr>
          <w:color w:val="FF0000"/>
        </w:rPr>
      </w:pPr>
    </w:p>
    <w:p w:rsidR="0058446F" w:rsidRPr="007548A0" w:rsidRDefault="0057602F">
      <w:pPr>
        <w:rPr>
          <w:color w:val="FF0000"/>
        </w:rPr>
      </w:pPr>
      <w:r>
        <w:rPr>
          <w:noProof/>
          <w:color w:val="FF0000"/>
          <w:u w:val="single"/>
        </w:rPr>
        <w:drawing>
          <wp:anchor distT="0" distB="0" distL="114300" distR="114300" simplePos="0" relativeHeight="251701760" behindDoc="1" locked="0" layoutInCell="1" allowOverlap="1" wp14:anchorId="4ECA3F80" wp14:editId="3FF2F096">
            <wp:simplePos x="0" y="0"/>
            <wp:positionH relativeFrom="column">
              <wp:posOffset>1409065</wp:posOffset>
            </wp:positionH>
            <wp:positionV relativeFrom="paragraph">
              <wp:posOffset>2279015</wp:posOffset>
            </wp:positionV>
            <wp:extent cx="597535" cy="384175"/>
            <wp:effectExtent l="0" t="0" r="0" b="0"/>
            <wp:wrapNone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535" cy="384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color w:val="FF0000"/>
          <w:u w:val="single"/>
        </w:rPr>
        <w:drawing>
          <wp:anchor distT="0" distB="0" distL="114300" distR="114300" simplePos="0" relativeHeight="251696640" behindDoc="1" locked="0" layoutInCell="1" allowOverlap="1" wp14:anchorId="208C428C" wp14:editId="3FE1A6D6">
            <wp:simplePos x="0" y="0"/>
            <wp:positionH relativeFrom="column">
              <wp:posOffset>1309370</wp:posOffset>
            </wp:positionH>
            <wp:positionV relativeFrom="paragraph">
              <wp:posOffset>2657962</wp:posOffset>
            </wp:positionV>
            <wp:extent cx="963295" cy="311150"/>
            <wp:effectExtent l="0" t="0" r="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3295" cy="311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61CB4" w:rsidRPr="007548A0" w:rsidRDefault="00561CB4">
      <w:pPr>
        <w:jc w:val="center"/>
        <w:rPr>
          <w:color w:val="FF0000"/>
          <w:u w:val="single"/>
        </w:rPr>
        <w:sectPr w:rsidR="00561CB4" w:rsidRPr="007548A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62AD8" w:rsidRPr="00565BB5" w:rsidRDefault="000611BF" w:rsidP="004F3278">
      <w:pPr>
        <w:spacing w:line="360" w:lineRule="auto"/>
        <w:ind w:right="-142" w:firstLine="567"/>
        <w:jc w:val="center"/>
        <w:outlineLvl w:val="0"/>
        <w:rPr>
          <w:b/>
          <w:noProof/>
          <w:sz w:val="26"/>
          <w:szCs w:val="26"/>
        </w:rPr>
      </w:pPr>
      <w:r>
        <w:rPr>
          <w:b/>
          <w:noProof/>
          <w:sz w:val="26"/>
          <w:szCs w:val="26"/>
        </w:rPr>
        <w:lastRenderedPageBreak/>
        <w:pict>
          <v:group id="Group 2269" o:spid="_x0000_s1125" style="position:absolute;left:0;text-align:left;margin-left:-17.25pt;margin-top:-28.05pt;width:512.2pt;height:808.75pt;z-index:251651584" coordorigin="1134,270" coordsize="10362,162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">
            <v:group id="Group 2270" o:spid="_x0000_s1126" style="position:absolute;left:1147;top:14196;width:10303;height:2336" coordorigin="1147,14196" coordsize="10303,2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6MGWcUAAADdAAAADwAAAGRycy9kb3ducmV2LnhtbERPTWvCQBC9F/wPyxS8&#10;NZtoUyTNKiJVPIRCVSi9DdkxCWZnQ3abxH/fLRR6m8f7nHwzmVYM1LvGsoIkikEQl1Y3XCm4nPdP&#10;KxDOI2tsLZOCOznYrGcPOWbajvxBw8lXIoSwy1BB7X2XSenKmgy6yHbEgbva3qAPsK+k7nEM4aaV&#10;izh+kQYbDg01drSrqbydvo2Cw4jjdpm8DcXturt/ndP3zyIhpeaP0/YVhKfJ/4v/3Ecd5qfLZ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OjBlnFAAAA3QAA&#10;AA8AAAAAAAAAAAAAAAAAqgIAAGRycy9kb3ducmV2LnhtbFBLBQYAAAAABAAEAPoAAACcAwAAAAA=&#10;">
              <v:rect id="Rectangle 2271" o:spid="_x0000_s1127" style="position:absolute;left:2376;top:14777;width:760;height:2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AZH8IA&#10;AADdAAAADwAAAGRycy9kb3ducmV2LnhtbERPTWvCQBC9F/wPywje6sbaiE1dJRQCXpu20OOQnSbR&#10;7GzcXZP4791Cobd5vM/ZHSbTiYGcby0rWC0TEMSV1S3XCj4/isctCB+QNXaWScGNPBz2s4cdZtqO&#10;/E5DGWoRQ9hnqKAJoc+k9FVDBv3S9sSR+7HOYIjQ1VI7HGO46eRTkmykwZZjQ4M9vTVUncurUZDn&#10;p+nrUr5g4eU2cRv9rOv8W6nFfMpfQQSawr/4z33UcX66TuH3m3iC3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IBkfwgAAAN0AAAAPAAAAAAAAAAAAAAAAAJgCAABkcnMvZG93&#10;bnJldi54bWxQSwUGAAAAAAQABAD1AAAAhwMAAAAA&#10;" filled="f" stroked="f" strokeweight=".25pt">
                <v:textbox style="mso-next-textbox:#Rectangle 2271" inset="1pt,1pt,1pt,1pt">
                  <w:txbxContent>
                    <w:p w:rsidR="000611BF" w:rsidRPr="008E3A3F" w:rsidRDefault="000611BF" w:rsidP="00AA2853">
                      <w:pPr>
                        <w:pStyle w:val="a7"/>
                        <w:jc w:val="center"/>
                        <w:rPr>
                          <w:sz w:val="18"/>
                          <w:lang w:val="ru-RU"/>
                        </w:rPr>
                      </w:pPr>
                      <w:r w:rsidRPr="008E3A3F">
                        <w:rPr>
                          <w:sz w:val="18"/>
                          <w:lang w:val="ru-RU"/>
                        </w:rPr>
                        <w:t>Лист</w:t>
                      </w:r>
                    </w:p>
                  </w:txbxContent>
                </v:textbox>
              </v:rect>
              <v:rect id="Rectangle 2272" o:spid="_x0000_s1128" style="position:absolute;left:1155;top:14777;width:493;height: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KHaMEA&#10;AADdAAAADwAAAGRycy9kb3ducmV2LnhtbERPTWvCQBC9F/wPywi91U1tGzS6CUEQvDZV8DhkxyQ2&#10;Oxt3V43/vlso9DaP9znrYjS9uJHznWUFr7MEBHFtdceNgv3X9mUBwgdkjb1lUvAgD0U+eVpjpu2d&#10;P+lWhUbEEPYZKmhDGDIpfd2SQT+zA3HkTtYZDBG6RmqH9xhuejlPklQa7Dg2tDjQpqX6u7oaBWV5&#10;Hg+XaolbLxeJS/W7bsqjUs/TsVyBCDSGf/Gfe6fj/I+3FH6/iSfI/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Xyh2jBAAAA3QAAAA8AAAAAAAAAAAAAAAAAmAIAAGRycy9kb3du&#10;cmV2LnhtbFBLBQYAAAAABAAEAPUAAACGAwAAAAA=&#10;" filled="f" stroked="f" strokeweight=".25pt">
                <v:textbox style="mso-next-textbox:#Rectangle 2272" inset="1pt,1pt,1pt,1pt">
                  <w:txbxContent>
                    <w:p w:rsidR="000611BF" w:rsidRDefault="000611BF" w:rsidP="00AA2853">
                      <w:pPr>
                        <w:pStyle w:val="a7"/>
                        <w:jc w:val="center"/>
                        <w:rPr>
                          <w:sz w:val="18"/>
                        </w:rPr>
                      </w:pPr>
                      <w:proofErr w:type="spellStart"/>
                      <w:r>
                        <w:rPr>
                          <w:sz w:val="18"/>
                        </w:rPr>
                        <w:t>Изм</w:t>
                      </w:r>
                      <w:proofErr w:type="spellEnd"/>
                      <w:r>
                        <w:rPr>
                          <w:sz w:val="18"/>
                        </w:rPr>
                        <w:t>.</w:t>
                      </w:r>
                    </w:p>
                  </w:txbxContent>
                </v:textbox>
              </v:rect>
              <v:rect id="Rectangle 2273" o:spid="_x0000_s1129" style="position:absolute;left:1711;top:14777;width:614;height: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4i88IA&#10;AADdAAAADwAAAGRycy9kb3ducmV2LnhtbERPS2vCQBC+C/6HZQq96aYPo8ZsJBSEXhst9DhkxySa&#10;nY27W03/fbdQ8DYf33Py7Wh6cSXnO8sKnuYJCOLa6o4bBYf9brYC4QOyxt4yKfghD9tiOskx0/bG&#10;H3StQiNiCPsMFbQhDJmUvm7JoJ/bgThyR+sMhghdI7XDWww3vXxOklQa7Dg2tDjQW0v1ufo2Csry&#10;NH5eqjXuvFwlLtWvuim/lHp8GMsNiEBjuIv/3e86zl+8LOHvm3iCL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viLzwgAAAN0AAAAPAAAAAAAAAAAAAAAAAJgCAABkcnMvZG93&#10;bnJldi54bWxQSwUGAAAAAAQABAD1AAAAhwMAAAAA&#10;" filled="f" stroked="f" strokeweight=".25pt">
                <v:textbox style="mso-next-textbox:#Rectangle 2273" inset="1pt,1pt,1pt,1pt">
                  <w:txbxContent>
                    <w:p w:rsidR="000611BF" w:rsidRPr="002C2F10" w:rsidRDefault="000611BF" w:rsidP="00AA2853">
                      <w:pPr>
                        <w:pStyle w:val="a7"/>
                        <w:jc w:val="center"/>
                        <w:rPr>
                          <w:sz w:val="18"/>
                          <w:lang w:val="ru-RU"/>
                        </w:rPr>
                      </w:pPr>
                      <w:proofErr w:type="spellStart"/>
                      <w:r>
                        <w:rPr>
                          <w:sz w:val="18"/>
                          <w:lang w:val="ru-RU"/>
                        </w:rPr>
                        <w:t>Кол</w:t>
                      </w:r>
                      <w:proofErr w:type="gramStart"/>
                      <w:r>
                        <w:rPr>
                          <w:sz w:val="18"/>
                          <w:lang w:val="ru-RU"/>
                        </w:rPr>
                        <w:t>.у</w:t>
                      </w:r>
                      <w:proofErr w:type="gramEnd"/>
                      <w:r>
                        <w:rPr>
                          <w:sz w:val="18"/>
                          <w:lang w:val="ru-RU"/>
                        </w:rPr>
                        <w:t>ч</w:t>
                      </w:r>
                      <w:proofErr w:type="spellEnd"/>
                      <w:r>
                        <w:rPr>
                          <w:sz w:val="18"/>
                          <w:lang w:val="ru-RU"/>
                        </w:rPr>
                        <w:t>.</w:t>
                      </w:r>
                    </w:p>
                  </w:txbxContent>
                </v:textbox>
              </v:rect>
              <v:rect id="Rectangle 2274" o:spid="_x0000_s1130" style="position:absolute;left:3136;top:14777;width:760;height:2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G2gcQA&#10;AADdAAAADwAAAGRycy9kb3ducmV2LnhtbESPQW/CMAyF75P4D5GRuI2UsSEoBFRNQuK6bpM4Wo1p&#10;C41TkgDdv58Pk3az9Z7f+7zZDa5Tdwqx9WxgNs1AEVfetlwb+PrcPy9BxYRssfNMBn4owm47etpg&#10;bv2DP+heplpJCMccDTQp9bnWsWrIYZz6nli0kw8Ok6yh1jbgQ8Jdp1+ybKEdtiwNDfb03lB1KW/O&#10;QFGch+9rucJ91MssLOyrrYujMZPxUKxBJRrSv/nv+mAF/20uuPKNjKC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shtoHEAAAA3QAAAA8AAAAAAAAAAAAAAAAAmAIAAGRycy9k&#10;b3ducmV2LnhtbFBLBQYAAAAABAAEAPUAAACJAwAAAAA=&#10;" filled="f" stroked="f" strokeweight=".25pt">
                <v:textbox style="mso-next-textbox:#Rectangle 2274" inset="1pt,1pt,1pt,1pt">
                  <w:txbxContent>
                    <w:p w:rsidR="000611BF" w:rsidRDefault="000611BF" w:rsidP="00AA2853">
                      <w:pPr>
                        <w:pStyle w:val="a7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№док.</w:t>
                      </w:r>
                    </w:p>
                  </w:txbxContent>
                </v:textbox>
              </v:rect>
              <v:rect id="Rectangle 2275" o:spid="_x0000_s1131" style="position:absolute;left:3904;top:14777;width:856;height: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0TGsAA&#10;AADdAAAADwAAAGRycy9kb3ducmV2LnhtbERPS4vCMBC+L/gfwgje1tTHilajlAVhr3YVPA7N2Fab&#10;SU2y2v33RhC8zcf3nNWmM424kfO1ZQWjYQKCuLC65lLB/nf7OQfhA7LGxjIp+CcPm3XvY4Wptnfe&#10;0S0PpYgh7FNUUIXQplL6oiKDfmhb4sidrDMYInSl1A7vMdw0cpwkM2mw5thQYUvfFRWX/M8oyLJz&#10;d7jmC9x6OU/cTE91mR2VGvS7bAkiUBfe4pf7R8f5X5MFPL+JJ8j1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G0TGsAAAADdAAAADwAAAAAAAAAAAAAAAACYAgAAZHJzL2Rvd25y&#10;ZXYueG1sUEsFBgAAAAAEAAQA9QAAAIUDAAAAAA==&#10;" filled="f" stroked="f" strokeweight=".25pt">
                <v:textbox style="mso-next-textbox:#Rectangle 2275" inset="1pt,1pt,1pt,1pt">
                  <w:txbxContent>
                    <w:p w:rsidR="000611BF" w:rsidRDefault="000611BF" w:rsidP="00AA2853">
                      <w:pPr>
                        <w:pStyle w:val="a7"/>
                        <w:jc w:val="center"/>
                        <w:rPr>
                          <w:sz w:val="18"/>
                        </w:rPr>
                      </w:pPr>
                      <w:proofErr w:type="spellStart"/>
                      <w:r>
                        <w:rPr>
                          <w:sz w:val="18"/>
                        </w:rPr>
                        <w:t>Подпись</w:t>
                      </w:r>
                      <w:proofErr w:type="spellEnd"/>
                    </w:p>
                  </w:txbxContent>
                </v:textbox>
              </v:rect>
              <v:rect id="Rectangle 2276" o:spid="_x0000_s1132" style="position:absolute;left:4808;top:14777;width:558;height: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HJ+sMA&#10;AADdAAAADwAAAGRycy9kb3ducmV2LnhtbESPQWvCQBCF7wX/wzKCt7qxWNHoKkEQvJq20OOQHZNo&#10;djbubjX++86h0NsM781732x2g+vUnUJsPRuYTTNQxJW3LdcGPj8Or0tQMSFb7DyTgSdF2G1HLxvM&#10;rX/wie5lqpWEcMzRQJNSn2sdq4YcxqnviUU7++AwyRpqbQM+JNx1+i3LFtphy9LQYE/7hqpr+eMM&#10;FMVl+LqVKzxEvczCws5tXXwbMxkPxRpUoiH9m/+uj1bw3+fCL9/ICHr7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VHJ+sMAAADdAAAADwAAAAAAAAAAAAAAAACYAgAAZHJzL2Rv&#10;d25yZXYueG1sUEsFBgAAAAAEAAQA9QAAAIgDAAAAAA==&#10;" filled="f" stroked="f" strokeweight=".25pt">
                <v:textbox style="mso-next-textbox:#Rectangle 2276" inset="1pt,1pt,1pt,1pt">
                  <w:txbxContent>
                    <w:p w:rsidR="000611BF" w:rsidRDefault="000611BF" w:rsidP="00AA2853">
                      <w:pPr>
                        <w:pStyle w:val="a7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Дата</w:t>
                      </w:r>
                    </w:p>
                  </w:txbxContent>
                </v:textbox>
              </v:rect>
              <v:rect id="Rectangle 2277" o:spid="_x0000_s1133" style="position:absolute;left:10377;top:15088;width:822;height: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1sYcIA&#10;AADdAAAADwAAAGRycy9kb3ducmV2LnhtbERPTWvDMAy9D/YfjAa9rU5KFtK0bgmFwK7NNthRxGqS&#10;LpYz22vTf18PBrvp8T613c9mFBdyfrCsIF0mIIhbqwfuFLy/1c8FCB+QNY6WScGNPOx3jw9bLLW9&#10;8pEuTehEDGFfooI+hKmU0rc9GfRLOxFH7mSdwRCh66R2eI3hZpSrJMmlwYFjQ48THXpqv5ofo6Cq&#10;zvPHd7PG2ssicbnOdFd9KrV4mqsNiEBz+Bf/uV91nP+SpfD7TTxB7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HWxhwgAAAN0AAAAPAAAAAAAAAAAAAAAAAJgCAABkcnMvZG93&#10;bnJldi54bWxQSwUGAAAAAAQABAD1AAAAhwMAAAAA&#10;" filled="f" stroked="f" strokeweight=".25pt">
                <v:textbox style="mso-next-textbox:#Rectangle 2277" inset="1pt,1pt,1pt,1pt">
                  <w:txbxContent>
                    <w:p w:rsidR="000611BF" w:rsidRDefault="000611BF" w:rsidP="00AA2853">
                      <w:pPr>
                        <w:pStyle w:val="a7"/>
                        <w:jc w:val="center"/>
                        <w:rPr>
                          <w:sz w:val="18"/>
                          <w:lang w:val="ru-RU"/>
                        </w:rPr>
                      </w:pPr>
                      <w:r>
                        <w:rPr>
                          <w:sz w:val="18"/>
                        </w:rPr>
                        <w:t>Лист</w:t>
                      </w:r>
                      <w:proofErr w:type="spellStart"/>
                      <w:r>
                        <w:rPr>
                          <w:sz w:val="18"/>
                          <w:lang w:val="ru-RU"/>
                        </w:rPr>
                        <w:t>ов</w:t>
                      </w:r>
                      <w:proofErr w:type="spellEnd"/>
                    </w:p>
                  </w:txbxContent>
                </v:textbox>
              </v:rect>
              <v:rect id="Rectangle 2278" o:spid="_x0000_s1134" style="position:absolute;left:5453;top:14196;width:5965;height:76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/yFsIA&#10;AADdAAAADwAAAGRycy9kb3ducmV2LnhtbERPTWvDMAy9D/YfjAa7rc5CV7KsbgmDQK9NW+hRxFqS&#10;LZYz202yf18PCr3p8T613s6mFyM531lW8LpIQBDXVnfcKDgeypcMhA/IGnvLpOCPPGw3jw9rzLWd&#10;eE9jFRoRQ9jnqKANYcil9HVLBv3CDsSR+7LOYIjQNVI7nGK46WWaJCtpsOPY0OJAny3VP9XFKCiK&#10;7/n0W71j6WWWuJVe6qY4K/X8NBcfIALN4S6+uXc6zn9bpvD/TTxBbq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z/IWwgAAAN0AAAAPAAAAAAAAAAAAAAAAAJgCAABkcnMvZG93&#10;bnJldi54bWxQSwUGAAAAAAQABAD1AAAAhwMAAAAA&#10;" filled="f" stroked="f" strokeweight=".25pt">
                <v:textbox style="mso-next-textbox:#Rectangle 2278" inset="1pt,1pt,1pt,1pt">
                  <w:txbxContent>
                    <w:p w:rsidR="000611BF" w:rsidRDefault="000611BF" w:rsidP="00AA2853">
                      <w:pPr>
                        <w:pStyle w:val="a7"/>
                        <w:jc w:val="center"/>
                        <w:rPr>
                          <w:sz w:val="12"/>
                          <w:lang w:val="en-US"/>
                        </w:rPr>
                      </w:pPr>
                    </w:p>
                    <w:p w:rsidR="000611BF" w:rsidRPr="00727EF2" w:rsidRDefault="000611BF" w:rsidP="00AA2853">
                      <w:pPr>
                        <w:pStyle w:val="a7"/>
                        <w:ind w:left="720"/>
                        <w:jc w:val="center"/>
                        <w:rPr>
                          <w:rFonts w:ascii="Times New Roman" w:hAnsi="Times New Roman"/>
                          <w:i w:val="0"/>
                          <w:iCs/>
                          <w:lang w:val="ru-RU"/>
                        </w:rPr>
                      </w:pPr>
                      <w:r w:rsidRPr="00727EF2">
                        <w:rPr>
                          <w:rFonts w:ascii="Times New Roman" w:hAnsi="Times New Roman"/>
                          <w:i w:val="0"/>
                          <w:iCs/>
                          <w:lang w:val="ru-RU"/>
                        </w:rPr>
                        <w:t>13287</w:t>
                      </w:r>
                    </w:p>
                    <w:p w:rsidR="000611BF" w:rsidRDefault="000611BF" w:rsidP="00AA2853"/>
                  </w:txbxContent>
                </v:textbox>
              </v:rect>
              <v:rect id="Rectangle 2279" o:spid="_x0000_s1135" style="position:absolute;left:1147;top:15080;width:1186;height: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NXjcAA&#10;AADdAAAADwAAAGRycy9kb3ducmV2LnhtbERPTYvCMBC9C/6HMMLeNNVV0WqUIgh7tSp4HJqx7W4z&#10;qUlWu/9+Iwje5vE+Z73tTCPu5HxtWcF4lIAgLqyuuVRwOu6HCxA+IGtsLJOCP/Kw3fR7a0y1ffCB&#10;7nkoRQxhn6KCKoQ2ldIXFRn0I9sSR+5qncEQoSuldviI4aaRkySZS4M1x4YKW9pVVPzkv0ZBln13&#10;51u+xL2Xi8TN9VSX2UWpj0GXrUAE6sJb/HJ/6Th/Nv2E5zfxBLn5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YNXjcAAAADdAAAADwAAAAAAAAAAAAAAAACYAgAAZHJzL2Rvd25y&#10;ZXYueG1sUEsFBgAAAAAEAAQA9QAAAIUDAAAAAA==&#10;" filled="f" stroked="f" strokeweight=".25pt">
                <v:textbox style="mso-next-textbox:#Rectangle 2279" inset="1pt,1pt,1pt,1pt">
                  <w:txbxContent>
                    <w:p w:rsidR="000611BF" w:rsidRDefault="000611BF" w:rsidP="00AA2853">
                      <w:pPr>
                        <w:pStyle w:val="a7"/>
                        <w:rPr>
                          <w:sz w:val="18"/>
                        </w:rPr>
                      </w:pPr>
                    </w:p>
                  </w:txbxContent>
                </v:textbox>
              </v:rect>
              <v:rect id="Rectangle 2280" o:spid="_x0000_s1136" style="position:absolute;left:2389;top:15080;width:1435;height: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rP+cIA&#10;AADdAAAADwAAAGRycy9kb3ducmV2LnhtbERPTWvDMAy9D/ofjAq7LU5HVrK0bgmDwq7NVthRxGqS&#10;NpZT20uyf18PBrvp8T613c+mFyM531lWsEpSEMS11R03Cj4/Dk85CB+QNfaWScEPedjvFg9bLLSd&#10;+EhjFRoRQ9gXqKANYSik9HVLBn1iB+LIna0zGCJ0jdQOpxhuevmcpmtpsOPY0OJAby3V1+rbKCjL&#10;y3y6Va948DJP3Vpnuim/lHpczuUGRKA5/Iv/3O86zn/JMvj9Jp4gd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as/5wgAAAN0AAAAPAAAAAAAAAAAAAAAAAJgCAABkcnMvZG93&#10;bnJldi54bWxQSwUGAAAAAAQABAD1AAAAhwMAAAAA&#10;" filled="f" stroked="f" strokeweight=".25pt">
                <v:textbox style="mso-next-textbox:#Rectangle 2280" inset="1pt,1pt,1pt,1pt">
                  <w:txbxContent>
                    <w:p w:rsidR="000611BF" w:rsidRPr="00C12DBF" w:rsidRDefault="000611BF" w:rsidP="00AA2853">
                      <w:pPr>
                        <w:pStyle w:val="a7"/>
                        <w:rPr>
                          <w:i w:val="0"/>
                          <w:sz w:val="18"/>
                          <w:lang w:val="ru-RU"/>
                        </w:rPr>
                      </w:pPr>
                    </w:p>
                  </w:txbxContent>
                </v:textbox>
              </v:rect>
              <v:rect id="Rectangle 2281" o:spid="_x0000_s1137" style="position:absolute;left:1147;top:15376;width:1186;height:2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ZqYsIA&#10;AADdAAAADwAAAGRycy9kb3ducmV2LnhtbERP32vCMBB+H+x/CDfY25pOVLquUYog7HWdgo9Hc0u7&#10;NZeaRO3+eyMMfLuP7+dV68kO4kw+9I4VvGY5COLW6Z6Ngt3X9qUAESKyxsExKfijAOvV40OFpXYX&#10;/qRzE41IIRxKVNDFOJZShrYjiyFzI3Hivp23GBP0RmqPlxRuBznL86W02HNq6HCkTUftb3OyCur6&#10;Z9ofmzfcBlnkfqnn2tQHpZ6fpvodRKQp3sX/7g+d5i/mC7h9k06Qqy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JmpiwgAAAN0AAAAPAAAAAAAAAAAAAAAAAJgCAABkcnMvZG93&#10;bnJldi54bWxQSwUGAAAAAAQABAD1AAAAhwMAAAAA&#10;" filled="f" stroked="f" strokeweight=".25pt">
                <v:textbox style="mso-next-textbox:#Rectangle 2281" inset="1pt,1pt,1pt,1pt">
                  <w:txbxContent>
                    <w:p w:rsidR="000611BF" w:rsidRPr="00415378" w:rsidRDefault="000611BF" w:rsidP="00AA2853">
                      <w:pPr>
                        <w:pStyle w:val="a7"/>
                        <w:rPr>
                          <w:rFonts w:ascii="Times New Roman" w:hAnsi="Times New Roman"/>
                          <w:i w:val="0"/>
                          <w:sz w:val="18"/>
                          <w:lang w:val="ru-RU"/>
                        </w:rPr>
                      </w:pPr>
                    </w:p>
                  </w:txbxContent>
                </v:textbox>
              </v:rect>
              <v:rect id="Rectangle 2282" o:spid="_x0000_s1138" style="position:absolute;left:2389;top:15376;width:1435;height:2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T0FcIA&#10;AADdAAAADwAAAGRycy9kb3ducmV2LnhtbERPTWvDMAy9D/ofjAq7LU5HF7K0bgmDwq7NVthRxGqS&#10;NpZT20uyf18PBrvp8T613c+mFyM531lWsEpSEMS11R03Cj4/Dk85CB+QNfaWScEPedjvFg9bLLSd&#10;+EhjFRoRQ9gXqKANYSik9HVLBn1iB+LIna0zGCJ0jdQOpxhuevmcppk02HFsaHGgt5bqa/VtFJTl&#10;ZT7dqlc8eJmnLtNr3ZRfSj0u53IDItAc/sV/7ncd57+sM/j9Jp4gd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9PQVwgAAAN0AAAAPAAAAAAAAAAAAAAAAAJgCAABkcnMvZG93&#10;bnJldi54bWxQSwUGAAAAAAQABAD1AAAAhwMAAAAA&#10;" filled="f" stroked="f" strokeweight=".25pt">
                <v:textbox style="mso-next-textbox:#Rectangle 2282" inset="1pt,1pt,1pt,1pt">
                  <w:txbxContent>
                    <w:p w:rsidR="000611BF" w:rsidRPr="00415378" w:rsidRDefault="000611BF" w:rsidP="00AA2853">
                      <w:pPr>
                        <w:pStyle w:val="a7"/>
                        <w:rPr>
                          <w:rFonts w:ascii="Times New Roman" w:hAnsi="Times New Roman"/>
                          <w:i w:val="0"/>
                          <w:sz w:val="18"/>
                          <w:lang w:val="ru-RU"/>
                        </w:rPr>
                      </w:pPr>
                    </w:p>
                  </w:txbxContent>
                </v:textbox>
              </v:rect>
              <v:rect id="Rectangle 2283" o:spid="_x0000_s1139" style="position:absolute;left:1147;top:15679;width:1186;height:2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hRjsIA&#10;AADdAAAADwAAAGRycy9kb3ducmV2LnhtbERPTWvCQBC9F/wPywje6kZJo01dJQiC16YteByy0yQ1&#10;Oxt31yT9991Cobd5vM/ZHSbTiYGcby0rWC0TEMSV1S3XCt7fTo9bED4ga+wsk4Jv8nDYzx52mGs7&#10;8isNZahFDGGfo4ImhD6X0lcNGfRL2xNH7tM6gyFCV0vtcIzhppPrJMmkwZZjQ4M9HRuqruXdKCiK&#10;r+njVj7jyctt4jKd6rq4KLWYT8ULiEBT+Bf/uc86zn9KN/D7TTxB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uFGOwgAAAN0AAAAPAAAAAAAAAAAAAAAAAJgCAABkcnMvZG93&#10;bnJldi54bWxQSwUGAAAAAAQABAD1AAAAhwMAAAAA&#10;" filled="f" stroked="f" strokeweight=".25pt">
                <v:textbox style="mso-next-textbox:#Rectangle 2283" inset="1pt,1pt,1pt,1pt">
                  <w:txbxContent>
                    <w:p w:rsidR="000611BF" w:rsidRPr="00E95887" w:rsidRDefault="000611BF" w:rsidP="00AA2853">
                      <w:pPr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 xml:space="preserve">Разработал </w:t>
                      </w:r>
                    </w:p>
                  </w:txbxContent>
                </v:textbox>
              </v:rect>
              <v:rect id="Rectangle 2284" o:spid="_x0000_s1140" style="position:absolute;left:2389;top:15679;width:1435;height:2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fF/MMA&#10;AADdAAAADwAAAGRycy9kb3ducmV2LnhtbESPQWvCQBCF7wX/wzKCt7qxWNHoKkEQvJq20OOQHZNo&#10;djbubjX++86h0NsM781732x2g+vUnUJsPRuYTTNQxJW3LdcGPj8Or0tQMSFb7DyTgSdF2G1HLxvM&#10;rX/wie5lqpWEcMzRQJNSn2sdq4YcxqnviUU7++AwyRpqbQM+JNx1+i3LFtphy9LQYE/7hqpr+eMM&#10;FMVl+LqVKzxEvczCws5tXXwbMxkPxRpUoiH9m/+uj1bw3+eCK9/ICHr7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yfF/MMAAADdAAAADwAAAAAAAAAAAAAAAACYAgAAZHJzL2Rv&#10;d25yZXYueG1sUEsFBgAAAAAEAAQA9QAAAIgDAAAAAA==&#10;" filled="f" stroked="f" strokeweight=".25pt">
                <v:textbox style="mso-next-textbox:#Rectangle 2284" inset="1pt,1pt,1pt,1pt">
                  <w:txbxContent>
                    <w:p w:rsidR="000611BF" w:rsidRPr="00415378" w:rsidRDefault="000611BF" w:rsidP="00AA2853">
                      <w:pPr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Виноградов</w:t>
                      </w:r>
                    </w:p>
                  </w:txbxContent>
                </v:textbox>
              </v:rect>
              <v:rect id="Rectangle 2285" o:spid="_x0000_s1141" style="position:absolute;left:1147;top:15973;width:1186;height: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tgZ8AA&#10;AADdAAAADwAAAGRycy9kb3ducmV2LnhtbERPTYvCMBC9C/6HMAt7s+mKK1qNUgTBq10Fj0MzttVm&#10;UpOo3X9vFha8zeN9znLdm1Y8yPnGsoKvJAVBXFrdcKXg8LMdzUD4gKyxtUwKfsnDejUcLDHT9sl7&#10;ehShEjGEfYYK6hC6TEpf1mTQJ7YjjtzZOoMhQldJ7fAZw00rx2k6lQYbjg01drSpqbwWd6Mgzy/9&#10;8VbMcevlLHVTPdFVflLq86PPFyAC9eEt/nfvdJz/PZnD3zfxBLl6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GtgZ8AAAADdAAAADwAAAAAAAAAAAAAAAACYAgAAZHJzL2Rvd25y&#10;ZXYueG1sUEsFBgAAAAAEAAQA9QAAAIUDAAAAAA==&#10;" filled="f" stroked="f" strokeweight=".25pt">
                <v:textbox style="mso-next-textbox:#Rectangle 2285" inset="1pt,1pt,1pt,1pt">
                  <w:txbxContent>
                    <w:p w:rsidR="000611BF" w:rsidRPr="0021791D" w:rsidRDefault="000611BF" w:rsidP="00AA2853">
                      <w:pPr>
                        <w:pStyle w:val="a7"/>
                        <w:rPr>
                          <w:rFonts w:ascii="Times New Roman" w:hAnsi="Times New Roman"/>
                          <w:i w:val="0"/>
                          <w:sz w:val="16"/>
                          <w:szCs w:val="16"/>
                          <w:lang w:val="ru-RU"/>
                        </w:rPr>
                      </w:pPr>
                      <w:proofErr w:type="spellStart"/>
                      <w:r w:rsidRPr="0021791D">
                        <w:rPr>
                          <w:rFonts w:ascii="Times New Roman" w:hAnsi="Times New Roman"/>
                          <w:i w:val="0"/>
                          <w:sz w:val="18"/>
                          <w:lang w:val="ru-RU"/>
                        </w:rPr>
                        <w:t>Н.контр</w:t>
                      </w:r>
                      <w:proofErr w:type="spellEnd"/>
                      <w:r w:rsidRPr="0021791D">
                        <w:rPr>
                          <w:rFonts w:ascii="Times New Roman" w:hAnsi="Times New Roman"/>
                          <w:i w:val="0"/>
                          <w:sz w:val="18"/>
                          <w:lang w:val="ru-RU"/>
                        </w:rPr>
                        <w:t>.</w:t>
                      </w:r>
                    </w:p>
                    <w:p w:rsidR="000611BF" w:rsidRPr="005565FE" w:rsidRDefault="000611BF" w:rsidP="00AA2853">
                      <w:pPr>
                        <w:rPr>
                          <w:szCs w:val="18"/>
                        </w:rPr>
                      </w:pPr>
                    </w:p>
                  </w:txbxContent>
                </v:textbox>
              </v:rect>
              <v:rect id="Rectangle 2286" o:spid="_x0000_s1142" style="position:absolute;left:2389;top:15973;width:1435;height: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hfJ8MA&#10;AADdAAAADwAAAGRycy9kb3ducmV2LnhtbESPQWvCQBCF7wX/wzJCb3VjUdHoKkEQvJq20OOQHZNo&#10;djbubjX9986h0NsM781732x2g+vUnUJsPRuYTjJQxJW3LdcGPj8Ob0tQMSFb7DyTgV+KsNuOXjaY&#10;W//gE93LVCsJ4ZijgSalPtc6Vg05jBPfE4t29sFhkjXU2gZ8SLjr9HuWLbTDlqWhwZ72DVXX8scZ&#10;KIrL8HUrV3iIepmFhZ3Zuvg25nU8FGtQiYb0b/67PlrBn8+FX76REfT2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IhfJ8MAAADdAAAADwAAAAAAAAAAAAAAAACYAgAAZHJzL2Rv&#10;d25yZXYueG1sUEsFBgAAAAAEAAQA9QAAAIgDAAAAAA==&#10;" filled="f" stroked="f" strokeweight=".25pt">
                <v:textbox style="mso-next-textbox:#Rectangle 2286" inset="1pt,1pt,1pt,1pt">
                  <w:txbxContent>
                    <w:p w:rsidR="000611BF" w:rsidRPr="00B03C1B" w:rsidRDefault="000611BF" w:rsidP="00AA2853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Виноградов</w:t>
                      </w:r>
                      <w:r w:rsidRPr="00B03C1B">
                        <w:rPr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  <v:rect id="Rectangle 2287" o:spid="_x0000_s1143" style="position:absolute;left:1147;top:16268;width:1186;height: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T6vMIA&#10;AADdAAAADwAAAGRycy9kb3ducmV2LnhtbERPTWvDMAy9D/YfjAa9rU5GE7KsbgmDQK9NV+hRxFqS&#10;LZYz223Tfz8PCrvp8T613s5mFBdyfrCsIF0mIIhbqwfuFHwc6ucChA/IGkfLpOBGHrabx4c1ltpe&#10;eU+XJnQihrAvUUEfwlRK6dueDPqlnYgj92mdwRCh66R2eI3hZpQvSZJLgwPHhh4neu+p/W7ORkFV&#10;fc3Hn+YVay+LxOV6pbvqpNTiaa7eQASaw7/47t7pOD/LUvj7Jp4gN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xPq8wgAAAN0AAAAPAAAAAAAAAAAAAAAAAJgCAABkcnMvZG93&#10;bnJldi54bWxQSwUGAAAAAAQABAD1AAAAhwMAAAAA&#10;" filled="f" stroked="f" strokeweight=".25pt">
                <v:textbox style="mso-next-textbox:#Rectangle 2287" inset="1pt,1pt,1pt,1pt">
                  <w:txbxContent>
                    <w:p w:rsidR="000611BF" w:rsidRPr="005565FE" w:rsidRDefault="000611BF" w:rsidP="00AA2853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ГИП</w:t>
                      </w:r>
                    </w:p>
                  </w:txbxContent>
                </v:textbox>
              </v:rect>
              <v:rect id="Rectangle 2288" o:spid="_x0000_s1144" style="position:absolute;left:2389;top:16268;width:1435;height: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Zky8IA&#10;AADdAAAADwAAAGRycy9kb3ducmV2LnhtbERPTWvDMAy9D/YfjAa7rc7KErKsbgmFwq7NWuhRxFqS&#10;LZZT20vSf18XBr3p8T612symFyM531lW8LpIQBDXVnfcKDh87V5yED4ga+wtk4ILedisHx9WWGg7&#10;8Z7GKjQihrAvUEEbwlBI6euWDPqFHYgj922dwRCha6R2OMVw08tlkmTSYMexocWBti3Vv9WfUVCW&#10;P/PxXL3jzss8cZl+0015Uur5aS4/QASaw1387/7UcX6aLuH2TTxBr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FmTLwgAAAN0AAAAPAAAAAAAAAAAAAAAAAJgCAABkcnMvZG93&#10;bnJldi54bWxQSwUGAAAAAAQABAD1AAAAhwMAAAAA&#10;" filled="f" stroked="f" strokeweight=".25pt">
                <v:textbox style="mso-next-textbox:#Rectangle 2288" inset="1pt,1pt,1pt,1pt">
                  <w:txbxContent>
                    <w:p w:rsidR="000611BF" w:rsidRPr="0021791D" w:rsidRDefault="000611BF" w:rsidP="00AA2853">
                      <w:pPr>
                        <w:rPr>
                          <w:sz w:val="18"/>
                          <w:szCs w:val="18"/>
                        </w:rPr>
                      </w:pPr>
                      <w:proofErr w:type="spellStart"/>
                      <w:r>
                        <w:rPr>
                          <w:sz w:val="18"/>
                          <w:szCs w:val="18"/>
                        </w:rPr>
                        <w:t>Покидова</w:t>
                      </w:r>
                      <w:proofErr w:type="spellEnd"/>
                    </w:p>
                  </w:txbxContent>
                </v:textbox>
              </v:rect>
              <v:rect id="Rectangle 2289" o:spid="_x0000_s1145" style="position:absolute;left:5468;top:15119;width:2854;height:137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rBUMIA&#10;AADdAAAADwAAAGRycy9kb3ducmV2LnhtbERPTWvCQBC9F/wPywje6sbaiE1dJRQCXpu20OOQnSbR&#10;7GzcXZP4791Cobd5vM/ZHSbTiYGcby0rWC0TEMSV1S3XCj4/isctCB+QNXaWScGNPBz2s4cdZtqO&#10;/E5DGWoRQ9hnqKAJoc+k9FVDBv3S9sSR+7HOYIjQ1VI7HGO46eRTkmykwZZjQ4M9vTVUncurUZDn&#10;p+nrUr5g4eU2cRv9rOv8W6nFfMpfQQSawr/4z33UcX6aruH3m3iC3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WsFQwgAAAN0AAAAPAAAAAAAAAAAAAAAAAJgCAABkcnMvZG93&#10;bnJldi54bWxQSwUGAAAAAAQABAD1AAAAhwMAAAAA&#10;" filled="f" stroked="f" strokeweight=".25pt">
                <v:textbox style="mso-next-textbox:#Rectangle 2289" inset="1pt,1pt,1pt,1pt">
                  <w:txbxContent>
                    <w:p w:rsidR="000611BF" w:rsidRPr="00811D4F" w:rsidRDefault="000611BF" w:rsidP="00962AD8">
                      <w:pPr>
                        <w:pStyle w:val="a7"/>
                        <w:jc w:val="center"/>
                        <w:rPr>
                          <w:rFonts w:ascii="Times New Roman" w:hAnsi="Times New Roman"/>
                          <w:i w:val="0"/>
                          <w:iCs/>
                          <w:sz w:val="22"/>
                          <w:lang w:val="ru-RU"/>
                        </w:rPr>
                      </w:pPr>
                    </w:p>
                    <w:p w:rsidR="000611BF" w:rsidRPr="00BB5668" w:rsidRDefault="000611BF" w:rsidP="0004735E">
                      <w:pPr>
                        <w:pStyle w:val="a7"/>
                        <w:jc w:val="center"/>
                        <w:rPr>
                          <w:rFonts w:ascii="Times New Roman" w:hAnsi="Times New Roman"/>
                          <w:i w:val="0"/>
                          <w:iCs/>
                          <w:szCs w:val="28"/>
                          <w:lang w:val="ru-RU"/>
                        </w:rPr>
                      </w:pPr>
                      <w:r w:rsidRPr="00BB5668">
                        <w:rPr>
                          <w:rFonts w:ascii="Times New Roman" w:hAnsi="Times New Roman"/>
                          <w:i w:val="0"/>
                          <w:iCs/>
                          <w:szCs w:val="28"/>
                          <w:lang w:val="ru-RU"/>
                        </w:rPr>
                        <w:t>«Пояснительная записка по проекту межевания»</w:t>
                      </w:r>
                    </w:p>
                    <w:p w:rsidR="000611BF" w:rsidRPr="00962AD8" w:rsidRDefault="000611BF" w:rsidP="00962AD8"/>
                  </w:txbxContent>
                </v:textbox>
              </v:rect>
              <v:rect id="Rectangle 2290" o:spid="_x0000_s1146" style="position:absolute;left:8319;top:15076;width:822;height:2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7NZJMIA&#10;AADdAAAADwAAAGRycy9kb3ducmV2LnhtbERP32vCMBB+H+x/CDfY25pOVLquUYog7HWdgo9Hc0u7&#10;NZeaRO3+eyMMfLuP7+dV68kO4kw+9I4VvGY5COLW6Z6Ngt3X9qUAESKyxsExKfijAOvV40OFpXYX&#10;/qRzE41IIRxKVNDFOJZShrYjiyFzI3Hivp23GBP0RmqPlxRuBznL86W02HNq6HCkTUftb3OyCur6&#10;Z9ofmzfcBlnkfqnn2tQHpZ6fpvodRKQp3sX/7g+d5i8Wc7h9k06Qqy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s1kkwgAAAN0AAAAPAAAAAAAAAAAAAAAAAJgCAABkcnMvZG93&#10;bnJldi54bWxQSwUGAAAAAAQABAD1AAAAhwMAAAAA&#10;" filled="f" stroked="f" strokeweight=".25pt">
                <v:textbox style="mso-next-textbox:#Rectangle 2290" inset="1pt,1pt,1pt,1pt">
                  <w:txbxContent>
                    <w:p w:rsidR="000611BF" w:rsidRPr="008E3A3F" w:rsidRDefault="000611BF" w:rsidP="00AA2853">
                      <w:pPr>
                        <w:pStyle w:val="a7"/>
                        <w:rPr>
                          <w:sz w:val="18"/>
                        </w:rPr>
                      </w:pPr>
                      <w:r w:rsidRPr="008E3A3F">
                        <w:rPr>
                          <w:sz w:val="18"/>
                          <w:lang w:val="ru-RU"/>
                        </w:rPr>
                        <w:t>Стадия</w:t>
                      </w:r>
                    </w:p>
                  </w:txbxContent>
                </v:textbox>
              </v:rect>
              <v:rect id="Rectangle 2291" o:spid="_x0000_s1147" style="position:absolute;left:8972;top:15078;width:1298;height: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/8v8IA&#10;AADdAAAADwAAAGRycy9kb3ducmV2LnhtbERPTWvDMAy9D/YfjAa7Lc7KUrKsbgmFQq9LV9hRxFqS&#10;NpYz202yf18XCrvp8T612symFyM531lW8JqkIIhrqztuFHwddi85CB+QNfaWScEfedisHx9WWGg7&#10;8SeNVWhEDGFfoII2hKGQ0tctGfSJHYgj92OdwRCha6R2OMVw08tFmi6lwY5jQ4sDbVuqz9XFKCjL&#10;03z8rd5x52WeuqV+0035rdTz01x+gAg0h3/x3b3XcX6WZXD7Jp4g11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//y/wgAAAN0AAAAPAAAAAAAAAAAAAAAAAJgCAABkcnMvZG93&#10;bnJldi54bWxQSwUGAAAAAAQABAD1AAAAhwMAAAAA&#10;" filled="f" stroked="f" strokeweight=".25pt">
                <v:textbox style="mso-next-textbox:#Rectangle 2291" inset="1pt,1pt,1pt,1pt">
                  <w:txbxContent>
                    <w:p w:rsidR="000611BF" w:rsidRPr="008E3A3F" w:rsidRDefault="000611BF" w:rsidP="00AA2853">
                      <w:pPr>
                        <w:pStyle w:val="a7"/>
                        <w:jc w:val="center"/>
                        <w:rPr>
                          <w:sz w:val="18"/>
                        </w:rPr>
                      </w:pPr>
                      <w:r w:rsidRPr="008E3A3F">
                        <w:rPr>
                          <w:sz w:val="18"/>
                        </w:rPr>
                        <w:t>Лист</w:t>
                      </w:r>
                    </w:p>
                  </w:txbxContent>
                </v:textbox>
              </v:rect>
              <v:rect id="Rectangle 2292" o:spid="_x0000_s1148" style="position:absolute;left:10063;top:15345;width:1298;height:2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1iyMAA&#10;AADdAAAADwAAAGRycy9kb3ducmV2LnhtbERPTYvCMBC9C/sfwix403RFi3aNUgTB61YFj0Mz21ab&#10;STeJ2v33RhC8zeN9znLdm1bcyPnGsoKvcQKCuLS64UrBYb8dzUH4gKyxtUwK/snDevUxWGKm7Z1/&#10;6FaESsQQ9hkqqEPoMil9WZNBP7YdceR+rTMYInSV1A7vMdy0cpIkqTTYcGyosaNNTeWluBoFeX7u&#10;j3/FArdezhOX6qmu8pNSw88+/wYRqA9v8cu903H+bJbC85t4glw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C1iyMAAAADdAAAADwAAAAAAAAAAAAAAAACYAgAAZHJzL2Rvd25y&#10;ZXYueG1sUEsFBgAAAAAEAAQA9QAAAIUDAAAAAA==&#10;" filled="f" stroked="f" strokeweight=".25pt">
                <v:textbox style="mso-next-textbox:#Rectangle 2292" inset="1pt,1pt,1pt,1pt">
                  <w:txbxContent>
                    <w:p w:rsidR="000611BF" w:rsidRPr="00B04449" w:rsidRDefault="000611BF" w:rsidP="00DB0C37">
                      <w:pPr>
                        <w:pStyle w:val="a7"/>
                        <w:jc w:val="center"/>
                        <w:rPr>
                          <w:rFonts w:ascii="Times New Roman" w:hAnsi="Times New Roman"/>
                          <w:iCs/>
                          <w:sz w:val="18"/>
                          <w:szCs w:val="18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iCs/>
                          <w:sz w:val="18"/>
                          <w:szCs w:val="18"/>
                          <w:lang w:val="ru-RU"/>
                        </w:rPr>
                        <w:t>12</w:t>
                      </w:r>
                    </w:p>
                    <w:p w:rsidR="000611BF" w:rsidRPr="002C2F10" w:rsidRDefault="000611BF" w:rsidP="00DB0C37">
                      <w:pPr>
                        <w:rPr>
                          <w:rFonts w:ascii="ISOCPEUR" w:hAnsi="ISOCPEUR"/>
                          <w:i/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  <v:rect id="Rectangle 2293" o:spid="_x0000_s1149" style="position:absolute;left:8322;top:15728;width:3128;height:7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2HHU8IA&#10;AADdAAAADwAAAGRycy9kb3ducmV2LnhtbERPTWvCQBC9F/wPywje6kYx0aauEgqC16YteByy0yQ1&#10;Oxt3t0n8991Cobd5vM/ZHyfTiYGcby0rWC0TEMSV1S3XCt7fTo87ED4ga+wsk4I7eTgeZg97zLUd&#10;+ZWGMtQihrDPUUETQp9L6auGDPql7Ykj92mdwRChq6V2OMZw08l1kmTSYMuxocGeXhqqruW3UVAU&#10;X9PHrXzCk5e7xGV6o+viotRiPhXPIAJN4V/85z7rOD9Nt/D7TTxBHn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YcdTwgAAAN0AAAAPAAAAAAAAAAAAAAAAAJgCAABkcnMvZG93&#10;bnJldi54bWxQSwUGAAAAAAQABAD1AAAAhwMAAAAA&#10;" filled="f" stroked="f" strokeweight=".25pt">
                <v:textbox style="mso-next-textbox:#Rectangle 2293" inset="1pt,1pt,1pt,1pt">
                  <w:txbxContent>
                    <w:p w:rsidR="000611BF" w:rsidRPr="008E3A3F" w:rsidRDefault="000611BF" w:rsidP="00AA2853">
                      <w:pPr>
                        <w:rPr>
                          <w:rFonts w:ascii="ISOCPEUR" w:hAnsi="ISOCPEUR"/>
                        </w:rPr>
                      </w:pPr>
                      <w:r w:rsidRPr="0004735E">
                        <w:rPr>
                          <w:rFonts w:ascii="ISOCPEUR" w:hAnsi="ISOCPEUR"/>
                          <w:noProof/>
                        </w:rPr>
                        <w:drawing>
                          <wp:inline distT="0" distB="0" distL="0" distR="0" wp14:anchorId="497C6A3E" wp14:editId="45049EB8">
                            <wp:extent cx="1938020" cy="498626"/>
                            <wp:effectExtent l="19050" t="0" r="5080" b="0"/>
                            <wp:docPr id="5" name="Рисунок 6" descr="штамп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штамп.png"/>
                                    <pic:cNvPicPr/>
                                  </pic:nvPicPr>
                                  <pic:blipFill>
                                    <a:blip r:embed="rId13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38020" cy="49862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ISOCPEUR" w:hAnsi="ISOCPEUR"/>
                          <w:noProof/>
                        </w:rPr>
                        <w:drawing>
                          <wp:inline distT="0" distB="0" distL="0" distR="0" wp14:anchorId="5D49DCA6" wp14:editId="75A2A40B">
                            <wp:extent cx="1819275" cy="442595"/>
                            <wp:effectExtent l="19050" t="0" r="0" b="0"/>
                            <wp:docPr id="8" name="Рисунок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19275" cy="4425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  <v:rect id="Rectangle 2294" o:spid="_x0000_s1150" style="position:absolute;left:7935;top:15345;width:1297;height:2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5TIcMA&#10;AADdAAAADwAAAGRycy9kb3ducmV2LnhtbESPQWvCQBCF7wX/wzJCb3VjUdHoKkEQvJq20OOQHZNo&#10;djbubjX9986h0NsM781732x2g+vUnUJsPRuYTjJQxJW3LdcGPj8Ob0tQMSFb7DyTgV+KsNuOXjaY&#10;W//gE93LVCsJ4ZijgSalPtc6Vg05jBPfE4t29sFhkjXU2gZ8SLjr9HuWLbTDlqWhwZ72DVXX8scZ&#10;KIrL8HUrV3iIepmFhZ3Zuvg25nU8FGtQiYb0b/67PlrBn88FV76REfT2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v5TIcMAAADdAAAADwAAAAAAAAAAAAAAAACYAgAAZHJzL2Rv&#10;d25yZXYueG1sUEsFBgAAAAAEAAQA9QAAAIgDAAAAAA==&#10;" filled="f" stroked="f" strokeweight=".25pt">
                <v:textbox style="mso-next-textbox:#Rectangle 2294" inset="1pt,1pt,1pt,1pt">
                  <w:txbxContent>
                    <w:p w:rsidR="000611BF" w:rsidRPr="008E3A3F" w:rsidRDefault="000611BF" w:rsidP="00AA2853">
                      <w:pPr>
                        <w:pStyle w:val="a7"/>
                        <w:jc w:val="center"/>
                        <w:rPr>
                          <w:sz w:val="18"/>
                        </w:rPr>
                      </w:pPr>
                      <w:r w:rsidRPr="008E3A3F">
                        <w:rPr>
                          <w:sz w:val="18"/>
                          <w:lang w:val="ru-RU"/>
                        </w:rPr>
                        <w:t>П</w:t>
                      </w:r>
                      <w:r>
                        <w:rPr>
                          <w:sz w:val="18"/>
                          <w:lang w:val="ru-RU"/>
                        </w:rPr>
                        <w:t>М</w:t>
                      </w:r>
                    </w:p>
                  </w:txbxContent>
                </v:textbox>
              </v:rect>
              <v:rect id="Rectangle 2295" o:spid="_x0000_s1151" style="position:absolute;left:9096;top:15345;width:1297;height:2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L2usAA&#10;AADdAAAADwAAAGRycy9kb3ducmV2LnhtbERPTYvCMBC9C/6HMII3myoq2jVKEQSv1hU8Ds1s291m&#10;UpOo9d9vFoS9zeN9zmbXm1Y8yPnGsoJpkoIgLq1uuFLweT5MViB8QNbYWiYFL/Kw2w4HG8y0ffKJ&#10;HkWoRAxhn6GCOoQuk9KXNRn0ie2II/dlncEQoaukdviM4aaVszRdSoMNx4YaO9rXVP4Ud6Mgz7/7&#10;y61Y48HLVeqWeq6r/KrUeNTnHyAC9eFf/HYfdZy/WKzh75t4gtz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bL2usAAAADdAAAADwAAAAAAAAAAAAAAAACYAgAAZHJzL2Rvd25y&#10;ZXYueG1sUEsFBgAAAAAEAAQA9QAAAIUDAAAAAA==&#10;" filled="f" stroked="f" strokeweight=".25pt">
                <v:textbox style="mso-next-textbox:#Rectangle 2295" inset="1pt,1pt,1pt,1pt">
                  <w:txbxContent>
                    <w:p w:rsidR="000611BF" w:rsidRPr="002C2F10" w:rsidRDefault="000611BF" w:rsidP="00AA2853">
                      <w:pPr>
                        <w:pStyle w:val="a7"/>
                        <w:jc w:val="center"/>
                        <w:rPr>
                          <w:rFonts w:cs="Arial"/>
                          <w:iCs/>
                          <w:sz w:val="18"/>
                          <w:szCs w:val="18"/>
                          <w:lang w:val="ru-RU"/>
                        </w:rPr>
                      </w:pPr>
                      <w:r w:rsidRPr="002C2F10">
                        <w:rPr>
                          <w:rFonts w:cs="Arial"/>
                          <w:iCs/>
                          <w:sz w:val="18"/>
                          <w:szCs w:val="18"/>
                          <w:lang w:val="ru-RU"/>
                        </w:rPr>
                        <w:t>1</w:t>
                      </w:r>
                    </w:p>
                  </w:txbxContent>
                </v:textbox>
              </v:rect>
            </v:group>
            <v:group id="Group 2296" o:spid="_x0000_s1152" style="position:absolute;left:1134;top:270;width:10362;height:16285" coordorigin="1134,270" coordsize="10362,162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3ysvR8cAAADd&#10;AAAADwAAAAAAAAAAAAAAAACqAgAAZHJzL2Rvd25yZXYueG1sUEsFBgAAAAAEAAQA+gAAAJ4DAAAA&#10;AA==&#10;">
              <v:line id="Line 2297" o:spid="_x0000_s1153" style="position:absolute;visibility:visible" from="3150,14146" to="3151,150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uTTd74AAADdAAAADwAAAGRycy9kb3ducmV2LnhtbERPvQrCMBDeBd8hnOCmqYIi1SgiVNzE&#10;6tLtbM622FxKE7W+vREEt/v4fm+16UwtntS6yrKCyTgCQZxbXXGh4HJORgsQziNrrC2Tgjc52Kz7&#10;vRXG2r74RM/UFyKEsItRQel9E0vp8pIMurFtiAN3s61BH2BbSN3iK4SbWk6jaC4NVhwaSmxoV1J+&#10;Tx9GwT27zJL9cafPdbrV1yLx2fWmlRoOuu0ShKfO/8U/90GH+bP5BL7fhBPk+g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e5NN3vgAAAN0AAAAPAAAAAAAAAAAAAAAAAKEC&#10;AABkcnMvZG93bnJldi54bWxQSwUGAAAAAAQABAD5AAAAjAMAAAAA&#10;" strokeweight="2pt"/>
              <v:rect id="Rectangle 2298" o:spid="_x0000_s1154" style="position:absolute;left:1134;top:270;width:10345;height:1626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TrqMIA&#10;AADdAAAADwAAAGRycy9kb3ducmV2LnhtbERPzYrCMBC+L/gOYQRva6qgbKtRqiB4Erf6AEMztsVm&#10;UpvYdvfpjbCwt/n4fme9HUwtOmpdZVnBbBqBIM6trrhQcL0cPr9AOI+ssbZMCn7IwXYz+lhjom3P&#10;39RlvhAhhF2CCkrvm0RKl5dk0E1tQxy4m20N+gDbQuoW+xBuajmPoqU0WHFoKLGhfUn5PXsaBXc/&#10;dKe0yH4P8XUX5+dd2j8fqVKT8ZCuQHga/L/4z33UYf5iOYf3N+EEuX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BOuowgAAAN0AAAAPAAAAAAAAAAAAAAAAAJgCAABkcnMvZG93&#10;bnJldi54bWxQSwUGAAAAAAQABAD1AAAAhwMAAAAA&#10;" filled="f" strokeweight="2pt"/>
              <v:line id="Line 2299" o:spid="_x0000_s1155" style="position:absolute;visibility:visible" from="1716,14146" to="1717,150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Xrom74AAADdAAAADwAAAGRycy9kb3ducmV2LnhtbERPvQrCMBDeBd8hnOCmqYoi1SgiVNzE&#10;6uJ2NmdbbC6liVrf3giC2318v7dct6YST2pcaVnBaBiBIM6sLjlXcD4lgzkI55E1VpZJwZscrFfd&#10;zhJjbV98pGfqcxFC2MWooPC+jqV0WUEG3dDWxIG72cagD7DJpW7wFcJNJcdRNJMGSw4NBda0LSi7&#10;pw+j4H45T5PdYatPVbrR1zzxl+tNK9XvtZsFCE+t/4t/7r0O86ezCXy/CSfI1Qc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BeuibvgAAAN0AAAAPAAAAAAAAAAAAAAAAAKEC&#10;AABkcnMvZG93bnJldi54bWxQSwUGAAAAAAQABAD5AAAAjAMAAAAA&#10;" strokeweight="2pt"/>
              <v:line id="Line 2300" o:spid="_x0000_s1156" style="position:absolute;visibility:visible" from="1139,14138" to="11482,141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pNw774AAADdAAAADwAAAGRycy9kb3ducmV2LnhtbERPvQrCMBDeBd8hnOCmqaIi1SgiVNzE&#10;6uJ2NmdbbC6liVrf3giC2318v7dct6YST2pcaVnBaBiBIM6sLjlXcD4lgzkI55E1VpZJwZscrFfd&#10;zhJjbV98pGfqcxFC2MWooPC+jqV0WUEG3dDWxIG72cagD7DJpW7wFcJNJcdRNJMGSw4NBda0LSi7&#10;pw+j4H45T5PdYatPVbrR1zzxl+tNK9XvtZsFCE+t/4t/7r0O86ezCXy/CSfI1Qc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Ok3DvvgAAAN0AAAAPAAAAAAAAAAAAAAAAAKEC&#10;AABkcnMvZG93bnJldi54bWxQSwUGAAAAAAQABAD5AAAAjAMAAAAA&#10;" strokeweight="2pt"/>
              <v:line id="Line 2301" o:spid="_x0000_s1157" style="position:absolute;visibility:visible" from="2353,14154" to="2354,165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/VdL4AAADdAAAADwAAAGRycy9kb3ducmV2LnhtbERPvQrCMBDeBd8hnOCmqUJFqlFEqLiJ&#10;1cXtbM622FxKE7W+vREEt/v4fm+57kwtntS6yrKCyTgCQZxbXXGh4HxKR3MQziNrrC2Tgjc5WK/6&#10;vSUm2r74SM/MFyKEsEtQQel9k0jp8pIMurFtiAN3s61BH2BbSN3iK4SbWk6jaCYNVhwaSmxoW1J+&#10;zx5Gwf1yjtPdYatPdbbR1yL1l+tNKzUcdJsFCE+d/4t/7r0O8+NZDN9vwgly9QE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h39V0vgAAAN0AAAAPAAAAAAAAAAAAAAAAAKEC&#10;AABkcnMvZG93bnJldi54bWxQSwUGAAAAAAQABAD5AAAAjAMAAAAA&#10;" strokeweight="2pt"/>
              <v:line id="Line 2302" o:spid="_x0000_s1158" style="position:absolute;visibility:visible" from="3877,14154" to="3878,165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Q1LA74AAADdAAAADwAAAGRycy9kb3ducmV2LnhtbERPvQrCMBDeBd8hnOCmqYJFqlFEqLiJ&#10;1cXtbM622FxKE7W+vREEt/v4fm+57kwtntS6yrKCyTgCQZxbXXGh4HxKR3MQziNrrC2Tgjc5WK/6&#10;vSUm2r74SM/MFyKEsEtQQel9k0jp8pIMurFtiAN3s61BH2BbSN3iK4SbWk6jKJYGKw4NJTa0LSm/&#10;Zw+j4H45z9LdYatPdbbR1yL1l+tNKzUcdJsFCE+d/4t/7r0O82dxDN9vwgly9QE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RDUsDvgAAAN0AAAAPAAAAAAAAAAAAAAAAAKEC&#10;AABkcnMvZG93bnJldi54bWxQSwUGAAAAAAQABAD5AAAAjAMAAAAA&#10;" strokeweight="2pt"/>
              <v:line id="Line 2303" o:spid="_x0000_s1159" style="position:absolute;visibility:visible" from="4791,14154" to="4792,165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kHumL8AAADdAAAADwAAAGRycy9kb3ducmV2LnhtbERPSwrCMBDdC94hjOBOUwU/VKOIUHEn&#10;VjfuxmZsi82kNFHr7Y0guJvH+85y3ZpKPKlxpWUFo2EEgjizuuRcwfmUDOYgnEfWWFkmBW9ysF51&#10;O0uMtX3xkZ6pz0UIYRejgsL7OpbSZQUZdENbEwfuZhuDPsAml7rBVwg3lRxH0VQaLDk0FFjTtqDs&#10;nj6MgvvlPEl2h60+VelGX/PEX643rVS/124WIDy1/i/+ufc6zJ9MZ/D9JpwgVx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vkHumL8AAADdAAAADwAAAAAAAAAAAAAAAACh&#10;AgAAZHJzL2Rvd25yZXYueG1sUEsFBgAAAAAEAAQA+QAAAI0DAAAAAA==&#10;" strokeweight="2pt"/>
              <v:line id="Line 2304" o:spid="_x0000_s1160" style="position:absolute;visibility:visible" from="5400,14146" to="5401,165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9566sMAAADdAAAADwAAAGRycy9kb3ducmV2LnhtbESPQYvCQAyF74L/YYjgTacrKEvXUUSo&#10;eBOrF2+xE9tiJ1M6o9Z/bw7C3hLey3tfluveNepJXag9G/iZJqCIC29rLg2cT9nkF1SIyBYbz2Tg&#10;TQHWq+Fgian1Lz7SM4+lkhAOKRqoYmxTrUNRkcMw9S2xaDffOYyydqW2Hb4k3DV6liQL7bBmaaiw&#10;pW1FxT1/OAP3y3me7Q5be2ryjb2WWbxcb9aY8ajf/IGK1Md/8/d6bwV/vhBc+UZG0Ks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/eeurDAAAA3QAAAA8AAAAAAAAAAAAA&#10;AAAAoQIAAGRycy9kb3ducmV2LnhtbFBLBQYAAAAABAAEAPkAAACRAwAAAAA=&#10;" strokeweight="2pt"/>
              <v:line id="Line 2305" o:spid="_x0000_s1161" style="position:absolute;visibility:visible" from="9186,15070" to="9188,156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JLfcb4AAADdAAAADwAAAGRycy9kb3ducmV2LnhtbERPvQrCMBDeBd8hnOCmqYKi1SgiVNzE&#10;6uJ2NmdbbC6liVrf3giC2318v7dct6YST2pcaVnBaBiBIM6sLjlXcD4lgxkI55E1VpZJwZscrFfd&#10;zhJjbV98pGfqcxFC2MWooPC+jqV0WUEG3dDWxIG72cagD7DJpW7wFcJNJcdRNJUGSw4NBda0LSi7&#10;pw+j4H45T5LdYatPVbrR1zzxl+tNK9XvtZsFCE+t/4t/7r0O8yfTOXy/CSfI1Qc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gkt9xvgAAAN0AAAAPAAAAAAAAAAAAAAAAAKEC&#10;AABkcnMvZG93bnJldi54bWxQSwUGAAAAAAQABAD5AAAAjAMAAAAA&#10;" strokeweight="2pt"/>
              <v:line id="Line 2306" o:spid="_x0000_s1162" style="position:absolute;visibility:visible" from="1139,15947" to="5390,159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rSG28YAAADdAAAADwAAAGRycy9kb3ducmV2LnhtbESPQU8CMRCF7yb+h2ZMvEkXEhQXCjGC&#10;icQDAfkBw3bcrmynm7bCyq9nDibeZvLevPfNbNH7Vp0opiawgeGgAEVcBdtwbWD/+fYwAZUyssU2&#10;MBn4pQSL+e3NDEsbzryl0y7XSkI4lWjA5dyVWqfKkcc0CB2xaF8hesyyxlrbiGcJ960eFcWj9tiw&#10;NDjs6NVRddz9eAPrePg4Di+10wdex1W7WT4n/23M/V3/MgWVqc//5r/rdyv44yfhl29kBD2/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60htvGAAAA3QAAAA8AAAAAAAAA&#10;AAAAAAAAoQIAAGRycy9kb3ducmV2LnhtbFBLBQYAAAAABAAEAPkAAACUAwAAAAA=&#10;" strokeweight="1pt"/>
              <v:line id="Line 2307" o:spid="_x0000_s1163" style="position:absolute;visibility:visible" from="1139,16248" to="5390,162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fgjQMMAAADdAAAADwAAAGRycy9kb3ducmV2LnhtbERP22oCMRB9L/QfwhT6ptkVenE1SvEC&#10;FR9KrR8wbsbN1s1kSaKufr0pCH2bw7nOeNrZRpzIh9qxgryfgSAuna65UrD9WfbeQYSIrLFxTAou&#10;FGA6eXwYY6Hdmb/ptImVSCEcClRgYmwLKUNpyGLou5Y4cXvnLcYEfSW1x3MKt40cZNmrtFhzajDY&#10;0sxQedgcrYKV360P+bUycscrv2i+5sNgf5V6fuo+RiAidfFffHd/6jT/5S2Hv2/SCXJy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H4I0DDAAAA3QAAAA8AAAAAAAAAAAAA&#10;AAAAoQIAAGRycy9kb3ducmV2LnhtbFBLBQYAAAAABAAEAPkAAACRAwAAAAA=&#10;" strokeweight="1pt"/>
              <v:line id="Line 2308" o:spid="_x0000_s1164" style="position:absolute;visibility:visible" from="1140,15042" to="11457,150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+/b3b8AAADdAAAADwAAAGRycy9kb3ducmV2LnhtbERPSwrCMBDdC94hjOBOUwU/VKOIUHEn&#10;VjfuxmZsi82kNFHr7Y0guJvH+85y3ZpKPKlxpWUFo2EEgjizuuRcwfmUDOYgnEfWWFkmBW9ysF51&#10;O0uMtX3xkZ6pz0UIYRejgsL7OpbSZQUZdENbEwfuZhuDPsAml7rBVwg3lRxH0VQaLDk0FFjTtqDs&#10;nj6MgvvlPEl2h60+VelGX/PEX643rVS/124WIDy1/i/+ufc6zJ/MxvD9JpwgVx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K+/b3b8AAADdAAAADwAAAAAAAAAAAAAAAACh&#10;AgAAZHJzL2Rvd25yZXYueG1sUEsFBgAAAAAEAAQA+QAAAI0DAAAAAA==&#10;" strokeweight="2pt"/>
              <v:line id="Line 2309" o:spid="_x0000_s1165" style="position:absolute;visibility:visible" from="1148,14742" to="5398,147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KN+RsMAAADdAAAADwAAAGRycy9kb3ducmV2LnhtbERPTWvCQBC9C/0PyxS86aYWbUldQxBS&#10;vJUmueQ2ZsckmJ0N2VXjv3cLBW/zeJ+zTSbTiyuNrrOs4G0ZgSCure64UVAW2eIThPPIGnvLpOBO&#10;DpLdy2yLsbY3/qVr7hsRQtjFqKD1foildHVLBt3SDsSBO9nRoA9wbKQe8RbCTS9XUbSRBjsODS0O&#10;tG+pPucXo+Bclevs+2eviz5P9bHJfHU8aaXmr1P6BcLT5J/if/dBh/nrj3f4+yacIH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SjfkbDAAAA3QAAAA8AAAAAAAAAAAAA&#10;AAAAoQIAAGRycy9kb3ducmV2LnhtbFBLBQYAAAAABAAEAPkAAACRAwAAAAA=&#10;" strokeweight="2pt"/>
              <v:line id="Line 2310" o:spid="_x0000_s1166" style="position:absolute;visibility:visible" from="1139,14439" to="5390,14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Y+A2MMAAADdAAAADwAAAGRycy9kb3ducmV2LnhtbERPzWoCMRC+F/oOYQreNGux2m6NUtSC&#10;4kFq+wDjZrrZupksSdTVpzeC0Nt8fL8znra2FkfyoXKsoN/LQBAXTldcKvj5/uy+gggRWWPtmBSc&#10;KcB08vgwxly7E3/RcRtLkUI45KjAxNjkUobCkMXQcw1x4n6dtxgT9KXUHk8p3NbyOcuG0mLFqcFg&#10;QzNDxX57sApWfrfe9y+lkTte+UW9mb8F+6dU56n9eAcRqY3/4rt7qdP8l9EAbt+kE+TkC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GPgNjDAAAA3QAAAA8AAAAAAAAAAAAA&#10;AAAAoQIAAGRycy9kb3ducmV2LnhtbFBLBQYAAAAABAAEAPkAAACRAwAAAAA=&#10;" strokeweight="1pt"/>
              <v:line id="Line 2311" o:spid="_x0000_s1167" style="position:absolute;visibility:visible" from="1139,15644" to="5390,156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MlQ8MAAADdAAAADwAAAGRycy9kb3ducmV2LnhtbERP22oCMRB9F/yHMELfataCVVejiG2h&#10;0gfx8gHjZtysbiZLkuq2X98IBd/mcK4zW7S2FlfyoXKsYNDPQBAXTldcKjjsP57HIEJE1lg7JgU/&#10;FGAx73ZmmGt34y1dd7EUKYRDjgpMjE0uZSgMWQx91xAn7uS8xZigL6X2eEvhtpYvWfYqLVacGgw2&#10;tDJUXHbfVsHaH78ug9/SyCOv/Xu9eZsEe1bqqdcupyAitfEh/nd/6jR/OBrC/Zt0gpz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7DJUPDAAAA3QAAAA8AAAAAAAAAAAAA&#10;AAAAoQIAAGRycy9kb3ducmV2LnhtbFBLBQYAAAAABAAEAPkAAACRAwAAAAA=&#10;" strokeweight="1pt"/>
              <v:line id="Line 2312" o:spid="_x0000_s1168" style="position:absolute;visibility:visible" from="1139,15340" to="5390,153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hG7NMMAAADdAAAADwAAAGRycy9kb3ducmV2LnhtbERPzWoCMRC+C32HMAVvmrWgtVujlFZB&#10;6UHc9gHGzXSzdTNZkqirT98UBG/z8f3ObNHZRpzIh9qxgtEwA0FcOl1zpeD7azWYgggRWWPjmBRc&#10;KMBi/tCbYa7dmXd0KmIlUgiHHBWYGNtcylAashiGriVO3I/zFmOCvpLa4zmF20Y+ZdlEWqw5NRhs&#10;6d1QeSiOVsHG7z8Po2tl5J43ftlsP16C/VWq/9i9vYKI1MW7+OZe6zR//DyB/2/SCXL+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4RuzTDAAAA3QAAAA8AAAAAAAAAAAAA&#10;AAAAoQIAAGRycy9kb3ducmV2LnhtbFBLBQYAAAAABAAEAPkAAACRAwAAAAA=&#10;" strokeweight="1pt"/>
              <v:line id="Line 2313" o:spid="_x0000_s1169" style="position:absolute;visibility:visible" from="8271,15070" to="8272,165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5h4Rb8AAADdAAAADwAAAGRycy9kb3ducmV2LnhtbERPSwrCMBDdC94hjOBOUwU/VKOIUHEn&#10;VjfuxmZsi82kNFHr7Y0guJvH+85y3ZpKPKlxpWUFo2EEgjizuuRcwfmUDOYgnEfWWFkmBW9ysF51&#10;O0uMtX3xkZ6pz0UIYRejgsL7OpbSZQUZdENbEwfuZhuDPsAml7rBVwg3lRxH0VQaLDk0FFjTtqDs&#10;nj6MgvvlPEl2h60+VelGX/PEX643rVS/124WIDy1/i/+ufc6zJ/MZvD9JpwgVx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O5h4Rb8AAADdAAAADwAAAAAAAAAAAAAAAACh&#10;AgAAZHJzL2Rvd25yZXYueG1sUEsFBgAAAAAEAAQA+QAAAI0DAAAAAA==&#10;" strokeweight="2pt"/>
              <v:line id="Line 2314" o:spid="_x0000_s1170" style="position:absolute;visibility:visible" from="8279,15367" to="11496,153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gfsN8MAAADdAAAADwAAAGRycy9kb3ducmV2LnhtbESPQYvCQAyF74L/YYjgTacKulIdRYQu&#10;3harF2+xE9tiJ1M6s1r/vTks7C3hvbz3ZbPrXaOe1IXas4HZNAFFXHhbc2ngcs4mK1AhIltsPJOB&#10;NwXYbYeDDabWv/hEzzyWSkI4pGigirFNtQ5FRQ7D1LfEot195zDK2pXadviScNfoeZIstcOapaHC&#10;lg4VFY/81xl4XC+L7PvnYM9Nvre3MovX290aMx71+zWoSH38N/9dH63gL74EV76REfT2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oH7DfDAAAA3QAAAA8AAAAAAAAAAAAA&#10;AAAAoQIAAGRycy9kb3ducmV2LnhtbFBLBQYAAAAABAAEAPkAAACRAwAAAAA=&#10;" strokeweight="2pt"/>
              <v:line id="Line 2315" o:spid="_x0000_s1171" style="position:absolute;visibility:visible" from="8278,15668" to="11495,15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UtJrMMAAADdAAAADwAAAGRycy9kb3ducmV2LnhtbERPTWvCQBC9C/0PyxS86aaCtU1dQxAi&#10;vUmTXHIbs2MSzM6G7Krpv3cLBW/zeJ+zTSbTixuNrrOs4G0ZgSCure64UVAW2eIDhPPIGnvLpOCX&#10;HCS7l9kWY23v/EO33DcihLCLUUHr/RBL6eqWDLqlHYgDd7ajQR/g2Eg94j2Em16uouhdGuw4NLQ4&#10;0L6l+pJfjYJLVa6zw3Gviz5P9anJfHU6a6Xmr1P6BcLT5J/if/e3DvPXm0/4+yacIH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VLSazDAAAA3QAAAA8AAAAAAAAAAAAA&#10;AAAAoQIAAGRycy9kb3ducmV2LnhtbFBLBQYAAAAABAAEAPkAAACRAwAAAAA=&#10;" strokeweight="2pt"/>
              <v:line id="Line 2316" o:spid="_x0000_s1172" style="position:absolute;visibility:visible" from="10100,15070" to="10102,156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aSQFsMAAADdAAAADwAAAGRycy9kb3ducmV2LnhtbESPQYvCQAyF74L/YYjgTacruEjXUUSo&#10;eBOrF2+xE9tiJ1M6o9Z/bw7C3hLey3tfluveNepJXag9G/iZJqCIC29rLg2cT9lkASpEZIuNZzLw&#10;pgDr1XCwxNT6Fx/pmcdSSQiHFA1UMbap1qGoyGGY+pZYtJvvHEZZu1LbDl8S7ho9S5Jf7bBmaaiw&#10;pW1FxT1/OAP3y3me7Q5be2ryjb2WWbxcb9aY8ajf/IGK1Md/8/d6bwV/vhB++UZG0Ks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GkkBbDAAAA3QAAAA8AAAAAAAAAAAAA&#10;AAAAoQIAAGRycy9kb3ducmV2LnhtbFBLBQYAAAAABAAEAPkAAACRAwAAAAA=&#10;" strokeweight="2pt"/>
            </v:group>
          </v:group>
        </w:pict>
      </w:r>
      <w:r>
        <w:rPr>
          <w:rFonts w:eastAsia="Arial"/>
          <w:noProof/>
          <w:sz w:val="26"/>
          <w:szCs w:val="26"/>
        </w:rPr>
        <w:pict>
          <v:shape id="Text Box 2317" o:spid="_x0000_s1173" type="#_x0000_t202" style="position:absolute;left:0;text-align:left;margin-left:549.75pt;margin-top:17.25pt;width:28.35pt;height:19.85pt;z-index:251652608;visibility:visible;mso-position-horizontal-relative:page;mso-position-vertic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" filled="f" strokeweight="1pt">
            <v:textbox style="mso-next-textbox:#Text Box 2317" inset="1mm,1mm,1mm,1mm">
              <w:txbxContent>
                <w:p w:rsidR="000611BF" w:rsidRPr="00CF15B4" w:rsidRDefault="000611BF" w:rsidP="00AA2853">
                  <w:pPr>
                    <w:ind w:left="-142"/>
                    <w:jc w:val="center"/>
                    <w:rPr>
                      <w:szCs w:val="22"/>
                    </w:rPr>
                  </w:pPr>
                  <w:r>
                    <w:t>-5-</w:t>
                  </w:r>
                </w:p>
                <w:p w:rsidR="000611BF" w:rsidRPr="00517FBA" w:rsidRDefault="000611BF" w:rsidP="00AA2853">
                  <w:pPr>
                    <w:rPr>
                      <w:sz w:val="22"/>
                      <w:szCs w:val="22"/>
                    </w:rPr>
                  </w:pPr>
                </w:p>
              </w:txbxContent>
            </v:textbox>
            <w10:wrap anchorx="page" anchory="page"/>
          </v:shape>
        </w:pict>
      </w:r>
      <w:r w:rsidR="00962AD8" w:rsidRPr="00565BB5">
        <w:rPr>
          <w:b/>
          <w:noProof/>
          <w:sz w:val="26"/>
          <w:szCs w:val="26"/>
        </w:rPr>
        <w:t>Введение</w:t>
      </w:r>
    </w:p>
    <w:p w:rsidR="0014280E" w:rsidRPr="00565BB5" w:rsidRDefault="0014280E" w:rsidP="004F3278">
      <w:pPr>
        <w:spacing w:line="360" w:lineRule="auto"/>
        <w:ind w:right="-142" w:firstLine="567"/>
        <w:jc w:val="center"/>
        <w:rPr>
          <w:sz w:val="22"/>
          <w:szCs w:val="22"/>
        </w:rPr>
      </w:pPr>
    </w:p>
    <w:p w:rsidR="000611BF" w:rsidRDefault="000611BF" w:rsidP="000611BF">
      <w:pPr>
        <w:widowControl w:val="0"/>
        <w:suppressAutoHyphens/>
        <w:autoSpaceDN w:val="0"/>
        <w:spacing w:line="360" w:lineRule="auto"/>
        <w:ind w:right="-142" w:firstLine="567"/>
        <w:jc w:val="both"/>
        <w:textAlignment w:val="baseline"/>
        <w:rPr>
          <w:rFonts w:eastAsia="Lucida Sans Unicode" w:cs="Tahoma"/>
          <w:bCs/>
          <w:kern w:val="3"/>
          <w:sz w:val="22"/>
          <w:szCs w:val="22"/>
        </w:rPr>
      </w:pPr>
      <w:bookmarkStart w:id="0" w:name="_GoBack"/>
      <w:bookmarkEnd w:id="0"/>
      <w:r w:rsidRPr="009112E2">
        <w:rPr>
          <w:rFonts w:eastAsia="Lucida Sans Unicode"/>
          <w:bCs/>
          <w:kern w:val="3"/>
          <w:sz w:val="22"/>
          <w:szCs w:val="22"/>
        </w:rPr>
        <w:t xml:space="preserve"> </w:t>
      </w:r>
      <w:r w:rsidRPr="009112E2">
        <w:rPr>
          <w:bCs/>
          <w:sz w:val="22"/>
          <w:szCs w:val="22"/>
        </w:rPr>
        <w:t>«Документация по планировке территории (проект планировки и проект межевания) зоны делового,  общественного и коммунально-складского назначения в  районе автомобильной дороги Орел-Тамбов и Елецкого шоссе в городе Липецке»</w:t>
      </w:r>
      <w:r w:rsidRPr="009112E2">
        <w:rPr>
          <w:rFonts w:eastAsia="Lucida Sans Unicode" w:cs="Tahoma"/>
          <w:bCs/>
          <w:kern w:val="3"/>
          <w:sz w:val="22"/>
          <w:szCs w:val="22"/>
        </w:rPr>
        <w:t xml:space="preserve"> </w:t>
      </w:r>
      <w:r w:rsidRPr="00CD3F64">
        <w:rPr>
          <w:rFonts w:eastAsia="Lucida Sans Unicode" w:cs="Tahoma"/>
          <w:bCs/>
          <w:kern w:val="3"/>
          <w:sz w:val="22"/>
          <w:szCs w:val="22"/>
        </w:rPr>
        <w:t xml:space="preserve">выполнена в соответствии с техническим заданием на проектирование. </w:t>
      </w:r>
    </w:p>
    <w:p w:rsidR="00CE172E" w:rsidRPr="00AA0BBF" w:rsidRDefault="00CE172E" w:rsidP="00CE172E">
      <w:pPr>
        <w:widowControl w:val="0"/>
        <w:suppressAutoHyphens/>
        <w:autoSpaceDN w:val="0"/>
        <w:spacing w:line="360" w:lineRule="auto"/>
        <w:ind w:right="-142" w:firstLine="567"/>
        <w:jc w:val="both"/>
        <w:textAlignment w:val="baseline"/>
        <w:rPr>
          <w:rFonts w:eastAsia="Lucida Sans Unicode" w:cs="Tahoma"/>
          <w:bCs/>
          <w:kern w:val="3"/>
          <w:sz w:val="22"/>
          <w:szCs w:val="22"/>
        </w:rPr>
      </w:pPr>
      <w:r w:rsidRPr="00AA0BBF">
        <w:rPr>
          <w:rFonts w:eastAsia="Lucida Sans Unicode" w:cs="Tahoma"/>
          <w:bCs/>
          <w:kern w:val="3"/>
          <w:sz w:val="22"/>
          <w:szCs w:val="22"/>
        </w:rPr>
        <w:t xml:space="preserve">Основанием для разработки проекта планировки и проекта  межевания является </w:t>
      </w:r>
      <w:r w:rsidR="00D82544" w:rsidRPr="00AA0BBF">
        <w:rPr>
          <w:rFonts w:eastAsia="Lucida Sans Unicode" w:cs="Tahoma"/>
          <w:bCs/>
          <w:kern w:val="3"/>
          <w:sz w:val="22"/>
          <w:szCs w:val="22"/>
        </w:rPr>
        <w:t>договор       № 63/22 от 04.07.2022 года, заключенный между АО «</w:t>
      </w:r>
      <w:proofErr w:type="spellStart"/>
      <w:r w:rsidR="00D82544" w:rsidRPr="00AA0BBF">
        <w:rPr>
          <w:rFonts w:eastAsia="Lucida Sans Unicode" w:cs="Tahoma"/>
          <w:bCs/>
          <w:kern w:val="3"/>
          <w:sz w:val="22"/>
          <w:szCs w:val="22"/>
        </w:rPr>
        <w:t>Липецкгражданпроект</w:t>
      </w:r>
      <w:proofErr w:type="spellEnd"/>
      <w:r w:rsidR="00D82544" w:rsidRPr="00AA0BBF">
        <w:rPr>
          <w:rFonts w:eastAsia="Lucida Sans Unicode" w:cs="Tahoma"/>
          <w:bCs/>
          <w:kern w:val="3"/>
          <w:sz w:val="22"/>
          <w:szCs w:val="22"/>
        </w:rPr>
        <w:t>» и АО «Октябрьское».</w:t>
      </w:r>
    </w:p>
    <w:p w:rsidR="00EB3C7E" w:rsidRPr="00AA0BBF" w:rsidRDefault="00EB3C7E" w:rsidP="00EB3C7E">
      <w:pPr>
        <w:spacing w:line="360" w:lineRule="auto"/>
        <w:ind w:right="-143" w:firstLine="567"/>
        <w:jc w:val="both"/>
        <w:rPr>
          <w:sz w:val="22"/>
          <w:szCs w:val="22"/>
        </w:rPr>
      </w:pPr>
      <w:r w:rsidRPr="00AA0BBF">
        <w:rPr>
          <w:sz w:val="22"/>
          <w:szCs w:val="22"/>
        </w:rPr>
        <w:t xml:space="preserve">При разработке проекта использована действующая законодательно-нормативная и методическая документация (см. приложение - литература), а также данные администрации </w:t>
      </w:r>
      <w:r w:rsidR="008165A6" w:rsidRPr="00AA0BBF">
        <w:rPr>
          <w:sz w:val="22"/>
          <w:szCs w:val="22"/>
        </w:rPr>
        <w:t>городского округа</w:t>
      </w:r>
      <w:r w:rsidRPr="00AA0BBF">
        <w:rPr>
          <w:sz w:val="22"/>
          <w:szCs w:val="22"/>
        </w:rPr>
        <w:t xml:space="preserve">, </w:t>
      </w:r>
      <w:r w:rsidR="008165A6" w:rsidRPr="00AA0BBF">
        <w:rPr>
          <w:sz w:val="22"/>
          <w:szCs w:val="22"/>
        </w:rPr>
        <w:t xml:space="preserve">кадастровой палаты </w:t>
      </w:r>
      <w:r w:rsidRPr="00AA0BBF">
        <w:rPr>
          <w:sz w:val="22"/>
          <w:szCs w:val="22"/>
        </w:rPr>
        <w:t xml:space="preserve"> и других источников информации.</w:t>
      </w:r>
    </w:p>
    <w:p w:rsidR="00EB3C7E" w:rsidRPr="00AA0BBF" w:rsidRDefault="00EB3C7E" w:rsidP="00EB3C7E">
      <w:pPr>
        <w:spacing w:line="360" w:lineRule="auto"/>
        <w:ind w:right="-143" w:firstLine="567"/>
        <w:jc w:val="both"/>
        <w:rPr>
          <w:sz w:val="22"/>
          <w:szCs w:val="22"/>
        </w:rPr>
      </w:pPr>
      <w:r w:rsidRPr="00AA0BBF">
        <w:rPr>
          <w:sz w:val="22"/>
          <w:szCs w:val="22"/>
        </w:rPr>
        <w:t xml:space="preserve">Проект </w:t>
      </w:r>
      <w:r w:rsidR="00002945" w:rsidRPr="00AA0BBF">
        <w:rPr>
          <w:sz w:val="22"/>
          <w:szCs w:val="22"/>
        </w:rPr>
        <w:t>межевания</w:t>
      </w:r>
      <w:r w:rsidRPr="00AA0BBF">
        <w:rPr>
          <w:sz w:val="22"/>
          <w:szCs w:val="22"/>
        </w:rPr>
        <w:t xml:space="preserve"> разработан на основе топографических планов масштаба 1:</w:t>
      </w:r>
      <w:r w:rsidR="00002945" w:rsidRPr="00AA0BBF">
        <w:rPr>
          <w:sz w:val="22"/>
          <w:szCs w:val="22"/>
        </w:rPr>
        <w:t>5</w:t>
      </w:r>
      <w:r w:rsidRPr="00AA0BBF">
        <w:rPr>
          <w:sz w:val="22"/>
          <w:szCs w:val="22"/>
        </w:rPr>
        <w:t xml:space="preserve">00. </w:t>
      </w:r>
    </w:p>
    <w:p w:rsidR="00EB3C7E" w:rsidRPr="00AA0BBF" w:rsidRDefault="00EB3C7E" w:rsidP="00EB3C7E">
      <w:pPr>
        <w:spacing w:line="360" w:lineRule="auto"/>
        <w:ind w:right="-143" w:firstLine="567"/>
        <w:jc w:val="both"/>
        <w:rPr>
          <w:sz w:val="22"/>
          <w:szCs w:val="22"/>
        </w:rPr>
      </w:pPr>
      <w:r w:rsidRPr="00AA0BBF">
        <w:rPr>
          <w:sz w:val="22"/>
          <w:szCs w:val="22"/>
        </w:rPr>
        <w:t xml:space="preserve">Проект выполнен с применением компьютерных технологий в программе </w:t>
      </w:r>
      <w:r w:rsidRPr="00AA0BBF">
        <w:rPr>
          <w:sz w:val="22"/>
          <w:szCs w:val="22"/>
          <w:lang w:val="en-US"/>
        </w:rPr>
        <w:t>AutoCAD</w:t>
      </w:r>
      <w:r w:rsidRPr="00AA0BBF">
        <w:rPr>
          <w:sz w:val="22"/>
          <w:szCs w:val="22"/>
        </w:rPr>
        <w:t>.</w:t>
      </w:r>
    </w:p>
    <w:p w:rsidR="006D0A03" w:rsidRPr="00AA0BBF" w:rsidRDefault="006D0A03" w:rsidP="006D0A03">
      <w:pPr>
        <w:spacing w:line="360" w:lineRule="auto"/>
        <w:ind w:right="-143" w:firstLine="567"/>
        <w:jc w:val="both"/>
        <w:rPr>
          <w:sz w:val="22"/>
          <w:szCs w:val="22"/>
        </w:rPr>
      </w:pPr>
      <w:r w:rsidRPr="00AA0BBF">
        <w:rPr>
          <w:sz w:val="22"/>
          <w:szCs w:val="22"/>
        </w:rPr>
        <w:t>При разработке проекта использованы материалы «</w:t>
      </w:r>
      <w:r w:rsidR="00597D07" w:rsidRPr="00AA0BBF">
        <w:rPr>
          <w:sz w:val="22"/>
          <w:szCs w:val="22"/>
        </w:rPr>
        <w:tab/>
        <w:t xml:space="preserve">Генеральный план </w:t>
      </w:r>
      <w:r w:rsidR="008165A6" w:rsidRPr="00AA0BBF">
        <w:rPr>
          <w:sz w:val="22"/>
          <w:szCs w:val="22"/>
        </w:rPr>
        <w:t xml:space="preserve">городского округа </w:t>
      </w:r>
      <w:proofErr w:type="spellStart"/>
      <w:r w:rsidR="008165A6" w:rsidRPr="00AA0BBF">
        <w:rPr>
          <w:sz w:val="22"/>
          <w:szCs w:val="22"/>
        </w:rPr>
        <w:t>г</w:t>
      </w:r>
      <w:proofErr w:type="gramStart"/>
      <w:r w:rsidR="008165A6" w:rsidRPr="00AA0BBF">
        <w:rPr>
          <w:sz w:val="22"/>
          <w:szCs w:val="22"/>
        </w:rPr>
        <w:t>.Л</w:t>
      </w:r>
      <w:proofErr w:type="gramEnd"/>
      <w:r w:rsidR="008165A6" w:rsidRPr="00AA0BBF">
        <w:rPr>
          <w:sz w:val="22"/>
          <w:szCs w:val="22"/>
        </w:rPr>
        <w:t>ипецк</w:t>
      </w:r>
      <w:proofErr w:type="spellEnd"/>
      <w:r w:rsidR="008165A6" w:rsidRPr="00AA0BBF">
        <w:rPr>
          <w:sz w:val="22"/>
          <w:szCs w:val="22"/>
        </w:rPr>
        <w:t xml:space="preserve"> </w:t>
      </w:r>
      <w:r w:rsidR="00597D07" w:rsidRPr="00AA0BBF">
        <w:rPr>
          <w:sz w:val="22"/>
          <w:szCs w:val="22"/>
        </w:rPr>
        <w:t>Липецкой области</w:t>
      </w:r>
      <w:r w:rsidRPr="00AA0BBF">
        <w:rPr>
          <w:sz w:val="22"/>
          <w:szCs w:val="22"/>
        </w:rPr>
        <w:t>»</w:t>
      </w:r>
      <w:r w:rsidR="00732A8C" w:rsidRPr="00AA0BBF">
        <w:rPr>
          <w:sz w:val="22"/>
          <w:szCs w:val="22"/>
        </w:rPr>
        <w:t xml:space="preserve"> и  «Правила землепользования и застройки </w:t>
      </w:r>
      <w:r w:rsidR="008165A6" w:rsidRPr="00AA0BBF">
        <w:rPr>
          <w:sz w:val="22"/>
          <w:szCs w:val="22"/>
        </w:rPr>
        <w:t xml:space="preserve">городского округа </w:t>
      </w:r>
      <w:proofErr w:type="spellStart"/>
      <w:r w:rsidR="008165A6" w:rsidRPr="00AA0BBF">
        <w:rPr>
          <w:sz w:val="22"/>
          <w:szCs w:val="22"/>
        </w:rPr>
        <w:t>г.Липецк</w:t>
      </w:r>
      <w:proofErr w:type="spellEnd"/>
      <w:r w:rsidR="008165A6" w:rsidRPr="00AA0BBF">
        <w:rPr>
          <w:sz w:val="22"/>
          <w:szCs w:val="22"/>
        </w:rPr>
        <w:t xml:space="preserve"> </w:t>
      </w:r>
      <w:r w:rsidR="00732A8C" w:rsidRPr="00AA0BBF">
        <w:rPr>
          <w:sz w:val="22"/>
          <w:szCs w:val="22"/>
        </w:rPr>
        <w:t>Липецкой области»</w:t>
      </w:r>
      <w:r w:rsidR="00597D07" w:rsidRPr="00AA0BBF">
        <w:rPr>
          <w:sz w:val="22"/>
          <w:szCs w:val="22"/>
        </w:rPr>
        <w:t>.</w:t>
      </w:r>
    </w:p>
    <w:p w:rsidR="00EB3C7E" w:rsidRPr="00565BB5" w:rsidRDefault="00EB3C7E" w:rsidP="00EB3C7E">
      <w:pPr>
        <w:spacing w:line="360" w:lineRule="auto"/>
        <w:ind w:right="-143" w:firstLine="567"/>
        <w:jc w:val="both"/>
        <w:rPr>
          <w:color w:val="FF0000"/>
          <w:sz w:val="22"/>
          <w:szCs w:val="22"/>
        </w:rPr>
      </w:pPr>
    </w:p>
    <w:p w:rsidR="000B2522" w:rsidRPr="00004E5E" w:rsidRDefault="000B2522" w:rsidP="00EB3C7E">
      <w:pPr>
        <w:spacing w:line="360" w:lineRule="auto"/>
        <w:ind w:right="-143" w:firstLine="567"/>
        <w:jc w:val="center"/>
        <w:rPr>
          <w:sz w:val="22"/>
          <w:szCs w:val="22"/>
        </w:rPr>
      </w:pPr>
      <w:r w:rsidRPr="00004E5E">
        <w:rPr>
          <w:sz w:val="22"/>
          <w:szCs w:val="22"/>
        </w:rPr>
        <w:t>Авторский коллектив:</w:t>
      </w:r>
    </w:p>
    <w:p w:rsidR="00EB3C7E" w:rsidRPr="00004E5E" w:rsidRDefault="00EB3C7E" w:rsidP="00EB3C7E">
      <w:pPr>
        <w:spacing w:line="360" w:lineRule="auto"/>
        <w:ind w:right="-143" w:firstLine="567"/>
        <w:jc w:val="center"/>
        <w:rPr>
          <w:sz w:val="22"/>
          <w:szCs w:val="22"/>
        </w:rPr>
      </w:pPr>
    </w:p>
    <w:tbl>
      <w:tblPr>
        <w:tblStyle w:val="a9"/>
        <w:tblW w:w="0" w:type="auto"/>
        <w:tblInd w:w="392" w:type="dxa"/>
        <w:tblLook w:val="04A0" w:firstRow="1" w:lastRow="0" w:firstColumn="1" w:lastColumn="0" w:noHBand="0" w:noVBand="1"/>
      </w:tblPr>
      <w:tblGrid>
        <w:gridCol w:w="4111"/>
        <w:gridCol w:w="1878"/>
        <w:gridCol w:w="2799"/>
      </w:tblGrid>
      <w:tr w:rsidR="00991DAE" w:rsidRPr="00AA0BBF" w:rsidTr="00AA0BBF">
        <w:tc>
          <w:tcPr>
            <w:tcW w:w="4111" w:type="dxa"/>
          </w:tcPr>
          <w:p w:rsidR="00991DAE" w:rsidRPr="00AA0BBF" w:rsidRDefault="00991DAE" w:rsidP="00C31F69">
            <w:pPr>
              <w:spacing w:line="360" w:lineRule="auto"/>
              <w:ind w:right="-142"/>
              <w:jc w:val="both"/>
              <w:rPr>
                <w:bCs/>
                <w:color w:val="FF0000"/>
                <w:sz w:val="22"/>
                <w:szCs w:val="22"/>
              </w:rPr>
            </w:pPr>
            <w:r w:rsidRPr="00AA0BBF">
              <w:rPr>
                <w:bCs/>
                <w:sz w:val="22"/>
                <w:szCs w:val="22"/>
              </w:rPr>
              <w:t xml:space="preserve">Главный инженер проекта                      </w:t>
            </w:r>
          </w:p>
        </w:tc>
        <w:tc>
          <w:tcPr>
            <w:tcW w:w="1878" w:type="dxa"/>
          </w:tcPr>
          <w:p w:rsidR="00991DAE" w:rsidRPr="00AA0BBF" w:rsidRDefault="00991DAE" w:rsidP="00C31F69">
            <w:pPr>
              <w:spacing w:line="360" w:lineRule="auto"/>
              <w:ind w:right="-142"/>
              <w:jc w:val="both"/>
              <w:rPr>
                <w:bCs/>
                <w:color w:val="FF0000"/>
                <w:sz w:val="22"/>
                <w:szCs w:val="22"/>
              </w:rPr>
            </w:pPr>
          </w:p>
        </w:tc>
        <w:tc>
          <w:tcPr>
            <w:tcW w:w="2799" w:type="dxa"/>
          </w:tcPr>
          <w:p w:rsidR="00991DAE" w:rsidRPr="00AA0BBF" w:rsidRDefault="00991DAE" w:rsidP="00C31F69">
            <w:pPr>
              <w:spacing w:line="360" w:lineRule="auto"/>
              <w:ind w:right="-142"/>
              <w:jc w:val="both"/>
              <w:rPr>
                <w:bCs/>
                <w:color w:val="FF0000"/>
                <w:sz w:val="22"/>
                <w:szCs w:val="22"/>
              </w:rPr>
            </w:pPr>
            <w:proofErr w:type="spellStart"/>
            <w:r w:rsidRPr="00AA0BBF">
              <w:rPr>
                <w:bCs/>
                <w:sz w:val="22"/>
                <w:szCs w:val="22"/>
              </w:rPr>
              <w:t>Покидова</w:t>
            </w:r>
            <w:proofErr w:type="spellEnd"/>
            <w:r w:rsidRPr="00AA0BBF">
              <w:rPr>
                <w:bCs/>
                <w:sz w:val="22"/>
                <w:szCs w:val="22"/>
              </w:rPr>
              <w:t xml:space="preserve"> Т.В.</w:t>
            </w:r>
          </w:p>
        </w:tc>
      </w:tr>
      <w:tr w:rsidR="00991DAE" w:rsidRPr="00AA0BBF" w:rsidTr="00AA0BBF">
        <w:tc>
          <w:tcPr>
            <w:tcW w:w="4111" w:type="dxa"/>
          </w:tcPr>
          <w:p w:rsidR="00991DAE" w:rsidRPr="00AA0BBF" w:rsidRDefault="00002945" w:rsidP="00991DAE">
            <w:pPr>
              <w:spacing w:line="360" w:lineRule="auto"/>
              <w:ind w:right="-142"/>
              <w:jc w:val="both"/>
              <w:rPr>
                <w:bCs/>
                <w:sz w:val="22"/>
                <w:szCs w:val="22"/>
              </w:rPr>
            </w:pPr>
            <w:r w:rsidRPr="00AA0BBF">
              <w:rPr>
                <w:bCs/>
                <w:sz w:val="22"/>
                <w:szCs w:val="22"/>
              </w:rPr>
              <w:t>Руководитель группы генпланов</w:t>
            </w:r>
          </w:p>
        </w:tc>
        <w:tc>
          <w:tcPr>
            <w:tcW w:w="1878" w:type="dxa"/>
          </w:tcPr>
          <w:p w:rsidR="00991DAE" w:rsidRPr="00AA0BBF" w:rsidRDefault="00991DAE" w:rsidP="00C31F69">
            <w:pPr>
              <w:spacing w:line="360" w:lineRule="auto"/>
              <w:ind w:right="-142"/>
              <w:jc w:val="both"/>
              <w:rPr>
                <w:bCs/>
                <w:color w:val="FF0000"/>
                <w:sz w:val="22"/>
                <w:szCs w:val="22"/>
              </w:rPr>
            </w:pPr>
          </w:p>
        </w:tc>
        <w:tc>
          <w:tcPr>
            <w:tcW w:w="2799" w:type="dxa"/>
          </w:tcPr>
          <w:p w:rsidR="00991DAE" w:rsidRPr="00AA0BBF" w:rsidRDefault="00991DAE" w:rsidP="00C31F69">
            <w:pPr>
              <w:spacing w:line="360" w:lineRule="auto"/>
              <w:ind w:right="-142"/>
              <w:jc w:val="both"/>
              <w:rPr>
                <w:bCs/>
                <w:color w:val="FF0000"/>
                <w:sz w:val="22"/>
                <w:szCs w:val="22"/>
              </w:rPr>
            </w:pPr>
            <w:r w:rsidRPr="00AA0BBF">
              <w:rPr>
                <w:bCs/>
                <w:sz w:val="22"/>
                <w:szCs w:val="22"/>
              </w:rPr>
              <w:t>Виноградов А. В.</w:t>
            </w:r>
          </w:p>
        </w:tc>
      </w:tr>
      <w:tr w:rsidR="00991DAE" w:rsidRPr="00AA0BBF" w:rsidTr="00AA0BBF">
        <w:tc>
          <w:tcPr>
            <w:tcW w:w="4111" w:type="dxa"/>
          </w:tcPr>
          <w:p w:rsidR="00991DAE" w:rsidRPr="00AA0BBF" w:rsidRDefault="000A4E15" w:rsidP="00C31F69">
            <w:pPr>
              <w:spacing w:line="360" w:lineRule="auto"/>
              <w:ind w:right="-142"/>
              <w:jc w:val="both"/>
              <w:rPr>
                <w:bCs/>
                <w:color w:val="FF0000"/>
                <w:sz w:val="22"/>
                <w:szCs w:val="22"/>
              </w:rPr>
            </w:pPr>
            <w:r w:rsidRPr="00AA0BBF">
              <w:rPr>
                <w:bCs/>
                <w:sz w:val="22"/>
                <w:szCs w:val="22"/>
              </w:rPr>
              <w:t>Главный специалист архитектор</w:t>
            </w:r>
          </w:p>
        </w:tc>
        <w:tc>
          <w:tcPr>
            <w:tcW w:w="1878" w:type="dxa"/>
          </w:tcPr>
          <w:p w:rsidR="00991DAE" w:rsidRPr="00AA0BBF" w:rsidRDefault="00991DAE" w:rsidP="00C31F69">
            <w:pPr>
              <w:spacing w:line="360" w:lineRule="auto"/>
              <w:ind w:right="-142"/>
              <w:jc w:val="both"/>
              <w:rPr>
                <w:bCs/>
                <w:color w:val="FF0000"/>
                <w:sz w:val="22"/>
                <w:szCs w:val="22"/>
              </w:rPr>
            </w:pPr>
          </w:p>
        </w:tc>
        <w:tc>
          <w:tcPr>
            <w:tcW w:w="2799" w:type="dxa"/>
          </w:tcPr>
          <w:p w:rsidR="00991DAE" w:rsidRPr="00AA0BBF" w:rsidRDefault="000A4E15" w:rsidP="00C31F69">
            <w:pPr>
              <w:spacing w:line="360" w:lineRule="auto"/>
              <w:ind w:right="-142"/>
              <w:jc w:val="both"/>
              <w:rPr>
                <w:bCs/>
                <w:color w:val="FF0000"/>
                <w:sz w:val="22"/>
                <w:szCs w:val="22"/>
              </w:rPr>
            </w:pPr>
            <w:proofErr w:type="spellStart"/>
            <w:r w:rsidRPr="00AA0BBF">
              <w:rPr>
                <w:bCs/>
                <w:sz w:val="22"/>
                <w:szCs w:val="22"/>
              </w:rPr>
              <w:t>Патракеева</w:t>
            </w:r>
            <w:proofErr w:type="spellEnd"/>
            <w:r w:rsidRPr="00AA0BBF">
              <w:rPr>
                <w:bCs/>
                <w:sz w:val="22"/>
                <w:szCs w:val="22"/>
              </w:rPr>
              <w:t xml:space="preserve"> Е.В.</w:t>
            </w:r>
          </w:p>
        </w:tc>
      </w:tr>
    </w:tbl>
    <w:p w:rsidR="00EB3C7E" w:rsidRDefault="00EB3C7E" w:rsidP="00C31F69">
      <w:pPr>
        <w:spacing w:line="360" w:lineRule="auto"/>
        <w:ind w:right="-142" w:firstLine="567"/>
        <w:jc w:val="both"/>
        <w:rPr>
          <w:bCs/>
          <w:color w:val="FF0000"/>
          <w:sz w:val="22"/>
          <w:szCs w:val="22"/>
        </w:rPr>
      </w:pPr>
    </w:p>
    <w:p w:rsidR="006D0A03" w:rsidRDefault="006D0A03" w:rsidP="00C31F69">
      <w:pPr>
        <w:spacing w:line="360" w:lineRule="auto"/>
        <w:ind w:right="-142" w:firstLine="567"/>
        <w:jc w:val="both"/>
        <w:rPr>
          <w:bCs/>
          <w:color w:val="FF0000"/>
          <w:sz w:val="22"/>
          <w:szCs w:val="22"/>
        </w:rPr>
      </w:pPr>
    </w:p>
    <w:p w:rsidR="00732A8C" w:rsidRDefault="00732A8C" w:rsidP="00C31F69">
      <w:pPr>
        <w:spacing w:line="360" w:lineRule="auto"/>
        <w:ind w:right="-142" w:firstLine="567"/>
        <w:jc w:val="both"/>
        <w:rPr>
          <w:bCs/>
          <w:color w:val="FF0000"/>
          <w:sz w:val="22"/>
          <w:szCs w:val="22"/>
        </w:rPr>
      </w:pPr>
    </w:p>
    <w:p w:rsidR="00597D07" w:rsidRDefault="00991DAE" w:rsidP="00C31F69">
      <w:pPr>
        <w:spacing w:line="360" w:lineRule="auto"/>
        <w:ind w:right="-142" w:firstLine="567"/>
        <w:jc w:val="both"/>
        <w:rPr>
          <w:bCs/>
          <w:color w:val="FF0000"/>
          <w:sz w:val="22"/>
          <w:szCs w:val="22"/>
        </w:rPr>
      </w:pPr>
      <w:r>
        <w:rPr>
          <w:bCs/>
          <w:color w:val="FF0000"/>
          <w:sz w:val="22"/>
          <w:szCs w:val="22"/>
        </w:rPr>
        <w:t xml:space="preserve"> </w:t>
      </w:r>
    </w:p>
    <w:p w:rsidR="00597D07" w:rsidRDefault="008A2E51" w:rsidP="008A2E51">
      <w:pPr>
        <w:tabs>
          <w:tab w:val="left" w:pos="2152"/>
        </w:tabs>
        <w:spacing w:line="360" w:lineRule="auto"/>
        <w:ind w:right="-142" w:firstLine="567"/>
        <w:jc w:val="both"/>
        <w:rPr>
          <w:bCs/>
          <w:color w:val="FF0000"/>
          <w:sz w:val="22"/>
          <w:szCs w:val="22"/>
        </w:rPr>
      </w:pPr>
      <w:r>
        <w:rPr>
          <w:bCs/>
          <w:color w:val="FF0000"/>
          <w:sz w:val="22"/>
          <w:szCs w:val="22"/>
        </w:rPr>
        <w:tab/>
      </w:r>
    </w:p>
    <w:p w:rsidR="00597D07" w:rsidRDefault="00597D07" w:rsidP="00C31F69">
      <w:pPr>
        <w:spacing w:line="360" w:lineRule="auto"/>
        <w:ind w:right="-142" w:firstLine="567"/>
        <w:jc w:val="both"/>
        <w:rPr>
          <w:bCs/>
          <w:color w:val="FF0000"/>
          <w:sz w:val="22"/>
          <w:szCs w:val="22"/>
        </w:rPr>
      </w:pPr>
    </w:p>
    <w:p w:rsidR="00AA0BBF" w:rsidRDefault="00AA0BBF" w:rsidP="00C31F69">
      <w:pPr>
        <w:spacing w:line="360" w:lineRule="auto"/>
        <w:ind w:right="-142" w:firstLine="567"/>
        <w:jc w:val="both"/>
        <w:rPr>
          <w:bCs/>
          <w:color w:val="FF0000"/>
          <w:sz w:val="22"/>
          <w:szCs w:val="22"/>
        </w:rPr>
      </w:pPr>
    </w:p>
    <w:p w:rsidR="00597D07" w:rsidRDefault="00597D07" w:rsidP="00C31F69">
      <w:pPr>
        <w:spacing w:line="360" w:lineRule="auto"/>
        <w:ind w:right="-142" w:firstLine="567"/>
        <w:jc w:val="both"/>
        <w:rPr>
          <w:bCs/>
          <w:color w:val="FF0000"/>
          <w:sz w:val="22"/>
          <w:szCs w:val="22"/>
        </w:rPr>
      </w:pPr>
    </w:p>
    <w:p w:rsidR="00597D07" w:rsidRDefault="00597D07" w:rsidP="00C31F69">
      <w:pPr>
        <w:spacing w:line="360" w:lineRule="auto"/>
        <w:ind w:right="-142" w:firstLine="567"/>
        <w:jc w:val="both"/>
        <w:rPr>
          <w:bCs/>
          <w:color w:val="FF0000"/>
          <w:sz w:val="22"/>
          <w:szCs w:val="22"/>
        </w:rPr>
      </w:pPr>
    </w:p>
    <w:p w:rsidR="000A4E15" w:rsidRDefault="000A4E15" w:rsidP="00C31F69">
      <w:pPr>
        <w:spacing w:line="360" w:lineRule="auto"/>
        <w:ind w:right="-142" w:firstLine="567"/>
        <w:jc w:val="both"/>
        <w:rPr>
          <w:bCs/>
          <w:color w:val="FF0000"/>
          <w:sz w:val="22"/>
          <w:szCs w:val="22"/>
        </w:rPr>
      </w:pPr>
    </w:p>
    <w:p w:rsidR="000A4E15" w:rsidRDefault="000A4E15" w:rsidP="00C31F69">
      <w:pPr>
        <w:spacing w:line="360" w:lineRule="auto"/>
        <w:ind w:right="-142" w:firstLine="567"/>
        <w:jc w:val="both"/>
        <w:rPr>
          <w:bCs/>
          <w:color w:val="FF0000"/>
          <w:sz w:val="22"/>
          <w:szCs w:val="22"/>
        </w:rPr>
      </w:pPr>
    </w:p>
    <w:p w:rsidR="009D0A5E" w:rsidRDefault="009D0A5E" w:rsidP="00C31F69">
      <w:pPr>
        <w:spacing w:line="360" w:lineRule="auto"/>
        <w:ind w:right="-142" w:firstLine="567"/>
        <w:jc w:val="both"/>
        <w:rPr>
          <w:bCs/>
          <w:color w:val="FF0000"/>
          <w:sz w:val="22"/>
          <w:szCs w:val="22"/>
        </w:rPr>
      </w:pPr>
    </w:p>
    <w:p w:rsidR="00CB57A6" w:rsidRDefault="00CB57A6" w:rsidP="00C31F69">
      <w:pPr>
        <w:spacing w:line="360" w:lineRule="auto"/>
        <w:ind w:right="-142" w:firstLine="567"/>
        <w:jc w:val="both"/>
        <w:rPr>
          <w:bCs/>
          <w:color w:val="FF0000"/>
          <w:sz w:val="22"/>
          <w:szCs w:val="22"/>
        </w:rPr>
      </w:pPr>
    </w:p>
    <w:p w:rsidR="00597D07" w:rsidRPr="00565BB5" w:rsidRDefault="000A4E15" w:rsidP="00C31F69">
      <w:pPr>
        <w:spacing w:line="360" w:lineRule="auto"/>
        <w:ind w:right="-142" w:firstLine="567"/>
        <w:jc w:val="both"/>
        <w:rPr>
          <w:bCs/>
          <w:color w:val="FF0000"/>
          <w:sz w:val="22"/>
          <w:szCs w:val="22"/>
        </w:rPr>
      </w:pPr>
      <w:r>
        <w:rPr>
          <w:bCs/>
          <w:noProof/>
          <w:color w:val="FF0000"/>
          <w:sz w:val="22"/>
          <w:szCs w:val="22"/>
        </w:rPr>
        <w:drawing>
          <wp:anchor distT="0" distB="0" distL="114300" distR="114300" simplePos="0" relativeHeight="251700736" behindDoc="1" locked="0" layoutInCell="1" allowOverlap="1" wp14:anchorId="6440E466" wp14:editId="28871923">
            <wp:simplePos x="0" y="0"/>
            <wp:positionH relativeFrom="column">
              <wp:posOffset>1402080</wp:posOffset>
            </wp:positionH>
            <wp:positionV relativeFrom="paragraph">
              <wp:posOffset>996950</wp:posOffset>
            </wp:positionV>
            <wp:extent cx="819150" cy="274955"/>
            <wp:effectExtent l="0" t="0" r="0" b="0"/>
            <wp:wrapNone/>
            <wp:docPr id="15" name="Рисунок 15" descr="C:\Users\VinogradovAV.PI\Desktop\ВИН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VinogradovAV.PI\Desktop\ВИН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274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A2E51">
        <w:rPr>
          <w:noProof/>
          <w:color w:val="FF0000"/>
          <w:u w:val="single"/>
        </w:rPr>
        <w:drawing>
          <wp:anchor distT="0" distB="0" distL="114300" distR="114300" simplePos="0" relativeHeight="251699712" behindDoc="1" locked="0" layoutInCell="1" allowOverlap="1" wp14:anchorId="0D7F14FF" wp14:editId="5F553E38">
            <wp:simplePos x="0" y="0"/>
            <wp:positionH relativeFrom="column">
              <wp:posOffset>1387106</wp:posOffset>
            </wp:positionH>
            <wp:positionV relativeFrom="paragraph">
              <wp:posOffset>1188462</wp:posOffset>
            </wp:positionV>
            <wp:extent cx="963295" cy="311150"/>
            <wp:effectExtent l="0" t="0" r="0" b="0"/>
            <wp:wrapNone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3295" cy="311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B671F" w:rsidRPr="00004E5E" w:rsidRDefault="005B671F" w:rsidP="005B671F">
      <w:pPr>
        <w:pStyle w:val="aa"/>
        <w:spacing w:line="360" w:lineRule="auto"/>
        <w:ind w:left="0" w:right="-142" w:firstLine="567"/>
        <w:jc w:val="both"/>
        <w:rPr>
          <w:bCs/>
          <w:sz w:val="22"/>
          <w:szCs w:val="22"/>
        </w:rPr>
      </w:pPr>
      <w:r w:rsidRPr="00004E5E">
        <w:rPr>
          <w:b/>
          <w:bCs/>
          <w:i/>
          <w:sz w:val="22"/>
          <w:szCs w:val="22"/>
        </w:rPr>
        <w:lastRenderedPageBreak/>
        <w:t>Проект межевания территории</w:t>
      </w:r>
      <w:r w:rsidRPr="00004E5E">
        <w:rPr>
          <w:sz w:val="22"/>
          <w:szCs w:val="22"/>
        </w:rPr>
        <w:t xml:space="preserve"> - документация по планировке территории, подготавливаемая в целях установления границ застроенных земельных участков и границ незастроенных земельных участков, включая планируемые для предоставления физическим и юридическим лицам для строительства, а также предназначенные для размещения объектов капитального строительства федерального, регионального или местного значения.</w:t>
      </w:r>
      <w:r w:rsidRPr="00004E5E">
        <w:rPr>
          <w:b/>
          <w:bCs/>
          <w:sz w:val="22"/>
          <w:szCs w:val="22"/>
        </w:rPr>
        <w:t xml:space="preserve"> </w:t>
      </w:r>
      <w:r w:rsidRPr="00004E5E">
        <w:rPr>
          <w:bCs/>
          <w:sz w:val="22"/>
          <w:szCs w:val="22"/>
        </w:rPr>
        <w:t>Подготовка проектов межевания территорий осуществляется в составе проектов планировки территорий или в виде отдельного документа.</w:t>
      </w:r>
    </w:p>
    <w:p w:rsidR="00655E00" w:rsidRPr="0028512A" w:rsidRDefault="00655E00" w:rsidP="00655E00">
      <w:pPr>
        <w:spacing w:line="360" w:lineRule="auto"/>
        <w:jc w:val="both"/>
      </w:pPr>
      <w:r w:rsidRPr="0028512A">
        <w:t xml:space="preserve">               Подготовка проекта межевания территории осуществляется </w:t>
      </w:r>
      <w:proofErr w:type="gramStart"/>
      <w:r w:rsidRPr="0028512A">
        <w:t>для</w:t>
      </w:r>
      <w:proofErr w:type="gramEnd"/>
      <w:r w:rsidRPr="0028512A">
        <w:t xml:space="preserve">:  </w:t>
      </w:r>
    </w:p>
    <w:p w:rsidR="00655E00" w:rsidRPr="0028512A" w:rsidRDefault="00655E00" w:rsidP="00655E00">
      <w:pPr>
        <w:spacing w:line="360" w:lineRule="auto"/>
        <w:jc w:val="both"/>
      </w:pPr>
      <w:r w:rsidRPr="0028512A">
        <w:t>1) определения местоположения границ образуемых и изменяемых земельных участков;</w:t>
      </w:r>
    </w:p>
    <w:p w:rsidR="00655E00" w:rsidRPr="0028512A" w:rsidRDefault="00655E00" w:rsidP="00655E00">
      <w:pPr>
        <w:spacing w:line="360" w:lineRule="auto"/>
        <w:jc w:val="both"/>
        <w:rPr>
          <w:color w:val="FF0000"/>
          <w:sz w:val="18"/>
          <w:szCs w:val="18"/>
        </w:rPr>
      </w:pPr>
      <w:r w:rsidRPr="0028512A">
        <w:t xml:space="preserve"> </w:t>
      </w:r>
      <w:proofErr w:type="gramStart"/>
      <w:r w:rsidRPr="0028512A">
        <w:t>2) установления, изменения, отмены красных линий для застроенных территорий, в границах которых не планируется размещение новых объектов капитального строительства, а также для установления, изменения, отмены красных линий в связи с образованием и (или) изменением земельного участка, расположенного в границах территории, применительно к которой не предусматривается осуществление комплексного развития территории, при условии, что такие установление, изменение, отмена влекут за собой исключительно</w:t>
      </w:r>
      <w:proofErr w:type="gramEnd"/>
      <w:r w:rsidRPr="0028512A">
        <w:t xml:space="preserve"> изменение границ территории общего пользования. </w:t>
      </w:r>
    </w:p>
    <w:p w:rsidR="00655E00" w:rsidRPr="0028512A" w:rsidRDefault="00655E00" w:rsidP="00655E00">
      <w:pPr>
        <w:spacing w:line="360" w:lineRule="auto"/>
        <w:jc w:val="both"/>
      </w:pPr>
      <w:r w:rsidRPr="0028512A">
        <w:t xml:space="preserve">           Проект межевания территории состоит из основной части, которая подлежит утверждению, и материалов по обоснованию этого проекта.</w:t>
      </w:r>
    </w:p>
    <w:p w:rsidR="00655E00" w:rsidRPr="00655E00" w:rsidRDefault="00655E00" w:rsidP="00655E00">
      <w:pPr>
        <w:spacing w:line="360" w:lineRule="auto"/>
        <w:jc w:val="both"/>
      </w:pPr>
      <w:r w:rsidRPr="007826F7">
        <w:rPr>
          <w:b/>
        </w:rPr>
        <w:t xml:space="preserve">           </w:t>
      </w:r>
      <w:r w:rsidRPr="00655E00">
        <w:t>Основная часть</w:t>
      </w:r>
      <w:r w:rsidRPr="007826F7">
        <w:rPr>
          <w:b/>
        </w:rPr>
        <w:t xml:space="preserve"> </w:t>
      </w:r>
      <w:r w:rsidRPr="0028512A">
        <w:t xml:space="preserve">проекта межевания территории включает в себя текстовую часть и чертежи </w:t>
      </w:r>
      <w:r w:rsidRPr="00655E00">
        <w:t>межевания территории.</w:t>
      </w:r>
    </w:p>
    <w:p w:rsidR="00655E00" w:rsidRPr="00655E00" w:rsidRDefault="00655E00" w:rsidP="00655E00">
      <w:pPr>
        <w:spacing w:line="360" w:lineRule="auto"/>
        <w:jc w:val="both"/>
      </w:pPr>
      <w:r w:rsidRPr="00655E00">
        <w:t xml:space="preserve">         Текстовая часть проекта межевания территории включает в себя: </w:t>
      </w:r>
    </w:p>
    <w:p w:rsidR="00655E00" w:rsidRPr="00655E00" w:rsidRDefault="00655E00" w:rsidP="00655E00">
      <w:pPr>
        <w:spacing w:line="360" w:lineRule="auto"/>
        <w:jc w:val="both"/>
      </w:pPr>
      <w:r w:rsidRPr="00655E00">
        <w:t xml:space="preserve">1) перечень и сведения о площади образуемых земельных участков, в том числе возможные способы их образования; </w:t>
      </w:r>
    </w:p>
    <w:p w:rsidR="00655E00" w:rsidRPr="00655E00" w:rsidRDefault="00655E00" w:rsidP="00655E00">
      <w:pPr>
        <w:spacing w:line="360" w:lineRule="auto"/>
        <w:jc w:val="both"/>
      </w:pPr>
      <w:r w:rsidRPr="00655E00">
        <w:t xml:space="preserve">2) 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нужд; </w:t>
      </w:r>
    </w:p>
    <w:p w:rsidR="00655E00" w:rsidRPr="0028512A" w:rsidRDefault="00655E00" w:rsidP="00655E00">
      <w:pPr>
        <w:spacing w:line="360" w:lineRule="auto"/>
        <w:jc w:val="both"/>
      </w:pPr>
      <w:r w:rsidRPr="0028512A">
        <w:t xml:space="preserve">3) </w:t>
      </w:r>
      <w:r w:rsidRPr="00655E00">
        <w:t>вид разрешенного использования образуемых земельных участков в соответствии с проектом планировки территории в случаях</w:t>
      </w:r>
      <w:r w:rsidRPr="0028512A">
        <w:t>, предусмотренных настоящим Кодексом;</w:t>
      </w:r>
    </w:p>
    <w:p w:rsidR="00655E00" w:rsidRPr="0028512A" w:rsidRDefault="00655E00" w:rsidP="00655E00">
      <w:pPr>
        <w:spacing w:line="360" w:lineRule="auto"/>
        <w:jc w:val="both"/>
      </w:pPr>
      <w:r w:rsidRPr="0028512A">
        <w:t xml:space="preserve"> 4) целевое назначение лесов, вид (виды) разрешенного использования лесного участка, количественные и качественные характеристики лесного участка, сведения о нахождении лесного участка в границах особо защитных участков лесов (в случае, если подготовка </w:t>
      </w:r>
      <w:r w:rsidRPr="0028512A">
        <w:lastRenderedPageBreak/>
        <w:t xml:space="preserve">проекта межевания территории осуществляется в целях определения местоположения границ образуемых и (или) изменяемых лесных участков); </w:t>
      </w:r>
    </w:p>
    <w:p w:rsidR="00655E00" w:rsidRPr="0028512A" w:rsidRDefault="00655E00" w:rsidP="00655E00">
      <w:pPr>
        <w:spacing w:line="360" w:lineRule="auto"/>
        <w:jc w:val="both"/>
        <w:rPr>
          <w:color w:val="FF0000"/>
          <w:sz w:val="18"/>
          <w:szCs w:val="18"/>
        </w:rPr>
      </w:pPr>
      <w:r w:rsidRPr="00D87B87">
        <w:t>5) сведения о границах территории, в отношении которой утвержден проект межевания, содержащие перечень координат характерных точек этих границ в системе координат, используемой для ведения Единого государственного реестра недвижимости.</w:t>
      </w:r>
      <w:r w:rsidRPr="00CC7B1A">
        <w:rPr>
          <w:color w:val="0070C0"/>
        </w:rPr>
        <w:t xml:space="preserve"> </w:t>
      </w:r>
      <w:r w:rsidRPr="0028512A">
        <w:t xml:space="preserve">Координаты характерных точек границ территории, в отношении которой утвержден проект межевания, определяются в соответствии с требованиями к точности определения координат характерных точек границ, установленных в соответствии с настоящим Кодексом для территориальных зон. </w:t>
      </w:r>
    </w:p>
    <w:p w:rsidR="00655E00" w:rsidRPr="0028512A" w:rsidRDefault="00655E00" w:rsidP="00655E00">
      <w:pPr>
        <w:spacing w:line="360" w:lineRule="auto"/>
        <w:jc w:val="both"/>
      </w:pPr>
      <w:r w:rsidRPr="0028512A">
        <w:rPr>
          <w:color w:val="FF0000"/>
          <w:sz w:val="18"/>
          <w:szCs w:val="18"/>
        </w:rPr>
        <w:t xml:space="preserve">             </w:t>
      </w:r>
      <w:r w:rsidRPr="0028512A">
        <w:t xml:space="preserve">На </w:t>
      </w:r>
      <w:r w:rsidRPr="00D87B87">
        <w:t>чертежах межевания</w:t>
      </w:r>
      <w:r w:rsidRPr="0028512A">
        <w:t xml:space="preserve"> территории отображаются: </w:t>
      </w:r>
    </w:p>
    <w:p w:rsidR="00655E00" w:rsidRPr="0028512A" w:rsidRDefault="00655E00" w:rsidP="00655E00">
      <w:pPr>
        <w:spacing w:line="360" w:lineRule="auto"/>
        <w:jc w:val="both"/>
      </w:pPr>
      <w:r w:rsidRPr="0028512A">
        <w:t xml:space="preserve">1) границы планируемых (в случае, если подготовка проекта межевания территории осуществляется в составе проекта планировки территории) и существующих элементов планировочной структуры; </w:t>
      </w:r>
    </w:p>
    <w:p w:rsidR="00655E00" w:rsidRPr="0028512A" w:rsidRDefault="00655E00" w:rsidP="00655E00">
      <w:pPr>
        <w:spacing w:line="360" w:lineRule="auto"/>
        <w:jc w:val="both"/>
      </w:pPr>
      <w:r w:rsidRPr="0028512A">
        <w:t>2) красные линии, утвержденные в составе проекта планировки территории, или красные линии, утверждаемые, изменяемые проектом межевания территории в соответствии с пунктом 2 части 2 настоящей статьи</w:t>
      </w:r>
      <w:proofErr w:type="gramStart"/>
      <w:r w:rsidRPr="0028512A">
        <w:t xml:space="preserve"> ;</w:t>
      </w:r>
      <w:proofErr w:type="gramEnd"/>
    </w:p>
    <w:p w:rsidR="00655E00" w:rsidRPr="0028512A" w:rsidRDefault="00655E00" w:rsidP="00655E00">
      <w:pPr>
        <w:spacing w:line="360" w:lineRule="auto"/>
        <w:jc w:val="both"/>
      </w:pPr>
      <w:r w:rsidRPr="0028512A">
        <w:t xml:space="preserve"> 3) линии отступа от красных линий в целях определения мест допустимого размещения зданий, строений, сооружений; </w:t>
      </w:r>
    </w:p>
    <w:p w:rsidR="00655E00" w:rsidRPr="0028512A" w:rsidRDefault="00655E00" w:rsidP="00655E00">
      <w:pPr>
        <w:spacing w:line="360" w:lineRule="auto"/>
        <w:jc w:val="both"/>
      </w:pPr>
      <w:r w:rsidRPr="0028512A">
        <w:t xml:space="preserve">4) границы образуемых и (или) изменяемых земельных участков, условные номера образуемых земельных участков, в том числе в отношении которых предполагаются их резервирование и (или) изъятие для государственных или муниципальных нужд; </w:t>
      </w:r>
    </w:p>
    <w:p w:rsidR="00655E00" w:rsidRPr="0028512A" w:rsidRDefault="00655E00" w:rsidP="00655E00">
      <w:pPr>
        <w:spacing w:line="360" w:lineRule="auto"/>
        <w:jc w:val="both"/>
        <w:rPr>
          <w:color w:val="FF0000"/>
          <w:sz w:val="18"/>
          <w:szCs w:val="18"/>
        </w:rPr>
      </w:pPr>
      <w:r w:rsidRPr="0028512A">
        <w:t xml:space="preserve">5) границы публичных сервитутов. </w:t>
      </w:r>
    </w:p>
    <w:p w:rsidR="00655E00" w:rsidRPr="00D87B87" w:rsidRDefault="00655E00" w:rsidP="00655E00">
      <w:pPr>
        <w:spacing w:line="360" w:lineRule="auto"/>
        <w:jc w:val="both"/>
        <w:rPr>
          <w:sz w:val="18"/>
          <w:szCs w:val="18"/>
        </w:rPr>
      </w:pPr>
      <w:r w:rsidRPr="0028512A">
        <w:rPr>
          <w:color w:val="00B050"/>
        </w:rPr>
        <w:t xml:space="preserve">               </w:t>
      </w:r>
      <w:r w:rsidRPr="00D87B87">
        <w:t>При подготовке проекта межевания территории в целях определения местоположения границ образуемых и (или) изменяемых лесных участков их местоположение, границы и площадь определяются с учетом границ и площади лесных кварталов и (или) лесотаксационных выделов, частей лесотаксационных выделов.</w:t>
      </w:r>
    </w:p>
    <w:p w:rsidR="00655E00" w:rsidRPr="0028512A" w:rsidRDefault="00655E00" w:rsidP="00655E00">
      <w:pPr>
        <w:spacing w:line="360" w:lineRule="auto"/>
        <w:jc w:val="both"/>
      </w:pPr>
      <w:r w:rsidRPr="0028512A">
        <w:rPr>
          <w:color w:val="FF0000"/>
          <w:sz w:val="18"/>
          <w:szCs w:val="18"/>
        </w:rPr>
        <w:t xml:space="preserve">            </w:t>
      </w:r>
      <w:r w:rsidRPr="00D87B87">
        <w:t>Материалы по обоснованию</w:t>
      </w:r>
      <w:r w:rsidRPr="0028512A">
        <w:t xml:space="preserve"> проекта межевания территории включают в себя чертежи, на которых отображаются: </w:t>
      </w:r>
    </w:p>
    <w:p w:rsidR="00655E00" w:rsidRPr="0028512A" w:rsidRDefault="00655E00" w:rsidP="00655E00">
      <w:pPr>
        <w:spacing w:line="360" w:lineRule="auto"/>
        <w:jc w:val="both"/>
      </w:pPr>
      <w:r w:rsidRPr="0028512A">
        <w:t xml:space="preserve">1) границы существующих земельных участков; </w:t>
      </w:r>
    </w:p>
    <w:p w:rsidR="00655E00" w:rsidRPr="0028512A" w:rsidRDefault="00655E00" w:rsidP="00655E00">
      <w:pPr>
        <w:spacing w:line="360" w:lineRule="auto"/>
        <w:jc w:val="both"/>
      </w:pPr>
      <w:r w:rsidRPr="0028512A">
        <w:t xml:space="preserve">2) границы зон с особыми условиями использования территорий; </w:t>
      </w:r>
    </w:p>
    <w:p w:rsidR="00655E00" w:rsidRPr="0028512A" w:rsidRDefault="00655E00" w:rsidP="00655E00">
      <w:pPr>
        <w:spacing w:line="360" w:lineRule="auto"/>
        <w:jc w:val="both"/>
      </w:pPr>
      <w:r w:rsidRPr="0028512A">
        <w:t xml:space="preserve">3) местоположение существующих объектов капитального строительства; </w:t>
      </w:r>
    </w:p>
    <w:p w:rsidR="00655E00" w:rsidRPr="0028512A" w:rsidRDefault="00655E00" w:rsidP="00655E00">
      <w:pPr>
        <w:spacing w:line="360" w:lineRule="auto"/>
        <w:jc w:val="both"/>
      </w:pPr>
      <w:r w:rsidRPr="0028512A">
        <w:t xml:space="preserve">4) границы особо охраняемых природных территорий; </w:t>
      </w:r>
    </w:p>
    <w:p w:rsidR="00655E00" w:rsidRPr="0028512A" w:rsidRDefault="00655E00" w:rsidP="00655E00">
      <w:pPr>
        <w:spacing w:line="360" w:lineRule="auto"/>
        <w:jc w:val="both"/>
      </w:pPr>
      <w:r w:rsidRPr="0028512A">
        <w:t>5) границы территорий объектов культурного наследия;</w:t>
      </w:r>
    </w:p>
    <w:p w:rsidR="00655E00" w:rsidRPr="00D87B87" w:rsidRDefault="00655E00" w:rsidP="00655E00">
      <w:pPr>
        <w:spacing w:line="360" w:lineRule="auto"/>
        <w:jc w:val="both"/>
        <w:rPr>
          <w:sz w:val="18"/>
          <w:szCs w:val="18"/>
        </w:rPr>
      </w:pPr>
      <w:r w:rsidRPr="0028512A">
        <w:lastRenderedPageBreak/>
        <w:t xml:space="preserve"> </w:t>
      </w:r>
      <w:r w:rsidRPr="00D87B87">
        <w:t xml:space="preserve">6) границы лесничеств, участковых лесничеств, лесных кварталов, лесотаксационных выделов или частей лесотаксационных выделов. </w:t>
      </w:r>
    </w:p>
    <w:p w:rsidR="005B671F" w:rsidRPr="00565BB5" w:rsidRDefault="005B671F" w:rsidP="00D3712F">
      <w:pPr>
        <w:spacing w:line="360" w:lineRule="auto"/>
        <w:ind w:right="-142" w:firstLine="567"/>
        <w:jc w:val="center"/>
        <w:outlineLvl w:val="0"/>
        <w:rPr>
          <w:rFonts w:eastAsia="Lucida Sans Unicode" w:cs="Tahoma"/>
          <w:color w:val="FF0000"/>
          <w:kern w:val="3"/>
          <w:sz w:val="22"/>
          <w:szCs w:val="22"/>
        </w:rPr>
      </w:pPr>
    </w:p>
    <w:p w:rsidR="005B671F" w:rsidRPr="00004E5E" w:rsidRDefault="00D3712F" w:rsidP="00D3712F">
      <w:pPr>
        <w:spacing w:line="360" w:lineRule="auto"/>
        <w:ind w:right="-142" w:firstLine="567"/>
        <w:jc w:val="center"/>
        <w:outlineLvl w:val="0"/>
        <w:rPr>
          <w:rFonts w:eastAsia="Lucida Sans Unicode" w:cs="Tahoma"/>
          <w:b/>
          <w:kern w:val="3"/>
          <w:sz w:val="26"/>
          <w:szCs w:val="26"/>
        </w:rPr>
      </w:pPr>
      <w:r w:rsidRPr="00004E5E">
        <w:rPr>
          <w:rFonts w:eastAsia="Lucida Sans Unicode" w:cs="Tahoma"/>
          <w:b/>
          <w:kern w:val="3"/>
          <w:sz w:val="26"/>
          <w:szCs w:val="26"/>
        </w:rPr>
        <w:t>1</w:t>
      </w:r>
      <w:r w:rsidR="00004E5E" w:rsidRPr="00004E5E">
        <w:rPr>
          <w:rFonts w:eastAsia="Lucida Sans Unicode" w:cs="Tahoma"/>
          <w:b/>
          <w:kern w:val="3"/>
          <w:sz w:val="26"/>
          <w:szCs w:val="26"/>
        </w:rPr>
        <w:t>.</w:t>
      </w:r>
      <w:r w:rsidR="005B671F" w:rsidRPr="00004E5E">
        <w:rPr>
          <w:rFonts w:eastAsia="Lucida Sans Unicode" w:cs="Tahoma"/>
          <w:b/>
          <w:kern w:val="3"/>
          <w:sz w:val="26"/>
          <w:szCs w:val="26"/>
        </w:rPr>
        <w:t xml:space="preserve"> Межевание</w:t>
      </w:r>
    </w:p>
    <w:p w:rsidR="00D3712F" w:rsidRPr="00565BB5" w:rsidRDefault="00D3712F" w:rsidP="00D3712F">
      <w:pPr>
        <w:spacing w:line="360" w:lineRule="auto"/>
        <w:ind w:right="-142" w:firstLine="567"/>
        <w:jc w:val="center"/>
        <w:outlineLvl w:val="0"/>
        <w:rPr>
          <w:rFonts w:eastAsia="Lucida Sans Unicode" w:cs="Tahoma"/>
          <w:color w:val="FF0000"/>
          <w:kern w:val="3"/>
          <w:sz w:val="22"/>
          <w:szCs w:val="22"/>
        </w:rPr>
      </w:pPr>
    </w:p>
    <w:p w:rsidR="00D3712F" w:rsidRPr="00004E5E" w:rsidRDefault="00D3712F" w:rsidP="00004E5E">
      <w:pPr>
        <w:spacing w:line="360" w:lineRule="auto"/>
        <w:ind w:right="-142" w:firstLine="567"/>
        <w:jc w:val="both"/>
        <w:rPr>
          <w:sz w:val="22"/>
          <w:szCs w:val="22"/>
        </w:rPr>
      </w:pPr>
      <w:r w:rsidRPr="00004E5E">
        <w:rPr>
          <w:sz w:val="22"/>
          <w:szCs w:val="22"/>
        </w:rPr>
        <w:t xml:space="preserve">Проект межевания территории разработан в границах красных линий, установленных проектом планировки. Межевание территории проектируемого района должно </w:t>
      </w:r>
      <w:r w:rsidR="00004E5E" w:rsidRPr="00004E5E">
        <w:rPr>
          <w:sz w:val="22"/>
          <w:szCs w:val="22"/>
        </w:rPr>
        <w:t>проводиться в соответствии с данным проектом.</w:t>
      </w:r>
    </w:p>
    <w:p w:rsidR="00D3712F" w:rsidRPr="00AA0BBF" w:rsidRDefault="00D3712F" w:rsidP="00D3712F">
      <w:pPr>
        <w:spacing w:line="360" w:lineRule="auto"/>
        <w:ind w:right="-142" w:firstLine="567"/>
        <w:jc w:val="both"/>
        <w:rPr>
          <w:sz w:val="22"/>
          <w:szCs w:val="22"/>
        </w:rPr>
      </w:pPr>
      <w:r w:rsidRPr="00AA0BBF">
        <w:rPr>
          <w:sz w:val="22"/>
          <w:szCs w:val="22"/>
        </w:rPr>
        <w:t>На данной стадии межевание исполнено на геодезической съемке в масштабе 1:</w:t>
      </w:r>
      <w:r w:rsidR="00AA0BBF">
        <w:rPr>
          <w:sz w:val="22"/>
          <w:szCs w:val="22"/>
        </w:rPr>
        <w:t>20</w:t>
      </w:r>
      <w:r w:rsidR="00E71A1C" w:rsidRPr="00AA0BBF">
        <w:rPr>
          <w:sz w:val="22"/>
          <w:szCs w:val="22"/>
        </w:rPr>
        <w:t>00</w:t>
      </w:r>
      <w:r w:rsidRPr="00AA0BBF">
        <w:rPr>
          <w:sz w:val="22"/>
          <w:szCs w:val="22"/>
        </w:rPr>
        <w:t xml:space="preserve">, где зафиксированы границы кварталов, а также (для объектов нового строительства) - границы участков </w:t>
      </w:r>
      <w:r w:rsidR="00356723" w:rsidRPr="00AA0BBF">
        <w:rPr>
          <w:sz w:val="22"/>
          <w:szCs w:val="22"/>
        </w:rPr>
        <w:t>предприятий и организаций</w:t>
      </w:r>
      <w:r w:rsidRPr="00AA0BBF">
        <w:rPr>
          <w:sz w:val="22"/>
          <w:szCs w:val="22"/>
        </w:rPr>
        <w:t>.</w:t>
      </w:r>
    </w:p>
    <w:p w:rsidR="00D3712F" w:rsidRPr="00004E5E" w:rsidRDefault="00D3712F" w:rsidP="00D3712F">
      <w:pPr>
        <w:spacing w:line="360" w:lineRule="auto"/>
        <w:ind w:right="-142" w:firstLine="567"/>
        <w:jc w:val="both"/>
        <w:rPr>
          <w:sz w:val="22"/>
          <w:szCs w:val="22"/>
        </w:rPr>
      </w:pPr>
      <w:r w:rsidRPr="00004E5E">
        <w:rPr>
          <w:sz w:val="22"/>
          <w:szCs w:val="22"/>
        </w:rPr>
        <w:t>При разработке проекта межевания обеспечено соблюдение следующих требований:</w:t>
      </w:r>
    </w:p>
    <w:p w:rsidR="00D3712F" w:rsidRPr="00004E5E" w:rsidRDefault="00D3712F" w:rsidP="00D3712F">
      <w:pPr>
        <w:spacing w:line="360" w:lineRule="auto"/>
        <w:ind w:right="-142" w:firstLine="567"/>
        <w:jc w:val="both"/>
        <w:rPr>
          <w:sz w:val="22"/>
          <w:szCs w:val="22"/>
        </w:rPr>
      </w:pPr>
      <w:r w:rsidRPr="00004E5E">
        <w:rPr>
          <w:sz w:val="22"/>
          <w:szCs w:val="22"/>
        </w:rPr>
        <w:t>- границы проектируемых земельных участков устанавливаются в зависимости от функционального назначения территориальной зоны и обеспечения условий эксплуатации объектов недвижимости, включая проезды, проходы к ним;</w:t>
      </w:r>
    </w:p>
    <w:p w:rsidR="00D3712F" w:rsidRPr="00004E5E" w:rsidRDefault="00D3712F" w:rsidP="00D3712F">
      <w:pPr>
        <w:spacing w:line="360" w:lineRule="auto"/>
        <w:ind w:right="-142" w:firstLine="567"/>
        <w:jc w:val="both"/>
        <w:rPr>
          <w:sz w:val="22"/>
          <w:szCs w:val="22"/>
        </w:rPr>
      </w:pPr>
      <w:r w:rsidRPr="00004E5E">
        <w:rPr>
          <w:sz w:val="22"/>
          <w:szCs w:val="22"/>
        </w:rPr>
        <w:t>- межеванию не подлежат территории, занятые транспортными и инженерными коммуникациями и сооружениями, а также земли общего пользования.</w:t>
      </w:r>
    </w:p>
    <w:p w:rsidR="00D3712F" w:rsidRPr="00004E5E" w:rsidRDefault="00D3712F" w:rsidP="00D3712F">
      <w:pPr>
        <w:spacing w:line="360" w:lineRule="auto"/>
        <w:ind w:right="-142" w:firstLine="567"/>
        <w:jc w:val="both"/>
        <w:rPr>
          <w:sz w:val="22"/>
          <w:szCs w:val="22"/>
        </w:rPr>
      </w:pPr>
      <w:r w:rsidRPr="00004E5E">
        <w:rPr>
          <w:sz w:val="22"/>
          <w:szCs w:val="22"/>
        </w:rPr>
        <w:t>На территориях, подлежащих застройке, размеры земельных участков определяются в соответствии с действующими градостроительными нормативами, нормами предоставления земельных участков и градостроительными регламентами, установленными правилами землепользования и застройки.</w:t>
      </w:r>
    </w:p>
    <w:p w:rsidR="00D3712F" w:rsidRPr="00004E5E" w:rsidRDefault="00D3712F" w:rsidP="00D3712F">
      <w:pPr>
        <w:spacing w:line="360" w:lineRule="auto"/>
        <w:ind w:right="-142" w:firstLine="567"/>
        <w:jc w:val="both"/>
        <w:rPr>
          <w:sz w:val="22"/>
          <w:szCs w:val="22"/>
        </w:rPr>
      </w:pPr>
      <w:r w:rsidRPr="00004E5E">
        <w:rPr>
          <w:sz w:val="22"/>
          <w:szCs w:val="22"/>
        </w:rPr>
        <w:t>При разработке проекта межевания территорий в границы земельных участков включаются территории: под зданиями и сооружениями; проездов, пешеходных дорог и проходов зданиям и сооружениям;</w:t>
      </w:r>
      <w:r w:rsidR="00004E5E" w:rsidRPr="00004E5E">
        <w:rPr>
          <w:sz w:val="22"/>
          <w:szCs w:val="22"/>
        </w:rPr>
        <w:t xml:space="preserve"> придомовых зеленых насаждений</w:t>
      </w:r>
      <w:r w:rsidRPr="00004E5E">
        <w:rPr>
          <w:sz w:val="22"/>
          <w:szCs w:val="22"/>
        </w:rPr>
        <w:t>; резервных территорий.</w:t>
      </w:r>
    </w:p>
    <w:p w:rsidR="00D3712F" w:rsidRPr="00004E5E" w:rsidRDefault="00D3712F" w:rsidP="00D3712F">
      <w:pPr>
        <w:spacing w:line="360" w:lineRule="auto"/>
        <w:ind w:right="-142" w:firstLine="567"/>
        <w:jc w:val="both"/>
        <w:rPr>
          <w:sz w:val="22"/>
          <w:szCs w:val="22"/>
        </w:rPr>
      </w:pPr>
      <w:proofErr w:type="gramStart"/>
      <w:r w:rsidRPr="00004E5E">
        <w:rPr>
          <w:sz w:val="22"/>
          <w:szCs w:val="22"/>
        </w:rPr>
        <w:t xml:space="preserve">При разработке проекта межевания уточняются публичные сервитуты, </w:t>
      </w:r>
      <w:r w:rsidR="00655E00">
        <w:rPr>
          <w:sz w:val="22"/>
          <w:szCs w:val="22"/>
        </w:rPr>
        <w:t xml:space="preserve"> </w:t>
      </w:r>
      <w:r w:rsidRPr="00004E5E">
        <w:rPr>
          <w:sz w:val="22"/>
          <w:szCs w:val="22"/>
        </w:rPr>
        <w:t>в соответствии с которыми</w:t>
      </w:r>
      <w:r w:rsidR="00655E00">
        <w:rPr>
          <w:sz w:val="22"/>
          <w:szCs w:val="22"/>
        </w:rPr>
        <w:t xml:space="preserve"> </w:t>
      </w:r>
      <w:r w:rsidRPr="00004E5E">
        <w:rPr>
          <w:sz w:val="22"/>
          <w:szCs w:val="22"/>
        </w:rPr>
        <w:t xml:space="preserve"> землепользователи обязаны обеспечить: безвозмездное и беспрепятственное использование объектов общего пользования (пешеходные и автомобильные дороги, объекты инженерной инфраструктуры); возможность размещения межевых и геодезических знаков и подъездов к ним; возможность доступа на участок представителей соответствующих служб для ремонта объектов инфраструктуры и других целей.</w:t>
      </w:r>
      <w:proofErr w:type="gramEnd"/>
    </w:p>
    <w:p w:rsidR="00D3712F" w:rsidRPr="00565BB5" w:rsidRDefault="00D3712F" w:rsidP="00D3712F">
      <w:pPr>
        <w:spacing w:line="360" w:lineRule="auto"/>
        <w:ind w:right="-142" w:firstLine="567"/>
        <w:jc w:val="both"/>
        <w:rPr>
          <w:bCs/>
          <w:color w:val="FF0000"/>
          <w:sz w:val="22"/>
          <w:szCs w:val="22"/>
        </w:rPr>
      </w:pPr>
    </w:p>
    <w:p w:rsidR="00D3712F" w:rsidRPr="00004E5E" w:rsidRDefault="00D3712F" w:rsidP="00D3712F">
      <w:pPr>
        <w:spacing w:line="360" w:lineRule="auto"/>
        <w:ind w:right="-142" w:firstLine="567"/>
        <w:jc w:val="center"/>
        <w:rPr>
          <w:b/>
          <w:bCs/>
        </w:rPr>
      </w:pPr>
      <w:r w:rsidRPr="00004E5E">
        <w:rPr>
          <w:b/>
          <w:bCs/>
        </w:rPr>
        <w:t>Планировочные ограничения</w:t>
      </w:r>
    </w:p>
    <w:p w:rsidR="00D3712F" w:rsidRPr="00004E5E" w:rsidRDefault="00D3712F" w:rsidP="00D3712F">
      <w:pPr>
        <w:spacing w:line="360" w:lineRule="auto"/>
        <w:ind w:right="-283" w:firstLine="567"/>
        <w:jc w:val="center"/>
        <w:rPr>
          <w:bCs/>
          <w:sz w:val="22"/>
          <w:szCs w:val="22"/>
        </w:rPr>
      </w:pPr>
    </w:p>
    <w:p w:rsidR="009966B0" w:rsidRPr="0040358E" w:rsidRDefault="009966B0" w:rsidP="009966B0">
      <w:pPr>
        <w:pStyle w:val="Standard"/>
        <w:spacing w:line="360" w:lineRule="auto"/>
        <w:ind w:right="-142" w:firstLine="567"/>
        <w:jc w:val="both"/>
        <w:rPr>
          <w:rFonts w:cs="Times New Roman"/>
          <w:sz w:val="22"/>
          <w:szCs w:val="22"/>
        </w:rPr>
      </w:pPr>
      <w:r w:rsidRPr="0040358E">
        <w:rPr>
          <w:rFonts w:cs="Times New Roman"/>
          <w:sz w:val="22"/>
          <w:szCs w:val="22"/>
        </w:rPr>
        <w:t>Территория в проектируемых границах целиком находится в границах следующих зон с особыми условиями использования территории:</w:t>
      </w:r>
    </w:p>
    <w:p w:rsidR="009966B0" w:rsidRPr="0040358E" w:rsidRDefault="009966B0" w:rsidP="009966B0">
      <w:pPr>
        <w:pStyle w:val="Standard"/>
        <w:spacing w:line="360" w:lineRule="auto"/>
        <w:ind w:right="-142" w:firstLine="567"/>
        <w:jc w:val="both"/>
        <w:rPr>
          <w:rFonts w:cs="Times New Roman"/>
          <w:sz w:val="22"/>
          <w:szCs w:val="22"/>
        </w:rPr>
      </w:pPr>
      <w:r w:rsidRPr="0040358E">
        <w:rPr>
          <w:rFonts w:cs="Times New Roman"/>
          <w:sz w:val="22"/>
          <w:szCs w:val="22"/>
        </w:rPr>
        <w:t xml:space="preserve">- </w:t>
      </w:r>
      <w:proofErr w:type="spellStart"/>
      <w:r w:rsidRPr="0040358E">
        <w:rPr>
          <w:rFonts w:cs="Times New Roman"/>
          <w:sz w:val="22"/>
          <w:szCs w:val="22"/>
        </w:rPr>
        <w:t>Приародромная</w:t>
      </w:r>
      <w:proofErr w:type="spellEnd"/>
      <w:r w:rsidRPr="0040358E">
        <w:rPr>
          <w:rFonts w:cs="Times New Roman"/>
          <w:sz w:val="22"/>
          <w:szCs w:val="22"/>
        </w:rPr>
        <w:t xml:space="preserve"> территория аэродрома «Липецк». Третья </w:t>
      </w:r>
      <w:proofErr w:type="spellStart"/>
      <w:r w:rsidRPr="0040358E">
        <w:rPr>
          <w:rFonts w:cs="Times New Roman"/>
          <w:sz w:val="22"/>
          <w:szCs w:val="22"/>
        </w:rPr>
        <w:t>подзона</w:t>
      </w:r>
      <w:proofErr w:type="spellEnd"/>
      <w:r w:rsidRPr="0040358E">
        <w:rPr>
          <w:rFonts w:cs="Times New Roman"/>
          <w:sz w:val="22"/>
          <w:szCs w:val="22"/>
        </w:rPr>
        <w:t xml:space="preserve"> (поставлена на </w:t>
      </w:r>
      <w:r w:rsidRPr="0040358E">
        <w:rPr>
          <w:rFonts w:cs="Times New Roman"/>
          <w:sz w:val="22"/>
          <w:szCs w:val="22"/>
        </w:rPr>
        <w:lastRenderedPageBreak/>
        <w:t xml:space="preserve">кадастровый учет (48:00-6.586); </w:t>
      </w:r>
    </w:p>
    <w:p w:rsidR="009966B0" w:rsidRPr="0040358E" w:rsidRDefault="009966B0" w:rsidP="009966B0">
      <w:pPr>
        <w:pStyle w:val="Standard"/>
        <w:spacing w:line="360" w:lineRule="auto"/>
        <w:ind w:right="-142" w:firstLine="567"/>
        <w:jc w:val="both"/>
        <w:rPr>
          <w:rFonts w:cs="Times New Roman"/>
          <w:sz w:val="22"/>
          <w:szCs w:val="22"/>
        </w:rPr>
      </w:pPr>
      <w:r w:rsidRPr="0040358E">
        <w:rPr>
          <w:rFonts w:cs="Times New Roman"/>
          <w:sz w:val="22"/>
          <w:szCs w:val="22"/>
        </w:rPr>
        <w:t xml:space="preserve">- </w:t>
      </w:r>
      <w:proofErr w:type="spellStart"/>
      <w:r w:rsidRPr="0040358E">
        <w:rPr>
          <w:rFonts w:cs="Times New Roman"/>
          <w:sz w:val="22"/>
          <w:szCs w:val="22"/>
        </w:rPr>
        <w:t>Приародромная</w:t>
      </w:r>
      <w:proofErr w:type="spellEnd"/>
      <w:r w:rsidRPr="0040358E">
        <w:rPr>
          <w:rFonts w:cs="Times New Roman"/>
          <w:sz w:val="22"/>
          <w:szCs w:val="22"/>
        </w:rPr>
        <w:t xml:space="preserve"> территория аэродрома «Липецк». Четвертая </w:t>
      </w:r>
      <w:proofErr w:type="spellStart"/>
      <w:r w:rsidRPr="0040358E">
        <w:rPr>
          <w:rFonts w:cs="Times New Roman"/>
          <w:sz w:val="22"/>
          <w:szCs w:val="22"/>
        </w:rPr>
        <w:t>подзона</w:t>
      </w:r>
      <w:proofErr w:type="spellEnd"/>
      <w:r w:rsidRPr="0040358E">
        <w:rPr>
          <w:rFonts w:cs="Times New Roman"/>
          <w:sz w:val="22"/>
          <w:szCs w:val="22"/>
        </w:rPr>
        <w:t xml:space="preserve"> (поставлена на кадастровый учет (48:13-6.5267); </w:t>
      </w:r>
    </w:p>
    <w:p w:rsidR="009966B0" w:rsidRPr="0040358E" w:rsidRDefault="009966B0" w:rsidP="009966B0">
      <w:pPr>
        <w:pStyle w:val="Standard"/>
        <w:spacing w:line="360" w:lineRule="auto"/>
        <w:ind w:right="-142" w:firstLine="567"/>
        <w:jc w:val="both"/>
        <w:rPr>
          <w:rFonts w:cs="Times New Roman"/>
          <w:sz w:val="22"/>
          <w:szCs w:val="22"/>
        </w:rPr>
      </w:pPr>
      <w:r w:rsidRPr="0040358E">
        <w:rPr>
          <w:rFonts w:cs="Times New Roman"/>
          <w:sz w:val="22"/>
          <w:szCs w:val="22"/>
        </w:rPr>
        <w:t xml:space="preserve">- </w:t>
      </w:r>
      <w:proofErr w:type="spellStart"/>
      <w:r w:rsidRPr="0040358E">
        <w:rPr>
          <w:rFonts w:cs="Times New Roman"/>
          <w:sz w:val="22"/>
          <w:szCs w:val="22"/>
        </w:rPr>
        <w:t>Приародромная</w:t>
      </w:r>
      <w:proofErr w:type="spellEnd"/>
      <w:r w:rsidRPr="0040358E">
        <w:rPr>
          <w:rFonts w:cs="Times New Roman"/>
          <w:sz w:val="22"/>
          <w:szCs w:val="22"/>
        </w:rPr>
        <w:t xml:space="preserve"> территория аэродрома «Липецк». Пятая </w:t>
      </w:r>
      <w:proofErr w:type="spellStart"/>
      <w:r w:rsidRPr="0040358E">
        <w:rPr>
          <w:rFonts w:cs="Times New Roman"/>
          <w:sz w:val="22"/>
          <w:szCs w:val="22"/>
        </w:rPr>
        <w:t>подзона</w:t>
      </w:r>
      <w:proofErr w:type="spellEnd"/>
      <w:r w:rsidRPr="0040358E">
        <w:rPr>
          <w:rFonts w:cs="Times New Roman"/>
          <w:sz w:val="22"/>
          <w:szCs w:val="22"/>
        </w:rPr>
        <w:t xml:space="preserve"> (поставлена на кадастровый учет (48:00-6.644); </w:t>
      </w:r>
    </w:p>
    <w:p w:rsidR="009966B0" w:rsidRPr="0040358E" w:rsidRDefault="009966B0" w:rsidP="009966B0">
      <w:pPr>
        <w:pStyle w:val="Standard"/>
        <w:spacing w:line="360" w:lineRule="auto"/>
        <w:ind w:right="-142" w:firstLine="567"/>
        <w:jc w:val="both"/>
        <w:rPr>
          <w:rFonts w:cs="Times New Roman"/>
          <w:sz w:val="22"/>
          <w:szCs w:val="22"/>
        </w:rPr>
      </w:pPr>
      <w:r w:rsidRPr="0040358E">
        <w:rPr>
          <w:rFonts w:cs="Times New Roman"/>
          <w:sz w:val="22"/>
          <w:szCs w:val="22"/>
        </w:rPr>
        <w:t xml:space="preserve">- </w:t>
      </w:r>
      <w:proofErr w:type="spellStart"/>
      <w:r w:rsidRPr="0040358E">
        <w:rPr>
          <w:rFonts w:cs="Times New Roman"/>
          <w:sz w:val="22"/>
          <w:szCs w:val="22"/>
        </w:rPr>
        <w:t>Приародромная</w:t>
      </w:r>
      <w:proofErr w:type="spellEnd"/>
      <w:r w:rsidRPr="0040358E">
        <w:rPr>
          <w:rFonts w:cs="Times New Roman"/>
          <w:sz w:val="22"/>
          <w:szCs w:val="22"/>
        </w:rPr>
        <w:t xml:space="preserve"> территория аэродрома «Липецк». Шестая </w:t>
      </w:r>
      <w:proofErr w:type="spellStart"/>
      <w:r w:rsidRPr="0040358E">
        <w:rPr>
          <w:rFonts w:cs="Times New Roman"/>
          <w:sz w:val="22"/>
          <w:szCs w:val="22"/>
        </w:rPr>
        <w:t>подзона</w:t>
      </w:r>
      <w:proofErr w:type="spellEnd"/>
      <w:r w:rsidRPr="0040358E">
        <w:rPr>
          <w:rFonts w:cs="Times New Roman"/>
          <w:sz w:val="22"/>
          <w:szCs w:val="22"/>
        </w:rPr>
        <w:t xml:space="preserve"> (поставлена на кадастровый учет (48:13-6.5227); </w:t>
      </w:r>
    </w:p>
    <w:p w:rsidR="009966B0" w:rsidRPr="0040358E" w:rsidRDefault="009966B0" w:rsidP="009966B0">
      <w:pPr>
        <w:pStyle w:val="Standard"/>
        <w:spacing w:line="360" w:lineRule="auto"/>
        <w:ind w:right="-142" w:firstLine="567"/>
        <w:jc w:val="both"/>
        <w:rPr>
          <w:rFonts w:cs="Times New Roman"/>
          <w:sz w:val="22"/>
          <w:szCs w:val="22"/>
        </w:rPr>
      </w:pPr>
      <w:r w:rsidRPr="0040358E">
        <w:rPr>
          <w:rFonts w:cs="Times New Roman"/>
          <w:sz w:val="22"/>
          <w:szCs w:val="22"/>
        </w:rPr>
        <w:t xml:space="preserve">-  </w:t>
      </w:r>
      <w:proofErr w:type="spellStart"/>
      <w:r w:rsidRPr="0040358E">
        <w:rPr>
          <w:rFonts w:cs="Times New Roman"/>
          <w:sz w:val="22"/>
          <w:szCs w:val="22"/>
        </w:rPr>
        <w:t>Приародромная</w:t>
      </w:r>
      <w:proofErr w:type="spellEnd"/>
      <w:r w:rsidRPr="0040358E">
        <w:rPr>
          <w:rFonts w:cs="Times New Roman"/>
          <w:sz w:val="22"/>
          <w:szCs w:val="22"/>
        </w:rPr>
        <w:t xml:space="preserve"> территория аэродрома «Липецк». ПАТ (</w:t>
      </w:r>
      <w:proofErr w:type="gramStart"/>
      <w:r w:rsidRPr="0040358E">
        <w:rPr>
          <w:rFonts w:cs="Times New Roman"/>
          <w:sz w:val="22"/>
          <w:szCs w:val="22"/>
        </w:rPr>
        <w:t>поставлена</w:t>
      </w:r>
      <w:proofErr w:type="gramEnd"/>
      <w:r w:rsidRPr="0040358E">
        <w:rPr>
          <w:rFonts w:cs="Times New Roman"/>
          <w:sz w:val="22"/>
          <w:szCs w:val="22"/>
        </w:rPr>
        <w:t xml:space="preserve"> на кадастровый учет (48:00-6.645);</w:t>
      </w:r>
    </w:p>
    <w:p w:rsidR="009966B0" w:rsidRPr="0040358E" w:rsidRDefault="009966B0" w:rsidP="009966B0">
      <w:pPr>
        <w:pStyle w:val="Standard"/>
        <w:spacing w:line="360" w:lineRule="auto"/>
        <w:ind w:right="-142" w:firstLine="567"/>
        <w:jc w:val="both"/>
        <w:rPr>
          <w:rFonts w:cs="Times New Roman"/>
          <w:sz w:val="22"/>
          <w:szCs w:val="22"/>
          <w:shd w:val="clear" w:color="auto" w:fill="FFFFFF"/>
        </w:rPr>
      </w:pPr>
      <w:r w:rsidRPr="0040358E">
        <w:rPr>
          <w:rFonts w:cs="Times New Roman"/>
          <w:sz w:val="22"/>
          <w:szCs w:val="22"/>
        </w:rPr>
        <w:t xml:space="preserve">-  </w:t>
      </w:r>
      <w:r w:rsidRPr="0040358E">
        <w:rPr>
          <w:rFonts w:cs="Times New Roman"/>
          <w:sz w:val="22"/>
          <w:szCs w:val="22"/>
          <w:shd w:val="clear" w:color="auto" w:fill="FFFFFF"/>
        </w:rPr>
        <w:t>Зона санитарной охраны источников водоснабжения и водопроводов питьевого назначения.</w:t>
      </w:r>
      <w:r w:rsidRPr="0040358E">
        <w:rPr>
          <w:rFonts w:ascii="Calibri" w:hAnsi="Calibri" w:cs="Calibri"/>
          <w:shd w:val="clear" w:color="auto" w:fill="FFFFFF"/>
        </w:rPr>
        <w:t xml:space="preserve">  </w:t>
      </w:r>
      <w:r w:rsidRPr="0040358E">
        <w:rPr>
          <w:rFonts w:cs="Times New Roman"/>
          <w:sz w:val="22"/>
          <w:szCs w:val="22"/>
          <w:shd w:val="clear" w:color="auto" w:fill="FFFFFF"/>
        </w:rPr>
        <w:t xml:space="preserve">Границы зон санитарной охраны третьего пояса для водозаборов:  </w:t>
      </w:r>
    </w:p>
    <w:p w:rsidR="009966B0" w:rsidRPr="0040358E" w:rsidRDefault="009966B0" w:rsidP="009966B0">
      <w:pPr>
        <w:pStyle w:val="Standard"/>
        <w:spacing w:line="360" w:lineRule="auto"/>
        <w:ind w:right="-142" w:firstLine="567"/>
        <w:jc w:val="both"/>
        <w:rPr>
          <w:rFonts w:cs="Times New Roman"/>
          <w:sz w:val="22"/>
          <w:szCs w:val="22"/>
          <w:shd w:val="clear" w:color="auto" w:fill="FFFFFF"/>
        </w:rPr>
      </w:pPr>
      <w:r w:rsidRPr="0040358E">
        <w:rPr>
          <w:rFonts w:cs="Times New Roman"/>
          <w:sz w:val="22"/>
          <w:szCs w:val="22"/>
          <w:shd w:val="clear" w:color="auto" w:fill="FFFFFF"/>
        </w:rPr>
        <w:t xml:space="preserve">№3, расположенного по адресу: </w:t>
      </w:r>
      <w:proofErr w:type="spellStart"/>
      <w:r w:rsidRPr="0040358E">
        <w:rPr>
          <w:rFonts w:cs="Times New Roman"/>
          <w:sz w:val="22"/>
          <w:szCs w:val="22"/>
          <w:shd w:val="clear" w:color="auto" w:fill="FFFFFF"/>
        </w:rPr>
        <w:t>г</w:t>
      </w:r>
      <w:proofErr w:type="gramStart"/>
      <w:r w:rsidRPr="0040358E">
        <w:rPr>
          <w:rFonts w:cs="Times New Roman"/>
          <w:sz w:val="22"/>
          <w:szCs w:val="22"/>
          <w:shd w:val="clear" w:color="auto" w:fill="FFFFFF"/>
        </w:rPr>
        <w:t>.Л</w:t>
      </w:r>
      <w:proofErr w:type="gramEnd"/>
      <w:r w:rsidRPr="0040358E">
        <w:rPr>
          <w:rFonts w:cs="Times New Roman"/>
          <w:sz w:val="22"/>
          <w:szCs w:val="22"/>
          <w:shd w:val="clear" w:color="auto" w:fill="FFFFFF"/>
        </w:rPr>
        <w:t>ипецк</w:t>
      </w:r>
      <w:proofErr w:type="spellEnd"/>
      <w:r w:rsidRPr="0040358E">
        <w:rPr>
          <w:rFonts w:cs="Times New Roman"/>
          <w:sz w:val="22"/>
          <w:szCs w:val="22"/>
          <w:shd w:val="clear" w:color="auto" w:fill="FFFFFF"/>
        </w:rPr>
        <w:t xml:space="preserve">, Лебедянское ш., владение 6; </w:t>
      </w:r>
    </w:p>
    <w:p w:rsidR="009966B0" w:rsidRPr="0040358E" w:rsidRDefault="009966B0" w:rsidP="009966B0">
      <w:pPr>
        <w:pStyle w:val="Standard"/>
        <w:spacing w:line="360" w:lineRule="auto"/>
        <w:ind w:right="-142" w:firstLine="567"/>
        <w:jc w:val="both"/>
        <w:rPr>
          <w:rFonts w:cs="Times New Roman"/>
          <w:sz w:val="22"/>
          <w:szCs w:val="22"/>
          <w:shd w:val="clear" w:color="auto" w:fill="FFFFFF"/>
        </w:rPr>
      </w:pPr>
      <w:r w:rsidRPr="0040358E">
        <w:rPr>
          <w:rFonts w:cs="Times New Roman"/>
          <w:sz w:val="22"/>
          <w:szCs w:val="22"/>
          <w:shd w:val="clear" w:color="auto" w:fill="FFFFFF"/>
        </w:rPr>
        <w:t xml:space="preserve">№5, расположенного по адресу: </w:t>
      </w:r>
      <w:proofErr w:type="spellStart"/>
      <w:r w:rsidRPr="0040358E">
        <w:rPr>
          <w:rFonts w:cs="Times New Roman"/>
          <w:sz w:val="22"/>
          <w:szCs w:val="22"/>
          <w:shd w:val="clear" w:color="auto" w:fill="FFFFFF"/>
        </w:rPr>
        <w:t>г</w:t>
      </w:r>
      <w:proofErr w:type="gramStart"/>
      <w:r w:rsidRPr="0040358E">
        <w:rPr>
          <w:rFonts w:cs="Times New Roman"/>
          <w:sz w:val="22"/>
          <w:szCs w:val="22"/>
          <w:shd w:val="clear" w:color="auto" w:fill="FFFFFF"/>
        </w:rPr>
        <w:t>.Л</w:t>
      </w:r>
      <w:proofErr w:type="gramEnd"/>
      <w:r w:rsidRPr="0040358E">
        <w:rPr>
          <w:rFonts w:cs="Times New Roman"/>
          <w:sz w:val="22"/>
          <w:szCs w:val="22"/>
          <w:shd w:val="clear" w:color="auto" w:fill="FFFFFF"/>
        </w:rPr>
        <w:t>ипецк</w:t>
      </w:r>
      <w:proofErr w:type="spellEnd"/>
      <w:r w:rsidRPr="0040358E">
        <w:rPr>
          <w:rFonts w:cs="Times New Roman"/>
          <w:sz w:val="22"/>
          <w:szCs w:val="22"/>
          <w:shd w:val="clear" w:color="auto" w:fill="FFFFFF"/>
        </w:rPr>
        <w:t xml:space="preserve">, </w:t>
      </w:r>
      <w:proofErr w:type="spellStart"/>
      <w:r w:rsidRPr="0040358E">
        <w:rPr>
          <w:rFonts w:cs="Times New Roman"/>
          <w:sz w:val="22"/>
          <w:szCs w:val="22"/>
          <w:shd w:val="clear" w:color="auto" w:fill="FFFFFF"/>
        </w:rPr>
        <w:t>ул.Катукова</w:t>
      </w:r>
      <w:proofErr w:type="spellEnd"/>
      <w:r w:rsidRPr="0040358E">
        <w:rPr>
          <w:rFonts w:cs="Times New Roman"/>
          <w:sz w:val="22"/>
          <w:szCs w:val="22"/>
          <w:shd w:val="clear" w:color="auto" w:fill="FFFFFF"/>
        </w:rPr>
        <w:t xml:space="preserve">, влад.3; </w:t>
      </w:r>
    </w:p>
    <w:p w:rsidR="009966B0" w:rsidRPr="0040358E" w:rsidRDefault="009966B0" w:rsidP="009966B0">
      <w:pPr>
        <w:pStyle w:val="Standard"/>
        <w:spacing w:line="360" w:lineRule="auto"/>
        <w:ind w:right="-142" w:firstLine="567"/>
        <w:jc w:val="both"/>
        <w:rPr>
          <w:rFonts w:cs="Times New Roman"/>
          <w:sz w:val="22"/>
          <w:szCs w:val="22"/>
        </w:rPr>
      </w:pPr>
      <w:r w:rsidRPr="0040358E">
        <w:rPr>
          <w:rFonts w:cs="Times New Roman"/>
          <w:sz w:val="22"/>
          <w:szCs w:val="22"/>
          <w:shd w:val="clear" w:color="auto" w:fill="FFFFFF"/>
        </w:rPr>
        <w:t xml:space="preserve">№7, расположенного по адресу: </w:t>
      </w:r>
      <w:proofErr w:type="spellStart"/>
      <w:r w:rsidRPr="0040358E">
        <w:rPr>
          <w:rFonts w:cs="Times New Roman"/>
          <w:sz w:val="22"/>
          <w:szCs w:val="22"/>
          <w:shd w:val="clear" w:color="auto" w:fill="FFFFFF"/>
        </w:rPr>
        <w:t>г</w:t>
      </w:r>
      <w:proofErr w:type="gramStart"/>
      <w:r w:rsidRPr="0040358E">
        <w:rPr>
          <w:rFonts w:cs="Times New Roman"/>
          <w:sz w:val="22"/>
          <w:szCs w:val="22"/>
          <w:shd w:val="clear" w:color="auto" w:fill="FFFFFF"/>
        </w:rPr>
        <w:t>.Л</w:t>
      </w:r>
      <w:proofErr w:type="gramEnd"/>
      <w:r w:rsidRPr="0040358E">
        <w:rPr>
          <w:rFonts w:cs="Times New Roman"/>
          <w:sz w:val="22"/>
          <w:szCs w:val="22"/>
          <w:shd w:val="clear" w:color="auto" w:fill="FFFFFF"/>
        </w:rPr>
        <w:t>ипецк</w:t>
      </w:r>
      <w:proofErr w:type="spellEnd"/>
      <w:r w:rsidRPr="0040358E">
        <w:rPr>
          <w:rFonts w:cs="Times New Roman"/>
          <w:sz w:val="22"/>
          <w:szCs w:val="22"/>
          <w:shd w:val="clear" w:color="auto" w:fill="FFFFFF"/>
        </w:rPr>
        <w:t xml:space="preserve">, </w:t>
      </w:r>
      <w:proofErr w:type="spellStart"/>
      <w:r w:rsidRPr="0040358E">
        <w:rPr>
          <w:rFonts w:cs="Times New Roman"/>
          <w:sz w:val="22"/>
          <w:szCs w:val="22"/>
          <w:shd w:val="clear" w:color="auto" w:fill="FFFFFF"/>
        </w:rPr>
        <w:t>ш.Чаплыгинское</w:t>
      </w:r>
      <w:proofErr w:type="spellEnd"/>
      <w:r w:rsidRPr="0040358E">
        <w:rPr>
          <w:rFonts w:cs="Times New Roman"/>
          <w:sz w:val="22"/>
          <w:szCs w:val="22"/>
          <w:shd w:val="clear" w:color="auto" w:fill="FFFFFF"/>
        </w:rPr>
        <w:t xml:space="preserve">, влад.2 </w:t>
      </w:r>
      <w:r w:rsidRPr="0040358E">
        <w:rPr>
          <w:sz w:val="22"/>
          <w:szCs w:val="22"/>
        </w:rPr>
        <w:t>(</w:t>
      </w:r>
      <w:r w:rsidRPr="0040358E">
        <w:rPr>
          <w:rFonts w:cs="Times New Roman"/>
          <w:sz w:val="22"/>
          <w:szCs w:val="22"/>
        </w:rPr>
        <w:t xml:space="preserve"> поставлена на кадастровый учет </w:t>
      </w:r>
      <w:r w:rsidRPr="0040358E">
        <w:rPr>
          <w:sz w:val="22"/>
          <w:szCs w:val="22"/>
        </w:rPr>
        <w:t>(48:20-6.493).</w:t>
      </w:r>
    </w:p>
    <w:p w:rsidR="009966B0" w:rsidRPr="0040358E" w:rsidRDefault="009966B0" w:rsidP="009966B0">
      <w:pPr>
        <w:pStyle w:val="Standard"/>
        <w:spacing w:line="360" w:lineRule="auto"/>
        <w:ind w:right="-142" w:firstLine="284"/>
        <w:jc w:val="both"/>
        <w:rPr>
          <w:sz w:val="22"/>
          <w:szCs w:val="22"/>
        </w:rPr>
      </w:pPr>
      <w:r w:rsidRPr="0040358E">
        <w:rPr>
          <w:rFonts w:cs="Times New Roman"/>
          <w:sz w:val="22"/>
          <w:szCs w:val="22"/>
        </w:rPr>
        <w:t xml:space="preserve">    -   </w:t>
      </w:r>
      <w:r w:rsidRPr="0040358E">
        <w:rPr>
          <w:sz w:val="22"/>
          <w:szCs w:val="22"/>
        </w:rPr>
        <w:t xml:space="preserve">Зона санитарной охраны источников водоснабжения и водопроводов питьевого назначения водозабора № 5 «Сырский-1», расположенного по адресу: </w:t>
      </w:r>
      <w:proofErr w:type="spellStart"/>
      <w:r w:rsidRPr="0040358E">
        <w:rPr>
          <w:sz w:val="22"/>
          <w:szCs w:val="22"/>
        </w:rPr>
        <w:t>г</w:t>
      </w:r>
      <w:proofErr w:type="gramStart"/>
      <w:r w:rsidRPr="0040358E">
        <w:rPr>
          <w:sz w:val="22"/>
          <w:szCs w:val="22"/>
        </w:rPr>
        <w:t>.Л</w:t>
      </w:r>
      <w:proofErr w:type="gramEnd"/>
      <w:r w:rsidRPr="0040358E">
        <w:rPr>
          <w:sz w:val="22"/>
          <w:szCs w:val="22"/>
        </w:rPr>
        <w:t>ипецк</w:t>
      </w:r>
      <w:proofErr w:type="spellEnd"/>
      <w:r w:rsidRPr="0040358E">
        <w:rPr>
          <w:sz w:val="22"/>
          <w:szCs w:val="22"/>
        </w:rPr>
        <w:t>, ул. Катукова, владение 3 (третий пояс)(</w:t>
      </w:r>
      <w:r w:rsidRPr="0040358E">
        <w:rPr>
          <w:rFonts w:cs="Times New Roman"/>
          <w:sz w:val="22"/>
          <w:szCs w:val="22"/>
        </w:rPr>
        <w:t xml:space="preserve"> поставлена на кадастровый учет </w:t>
      </w:r>
      <w:r w:rsidRPr="0040358E">
        <w:rPr>
          <w:sz w:val="22"/>
          <w:szCs w:val="22"/>
        </w:rPr>
        <w:t>(48:20-6.2046).</w:t>
      </w:r>
    </w:p>
    <w:p w:rsidR="009966B0" w:rsidRPr="0040358E" w:rsidRDefault="009966B0" w:rsidP="009966B0">
      <w:pPr>
        <w:pStyle w:val="Standard"/>
        <w:spacing w:line="360" w:lineRule="auto"/>
        <w:ind w:right="-142" w:firstLine="284"/>
        <w:jc w:val="both"/>
        <w:rPr>
          <w:rFonts w:cs="Times New Roman"/>
          <w:sz w:val="22"/>
          <w:szCs w:val="22"/>
        </w:rPr>
      </w:pPr>
      <w:r w:rsidRPr="0040358E">
        <w:rPr>
          <w:rFonts w:cs="Times New Roman"/>
          <w:sz w:val="22"/>
          <w:szCs w:val="22"/>
        </w:rPr>
        <w:t xml:space="preserve">            Планировочные ограничения при застройке территории также обусловлены границами территории, выделенной под застройку и существующими инженерными сетями, расположенными на данной территории.</w:t>
      </w:r>
    </w:p>
    <w:p w:rsidR="0082173B" w:rsidRDefault="00D3712F" w:rsidP="00D3712F">
      <w:pPr>
        <w:spacing w:line="360" w:lineRule="auto"/>
        <w:ind w:right="-142" w:firstLine="567"/>
        <w:jc w:val="both"/>
        <w:rPr>
          <w:sz w:val="22"/>
          <w:szCs w:val="22"/>
        </w:rPr>
      </w:pPr>
      <w:r w:rsidRPr="00004E5E">
        <w:rPr>
          <w:sz w:val="22"/>
          <w:szCs w:val="22"/>
        </w:rPr>
        <w:t xml:space="preserve">Планировочные ограничения на территории разработки проекта межевания представлены </w:t>
      </w:r>
      <w:r w:rsidR="0082173B">
        <w:rPr>
          <w:sz w:val="22"/>
          <w:szCs w:val="22"/>
        </w:rPr>
        <w:t xml:space="preserve"> </w:t>
      </w:r>
    </w:p>
    <w:p w:rsidR="0082173B" w:rsidRPr="00AA0BBF" w:rsidRDefault="00D3712F" w:rsidP="00D3712F">
      <w:pPr>
        <w:spacing w:line="360" w:lineRule="auto"/>
        <w:ind w:right="-142" w:firstLine="567"/>
        <w:jc w:val="both"/>
        <w:rPr>
          <w:sz w:val="22"/>
          <w:szCs w:val="22"/>
        </w:rPr>
      </w:pPr>
      <w:r w:rsidRPr="00AA0BBF">
        <w:rPr>
          <w:sz w:val="22"/>
          <w:szCs w:val="22"/>
        </w:rPr>
        <w:t>техническими зонами инженерных коммуникаций</w:t>
      </w:r>
      <w:r w:rsidR="0082173B" w:rsidRPr="00AA0BBF">
        <w:rPr>
          <w:sz w:val="22"/>
          <w:szCs w:val="22"/>
        </w:rPr>
        <w:t>:</w:t>
      </w:r>
    </w:p>
    <w:p w:rsidR="0082173B" w:rsidRPr="00AA0BBF" w:rsidRDefault="008165A6" w:rsidP="00D3712F">
      <w:pPr>
        <w:spacing w:line="360" w:lineRule="auto"/>
        <w:ind w:right="-142" w:firstLine="567"/>
        <w:jc w:val="both"/>
        <w:rPr>
          <w:sz w:val="22"/>
          <w:szCs w:val="22"/>
        </w:rPr>
      </w:pPr>
      <w:r w:rsidRPr="00AA0BBF">
        <w:rPr>
          <w:sz w:val="22"/>
          <w:szCs w:val="22"/>
        </w:rPr>
        <w:t xml:space="preserve"> – дв</w:t>
      </w:r>
      <w:r w:rsidR="0082173B" w:rsidRPr="00AA0BBF">
        <w:rPr>
          <w:sz w:val="22"/>
          <w:szCs w:val="22"/>
        </w:rPr>
        <w:t xml:space="preserve">ух </w:t>
      </w:r>
      <w:r w:rsidRPr="00AA0BBF">
        <w:rPr>
          <w:sz w:val="22"/>
          <w:szCs w:val="22"/>
        </w:rPr>
        <w:t xml:space="preserve"> </w:t>
      </w:r>
      <w:proofErr w:type="gramStart"/>
      <w:r w:rsidRPr="00AA0BBF">
        <w:rPr>
          <w:sz w:val="22"/>
          <w:szCs w:val="22"/>
        </w:rPr>
        <w:t>ВЛ</w:t>
      </w:r>
      <w:proofErr w:type="gramEnd"/>
      <w:r w:rsidRPr="00AA0BBF">
        <w:rPr>
          <w:sz w:val="22"/>
          <w:szCs w:val="22"/>
        </w:rPr>
        <w:t xml:space="preserve"> 110 </w:t>
      </w:r>
      <w:proofErr w:type="spellStart"/>
      <w:r w:rsidRPr="00AA0BBF">
        <w:rPr>
          <w:sz w:val="22"/>
          <w:szCs w:val="22"/>
        </w:rPr>
        <w:t>кВ</w:t>
      </w:r>
      <w:proofErr w:type="spellEnd"/>
      <w:r w:rsidR="00356723" w:rsidRPr="00AA0BBF">
        <w:rPr>
          <w:sz w:val="22"/>
          <w:szCs w:val="22"/>
        </w:rPr>
        <w:t xml:space="preserve"> </w:t>
      </w:r>
      <w:proofErr w:type="spellStart"/>
      <w:r w:rsidR="0082173B" w:rsidRPr="00AA0BBF">
        <w:rPr>
          <w:sz w:val="22"/>
          <w:szCs w:val="22"/>
          <w:shd w:val="clear" w:color="auto" w:fill="FFFFFF"/>
        </w:rPr>
        <w:t>Центролит</w:t>
      </w:r>
      <w:proofErr w:type="spellEnd"/>
      <w:r w:rsidR="0082173B" w:rsidRPr="00AA0BBF">
        <w:rPr>
          <w:sz w:val="22"/>
          <w:szCs w:val="22"/>
        </w:rPr>
        <w:t xml:space="preserve"> и </w:t>
      </w:r>
      <w:r w:rsidR="0082173B" w:rsidRPr="00AA0BBF">
        <w:rPr>
          <w:sz w:val="22"/>
          <w:szCs w:val="22"/>
          <w:shd w:val="clear" w:color="auto" w:fill="FFFFFF"/>
        </w:rPr>
        <w:t xml:space="preserve">«Московская», </w:t>
      </w:r>
      <w:r w:rsidR="0082173B" w:rsidRPr="00AA0BBF">
        <w:rPr>
          <w:sz w:val="22"/>
          <w:szCs w:val="22"/>
        </w:rPr>
        <w:t xml:space="preserve"> </w:t>
      </w:r>
    </w:p>
    <w:p w:rsidR="0082173B" w:rsidRPr="00AA0BBF" w:rsidRDefault="0082173B" w:rsidP="00D3712F">
      <w:pPr>
        <w:spacing w:line="360" w:lineRule="auto"/>
        <w:ind w:right="-142" w:firstLine="567"/>
        <w:jc w:val="both"/>
        <w:rPr>
          <w:sz w:val="22"/>
        </w:rPr>
      </w:pPr>
      <w:r w:rsidRPr="00AA0BBF">
        <w:rPr>
          <w:sz w:val="22"/>
        </w:rPr>
        <w:t>газопровода ПЭ среднего давления диаметром 110 мм с рабочим давлением до 0,6 мПа</w:t>
      </w:r>
      <w:proofErr w:type="gramStart"/>
      <w:r w:rsidRPr="00AA0BBF">
        <w:rPr>
          <w:sz w:val="22"/>
        </w:rPr>
        <w:t xml:space="preserve">., </w:t>
      </w:r>
      <w:proofErr w:type="gramEnd"/>
      <w:r w:rsidRPr="00AA0BBF">
        <w:rPr>
          <w:sz w:val="22"/>
        </w:rPr>
        <w:t xml:space="preserve">ШРП, газопровода ПЭ среднего давления диаметром 315 мм., </w:t>
      </w:r>
    </w:p>
    <w:p w:rsidR="0082173B" w:rsidRPr="00AA0BBF" w:rsidRDefault="0082173B" w:rsidP="00D3712F">
      <w:pPr>
        <w:spacing w:line="360" w:lineRule="auto"/>
        <w:ind w:right="-142" w:firstLine="567"/>
        <w:jc w:val="both"/>
        <w:rPr>
          <w:sz w:val="22"/>
        </w:rPr>
      </w:pPr>
      <w:r w:rsidRPr="00AA0BBF">
        <w:rPr>
          <w:sz w:val="22"/>
        </w:rPr>
        <w:t>двух кабелей связи (ВОЛС).</w:t>
      </w:r>
    </w:p>
    <w:p w:rsidR="0082173B" w:rsidRPr="00AA0BBF" w:rsidRDefault="0082173B" w:rsidP="00D3712F">
      <w:pPr>
        <w:spacing w:line="360" w:lineRule="auto"/>
        <w:ind w:right="-142" w:firstLine="567"/>
        <w:jc w:val="both"/>
        <w:rPr>
          <w:sz w:val="22"/>
          <w:szCs w:val="22"/>
        </w:rPr>
      </w:pPr>
      <w:r w:rsidRPr="00AA0BBF">
        <w:rPr>
          <w:sz w:val="22"/>
        </w:rPr>
        <w:t xml:space="preserve">   </w:t>
      </w:r>
      <w:r w:rsidR="00356723" w:rsidRPr="00AA0BBF">
        <w:rPr>
          <w:sz w:val="22"/>
          <w:szCs w:val="22"/>
        </w:rPr>
        <w:t>санитарно-защитн</w:t>
      </w:r>
      <w:r w:rsidRPr="00AA0BBF">
        <w:rPr>
          <w:sz w:val="22"/>
          <w:szCs w:val="22"/>
        </w:rPr>
        <w:t xml:space="preserve">ыми </w:t>
      </w:r>
      <w:r w:rsidR="00356723" w:rsidRPr="00AA0BBF">
        <w:rPr>
          <w:sz w:val="22"/>
          <w:szCs w:val="22"/>
        </w:rPr>
        <w:t xml:space="preserve"> зон</w:t>
      </w:r>
      <w:r w:rsidRPr="00AA0BBF">
        <w:rPr>
          <w:sz w:val="22"/>
          <w:szCs w:val="22"/>
        </w:rPr>
        <w:t>ами:</w:t>
      </w:r>
    </w:p>
    <w:p w:rsidR="00D3712F" w:rsidRPr="00AA0BBF" w:rsidRDefault="0082173B" w:rsidP="00D3712F">
      <w:pPr>
        <w:spacing w:line="360" w:lineRule="auto"/>
        <w:ind w:right="-142" w:firstLine="567"/>
        <w:jc w:val="both"/>
        <w:rPr>
          <w:sz w:val="22"/>
          <w:szCs w:val="22"/>
        </w:rPr>
      </w:pPr>
      <w:r w:rsidRPr="00AA0BBF">
        <w:rPr>
          <w:sz w:val="22"/>
          <w:szCs w:val="22"/>
        </w:rPr>
        <w:t xml:space="preserve">-  </w:t>
      </w:r>
      <w:r w:rsidR="00356723" w:rsidRPr="00AA0BBF">
        <w:rPr>
          <w:sz w:val="22"/>
          <w:szCs w:val="22"/>
        </w:rPr>
        <w:t xml:space="preserve"> от существующего кладбища</w:t>
      </w:r>
      <w:r w:rsidRPr="00AA0BBF">
        <w:rPr>
          <w:sz w:val="22"/>
          <w:szCs w:val="22"/>
        </w:rPr>
        <w:t xml:space="preserve"> размером 500 метров;</w:t>
      </w:r>
    </w:p>
    <w:p w:rsidR="0082173B" w:rsidRPr="00AA0BBF" w:rsidRDefault="0082173B" w:rsidP="00D3712F">
      <w:pPr>
        <w:spacing w:line="360" w:lineRule="auto"/>
        <w:ind w:right="-142" w:firstLine="567"/>
        <w:jc w:val="both"/>
        <w:rPr>
          <w:sz w:val="22"/>
          <w:szCs w:val="22"/>
        </w:rPr>
      </w:pPr>
      <w:r w:rsidRPr="00AA0BBF">
        <w:rPr>
          <w:sz w:val="22"/>
          <w:szCs w:val="22"/>
        </w:rPr>
        <w:t xml:space="preserve">- от существующей подстанции 35/110 </w:t>
      </w:r>
      <w:proofErr w:type="spellStart"/>
      <w:r w:rsidRPr="00AA0BBF">
        <w:rPr>
          <w:sz w:val="22"/>
          <w:szCs w:val="22"/>
        </w:rPr>
        <w:t>кВ</w:t>
      </w:r>
      <w:proofErr w:type="spellEnd"/>
      <w:r w:rsidRPr="00AA0BBF">
        <w:rPr>
          <w:sz w:val="22"/>
          <w:szCs w:val="22"/>
        </w:rPr>
        <w:t xml:space="preserve"> «Университетская» размером 20 метров;</w:t>
      </w:r>
    </w:p>
    <w:p w:rsidR="0082173B" w:rsidRPr="00AA0BBF" w:rsidRDefault="0082173B" w:rsidP="00D3712F">
      <w:pPr>
        <w:spacing w:line="360" w:lineRule="auto"/>
        <w:ind w:right="-142" w:firstLine="567"/>
        <w:jc w:val="both"/>
        <w:rPr>
          <w:i/>
          <w:iCs/>
          <w:sz w:val="22"/>
          <w:szCs w:val="22"/>
        </w:rPr>
      </w:pPr>
      <w:r w:rsidRPr="00AA0BBF">
        <w:rPr>
          <w:sz w:val="22"/>
          <w:szCs w:val="22"/>
        </w:rPr>
        <w:t>- от строящегося объекта  придорожного  сервиса</w:t>
      </w:r>
      <w:r w:rsidRPr="00AA0BBF">
        <w:rPr>
          <w:rFonts w:eastAsia="Lucida Sans Unicode"/>
          <w:kern w:val="3"/>
          <w:sz w:val="22"/>
          <w:szCs w:val="22"/>
        </w:rPr>
        <w:t xml:space="preserve"> (АЗС) </w:t>
      </w:r>
      <w:r w:rsidRPr="00AA0BBF">
        <w:rPr>
          <w:sz w:val="22"/>
          <w:szCs w:val="22"/>
        </w:rPr>
        <w:t>размером 100 метров.</w:t>
      </w:r>
    </w:p>
    <w:p w:rsidR="00D3712F" w:rsidRPr="00AA0BBF" w:rsidRDefault="00D3712F" w:rsidP="00D3712F">
      <w:pPr>
        <w:spacing w:line="360" w:lineRule="auto"/>
        <w:ind w:right="-142" w:firstLine="567"/>
        <w:jc w:val="both"/>
        <w:rPr>
          <w:sz w:val="22"/>
          <w:szCs w:val="22"/>
        </w:rPr>
      </w:pPr>
      <w:r w:rsidRPr="00004E5E">
        <w:rPr>
          <w:b/>
          <w:i/>
          <w:iCs/>
          <w:sz w:val="22"/>
          <w:szCs w:val="22"/>
        </w:rPr>
        <w:t>Технические зоны инженерных коммуникаций</w:t>
      </w:r>
      <w:r w:rsidRPr="00004E5E">
        <w:rPr>
          <w:i/>
          <w:iCs/>
          <w:sz w:val="22"/>
          <w:szCs w:val="22"/>
        </w:rPr>
        <w:t xml:space="preserve"> </w:t>
      </w:r>
      <w:r w:rsidRPr="00004E5E">
        <w:rPr>
          <w:b/>
          <w:iCs/>
          <w:sz w:val="22"/>
          <w:szCs w:val="22"/>
        </w:rPr>
        <w:t>-</w:t>
      </w:r>
      <w:r w:rsidRPr="00004E5E">
        <w:rPr>
          <w:i/>
          <w:iCs/>
          <w:sz w:val="22"/>
          <w:szCs w:val="22"/>
        </w:rPr>
        <w:t xml:space="preserve"> </w:t>
      </w:r>
      <w:r w:rsidRPr="00004E5E">
        <w:rPr>
          <w:sz w:val="22"/>
          <w:szCs w:val="22"/>
        </w:rPr>
        <w:t xml:space="preserve">территории, предназначенные для </w:t>
      </w:r>
      <w:r w:rsidRPr="00AA0BBF">
        <w:rPr>
          <w:sz w:val="22"/>
          <w:szCs w:val="22"/>
        </w:rPr>
        <w:t xml:space="preserve">эксплуатации подземных и надземных инженерных коммуникаций, определяющие (в соответствии со </w:t>
      </w:r>
      <w:r w:rsidR="00430119" w:rsidRPr="00AA0BBF">
        <w:rPr>
          <w:sz w:val="22"/>
          <w:szCs w:val="22"/>
        </w:rPr>
        <w:t>СП 42.13330.2016</w:t>
      </w:r>
      <w:r w:rsidRPr="00AA0BBF">
        <w:rPr>
          <w:sz w:val="22"/>
          <w:szCs w:val="22"/>
        </w:rPr>
        <w:t>) минимальный отступ от коммуникаций до фундаментов зданий и сооружений.</w:t>
      </w:r>
    </w:p>
    <w:p w:rsidR="00D3712F" w:rsidRPr="00AA0BBF" w:rsidRDefault="00D3712F" w:rsidP="00AF5093">
      <w:pPr>
        <w:spacing w:line="360" w:lineRule="auto"/>
        <w:ind w:right="-142" w:firstLine="567"/>
        <w:jc w:val="both"/>
        <w:rPr>
          <w:sz w:val="22"/>
          <w:szCs w:val="22"/>
        </w:rPr>
      </w:pPr>
      <w:r w:rsidRPr="00AA0BBF">
        <w:rPr>
          <w:sz w:val="22"/>
          <w:szCs w:val="22"/>
        </w:rPr>
        <w:t>В пределах технической зоны запрещается строительство зданий и сооружений.</w:t>
      </w:r>
    </w:p>
    <w:p w:rsidR="00D3712F" w:rsidRPr="00AA0BBF" w:rsidRDefault="00D3712F" w:rsidP="00AF5093">
      <w:pPr>
        <w:spacing w:line="360" w:lineRule="auto"/>
        <w:ind w:right="-142" w:firstLine="567"/>
        <w:jc w:val="both"/>
        <w:rPr>
          <w:sz w:val="22"/>
          <w:szCs w:val="22"/>
        </w:rPr>
      </w:pPr>
      <w:r w:rsidRPr="00AA0BBF">
        <w:rPr>
          <w:sz w:val="22"/>
          <w:szCs w:val="22"/>
        </w:rPr>
        <w:t xml:space="preserve">Приняты следующие размеры технических зон (расстояние откладывается от оси коммуникации </w:t>
      </w:r>
      <w:r w:rsidR="005034C2" w:rsidRPr="00AA0BBF">
        <w:rPr>
          <w:sz w:val="22"/>
          <w:szCs w:val="22"/>
        </w:rPr>
        <w:t xml:space="preserve">или от проекций крайних проводов </w:t>
      </w:r>
      <w:r w:rsidRPr="00AA0BBF">
        <w:rPr>
          <w:sz w:val="22"/>
          <w:szCs w:val="22"/>
        </w:rPr>
        <w:t>в обе стороны):</w:t>
      </w:r>
    </w:p>
    <w:p w:rsidR="00D3712F" w:rsidRPr="00AA0BBF" w:rsidRDefault="00AF5093" w:rsidP="00AF5093">
      <w:pPr>
        <w:spacing w:line="360" w:lineRule="auto"/>
        <w:ind w:right="-142" w:firstLine="567"/>
        <w:jc w:val="both"/>
        <w:rPr>
          <w:sz w:val="22"/>
          <w:szCs w:val="22"/>
        </w:rPr>
      </w:pPr>
      <w:r w:rsidRPr="00AA0BBF">
        <w:rPr>
          <w:sz w:val="22"/>
          <w:szCs w:val="22"/>
        </w:rPr>
        <w:lastRenderedPageBreak/>
        <w:t>-</w:t>
      </w:r>
      <w:r w:rsidR="00D3712F" w:rsidRPr="00AA0BBF">
        <w:rPr>
          <w:sz w:val="22"/>
          <w:szCs w:val="22"/>
        </w:rPr>
        <w:t xml:space="preserve"> </w:t>
      </w:r>
      <w:r w:rsidR="00CE172E" w:rsidRPr="00AA0BBF">
        <w:rPr>
          <w:sz w:val="22"/>
          <w:szCs w:val="22"/>
        </w:rPr>
        <w:t>ЛЭП 1</w:t>
      </w:r>
      <w:r w:rsidR="008165A6" w:rsidRPr="00AA0BBF">
        <w:rPr>
          <w:sz w:val="22"/>
          <w:szCs w:val="22"/>
        </w:rPr>
        <w:t>10</w:t>
      </w:r>
      <w:r w:rsidR="00CE172E" w:rsidRPr="00AA0BBF">
        <w:rPr>
          <w:sz w:val="22"/>
          <w:szCs w:val="22"/>
        </w:rPr>
        <w:t xml:space="preserve"> </w:t>
      </w:r>
      <w:proofErr w:type="spellStart"/>
      <w:r w:rsidR="00CE172E" w:rsidRPr="00AA0BBF">
        <w:rPr>
          <w:sz w:val="22"/>
          <w:szCs w:val="22"/>
        </w:rPr>
        <w:t>кВ</w:t>
      </w:r>
      <w:proofErr w:type="spellEnd"/>
      <w:r w:rsidR="003433FE" w:rsidRPr="00AA0BBF">
        <w:rPr>
          <w:sz w:val="22"/>
          <w:szCs w:val="22"/>
        </w:rPr>
        <w:t xml:space="preserve"> </w:t>
      </w:r>
      <w:r w:rsidRPr="00AA0BBF">
        <w:rPr>
          <w:sz w:val="22"/>
          <w:szCs w:val="22"/>
        </w:rPr>
        <w:t xml:space="preserve"> </w:t>
      </w:r>
      <w:proofErr w:type="spellStart"/>
      <w:r w:rsidR="0082173B" w:rsidRPr="00AA0BBF">
        <w:rPr>
          <w:sz w:val="22"/>
          <w:szCs w:val="22"/>
          <w:shd w:val="clear" w:color="auto" w:fill="FFFFFF"/>
        </w:rPr>
        <w:t>Центролит</w:t>
      </w:r>
      <w:proofErr w:type="spellEnd"/>
      <w:r w:rsidR="0082173B" w:rsidRPr="00AA0BBF">
        <w:rPr>
          <w:sz w:val="22"/>
          <w:szCs w:val="22"/>
        </w:rPr>
        <w:t xml:space="preserve">  </w:t>
      </w:r>
      <w:r w:rsidRPr="00AA0BBF">
        <w:rPr>
          <w:sz w:val="22"/>
          <w:szCs w:val="22"/>
        </w:rPr>
        <w:t>-</w:t>
      </w:r>
      <w:r w:rsidR="00D3712F" w:rsidRPr="00AA0BBF">
        <w:rPr>
          <w:sz w:val="22"/>
          <w:szCs w:val="22"/>
        </w:rPr>
        <w:t xml:space="preserve"> </w:t>
      </w:r>
      <w:r w:rsidR="008165A6" w:rsidRPr="00AA0BBF">
        <w:rPr>
          <w:sz w:val="22"/>
          <w:szCs w:val="22"/>
        </w:rPr>
        <w:t>2</w:t>
      </w:r>
      <w:r w:rsidR="00AC7424" w:rsidRPr="00AA0BBF">
        <w:rPr>
          <w:sz w:val="22"/>
          <w:szCs w:val="22"/>
        </w:rPr>
        <w:t>0</w:t>
      </w:r>
      <w:r w:rsidR="00D3712F" w:rsidRPr="00AA0BBF">
        <w:rPr>
          <w:sz w:val="22"/>
          <w:szCs w:val="22"/>
        </w:rPr>
        <w:t xml:space="preserve"> м;</w:t>
      </w:r>
    </w:p>
    <w:p w:rsidR="00D3712F" w:rsidRPr="00AA0BBF" w:rsidRDefault="00AC7424" w:rsidP="00DE353C">
      <w:pPr>
        <w:spacing w:line="360" w:lineRule="auto"/>
        <w:ind w:right="-142" w:firstLine="567"/>
        <w:jc w:val="both"/>
        <w:rPr>
          <w:sz w:val="22"/>
          <w:szCs w:val="22"/>
        </w:rPr>
      </w:pPr>
      <w:r w:rsidRPr="00AA0BBF">
        <w:rPr>
          <w:sz w:val="22"/>
          <w:szCs w:val="22"/>
        </w:rPr>
        <w:t xml:space="preserve">- </w:t>
      </w:r>
      <w:r w:rsidR="00D3712F" w:rsidRPr="00AA0BBF">
        <w:rPr>
          <w:sz w:val="22"/>
          <w:szCs w:val="22"/>
        </w:rPr>
        <w:t xml:space="preserve">ЛЭП </w:t>
      </w:r>
      <w:r w:rsidR="0082173B" w:rsidRPr="00AA0BBF">
        <w:rPr>
          <w:sz w:val="22"/>
          <w:szCs w:val="22"/>
        </w:rPr>
        <w:t>110</w:t>
      </w:r>
      <w:r w:rsidR="00D3712F" w:rsidRPr="00AA0BBF">
        <w:rPr>
          <w:sz w:val="22"/>
          <w:szCs w:val="22"/>
        </w:rPr>
        <w:t xml:space="preserve"> </w:t>
      </w:r>
      <w:proofErr w:type="spellStart"/>
      <w:r w:rsidR="00DE353C" w:rsidRPr="00AA0BBF">
        <w:rPr>
          <w:sz w:val="22"/>
          <w:szCs w:val="22"/>
        </w:rPr>
        <w:t>кВ</w:t>
      </w:r>
      <w:proofErr w:type="spellEnd"/>
      <w:r w:rsidR="003433FE" w:rsidRPr="00AA0BBF">
        <w:rPr>
          <w:sz w:val="22"/>
          <w:szCs w:val="22"/>
        </w:rPr>
        <w:t xml:space="preserve"> </w:t>
      </w:r>
      <w:r w:rsidR="0082173B" w:rsidRPr="00AA0BBF">
        <w:rPr>
          <w:sz w:val="22"/>
          <w:szCs w:val="22"/>
        </w:rPr>
        <w:t xml:space="preserve"> </w:t>
      </w:r>
      <w:r w:rsidR="0082173B" w:rsidRPr="00AA0BBF">
        <w:rPr>
          <w:sz w:val="22"/>
          <w:szCs w:val="22"/>
          <w:shd w:val="clear" w:color="auto" w:fill="FFFFFF"/>
        </w:rPr>
        <w:t>«Московская»</w:t>
      </w:r>
      <w:r w:rsidR="00DE353C" w:rsidRPr="00AA0BBF">
        <w:rPr>
          <w:sz w:val="22"/>
          <w:szCs w:val="22"/>
        </w:rPr>
        <w:t xml:space="preserve"> -</w:t>
      </w:r>
      <w:r w:rsidR="00D3712F" w:rsidRPr="00AA0BBF">
        <w:rPr>
          <w:sz w:val="22"/>
          <w:szCs w:val="22"/>
        </w:rPr>
        <w:t xml:space="preserve"> </w:t>
      </w:r>
      <w:r w:rsidR="0082173B" w:rsidRPr="00AA0BBF">
        <w:rPr>
          <w:sz w:val="22"/>
          <w:szCs w:val="22"/>
        </w:rPr>
        <w:t>20</w:t>
      </w:r>
      <w:r w:rsidR="00D3712F" w:rsidRPr="00AA0BBF">
        <w:rPr>
          <w:sz w:val="22"/>
          <w:szCs w:val="22"/>
        </w:rPr>
        <w:t xml:space="preserve"> м</w:t>
      </w:r>
      <w:r w:rsidR="00CE172E" w:rsidRPr="00AA0BBF">
        <w:rPr>
          <w:sz w:val="22"/>
          <w:szCs w:val="22"/>
        </w:rPr>
        <w:t>;</w:t>
      </w:r>
    </w:p>
    <w:p w:rsidR="00CE172E" w:rsidRPr="00AA0BBF" w:rsidRDefault="00CE172E" w:rsidP="00DE353C">
      <w:pPr>
        <w:spacing w:line="360" w:lineRule="auto"/>
        <w:ind w:right="-142" w:firstLine="567"/>
        <w:jc w:val="both"/>
        <w:rPr>
          <w:sz w:val="22"/>
          <w:szCs w:val="22"/>
        </w:rPr>
      </w:pPr>
      <w:r w:rsidRPr="00AA0BBF">
        <w:rPr>
          <w:sz w:val="22"/>
          <w:szCs w:val="22"/>
        </w:rPr>
        <w:t>- газопровод</w:t>
      </w:r>
      <w:r w:rsidR="0082173B" w:rsidRPr="00AA0BBF">
        <w:rPr>
          <w:sz w:val="22"/>
          <w:szCs w:val="22"/>
        </w:rPr>
        <w:t>ы</w:t>
      </w:r>
      <w:r w:rsidRPr="00AA0BBF">
        <w:rPr>
          <w:sz w:val="22"/>
          <w:szCs w:val="22"/>
        </w:rPr>
        <w:t xml:space="preserve"> </w:t>
      </w:r>
      <w:r w:rsidR="0082173B" w:rsidRPr="00AA0BBF">
        <w:rPr>
          <w:sz w:val="22"/>
          <w:szCs w:val="22"/>
        </w:rPr>
        <w:t xml:space="preserve">среднего </w:t>
      </w:r>
      <w:r w:rsidR="005034C2" w:rsidRPr="00AA0BBF">
        <w:rPr>
          <w:sz w:val="22"/>
          <w:szCs w:val="22"/>
        </w:rPr>
        <w:t>давлени</w:t>
      </w:r>
      <w:r w:rsidR="0082173B" w:rsidRPr="00AA0BBF">
        <w:rPr>
          <w:sz w:val="22"/>
          <w:szCs w:val="22"/>
        </w:rPr>
        <w:t>я</w:t>
      </w:r>
      <w:r w:rsidR="005034C2" w:rsidRPr="00AA0BBF">
        <w:rPr>
          <w:sz w:val="22"/>
          <w:szCs w:val="22"/>
        </w:rPr>
        <w:t xml:space="preserve">, </w:t>
      </w:r>
      <w:r w:rsidRPr="00AA0BBF">
        <w:rPr>
          <w:sz w:val="22"/>
          <w:szCs w:val="22"/>
        </w:rPr>
        <w:t xml:space="preserve"> диаметром </w:t>
      </w:r>
      <w:r w:rsidR="0082173B" w:rsidRPr="00AA0BBF">
        <w:rPr>
          <w:sz w:val="22"/>
          <w:szCs w:val="22"/>
        </w:rPr>
        <w:t xml:space="preserve">110 и 315 </w:t>
      </w:r>
      <w:r w:rsidRPr="00AA0BBF">
        <w:rPr>
          <w:sz w:val="22"/>
          <w:szCs w:val="22"/>
        </w:rPr>
        <w:t xml:space="preserve">мм. – </w:t>
      </w:r>
      <w:r w:rsidR="00C9497E" w:rsidRPr="00AA0BBF">
        <w:rPr>
          <w:sz w:val="22"/>
          <w:szCs w:val="22"/>
        </w:rPr>
        <w:t>4</w:t>
      </w:r>
      <w:r w:rsidRPr="00AA0BBF">
        <w:rPr>
          <w:sz w:val="22"/>
          <w:szCs w:val="22"/>
        </w:rPr>
        <w:t xml:space="preserve"> м</w:t>
      </w:r>
      <w:r w:rsidR="0082173B" w:rsidRPr="00AA0BBF">
        <w:rPr>
          <w:sz w:val="22"/>
          <w:szCs w:val="22"/>
        </w:rPr>
        <w:t>;</w:t>
      </w:r>
    </w:p>
    <w:p w:rsidR="0082173B" w:rsidRPr="00AA0BBF" w:rsidRDefault="0082173B" w:rsidP="00DE353C">
      <w:pPr>
        <w:spacing w:line="360" w:lineRule="auto"/>
        <w:ind w:right="-142" w:firstLine="567"/>
        <w:jc w:val="both"/>
        <w:rPr>
          <w:sz w:val="22"/>
          <w:szCs w:val="22"/>
        </w:rPr>
      </w:pPr>
      <w:r w:rsidRPr="00AA0BBF">
        <w:rPr>
          <w:sz w:val="22"/>
          <w:szCs w:val="22"/>
        </w:rPr>
        <w:t>- ШРП – 10 м;</w:t>
      </w:r>
    </w:p>
    <w:p w:rsidR="0082173B" w:rsidRPr="00AA0BBF" w:rsidRDefault="0082173B" w:rsidP="00DE353C">
      <w:pPr>
        <w:spacing w:line="360" w:lineRule="auto"/>
        <w:ind w:right="-142" w:firstLine="567"/>
        <w:jc w:val="both"/>
        <w:rPr>
          <w:sz w:val="22"/>
          <w:szCs w:val="22"/>
        </w:rPr>
      </w:pPr>
      <w:r w:rsidRPr="00AA0BBF">
        <w:rPr>
          <w:sz w:val="22"/>
          <w:szCs w:val="22"/>
        </w:rPr>
        <w:t>- кабели связи – 2 м.</w:t>
      </w:r>
    </w:p>
    <w:p w:rsidR="00D3712F" w:rsidRPr="00565BB5" w:rsidRDefault="00D3712F" w:rsidP="00DE353C">
      <w:pPr>
        <w:spacing w:line="360" w:lineRule="auto"/>
        <w:ind w:right="-142" w:firstLine="567"/>
        <w:jc w:val="center"/>
        <w:rPr>
          <w:color w:val="FF0000"/>
          <w:sz w:val="22"/>
          <w:szCs w:val="22"/>
        </w:rPr>
      </w:pPr>
    </w:p>
    <w:p w:rsidR="00D3712F" w:rsidRPr="00816EE8" w:rsidRDefault="00D3712F" w:rsidP="00DE353C">
      <w:pPr>
        <w:spacing w:line="360" w:lineRule="auto"/>
        <w:ind w:right="-142" w:firstLine="567"/>
        <w:jc w:val="center"/>
        <w:rPr>
          <w:b/>
        </w:rPr>
      </w:pPr>
      <w:r w:rsidRPr="00816EE8">
        <w:rPr>
          <w:b/>
        </w:rPr>
        <w:t>Предложения по установлению пу</w:t>
      </w:r>
      <w:r w:rsidR="00DE353C" w:rsidRPr="00816EE8">
        <w:rPr>
          <w:b/>
        </w:rPr>
        <w:t>бличных сервитутов, их перечень</w:t>
      </w:r>
    </w:p>
    <w:p w:rsidR="00DE353C" w:rsidRPr="00816EE8" w:rsidRDefault="00DE353C" w:rsidP="00DE353C">
      <w:pPr>
        <w:spacing w:line="360" w:lineRule="auto"/>
        <w:ind w:right="-142" w:firstLine="567"/>
        <w:jc w:val="center"/>
        <w:rPr>
          <w:sz w:val="22"/>
          <w:szCs w:val="22"/>
        </w:rPr>
      </w:pPr>
    </w:p>
    <w:p w:rsidR="00175904" w:rsidRPr="00816EE8" w:rsidRDefault="00D3712F" w:rsidP="00175904">
      <w:pPr>
        <w:pStyle w:val="aff3"/>
        <w:shd w:val="clear" w:color="auto" w:fill="FFFFFF"/>
        <w:spacing w:before="0" w:beforeAutospacing="0" w:after="0" w:line="360" w:lineRule="auto"/>
        <w:ind w:right="-142" w:firstLine="567"/>
        <w:jc w:val="both"/>
        <w:rPr>
          <w:rStyle w:val="apple-converted-space"/>
          <w:sz w:val="22"/>
          <w:szCs w:val="22"/>
        </w:rPr>
      </w:pPr>
      <w:r w:rsidRPr="00816EE8">
        <w:rPr>
          <w:b/>
          <w:bCs/>
          <w:i/>
          <w:sz w:val="22"/>
          <w:szCs w:val="22"/>
        </w:rPr>
        <w:t>Публичный сервитут</w:t>
      </w:r>
      <w:r w:rsidR="00175904" w:rsidRPr="00816EE8">
        <w:rPr>
          <w:rStyle w:val="apple-converted-space"/>
          <w:sz w:val="22"/>
          <w:szCs w:val="22"/>
        </w:rPr>
        <w:t xml:space="preserve"> - </w:t>
      </w:r>
      <w:r w:rsidRPr="00816EE8">
        <w:rPr>
          <w:sz w:val="22"/>
          <w:szCs w:val="22"/>
        </w:rPr>
        <w:t>вид</w:t>
      </w:r>
      <w:r w:rsidR="00175904" w:rsidRPr="00816EE8">
        <w:rPr>
          <w:rStyle w:val="apple-converted-space"/>
          <w:sz w:val="22"/>
          <w:szCs w:val="22"/>
        </w:rPr>
        <w:t xml:space="preserve"> </w:t>
      </w:r>
      <w:r w:rsidRPr="00816EE8">
        <w:rPr>
          <w:sz w:val="22"/>
          <w:szCs w:val="22"/>
        </w:rPr>
        <w:t>земельного сервитута</w:t>
      </w:r>
      <w:r w:rsidR="00175904" w:rsidRPr="00816EE8">
        <w:rPr>
          <w:rStyle w:val="apple-converted-space"/>
          <w:sz w:val="22"/>
          <w:szCs w:val="22"/>
        </w:rPr>
        <w:t xml:space="preserve">, </w:t>
      </w:r>
      <w:r w:rsidRPr="00816EE8">
        <w:rPr>
          <w:sz w:val="22"/>
          <w:szCs w:val="22"/>
        </w:rPr>
        <w:t>устанавливается законом или иным  нормативным правовым актом Российской Федерации, нормативным правовым актом субъекта Российской Федерации, нормативным правовым актом органа местного самоуправления в случаях, если это необходимо для обеспечения интересов государства, местного самоуправления или местного населения, без изъятия земельных участков.</w:t>
      </w:r>
    </w:p>
    <w:p w:rsidR="00D3712F" w:rsidRPr="00816EE8" w:rsidRDefault="00D3712F" w:rsidP="00175904">
      <w:pPr>
        <w:pStyle w:val="aff3"/>
        <w:shd w:val="clear" w:color="auto" w:fill="FFFFFF"/>
        <w:spacing w:before="0" w:beforeAutospacing="0" w:after="0" w:line="360" w:lineRule="auto"/>
        <w:ind w:right="-142" w:firstLine="567"/>
        <w:jc w:val="both"/>
        <w:rPr>
          <w:sz w:val="22"/>
          <w:szCs w:val="22"/>
        </w:rPr>
      </w:pPr>
      <w:r w:rsidRPr="00816EE8">
        <w:rPr>
          <w:b/>
          <w:bCs/>
          <w:sz w:val="22"/>
          <w:szCs w:val="22"/>
        </w:rPr>
        <w:t>Установление публичного сервитута осуществляется с учетом результатов общественных слушаний</w:t>
      </w:r>
      <w:r w:rsidRPr="00816EE8">
        <w:rPr>
          <w:sz w:val="22"/>
          <w:szCs w:val="22"/>
        </w:rPr>
        <w:t xml:space="preserve">. </w:t>
      </w:r>
    </w:p>
    <w:p w:rsidR="00D3712F" w:rsidRPr="00816EE8" w:rsidRDefault="00D3712F" w:rsidP="00175904">
      <w:pPr>
        <w:pStyle w:val="aff3"/>
        <w:shd w:val="clear" w:color="auto" w:fill="FFFFFF"/>
        <w:spacing w:before="0" w:beforeAutospacing="0" w:after="0" w:line="360" w:lineRule="auto"/>
        <w:ind w:right="-142" w:firstLine="567"/>
        <w:jc w:val="both"/>
        <w:rPr>
          <w:sz w:val="22"/>
          <w:szCs w:val="22"/>
        </w:rPr>
      </w:pPr>
      <w:r w:rsidRPr="00816EE8">
        <w:rPr>
          <w:sz w:val="22"/>
          <w:szCs w:val="22"/>
        </w:rPr>
        <w:t>Публичные с</w:t>
      </w:r>
      <w:r w:rsidR="00175904" w:rsidRPr="00816EE8">
        <w:rPr>
          <w:sz w:val="22"/>
          <w:szCs w:val="22"/>
        </w:rPr>
        <w:t xml:space="preserve">ервитуты могут устанавливаться </w:t>
      </w:r>
      <w:proofErr w:type="gramStart"/>
      <w:r w:rsidRPr="00816EE8">
        <w:rPr>
          <w:sz w:val="22"/>
          <w:szCs w:val="22"/>
        </w:rPr>
        <w:t>для</w:t>
      </w:r>
      <w:proofErr w:type="gramEnd"/>
      <w:r w:rsidRPr="00816EE8">
        <w:rPr>
          <w:sz w:val="22"/>
          <w:szCs w:val="22"/>
        </w:rPr>
        <w:t>:</w:t>
      </w:r>
    </w:p>
    <w:p w:rsidR="00D3712F" w:rsidRPr="00816EE8" w:rsidRDefault="00175904" w:rsidP="00175904">
      <w:pPr>
        <w:shd w:val="clear" w:color="auto" w:fill="FFFFFF"/>
        <w:spacing w:line="360" w:lineRule="auto"/>
        <w:ind w:right="-142" w:firstLine="567"/>
        <w:jc w:val="both"/>
        <w:rPr>
          <w:sz w:val="22"/>
          <w:szCs w:val="22"/>
        </w:rPr>
      </w:pPr>
      <w:r w:rsidRPr="00816EE8">
        <w:rPr>
          <w:sz w:val="22"/>
          <w:szCs w:val="22"/>
        </w:rPr>
        <w:t xml:space="preserve">1. </w:t>
      </w:r>
      <w:r w:rsidR="00D3712F" w:rsidRPr="00816EE8">
        <w:rPr>
          <w:sz w:val="22"/>
          <w:szCs w:val="22"/>
        </w:rPr>
        <w:t>прохода или проезда через земельный участок;</w:t>
      </w:r>
    </w:p>
    <w:p w:rsidR="00D3712F" w:rsidRPr="00816EE8" w:rsidRDefault="00175904" w:rsidP="00175904">
      <w:pPr>
        <w:shd w:val="clear" w:color="auto" w:fill="FFFFFF"/>
        <w:spacing w:line="360" w:lineRule="auto"/>
        <w:ind w:right="-142" w:firstLine="567"/>
        <w:jc w:val="both"/>
        <w:rPr>
          <w:sz w:val="22"/>
          <w:szCs w:val="22"/>
        </w:rPr>
      </w:pPr>
      <w:r w:rsidRPr="00816EE8">
        <w:rPr>
          <w:sz w:val="22"/>
          <w:szCs w:val="22"/>
        </w:rPr>
        <w:t xml:space="preserve">2. </w:t>
      </w:r>
      <w:r w:rsidR="00D3712F" w:rsidRPr="00816EE8">
        <w:rPr>
          <w:sz w:val="22"/>
          <w:szCs w:val="22"/>
        </w:rPr>
        <w:t>использования земельного участка в целях ремонта коммунальных, инженерных, электрических и других линий и сетей, а также объектов транспортной инфраструктуры;</w:t>
      </w:r>
    </w:p>
    <w:p w:rsidR="00D3712F" w:rsidRPr="00816EE8" w:rsidRDefault="00175904" w:rsidP="00175904">
      <w:pPr>
        <w:shd w:val="clear" w:color="auto" w:fill="FFFFFF"/>
        <w:spacing w:line="360" w:lineRule="auto"/>
        <w:ind w:right="-142" w:firstLine="567"/>
        <w:jc w:val="both"/>
        <w:rPr>
          <w:sz w:val="22"/>
          <w:szCs w:val="22"/>
        </w:rPr>
      </w:pPr>
      <w:r w:rsidRPr="00816EE8">
        <w:rPr>
          <w:sz w:val="22"/>
          <w:szCs w:val="22"/>
        </w:rPr>
        <w:t xml:space="preserve">3. </w:t>
      </w:r>
      <w:r w:rsidR="00D3712F" w:rsidRPr="00816EE8">
        <w:rPr>
          <w:sz w:val="22"/>
          <w:szCs w:val="22"/>
        </w:rPr>
        <w:t>размещения на земельном участке межевых и геодезических знаков и подъездов к ним;</w:t>
      </w:r>
    </w:p>
    <w:p w:rsidR="00D3712F" w:rsidRPr="00816EE8" w:rsidRDefault="00175904" w:rsidP="00175904">
      <w:pPr>
        <w:shd w:val="clear" w:color="auto" w:fill="FFFFFF"/>
        <w:spacing w:line="360" w:lineRule="auto"/>
        <w:ind w:right="-142" w:firstLine="567"/>
        <w:jc w:val="both"/>
        <w:rPr>
          <w:sz w:val="22"/>
          <w:szCs w:val="22"/>
        </w:rPr>
      </w:pPr>
      <w:r w:rsidRPr="00816EE8">
        <w:rPr>
          <w:sz w:val="22"/>
          <w:szCs w:val="22"/>
        </w:rPr>
        <w:t xml:space="preserve">4. </w:t>
      </w:r>
      <w:r w:rsidR="00D3712F" w:rsidRPr="00816EE8">
        <w:rPr>
          <w:sz w:val="22"/>
          <w:szCs w:val="22"/>
        </w:rPr>
        <w:t>проведения дренажных работ на земельном участке;</w:t>
      </w:r>
    </w:p>
    <w:p w:rsidR="00D3712F" w:rsidRPr="00816EE8" w:rsidRDefault="00175904" w:rsidP="00175904">
      <w:pPr>
        <w:shd w:val="clear" w:color="auto" w:fill="FFFFFF"/>
        <w:spacing w:line="360" w:lineRule="auto"/>
        <w:ind w:right="-142" w:firstLine="567"/>
        <w:jc w:val="both"/>
        <w:rPr>
          <w:sz w:val="22"/>
          <w:szCs w:val="22"/>
        </w:rPr>
      </w:pPr>
      <w:r w:rsidRPr="00816EE8">
        <w:rPr>
          <w:sz w:val="22"/>
          <w:szCs w:val="22"/>
        </w:rPr>
        <w:t xml:space="preserve">5. </w:t>
      </w:r>
      <w:r w:rsidR="00D3712F" w:rsidRPr="00816EE8">
        <w:rPr>
          <w:sz w:val="22"/>
          <w:szCs w:val="22"/>
        </w:rPr>
        <w:t>забора (изъятия) водных ресурсов из водных объектов и водопоя;</w:t>
      </w:r>
    </w:p>
    <w:p w:rsidR="00D3712F" w:rsidRPr="00816EE8" w:rsidRDefault="00175904" w:rsidP="00175904">
      <w:pPr>
        <w:shd w:val="clear" w:color="auto" w:fill="FFFFFF"/>
        <w:spacing w:line="360" w:lineRule="auto"/>
        <w:ind w:right="-142" w:firstLine="567"/>
        <w:jc w:val="both"/>
        <w:rPr>
          <w:sz w:val="22"/>
          <w:szCs w:val="22"/>
        </w:rPr>
      </w:pPr>
      <w:r w:rsidRPr="00816EE8">
        <w:rPr>
          <w:sz w:val="22"/>
          <w:szCs w:val="22"/>
        </w:rPr>
        <w:t xml:space="preserve">6. </w:t>
      </w:r>
      <w:r w:rsidR="00D3712F" w:rsidRPr="00816EE8">
        <w:rPr>
          <w:sz w:val="22"/>
          <w:szCs w:val="22"/>
        </w:rPr>
        <w:t>прогона сельскохозяйственных животных через земельный участок;</w:t>
      </w:r>
    </w:p>
    <w:p w:rsidR="00D3712F" w:rsidRPr="00816EE8" w:rsidRDefault="00175904" w:rsidP="00175904">
      <w:pPr>
        <w:shd w:val="clear" w:color="auto" w:fill="FFFFFF"/>
        <w:spacing w:line="360" w:lineRule="auto"/>
        <w:ind w:right="-142" w:firstLine="567"/>
        <w:jc w:val="both"/>
        <w:rPr>
          <w:sz w:val="22"/>
          <w:szCs w:val="22"/>
        </w:rPr>
      </w:pPr>
      <w:r w:rsidRPr="00816EE8">
        <w:rPr>
          <w:sz w:val="22"/>
          <w:szCs w:val="22"/>
        </w:rPr>
        <w:t xml:space="preserve">7. </w:t>
      </w:r>
      <w:r w:rsidR="00D3712F" w:rsidRPr="00816EE8">
        <w:rPr>
          <w:sz w:val="22"/>
          <w:szCs w:val="22"/>
        </w:rPr>
        <w:t>сенокошения, выпаса сельскохозяйственных животных в установленном порядке на земельных участках в сроки, продолжительность которых соответствует местным условиям и обычаям;</w:t>
      </w:r>
    </w:p>
    <w:p w:rsidR="00D3712F" w:rsidRPr="00816EE8" w:rsidRDefault="00175904" w:rsidP="00175904">
      <w:pPr>
        <w:shd w:val="clear" w:color="auto" w:fill="FFFFFF"/>
        <w:spacing w:line="360" w:lineRule="auto"/>
        <w:ind w:right="-142" w:firstLine="567"/>
        <w:jc w:val="both"/>
        <w:rPr>
          <w:sz w:val="22"/>
          <w:szCs w:val="22"/>
        </w:rPr>
      </w:pPr>
      <w:r w:rsidRPr="00816EE8">
        <w:rPr>
          <w:sz w:val="22"/>
          <w:szCs w:val="22"/>
        </w:rPr>
        <w:t xml:space="preserve">8. </w:t>
      </w:r>
      <w:r w:rsidR="00D3712F" w:rsidRPr="00816EE8">
        <w:rPr>
          <w:sz w:val="22"/>
          <w:szCs w:val="22"/>
        </w:rPr>
        <w:t>использования земельного участка в целях охоты и рыболовства;</w:t>
      </w:r>
    </w:p>
    <w:p w:rsidR="00D3712F" w:rsidRPr="00816EE8" w:rsidRDefault="00175904" w:rsidP="00175904">
      <w:pPr>
        <w:shd w:val="clear" w:color="auto" w:fill="FFFFFF"/>
        <w:spacing w:line="360" w:lineRule="auto"/>
        <w:ind w:right="-142" w:firstLine="567"/>
        <w:jc w:val="both"/>
        <w:rPr>
          <w:sz w:val="22"/>
          <w:szCs w:val="22"/>
        </w:rPr>
      </w:pPr>
      <w:r w:rsidRPr="00816EE8">
        <w:rPr>
          <w:sz w:val="22"/>
          <w:szCs w:val="22"/>
        </w:rPr>
        <w:t xml:space="preserve">9. </w:t>
      </w:r>
      <w:r w:rsidR="00D3712F" w:rsidRPr="00816EE8">
        <w:rPr>
          <w:sz w:val="22"/>
          <w:szCs w:val="22"/>
        </w:rPr>
        <w:t>временного пользования земельным участком в целях проведения изыскательских, исследовательских и других работ;</w:t>
      </w:r>
    </w:p>
    <w:p w:rsidR="00D3712F" w:rsidRPr="00816EE8" w:rsidRDefault="00175904" w:rsidP="00175904">
      <w:pPr>
        <w:shd w:val="clear" w:color="auto" w:fill="FFFFFF"/>
        <w:spacing w:line="360" w:lineRule="auto"/>
        <w:ind w:right="-142" w:firstLine="567"/>
        <w:jc w:val="both"/>
        <w:rPr>
          <w:sz w:val="22"/>
          <w:szCs w:val="22"/>
        </w:rPr>
      </w:pPr>
      <w:r w:rsidRPr="00816EE8">
        <w:rPr>
          <w:sz w:val="22"/>
          <w:szCs w:val="22"/>
        </w:rPr>
        <w:t xml:space="preserve">10. </w:t>
      </w:r>
      <w:r w:rsidR="00D3712F" w:rsidRPr="00816EE8">
        <w:rPr>
          <w:sz w:val="22"/>
          <w:szCs w:val="22"/>
        </w:rPr>
        <w:t>свободного доступа к прибрежной полосе.</w:t>
      </w:r>
    </w:p>
    <w:p w:rsidR="00D3712F" w:rsidRPr="00816EE8" w:rsidRDefault="00D3712F" w:rsidP="00175904">
      <w:pPr>
        <w:spacing w:line="360" w:lineRule="auto"/>
        <w:ind w:right="-142" w:firstLine="567"/>
        <w:jc w:val="both"/>
        <w:rPr>
          <w:sz w:val="22"/>
          <w:szCs w:val="22"/>
        </w:rPr>
      </w:pPr>
      <w:r w:rsidRPr="00816EE8">
        <w:rPr>
          <w:sz w:val="22"/>
          <w:szCs w:val="22"/>
        </w:rPr>
        <w:t xml:space="preserve">В настоящем проекте межевания предлагается установление публичных сервитутов на участки для </w:t>
      </w:r>
      <w:r w:rsidR="00EF55B9">
        <w:rPr>
          <w:sz w:val="22"/>
          <w:szCs w:val="22"/>
        </w:rPr>
        <w:t xml:space="preserve">существующих инженерных сетей и </w:t>
      </w:r>
      <w:r w:rsidRPr="00816EE8">
        <w:rPr>
          <w:sz w:val="22"/>
          <w:szCs w:val="22"/>
        </w:rPr>
        <w:t>прокладки инженерных коммуникаций общего пользования в границах их технических зон</w:t>
      </w:r>
      <w:r w:rsidR="00EF55B9">
        <w:rPr>
          <w:sz w:val="22"/>
          <w:szCs w:val="22"/>
        </w:rPr>
        <w:t>.</w:t>
      </w:r>
      <w:r w:rsidRPr="00816EE8">
        <w:rPr>
          <w:sz w:val="22"/>
          <w:szCs w:val="22"/>
        </w:rPr>
        <w:t xml:space="preserve"> </w:t>
      </w:r>
    </w:p>
    <w:p w:rsidR="0090056B" w:rsidRPr="00565BB5" w:rsidRDefault="0090056B" w:rsidP="000F1CDB">
      <w:pPr>
        <w:pStyle w:val="affe"/>
        <w:spacing w:after="0" w:line="360" w:lineRule="auto"/>
        <w:ind w:right="-142" w:firstLine="567"/>
        <w:jc w:val="center"/>
        <w:rPr>
          <w:rFonts w:ascii="Times New Roman" w:hAnsi="Times New Roman" w:cs="Times New Roman"/>
          <w:color w:val="FF0000"/>
          <w:lang w:val="ru-RU"/>
        </w:rPr>
      </w:pPr>
    </w:p>
    <w:p w:rsidR="006865BE" w:rsidRPr="00D87B87" w:rsidRDefault="00816EE8" w:rsidP="001F1629">
      <w:pPr>
        <w:spacing w:line="276" w:lineRule="auto"/>
        <w:jc w:val="center"/>
        <w:rPr>
          <w:b/>
          <w:sz w:val="26"/>
          <w:szCs w:val="26"/>
        </w:rPr>
      </w:pPr>
      <w:r w:rsidRPr="00816EE8">
        <w:rPr>
          <w:rFonts w:eastAsia="Lucida Sans Unicode"/>
          <w:b/>
          <w:kern w:val="3"/>
          <w:sz w:val="26"/>
          <w:szCs w:val="26"/>
        </w:rPr>
        <w:t>2</w:t>
      </w:r>
      <w:r w:rsidRPr="00D87B87">
        <w:rPr>
          <w:rFonts w:eastAsia="Lucida Sans Unicode"/>
          <w:b/>
          <w:kern w:val="3"/>
          <w:sz w:val="26"/>
          <w:szCs w:val="26"/>
        </w:rPr>
        <w:t>.</w:t>
      </w:r>
      <w:r w:rsidRPr="00D87B87">
        <w:rPr>
          <w:b/>
          <w:sz w:val="26"/>
          <w:szCs w:val="26"/>
        </w:rPr>
        <w:t xml:space="preserve"> </w:t>
      </w:r>
      <w:r w:rsidR="006865BE" w:rsidRPr="00D87B87">
        <w:rPr>
          <w:b/>
        </w:rPr>
        <w:t xml:space="preserve">Сведения о границах территории, в отношении которой утвержден проект межевания, содержащие перечень координат характерных точек этих границ в </w:t>
      </w:r>
      <w:r w:rsidR="006865BE" w:rsidRPr="00D87B87">
        <w:rPr>
          <w:b/>
        </w:rPr>
        <w:lastRenderedPageBreak/>
        <w:t>системе координат, используемой для ведения Единого государственного реестра недвижимости.</w:t>
      </w:r>
    </w:p>
    <w:p w:rsidR="00A642CB" w:rsidRDefault="00A642CB" w:rsidP="00A642CB">
      <w:pPr>
        <w:jc w:val="center"/>
        <w:rPr>
          <w:b/>
          <w:sz w:val="26"/>
          <w:szCs w:val="26"/>
        </w:rPr>
      </w:pPr>
    </w:p>
    <w:p w:rsidR="00C9497E" w:rsidRDefault="00C9497E" w:rsidP="00C9497E">
      <w:pPr>
        <w:jc w:val="center"/>
        <w:rPr>
          <w:rFonts w:eastAsia="Lucida Sans Unicode"/>
          <w:kern w:val="3"/>
        </w:rPr>
      </w:pPr>
      <w:r w:rsidRPr="00C8368C">
        <w:rPr>
          <w:rFonts w:eastAsia="Lucida Sans Unicode"/>
          <w:kern w:val="3"/>
        </w:rPr>
        <w:t>Схема границ проектируемой территории</w:t>
      </w:r>
    </w:p>
    <w:p w:rsidR="00C9497E" w:rsidRDefault="00C9497E" w:rsidP="00C9497E">
      <w:pPr>
        <w:jc w:val="center"/>
        <w:rPr>
          <w:rFonts w:eastAsia="Lucida Sans Unicode"/>
          <w:kern w:val="3"/>
        </w:rPr>
      </w:pPr>
    </w:p>
    <w:p w:rsidR="00C9497E" w:rsidRDefault="00C9497E" w:rsidP="00C9497E">
      <w:pPr>
        <w:jc w:val="center"/>
        <w:rPr>
          <w:rFonts w:eastAsia="Lucida Sans Unicode"/>
          <w:kern w:val="3"/>
        </w:rPr>
      </w:pPr>
    </w:p>
    <w:p w:rsidR="00C9497E" w:rsidRDefault="00C9497E" w:rsidP="00A642CB">
      <w:pPr>
        <w:jc w:val="center"/>
        <w:rPr>
          <w:b/>
          <w:sz w:val="26"/>
          <w:szCs w:val="26"/>
        </w:rPr>
      </w:pPr>
      <w:r>
        <w:rPr>
          <w:rFonts w:eastAsia="Lucida Sans Unicode"/>
          <w:b/>
          <w:noProof/>
          <w:kern w:val="3"/>
          <w:sz w:val="26"/>
          <w:szCs w:val="26"/>
        </w:rPr>
        <w:drawing>
          <wp:inline distT="0" distB="0" distL="0" distR="0" wp14:anchorId="43927326" wp14:editId="64584155">
            <wp:extent cx="5225143" cy="4443829"/>
            <wp:effectExtent l="0" t="0" r="0" b="0"/>
            <wp:docPr id="13" name="Рисунок 13" descr="C:\Users\VinogradovAV.PI\Desktop\Схема границ проект.тер.для ПЗ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VinogradovAV.PI\Desktop\Схема границ проект.тер.для ПЗ.JP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0417" cy="4448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497E" w:rsidRDefault="00C9497E" w:rsidP="00A642CB">
      <w:pPr>
        <w:jc w:val="center"/>
        <w:rPr>
          <w:b/>
          <w:sz w:val="26"/>
          <w:szCs w:val="26"/>
        </w:rPr>
      </w:pPr>
    </w:p>
    <w:p w:rsidR="002D1470" w:rsidRDefault="002D1470" w:rsidP="002D1470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</w:p>
    <w:p w:rsidR="00787A31" w:rsidRDefault="002D1470" w:rsidP="001F1629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</w:t>
      </w:r>
      <w:r w:rsidRPr="002D1470">
        <w:rPr>
          <w:sz w:val="22"/>
          <w:szCs w:val="22"/>
        </w:rPr>
        <w:t xml:space="preserve">Проектируемая территория </w:t>
      </w:r>
      <w:r w:rsidR="00787A31" w:rsidRPr="00787A31">
        <w:rPr>
          <w:bCs/>
          <w:sz w:val="22"/>
          <w:szCs w:val="22"/>
        </w:rPr>
        <w:t>расположена в границах Правобережного территориального округа города Липецка и</w:t>
      </w:r>
      <w:r w:rsidR="00787A31" w:rsidRPr="002D1470">
        <w:rPr>
          <w:sz w:val="22"/>
          <w:szCs w:val="22"/>
        </w:rPr>
        <w:t xml:space="preserve"> </w:t>
      </w:r>
      <w:r w:rsidRPr="002D1470">
        <w:rPr>
          <w:sz w:val="22"/>
          <w:szCs w:val="22"/>
        </w:rPr>
        <w:t>ограничена</w:t>
      </w:r>
      <w:r w:rsidR="001F1629">
        <w:rPr>
          <w:sz w:val="22"/>
          <w:szCs w:val="22"/>
        </w:rPr>
        <w:t xml:space="preserve"> уже сложившимися границами - барьерами</w:t>
      </w:r>
      <w:r>
        <w:rPr>
          <w:sz w:val="22"/>
          <w:szCs w:val="22"/>
        </w:rPr>
        <w:t>:</w:t>
      </w:r>
    </w:p>
    <w:p w:rsidR="00787A31" w:rsidRDefault="002D1470" w:rsidP="001F1629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с запада – окружной автодорогой; </w:t>
      </w:r>
    </w:p>
    <w:p w:rsidR="00787A31" w:rsidRDefault="002D1470" w:rsidP="001F1629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с севера – автодорогой на Елец;</w:t>
      </w:r>
    </w:p>
    <w:p w:rsidR="00787A31" w:rsidRDefault="002D1470" w:rsidP="001F1629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с востока – микрорайоном «Елецкий»; </w:t>
      </w:r>
    </w:p>
    <w:p w:rsidR="00787A31" w:rsidRDefault="002D1470" w:rsidP="001F1629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с юга – индивидуальной жилой застройкой; </w:t>
      </w:r>
    </w:p>
    <w:p w:rsidR="00787A31" w:rsidRDefault="002D1470" w:rsidP="001F1629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с юго-востока – </w:t>
      </w:r>
      <w:r w:rsidR="001F1629">
        <w:rPr>
          <w:sz w:val="22"/>
          <w:szCs w:val="22"/>
        </w:rPr>
        <w:t xml:space="preserve">охранными зонами ЛЭП 110 кВт. </w:t>
      </w:r>
    </w:p>
    <w:p w:rsidR="001F1629" w:rsidRPr="00AA0BBF" w:rsidRDefault="001F1629" w:rsidP="001F1629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AA0BBF">
        <w:rPr>
          <w:sz w:val="22"/>
          <w:szCs w:val="22"/>
        </w:rPr>
        <w:t xml:space="preserve">Уточненная  площадь проектируемой территории составила </w:t>
      </w:r>
      <w:r w:rsidRPr="00AA0BBF">
        <w:rPr>
          <w:b/>
          <w:sz w:val="22"/>
          <w:szCs w:val="22"/>
        </w:rPr>
        <w:t>117,0</w:t>
      </w:r>
      <w:r w:rsidRPr="00AA0BBF">
        <w:rPr>
          <w:sz w:val="22"/>
          <w:szCs w:val="22"/>
        </w:rPr>
        <w:t xml:space="preserve"> га.</w:t>
      </w:r>
    </w:p>
    <w:p w:rsidR="00C9497E" w:rsidRPr="002D1470" w:rsidRDefault="00C9497E" w:rsidP="002D1470">
      <w:pPr>
        <w:jc w:val="both"/>
        <w:rPr>
          <w:sz w:val="22"/>
          <w:szCs w:val="22"/>
        </w:rPr>
      </w:pPr>
    </w:p>
    <w:p w:rsidR="00105ECB" w:rsidRDefault="00073BF6" w:rsidP="006865BE">
      <w:pPr>
        <w:tabs>
          <w:tab w:val="left" w:pos="5445"/>
        </w:tabs>
        <w:spacing w:after="200" w:line="276" w:lineRule="auto"/>
        <w:jc w:val="center"/>
      </w:pPr>
      <w:r w:rsidRPr="00430119">
        <w:t>Перечень</w:t>
      </w:r>
      <w:r w:rsidR="006865BE" w:rsidRPr="00430119">
        <w:t xml:space="preserve"> координат поворотных точек границ проектируемой территории,  установленных в проекте планировки</w:t>
      </w:r>
    </w:p>
    <w:p w:rsidR="003433FE" w:rsidRPr="005034C2" w:rsidRDefault="003433FE" w:rsidP="003433FE">
      <w:pPr>
        <w:suppressAutoHyphens/>
        <w:spacing w:line="360" w:lineRule="auto"/>
        <w:ind w:firstLine="567"/>
        <w:jc w:val="center"/>
        <w:rPr>
          <w:rFonts w:eastAsia="Calibri"/>
          <w:sz w:val="22"/>
          <w:szCs w:val="22"/>
          <w:lang w:eastAsia="zh-CN"/>
        </w:rPr>
      </w:pPr>
      <w:r w:rsidRPr="005034C2">
        <w:rPr>
          <w:rFonts w:eastAsia="Calibri"/>
          <w:sz w:val="22"/>
          <w:szCs w:val="22"/>
          <w:lang w:eastAsia="zh-CN"/>
        </w:rPr>
        <w:t xml:space="preserve">Настоящим проектом принята система координат </w:t>
      </w:r>
      <w:proofErr w:type="gramStart"/>
      <w:r w:rsidRPr="005034C2">
        <w:rPr>
          <w:rFonts w:eastAsia="Calibri"/>
          <w:sz w:val="22"/>
          <w:szCs w:val="22"/>
          <w:lang w:eastAsia="zh-CN"/>
        </w:rPr>
        <w:t>МСК</w:t>
      </w:r>
      <w:proofErr w:type="gramEnd"/>
      <w:r w:rsidRPr="005034C2">
        <w:rPr>
          <w:rFonts w:eastAsia="Calibri"/>
          <w:sz w:val="22"/>
          <w:szCs w:val="22"/>
          <w:lang w:eastAsia="zh-CN"/>
        </w:rPr>
        <w:t xml:space="preserve"> -48.</w:t>
      </w:r>
    </w:p>
    <w:tbl>
      <w:tblPr>
        <w:tblStyle w:val="a9"/>
        <w:tblW w:w="9072" w:type="dxa"/>
        <w:tblInd w:w="534" w:type="dxa"/>
        <w:tblLook w:val="04A0" w:firstRow="1" w:lastRow="0" w:firstColumn="1" w:lastColumn="0" w:noHBand="0" w:noVBand="1"/>
      </w:tblPr>
      <w:tblGrid>
        <w:gridCol w:w="1559"/>
        <w:gridCol w:w="3827"/>
        <w:gridCol w:w="3686"/>
      </w:tblGrid>
      <w:tr w:rsidR="00D5506C" w:rsidRPr="00D5506C" w:rsidTr="00C9497E">
        <w:trPr>
          <w:trHeight w:val="300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C9497E" w:rsidRPr="00D5506C" w:rsidRDefault="00C9497E" w:rsidP="00C9497E">
            <w:pPr>
              <w:pStyle w:val="310"/>
              <w:tabs>
                <w:tab w:val="left" w:pos="317"/>
              </w:tabs>
              <w:autoSpaceDN w:val="0"/>
              <w:spacing w:line="240" w:lineRule="auto"/>
              <w:ind w:left="0" w:right="-142" w:firstLine="0"/>
              <w:jc w:val="center"/>
              <w:rPr>
                <w:b/>
                <w:sz w:val="22"/>
                <w:szCs w:val="22"/>
              </w:rPr>
            </w:pPr>
            <w:r w:rsidRPr="00D5506C">
              <w:rPr>
                <w:b/>
                <w:sz w:val="22"/>
                <w:szCs w:val="22"/>
              </w:rPr>
              <w:lastRenderedPageBreak/>
              <w:t>Номер точки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C9497E" w:rsidRPr="00D5506C" w:rsidRDefault="00C9497E" w:rsidP="00C9497E">
            <w:pPr>
              <w:pStyle w:val="310"/>
              <w:tabs>
                <w:tab w:val="left" w:pos="0"/>
              </w:tabs>
              <w:autoSpaceDN w:val="0"/>
              <w:ind w:right="-142"/>
              <w:jc w:val="center"/>
              <w:rPr>
                <w:b/>
                <w:sz w:val="22"/>
                <w:szCs w:val="22"/>
              </w:rPr>
            </w:pPr>
            <w:proofErr w:type="spellStart"/>
            <w:r w:rsidRPr="00D5506C">
              <w:rPr>
                <w:b/>
                <w:sz w:val="22"/>
                <w:szCs w:val="22"/>
              </w:rPr>
              <w:t>X</w:t>
            </w:r>
            <w:r w:rsidR="00B707AE" w:rsidRPr="00D5506C">
              <w:rPr>
                <w:b/>
                <w:sz w:val="22"/>
                <w:szCs w:val="22"/>
              </w:rPr>
              <w:t>,м</w:t>
            </w:r>
            <w:proofErr w:type="spellEnd"/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C9497E" w:rsidRPr="00D5506C" w:rsidRDefault="00C9497E" w:rsidP="00C9497E">
            <w:pPr>
              <w:pStyle w:val="310"/>
              <w:tabs>
                <w:tab w:val="left" w:pos="0"/>
              </w:tabs>
              <w:autoSpaceDN w:val="0"/>
              <w:ind w:right="-142"/>
              <w:jc w:val="center"/>
              <w:rPr>
                <w:b/>
                <w:sz w:val="22"/>
                <w:szCs w:val="22"/>
              </w:rPr>
            </w:pPr>
            <w:proofErr w:type="spellStart"/>
            <w:r w:rsidRPr="00D5506C">
              <w:rPr>
                <w:b/>
                <w:sz w:val="22"/>
                <w:szCs w:val="22"/>
              </w:rPr>
              <w:t>Y</w:t>
            </w:r>
            <w:r w:rsidR="00B707AE" w:rsidRPr="00D5506C">
              <w:rPr>
                <w:b/>
                <w:sz w:val="22"/>
                <w:szCs w:val="22"/>
              </w:rPr>
              <w:t>,м</w:t>
            </w:r>
            <w:proofErr w:type="spellEnd"/>
          </w:p>
        </w:tc>
      </w:tr>
      <w:tr w:rsidR="00D5506C" w:rsidRPr="00D5506C" w:rsidTr="00706E83">
        <w:trPr>
          <w:trHeight w:val="300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24F83" w:rsidRPr="00D5506C" w:rsidRDefault="00324F83" w:rsidP="00324F83">
            <w:pPr>
              <w:jc w:val="center"/>
              <w:rPr>
                <w:sz w:val="22"/>
                <w:szCs w:val="22"/>
              </w:rPr>
            </w:pPr>
            <w:r w:rsidRPr="00D5506C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324F83" w:rsidRPr="00D5506C" w:rsidRDefault="00324F83" w:rsidP="00324F83">
            <w:pPr>
              <w:jc w:val="center"/>
              <w:rPr>
                <w:sz w:val="22"/>
                <w:szCs w:val="22"/>
              </w:rPr>
            </w:pPr>
            <w:r w:rsidRPr="00D5506C">
              <w:rPr>
                <w:sz w:val="22"/>
                <w:szCs w:val="22"/>
              </w:rPr>
              <w:t>418042,71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324F83" w:rsidRPr="00D5506C" w:rsidRDefault="00324F83" w:rsidP="00324F83">
            <w:pPr>
              <w:jc w:val="center"/>
              <w:rPr>
                <w:sz w:val="22"/>
                <w:szCs w:val="22"/>
              </w:rPr>
            </w:pPr>
            <w:r w:rsidRPr="00D5506C">
              <w:rPr>
                <w:sz w:val="22"/>
                <w:szCs w:val="22"/>
              </w:rPr>
              <w:t>1316731,8</w:t>
            </w:r>
          </w:p>
        </w:tc>
      </w:tr>
      <w:tr w:rsidR="00D5506C" w:rsidRPr="00D5506C" w:rsidTr="00706E83">
        <w:trPr>
          <w:trHeight w:val="300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24F83" w:rsidRPr="00D5506C" w:rsidRDefault="00324F83" w:rsidP="00324F83">
            <w:pPr>
              <w:jc w:val="center"/>
              <w:rPr>
                <w:sz w:val="22"/>
                <w:szCs w:val="22"/>
              </w:rPr>
            </w:pPr>
            <w:r w:rsidRPr="00D5506C">
              <w:rPr>
                <w:sz w:val="22"/>
                <w:szCs w:val="22"/>
              </w:rPr>
              <w:t>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324F83" w:rsidRPr="00D5506C" w:rsidRDefault="00324F83" w:rsidP="00324F83">
            <w:pPr>
              <w:jc w:val="center"/>
              <w:rPr>
                <w:sz w:val="22"/>
                <w:szCs w:val="22"/>
              </w:rPr>
            </w:pPr>
            <w:r w:rsidRPr="00D5506C">
              <w:rPr>
                <w:sz w:val="22"/>
                <w:szCs w:val="22"/>
              </w:rPr>
              <w:t>417820,55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324F83" w:rsidRPr="00D5506C" w:rsidRDefault="00324F83" w:rsidP="00324F83">
            <w:pPr>
              <w:jc w:val="center"/>
              <w:rPr>
                <w:sz w:val="22"/>
                <w:szCs w:val="22"/>
              </w:rPr>
            </w:pPr>
            <w:r w:rsidRPr="00D5506C">
              <w:rPr>
                <w:sz w:val="22"/>
                <w:szCs w:val="22"/>
              </w:rPr>
              <w:t>1317551,46</w:t>
            </w:r>
          </w:p>
        </w:tc>
      </w:tr>
      <w:tr w:rsidR="00D5506C" w:rsidRPr="00D5506C" w:rsidTr="00706E83">
        <w:trPr>
          <w:trHeight w:val="300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24F83" w:rsidRPr="00D5506C" w:rsidRDefault="00324F83" w:rsidP="00324F83">
            <w:pPr>
              <w:jc w:val="center"/>
              <w:rPr>
                <w:sz w:val="22"/>
                <w:szCs w:val="22"/>
              </w:rPr>
            </w:pPr>
            <w:r w:rsidRPr="00D5506C">
              <w:rPr>
                <w:sz w:val="22"/>
                <w:szCs w:val="22"/>
              </w:rPr>
              <w:t>3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324F83" w:rsidRPr="00D5506C" w:rsidRDefault="00324F83" w:rsidP="00324F83">
            <w:pPr>
              <w:jc w:val="center"/>
              <w:rPr>
                <w:sz w:val="22"/>
                <w:szCs w:val="22"/>
              </w:rPr>
            </w:pPr>
            <w:r w:rsidRPr="00D5506C">
              <w:rPr>
                <w:sz w:val="22"/>
                <w:szCs w:val="22"/>
              </w:rPr>
              <w:t>417313,76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324F83" w:rsidRPr="00D5506C" w:rsidRDefault="00324F83" w:rsidP="00324F83">
            <w:pPr>
              <w:jc w:val="center"/>
              <w:rPr>
                <w:sz w:val="22"/>
                <w:szCs w:val="22"/>
              </w:rPr>
            </w:pPr>
            <w:r w:rsidRPr="00D5506C">
              <w:rPr>
                <w:sz w:val="22"/>
                <w:szCs w:val="22"/>
              </w:rPr>
              <w:t>1317641,3</w:t>
            </w:r>
          </w:p>
        </w:tc>
      </w:tr>
      <w:tr w:rsidR="00D5506C" w:rsidRPr="00D5506C" w:rsidTr="00706E83">
        <w:trPr>
          <w:trHeight w:val="300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24F83" w:rsidRPr="00D5506C" w:rsidRDefault="00324F83" w:rsidP="00324F83">
            <w:pPr>
              <w:jc w:val="center"/>
              <w:rPr>
                <w:sz w:val="22"/>
                <w:szCs w:val="22"/>
              </w:rPr>
            </w:pPr>
            <w:r w:rsidRPr="00D5506C">
              <w:rPr>
                <w:sz w:val="22"/>
                <w:szCs w:val="22"/>
              </w:rPr>
              <w:t>4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324F83" w:rsidRPr="00D5506C" w:rsidRDefault="00324F83" w:rsidP="00324F83">
            <w:pPr>
              <w:jc w:val="center"/>
              <w:rPr>
                <w:sz w:val="22"/>
                <w:szCs w:val="22"/>
              </w:rPr>
            </w:pPr>
            <w:r w:rsidRPr="00D5506C">
              <w:rPr>
                <w:sz w:val="22"/>
                <w:szCs w:val="22"/>
              </w:rPr>
              <w:t>417310,47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324F83" w:rsidRPr="00D5506C" w:rsidRDefault="00324F83" w:rsidP="00324F83">
            <w:pPr>
              <w:jc w:val="center"/>
              <w:rPr>
                <w:sz w:val="22"/>
                <w:szCs w:val="22"/>
              </w:rPr>
            </w:pPr>
            <w:r w:rsidRPr="00D5506C">
              <w:rPr>
                <w:sz w:val="22"/>
                <w:szCs w:val="22"/>
              </w:rPr>
              <w:t>1317562,38</w:t>
            </w:r>
          </w:p>
        </w:tc>
      </w:tr>
      <w:tr w:rsidR="00D5506C" w:rsidRPr="00D5506C" w:rsidTr="00706E83">
        <w:trPr>
          <w:trHeight w:val="300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24F83" w:rsidRPr="00D5506C" w:rsidRDefault="00324F83" w:rsidP="00324F83">
            <w:pPr>
              <w:jc w:val="center"/>
              <w:rPr>
                <w:sz w:val="22"/>
                <w:szCs w:val="22"/>
              </w:rPr>
            </w:pPr>
            <w:r w:rsidRPr="00D5506C">
              <w:rPr>
                <w:sz w:val="22"/>
                <w:szCs w:val="22"/>
              </w:rPr>
              <w:t>5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324F83" w:rsidRPr="00D5506C" w:rsidRDefault="00324F83" w:rsidP="00324F83">
            <w:pPr>
              <w:jc w:val="center"/>
              <w:rPr>
                <w:sz w:val="22"/>
                <w:szCs w:val="22"/>
              </w:rPr>
            </w:pPr>
            <w:r w:rsidRPr="00D5506C">
              <w:rPr>
                <w:sz w:val="22"/>
                <w:szCs w:val="22"/>
              </w:rPr>
              <w:t>416860,62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324F83" w:rsidRPr="00D5506C" w:rsidRDefault="00324F83" w:rsidP="00324F83">
            <w:pPr>
              <w:jc w:val="center"/>
              <w:rPr>
                <w:sz w:val="22"/>
                <w:szCs w:val="22"/>
              </w:rPr>
            </w:pPr>
            <w:r w:rsidRPr="00D5506C">
              <w:rPr>
                <w:sz w:val="22"/>
                <w:szCs w:val="22"/>
              </w:rPr>
              <w:t>1316829,29</w:t>
            </w:r>
          </w:p>
        </w:tc>
      </w:tr>
      <w:tr w:rsidR="00D5506C" w:rsidRPr="00D5506C" w:rsidTr="00706E83">
        <w:trPr>
          <w:trHeight w:val="300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24F83" w:rsidRPr="00D5506C" w:rsidRDefault="00324F83" w:rsidP="00324F83">
            <w:pPr>
              <w:jc w:val="center"/>
              <w:rPr>
                <w:sz w:val="22"/>
                <w:szCs w:val="22"/>
              </w:rPr>
            </w:pPr>
            <w:r w:rsidRPr="00D5506C">
              <w:rPr>
                <w:sz w:val="22"/>
                <w:szCs w:val="22"/>
              </w:rPr>
              <w:t>6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324F83" w:rsidRPr="00D5506C" w:rsidRDefault="00324F83" w:rsidP="00324F83">
            <w:pPr>
              <w:jc w:val="center"/>
              <w:rPr>
                <w:sz w:val="22"/>
                <w:szCs w:val="22"/>
              </w:rPr>
            </w:pPr>
            <w:r w:rsidRPr="00D5506C">
              <w:rPr>
                <w:sz w:val="22"/>
                <w:szCs w:val="22"/>
              </w:rPr>
              <w:t>416845,58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324F83" w:rsidRPr="00D5506C" w:rsidRDefault="00324F83" w:rsidP="00324F83">
            <w:pPr>
              <w:jc w:val="center"/>
              <w:rPr>
                <w:sz w:val="22"/>
                <w:szCs w:val="22"/>
              </w:rPr>
            </w:pPr>
            <w:r w:rsidRPr="00D5506C">
              <w:rPr>
                <w:sz w:val="22"/>
                <w:szCs w:val="22"/>
              </w:rPr>
              <w:t>1316775,22</w:t>
            </w:r>
          </w:p>
        </w:tc>
      </w:tr>
      <w:tr w:rsidR="00D5506C" w:rsidRPr="00D5506C" w:rsidTr="00706E83">
        <w:trPr>
          <w:trHeight w:val="300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24F83" w:rsidRPr="00D5506C" w:rsidRDefault="00324F83" w:rsidP="00324F83">
            <w:pPr>
              <w:jc w:val="center"/>
              <w:rPr>
                <w:sz w:val="22"/>
                <w:szCs w:val="22"/>
              </w:rPr>
            </w:pPr>
            <w:r w:rsidRPr="00D5506C">
              <w:rPr>
                <w:sz w:val="22"/>
                <w:szCs w:val="22"/>
              </w:rPr>
              <w:t>7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324F83" w:rsidRPr="00D5506C" w:rsidRDefault="00324F83" w:rsidP="00324F83">
            <w:pPr>
              <w:jc w:val="center"/>
              <w:rPr>
                <w:sz w:val="22"/>
                <w:szCs w:val="22"/>
              </w:rPr>
            </w:pPr>
            <w:r w:rsidRPr="00D5506C">
              <w:rPr>
                <w:sz w:val="22"/>
                <w:szCs w:val="22"/>
              </w:rPr>
              <w:t>416810,75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324F83" w:rsidRPr="00D5506C" w:rsidRDefault="00324F83" w:rsidP="00324F83">
            <w:pPr>
              <w:jc w:val="center"/>
              <w:rPr>
                <w:sz w:val="22"/>
                <w:szCs w:val="22"/>
              </w:rPr>
            </w:pPr>
            <w:r w:rsidRPr="00D5506C">
              <w:rPr>
                <w:sz w:val="22"/>
                <w:szCs w:val="22"/>
              </w:rPr>
              <w:t>1316721,32</w:t>
            </w:r>
          </w:p>
        </w:tc>
      </w:tr>
      <w:tr w:rsidR="00D5506C" w:rsidRPr="00D5506C" w:rsidTr="00706E83">
        <w:trPr>
          <w:trHeight w:val="300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24F83" w:rsidRPr="00D5506C" w:rsidRDefault="00324F83" w:rsidP="00324F83">
            <w:pPr>
              <w:jc w:val="center"/>
              <w:rPr>
                <w:sz w:val="22"/>
                <w:szCs w:val="22"/>
              </w:rPr>
            </w:pPr>
            <w:r w:rsidRPr="00D5506C">
              <w:rPr>
                <w:sz w:val="22"/>
                <w:szCs w:val="22"/>
              </w:rPr>
              <w:t>8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324F83" w:rsidRPr="00D5506C" w:rsidRDefault="00324F83" w:rsidP="00324F83">
            <w:pPr>
              <w:jc w:val="center"/>
              <w:rPr>
                <w:sz w:val="22"/>
                <w:szCs w:val="22"/>
              </w:rPr>
            </w:pPr>
            <w:r w:rsidRPr="00D5506C">
              <w:rPr>
                <w:sz w:val="22"/>
                <w:szCs w:val="22"/>
              </w:rPr>
              <w:t>416798,73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324F83" w:rsidRPr="00D5506C" w:rsidRDefault="00324F83" w:rsidP="00324F83">
            <w:pPr>
              <w:jc w:val="center"/>
              <w:rPr>
                <w:sz w:val="22"/>
                <w:szCs w:val="22"/>
              </w:rPr>
            </w:pPr>
            <w:r w:rsidRPr="00D5506C">
              <w:rPr>
                <w:sz w:val="22"/>
                <w:szCs w:val="22"/>
              </w:rPr>
              <w:t>1316717,07</w:t>
            </w:r>
          </w:p>
        </w:tc>
      </w:tr>
      <w:tr w:rsidR="00D5506C" w:rsidRPr="00D5506C" w:rsidTr="00706E83">
        <w:trPr>
          <w:trHeight w:val="300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24F83" w:rsidRPr="00D5506C" w:rsidRDefault="00324F83" w:rsidP="00324F83">
            <w:pPr>
              <w:jc w:val="center"/>
              <w:rPr>
                <w:sz w:val="22"/>
                <w:szCs w:val="22"/>
              </w:rPr>
            </w:pPr>
            <w:r w:rsidRPr="00D5506C">
              <w:rPr>
                <w:sz w:val="22"/>
                <w:szCs w:val="22"/>
              </w:rPr>
              <w:t>9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324F83" w:rsidRPr="00D5506C" w:rsidRDefault="00324F83" w:rsidP="00324F83">
            <w:pPr>
              <w:jc w:val="center"/>
              <w:rPr>
                <w:sz w:val="22"/>
                <w:szCs w:val="22"/>
              </w:rPr>
            </w:pPr>
            <w:r w:rsidRPr="00D5506C">
              <w:rPr>
                <w:sz w:val="22"/>
                <w:szCs w:val="22"/>
              </w:rPr>
              <w:t>416696,59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324F83" w:rsidRPr="00D5506C" w:rsidRDefault="00324F83" w:rsidP="00324F83">
            <w:pPr>
              <w:jc w:val="center"/>
              <w:rPr>
                <w:sz w:val="22"/>
                <w:szCs w:val="22"/>
              </w:rPr>
            </w:pPr>
            <w:r w:rsidRPr="00D5506C">
              <w:rPr>
                <w:sz w:val="22"/>
                <w:szCs w:val="22"/>
              </w:rPr>
              <w:t>1316548,46</w:t>
            </w:r>
          </w:p>
        </w:tc>
      </w:tr>
      <w:tr w:rsidR="00D5506C" w:rsidRPr="00D5506C" w:rsidTr="00706E83">
        <w:trPr>
          <w:trHeight w:val="300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24F83" w:rsidRPr="00D5506C" w:rsidRDefault="00324F83" w:rsidP="00324F83">
            <w:pPr>
              <w:jc w:val="center"/>
              <w:rPr>
                <w:sz w:val="22"/>
                <w:szCs w:val="22"/>
              </w:rPr>
            </w:pPr>
            <w:r w:rsidRPr="00D5506C">
              <w:rPr>
                <w:sz w:val="22"/>
                <w:szCs w:val="22"/>
              </w:rPr>
              <w:t>10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324F83" w:rsidRPr="00D5506C" w:rsidRDefault="00324F83" w:rsidP="00324F83">
            <w:pPr>
              <w:jc w:val="center"/>
              <w:rPr>
                <w:sz w:val="22"/>
                <w:szCs w:val="22"/>
              </w:rPr>
            </w:pPr>
            <w:r w:rsidRPr="00D5506C">
              <w:rPr>
                <w:sz w:val="22"/>
                <w:szCs w:val="22"/>
              </w:rPr>
              <w:t>416619,4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324F83" w:rsidRPr="00D5506C" w:rsidRDefault="00324F83" w:rsidP="00324F83">
            <w:pPr>
              <w:jc w:val="center"/>
              <w:rPr>
                <w:sz w:val="22"/>
                <w:szCs w:val="22"/>
              </w:rPr>
            </w:pPr>
            <w:r w:rsidRPr="00D5506C">
              <w:rPr>
                <w:sz w:val="22"/>
                <w:szCs w:val="22"/>
              </w:rPr>
              <w:t>1316495,58</w:t>
            </w:r>
          </w:p>
        </w:tc>
      </w:tr>
      <w:tr w:rsidR="00D5506C" w:rsidRPr="00D5506C" w:rsidTr="00706E83">
        <w:trPr>
          <w:trHeight w:val="300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24F83" w:rsidRPr="00D5506C" w:rsidRDefault="00324F83" w:rsidP="00324F83">
            <w:pPr>
              <w:jc w:val="center"/>
              <w:rPr>
                <w:sz w:val="22"/>
                <w:szCs w:val="22"/>
              </w:rPr>
            </w:pPr>
            <w:r w:rsidRPr="00D5506C">
              <w:rPr>
                <w:sz w:val="22"/>
                <w:szCs w:val="22"/>
              </w:rPr>
              <w:t>11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324F83" w:rsidRPr="00D5506C" w:rsidRDefault="00324F83" w:rsidP="00324F83">
            <w:pPr>
              <w:jc w:val="center"/>
              <w:rPr>
                <w:sz w:val="22"/>
                <w:szCs w:val="22"/>
              </w:rPr>
            </w:pPr>
            <w:r w:rsidRPr="00D5506C">
              <w:rPr>
                <w:sz w:val="22"/>
                <w:szCs w:val="22"/>
              </w:rPr>
              <w:t>416691,91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324F83" w:rsidRPr="00D5506C" w:rsidRDefault="00324F83" w:rsidP="00324F83">
            <w:pPr>
              <w:jc w:val="center"/>
              <w:rPr>
                <w:sz w:val="22"/>
                <w:szCs w:val="22"/>
              </w:rPr>
            </w:pPr>
            <w:r w:rsidRPr="00D5506C">
              <w:rPr>
                <w:sz w:val="22"/>
                <w:szCs w:val="22"/>
              </w:rPr>
              <w:t>1316367,69</w:t>
            </w:r>
          </w:p>
        </w:tc>
      </w:tr>
      <w:tr w:rsidR="00D5506C" w:rsidRPr="00D5506C" w:rsidTr="00706E83">
        <w:trPr>
          <w:trHeight w:val="300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24F83" w:rsidRPr="00D5506C" w:rsidRDefault="00324F83" w:rsidP="00324F83">
            <w:pPr>
              <w:jc w:val="center"/>
              <w:rPr>
                <w:sz w:val="22"/>
                <w:szCs w:val="22"/>
              </w:rPr>
            </w:pPr>
            <w:r w:rsidRPr="00D5506C">
              <w:rPr>
                <w:sz w:val="22"/>
                <w:szCs w:val="22"/>
              </w:rPr>
              <w:t>12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324F83" w:rsidRPr="00D5506C" w:rsidRDefault="00324F83" w:rsidP="00324F83">
            <w:pPr>
              <w:jc w:val="center"/>
              <w:rPr>
                <w:sz w:val="22"/>
                <w:szCs w:val="22"/>
              </w:rPr>
            </w:pPr>
            <w:r w:rsidRPr="00D5506C">
              <w:rPr>
                <w:sz w:val="22"/>
                <w:szCs w:val="22"/>
              </w:rPr>
              <w:t>416731,12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324F83" w:rsidRPr="00D5506C" w:rsidRDefault="00324F83" w:rsidP="00324F83">
            <w:pPr>
              <w:jc w:val="center"/>
              <w:rPr>
                <w:sz w:val="22"/>
                <w:szCs w:val="22"/>
              </w:rPr>
            </w:pPr>
            <w:r w:rsidRPr="00D5506C">
              <w:rPr>
                <w:sz w:val="22"/>
                <w:szCs w:val="22"/>
              </w:rPr>
              <w:t>1316436,84</w:t>
            </w:r>
          </w:p>
        </w:tc>
      </w:tr>
      <w:tr w:rsidR="00D5506C" w:rsidRPr="00D5506C" w:rsidTr="00706E83">
        <w:trPr>
          <w:trHeight w:val="300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24F83" w:rsidRPr="00D5506C" w:rsidRDefault="00324F83" w:rsidP="00324F83">
            <w:pPr>
              <w:jc w:val="center"/>
              <w:rPr>
                <w:sz w:val="22"/>
                <w:szCs w:val="22"/>
              </w:rPr>
            </w:pPr>
            <w:r w:rsidRPr="00D5506C">
              <w:rPr>
                <w:sz w:val="22"/>
                <w:szCs w:val="22"/>
              </w:rPr>
              <w:t>13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324F83" w:rsidRPr="00D5506C" w:rsidRDefault="00324F83" w:rsidP="00324F83">
            <w:pPr>
              <w:jc w:val="center"/>
              <w:rPr>
                <w:sz w:val="22"/>
                <w:szCs w:val="22"/>
              </w:rPr>
            </w:pPr>
            <w:r w:rsidRPr="00D5506C">
              <w:rPr>
                <w:sz w:val="22"/>
                <w:szCs w:val="22"/>
              </w:rPr>
              <w:t>416760,95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324F83" w:rsidRPr="00D5506C" w:rsidRDefault="00324F83" w:rsidP="00324F83">
            <w:pPr>
              <w:jc w:val="center"/>
              <w:rPr>
                <w:sz w:val="22"/>
                <w:szCs w:val="22"/>
              </w:rPr>
            </w:pPr>
            <w:r w:rsidRPr="00D5506C">
              <w:rPr>
                <w:sz w:val="22"/>
                <w:szCs w:val="22"/>
              </w:rPr>
              <w:t>1316492,84</w:t>
            </w:r>
          </w:p>
        </w:tc>
      </w:tr>
      <w:tr w:rsidR="00D5506C" w:rsidRPr="00D5506C" w:rsidTr="00706E83">
        <w:trPr>
          <w:trHeight w:val="300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24F83" w:rsidRPr="00D5506C" w:rsidRDefault="00324F83" w:rsidP="00324F83">
            <w:pPr>
              <w:jc w:val="center"/>
              <w:rPr>
                <w:sz w:val="22"/>
                <w:szCs w:val="22"/>
              </w:rPr>
            </w:pPr>
            <w:r w:rsidRPr="00D5506C">
              <w:rPr>
                <w:sz w:val="22"/>
                <w:szCs w:val="22"/>
              </w:rPr>
              <w:t>14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324F83" w:rsidRPr="00D5506C" w:rsidRDefault="00324F83" w:rsidP="00324F83">
            <w:pPr>
              <w:jc w:val="center"/>
              <w:rPr>
                <w:sz w:val="22"/>
                <w:szCs w:val="22"/>
              </w:rPr>
            </w:pPr>
            <w:r w:rsidRPr="00D5506C">
              <w:rPr>
                <w:sz w:val="22"/>
                <w:szCs w:val="22"/>
              </w:rPr>
              <w:t>416835,83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324F83" w:rsidRPr="00D5506C" w:rsidRDefault="00324F83" w:rsidP="00324F83">
            <w:pPr>
              <w:jc w:val="center"/>
              <w:rPr>
                <w:sz w:val="22"/>
                <w:szCs w:val="22"/>
              </w:rPr>
            </w:pPr>
            <w:r w:rsidRPr="00D5506C">
              <w:rPr>
                <w:sz w:val="22"/>
                <w:szCs w:val="22"/>
              </w:rPr>
              <w:t>1316609,65</w:t>
            </w:r>
          </w:p>
        </w:tc>
      </w:tr>
      <w:tr w:rsidR="00D5506C" w:rsidRPr="00D5506C" w:rsidTr="00706E83">
        <w:trPr>
          <w:trHeight w:val="300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24F83" w:rsidRPr="00D5506C" w:rsidRDefault="00324F83" w:rsidP="00324F83">
            <w:pPr>
              <w:jc w:val="center"/>
              <w:rPr>
                <w:sz w:val="22"/>
                <w:szCs w:val="22"/>
              </w:rPr>
            </w:pPr>
            <w:r w:rsidRPr="00D5506C">
              <w:rPr>
                <w:sz w:val="22"/>
                <w:szCs w:val="22"/>
              </w:rPr>
              <w:t>15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324F83" w:rsidRPr="00D5506C" w:rsidRDefault="00324F83" w:rsidP="00324F83">
            <w:pPr>
              <w:jc w:val="center"/>
              <w:rPr>
                <w:sz w:val="22"/>
                <w:szCs w:val="22"/>
              </w:rPr>
            </w:pPr>
            <w:r w:rsidRPr="00D5506C">
              <w:rPr>
                <w:sz w:val="22"/>
                <w:szCs w:val="22"/>
              </w:rPr>
              <w:t>416898,93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324F83" w:rsidRPr="00D5506C" w:rsidRDefault="00324F83" w:rsidP="00324F83">
            <w:pPr>
              <w:jc w:val="center"/>
              <w:rPr>
                <w:sz w:val="22"/>
                <w:szCs w:val="22"/>
              </w:rPr>
            </w:pPr>
            <w:r w:rsidRPr="00D5506C">
              <w:rPr>
                <w:sz w:val="22"/>
                <w:szCs w:val="22"/>
              </w:rPr>
              <w:t>1316645,15</w:t>
            </w:r>
          </w:p>
        </w:tc>
      </w:tr>
      <w:tr w:rsidR="00D5506C" w:rsidRPr="00D5506C" w:rsidTr="00706E83">
        <w:trPr>
          <w:trHeight w:val="300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24F83" w:rsidRPr="00D5506C" w:rsidRDefault="00324F83" w:rsidP="00324F83">
            <w:pPr>
              <w:jc w:val="center"/>
              <w:rPr>
                <w:sz w:val="22"/>
                <w:szCs w:val="22"/>
              </w:rPr>
            </w:pPr>
            <w:r w:rsidRPr="00D5506C">
              <w:rPr>
                <w:sz w:val="22"/>
                <w:szCs w:val="22"/>
              </w:rPr>
              <w:t>16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324F83" w:rsidRPr="00D5506C" w:rsidRDefault="00324F83" w:rsidP="00324F83">
            <w:pPr>
              <w:jc w:val="center"/>
              <w:rPr>
                <w:sz w:val="22"/>
                <w:szCs w:val="22"/>
              </w:rPr>
            </w:pPr>
            <w:r w:rsidRPr="00D5506C">
              <w:rPr>
                <w:sz w:val="22"/>
                <w:szCs w:val="22"/>
              </w:rPr>
              <w:t>416958,16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324F83" w:rsidRPr="00D5506C" w:rsidRDefault="00324F83" w:rsidP="00324F83">
            <w:pPr>
              <w:jc w:val="center"/>
              <w:rPr>
                <w:sz w:val="22"/>
                <w:szCs w:val="22"/>
              </w:rPr>
            </w:pPr>
            <w:r w:rsidRPr="00D5506C">
              <w:rPr>
                <w:sz w:val="22"/>
                <w:szCs w:val="22"/>
              </w:rPr>
              <w:t>1316569,41</w:t>
            </w:r>
          </w:p>
        </w:tc>
      </w:tr>
      <w:tr w:rsidR="00D5506C" w:rsidRPr="00D5506C" w:rsidTr="00706E83">
        <w:trPr>
          <w:trHeight w:val="300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24F83" w:rsidRPr="00D5506C" w:rsidRDefault="00324F83" w:rsidP="00324F83">
            <w:pPr>
              <w:jc w:val="center"/>
              <w:rPr>
                <w:sz w:val="22"/>
                <w:szCs w:val="22"/>
              </w:rPr>
            </w:pPr>
            <w:r w:rsidRPr="00D5506C">
              <w:rPr>
                <w:sz w:val="22"/>
                <w:szCs w:val="22"/>
              </w:rPr>
              <w:t>17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324F83" w:rsidRPr="00D5506C" w:rsidRDefault="00324F83" w:rsidP="00324F83">
            <w:pPr>
              <w:jc w:val="center"/>
              <w:rPr>
                <w:sz w:val="22"/>
                <w:szCs w:val="22"/>
              </w:rPr>
            </w:pPr>
            <w:r w:rsidRPr="00D5506C">
              <w:rPr>
                <w:sz w:val="22"/>
                <w:szCs w:val="22"/>
              </w:rPr>
              <w:t>417051,33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324F83" w:rsidRPr="00D5506C" w:rsidRDefault="00324F83" w:rsidP="00324F83">
            <w:pPr>
              <w:jc w:val="center"/>
              <w:rPr>
                <w:sz w:val="22"/>
                <w:szCs w:val="22"/>
              </w:rPr>
            </w:pPr>
            <w:r w:rsidRPr="00D5506C">
              <w:rPr>
                <w:sz w:val="22"/>
                <w:szCs w:val="22"/>
              </w:rPr>
              <w:t>1316398,73</w:t>
            </w:r>
          </w:p>
        </w:tc>
      </w:tr>
      <w:tr w:rsidR="00D5506C" w:rsidRPr="00D5506C" w:rsidTr="00706E83">
        <w:trPr>
          <w:trHeight w:val="300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24F83" w:rsidRPr="00D5506C" w:rsidRDefault="00324F83" w:rsidP="00324F83">
            <w:pPr>
              <w:jc w:val="center"/>
              <w:rPr>
                <w:sz w:val="22"/>
                <w:szCs w:val="22"/>
              </w:rPr>
            </w:pPr>
            <w:r w:rsidRPr="00D5506C">
              <w:rPr>
                <w:sz w:val="22"/>
                <w:szCs w:val="22"/>
              </w:rPr>
              <w:t>18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324F83" w:rsidRPr="00D5506C" w:rsidRDefault="00324F83" w:rsidP="00324F83">
            <w:pPr>
              <w:jc w:val="center"/>
              <w:rPr>
                <w:sz w:val="22"/>
                <w:szCs w:val="22"/>
              </w:rPr>
            </w:pPr>
            <w:r w:rsidRPr="00D5506C">
              <w:rPr>
                <w:sz w:val="22"/>
                <w:szCs w:val="22"/>
              </w:rPr>
              <w:t>417090,83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324F83" w:rsidRPr="00D5506C" w:rsidRDefault="00324F83" w:rsidP="00324F83">
            <w:pPr>
              <w:jc w:val="center"/>
              <w:rPr>
                <w:sz w:val="22"/>
                <w:szCs w:val="22"/>
              </w:rPr>
            </w:pPr>
            <w:r w:rsidRPr="00D5506C">
              <w:rPr>
                <w:sz w:val="22"/>
                <w:szCs w:val="22"/>
              </w:rPr>
              <w:t>1316300,15</w:t>
            </w:r>
          </w:p>
        </w:tc>
      </w:tr>
      <w:tr w:rsidR="00D5506C" w:rsidRPr="00D5506C" w:rsidTr="00706E83">
        <w:trPr>
          <w:trHeight w:val="300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24F83" w:rsidRPr="00D5506C" w:rsidRDefault="00324F83" w:rsidP="00324F83">
            <w:pPr>
              <w:jc w:val="center"/>
              <w:rPr>
                <w:sz w:val="22"/>
                <w:szCs w:val="22"/>
              </w:rPr>
            </w:pPr>
            <w:r w:rsidRPr="00D5506C">
              <w:rPr>
                <w:sz w:val="22"/>
                <w:szCs w:val="22"/>
              </w:rPr>
              <w:t>19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324F83" w:rsidRPr="00D5506C" w:rsidRDefault="00324F83" w:rsidP="00324F83">
            <w:pPr>
              <w:jc w:val="center"/>
              <w:rPr>
                <w:sz w:val="22"/>
                <w:szCs w:val="22"/>
              </w:rPr>
            </w:pPr>
            <w:r w:rsidRPr="00D5506C">
              <w:rPr>
                <w:sz w:val="22"/>
                <w:szCs w:val="22"/>
              </w:rPr>
              <w:t>417096,53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324F83" w:rsidRPr="00D5506C" w:rsidRDefault="00324F83" w:rsidP="00324F83">
            <w:pPr>
              <w:jc w:val="center"/>
              <w:rPr>
                <w:sz w:val="22"/>
                <w:szCs w:val="22"/>
              </w:rPr>
            </w:pPr>
            <w:r w:rsidRPr="00D5506C">
              <w:rPr>
                <w:sz w:val="22"/>
                <w:szCs w:val="22"/>
              </w:rPr>
              <w:t>1316285,93</w:t>
            </w:r>
          </w:p>
        </w:tc>
      </w:tr>
      <w:tr w:rsidR="00D5506C" w:rsidRPr="00D5506C" w:rsidTr="00706E83">
        <w:trPr>
          <w:trHeight w:val="300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24F83" w:rsidRPr="00D5506C" w:rsidRDefault="00324F83" w:rsidP="00324F83">
            <w:pPr>
              <w:jc w:val="center"/>
              <w:rPr>
                <w:sz w:val="22"/>
                <w:szCs w:val="22"/>
              </w:rPr>
            </w:pPr>
            <w:r w:rsidRPr="00D5506C">
              <w:rPr>
                <w:sz w:val="22"/>
                <w:szCs w:val="22"/>
              </w:rPr>
              <w:t>20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324F83" w:rsidRPr="00D5506C" w:rsidRDefault="00324F83" w:rsidP="00324F83">
            <w:pPr>
              <w:jc w:val="center"/>
              <w:rPr>
                <w:sz w:val="22"/>
                <w:szCs w:val="22"/>
              </w:rPr>
            </w:pPr>
            <w:r w:rsidRPr="00D5506C">
              <w:rPr>
                <w:sz w:val="22"/>
                <w:szCs w:val="22"/>
              </w:rPr>
              <w:t>417100,95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324F83" w:rsidRPr="00D5506C" w:rsidRDefault="00324F83" w:rsidP="00324F83">
            <w:pPr>
              <w:jc w:val="center"/>
              <w:rPr>
                <w:sz w:val="22"/>
                <w:szCs w:val="22"/>
              </w:rPr>
            </w:pPr>
            <w:r w:rsidRPr="00D5506C">
              <w:rPr>
                <w:sz w:val="22"/>
                <w:szCs w:val="22"/>
              </w:rPr>
              <w:t>1316274,97</w:t>
            </w:r>
          </w:p>
        </w:tc>
      </w:tr>
      <w:tr w:rsidR="00D5506C" w:rsidRPr="00D5506C" w:rsidTr="00706E83">
        <w:trPr>
          <w:trHeight w:val="300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24F83" w:rsidRPr="00D5506C" w:rsidRDefault="00324F83" w:rsidP="00324F83">
            <w:pPr>
              <w:jc w:val="center"/>
              <w:rPr>
                <w:sz w:val="22"/>
                <w:szCs w:val="22"/>
              </w:rPr>
            </w:pPr>
            <w:r w:rsidRPr="00D5506C">
              <w:rPr>
                <w:sz w:val="22"/>
                <w:szCs w:val="22"/>
              </w:rPr>
              <w:t>21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324F83" w:rsidRPr="00D5506C" w:rsidRDefault="00324F83" w:rsidP="00324F83">
            <w:pPr>
              <w:jc w:val="center"/>
              <w:rPr>
                <w:sz w:val="22"/>
                <w:szCs w:val="22"/>
              </w:rPr>
            </w:pPr>
            <w:r w:rsidRPr="00D5506C">
              <w:rPr>
                <w:sz w:val="22"/>
                <w:szCs w:val="22"/>
              </w:rPr>
              <w:t>417105,02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324F83" w:rsidRPr="00D5506C" w:rsidRDefault="00324F83" w:rsidP="00324F83">
            <w:pPr>
              <w:jc w:val="center"/>
              <w:rPr>
                <w:sz w:val="22"/>
                <w:szCs w:val="22"/>
              </w:rPr>
            </w:pPr>
            <w:r w:rsidRPr="00D5506C">
              <w:rPr>
                <w:sz w:val="22"/>
                <w:szCs w:val="22"/>
              </w:rPr>
              <w:t>1316264,83</w:t>
            </w:r>
          </w:p>
        </w:tc>
      </w:tr>
      <w:tr w:rsidR="00D5506C" w:rsidRPr="00D5506C" w:rsidTr="00706E83">
        <w:trPr>
          <w:trHeight w:val="300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24F83" w:rsidRPr="00D5506C" w:rsidRDefault="00324F83" w:rsidP="00324F83">
            <w:pPr>
              <w:jc w:val="center"/>
              <w:rPr>
                <w:sz w:val="22"/>
                <w:szCs w:val="22"/>
              </w:rPr>
            </w:pPr>
            <w:r w:rsidRPr="00D5506C">
              <w:rPr>
                <w:sz w:val="22"/>
                <w:szCs w:val="22"/>
              </w:rPr>
              <w:t>22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324F83" w:rsidRPr="00D5506C" w:rsidRDefault="00324F83" w:rsidP="00324F83">
            <w:pPr>
              <w:jc w:val="center"/>
              <w:rPr>
                <w:sz w:val="22"/>
                <w:szCs w:val="22"/>
              </w:rPr>
            </w:pPr>
            <w:r w:rsidRPr="00D5506C">
              <w:rPr>
                <w:sz w:val="22"/>
                <w:szCs w:val="22"/>
              </w:rPr>
              <w:t>417129,13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324F83" w:rsidRPr="00D5506C" w:rsidRDefault="00324F83" w:rsidP="00324F83">
            <w:pPr>
              <w:jc w:val="center"/>
              <w:rPr>
                <w:sz w:val="22"/>
                <w:szCs w:val="22"/>
              </w:rPr>
            </w:pPr>
            <w:r w:rsidRPr="00D5506C">
              <w:rPr>
                <w:sz w:val="22"/>
                <w:szCs w:val="22"/>
              </w:rPr>
              <w:t>1316204,69</w:t>
            </w:r>
          </w:p>
        </w:tc>
      </w:tr>
      <w:tr w:rsidR="00D5506C" w:rsidRPr="00D5506C" w:rsidTr="00706E83">
        <w:trPr>
          <w:trHeight w:val="300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24F83" w:rsidRPr="00D5506C" w:rsidRDefault="00324F83" w:rsidP="00324F83">
            <w:pPr>
              <w:jc w:val="center"/>
              <w:rPr>
                <w:sz w:val="22"/>
                <w:szCs w:val="22"/>
              </w:rPr>
            </w:pPr>
            <w:r w:rsidRPr="00D5506C">
              <w:rPr>
                <w:sz w:val="22"/>
                <w:szCs w:val="22"/>
              </w:rPr>
              <w:t>23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324F83" w:rsidRPr="00D5506C" w:rsidRDefault="00324F83" w:rsidP="00324F83">
            <w:pPr>
              <w:jc w:val="center"/>
              <w:rPr>
                <w:sz w:val="22"/>
                <w:szCs w:val="22"/>
              </w:rPr>
            </w:pPr>
            <w:r w:rsidRPr="00D5506C">
              <w:rPr>
                <w:sz w:val="22"/>
                <w:szCs w:val="22"/>
              </w:rPr>
              <w:t>417137,72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324F83" w:rsidRPr="00D5506C" w:rsidRDefault="00324F83" w:rsidP="00324F83">
            <w:pPr>
              <w:jc w:val="center"/>
              <w:rPr>
                <w:sz w:val="22"/>
                <w:szCs w:val="22"/>
              </w:rPr>
            </w:pPr>
            <w:r w:rsidRPr="00D5506C">
              <w:rPr>
                <w:sz w:val="22"/>
                <w:szCs w:val="22"/>
              </w:rPr>
              <w:t>1316183,06</w:t>
            </w:r>
          </w:p>
        </w:tc>
      </w:tr>
      <w:tr w:rsidR="00D5506C" w:rsidRPr="00D5506C" w:rsidTr="00706E83">
        <w:trPr>
          <w:trHeight w:val="300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24F83" w:rsidRPr="00D5506C" w:rsidRDefault="00324F83" w:rsidP="00324F83">
            <w:pPr>
              <w:jc w:val="center"/>
              <w:rPr>
                <w:sz w:val="22"/>
                <w:szCs w:val="22"/>
              </w:rPr>
            </w:pPr>
            <w:r w:rsidRPr="00D5506C">
              <w:rPr>
                <w:sz w:val="22"/>
                <w:szCs w:val="22"/>
              </w:rPr>
              <w:t>24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324F83" w:rsidRPr="00D5506C" w:rsidRDefault="00324F83" w:rsidP="00324F83">
            <w:pPr>
              <w:jc w:val="center"/>
              <w:rPr>
                <w:sz w:val="22"/>
                <w:szCs w:val="22"/>
              </w:rPr>
            </w:pPr>
            <w:r w:rsidRPr="00D5506C">
              <w:rPr>
                <w:sz w:val="22"/>
                <w:szCs w:val="22"/>
              </w:rPr>
              <w:t>417198,1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324F83" w:rsidRPr="00D5506C" w:rsidRDefault="00324F83" w:rsidP="00324F83">
            <w:pPr>
              <w:jc w:val="center"/>
              <w:rPr>
                <w:sz w:val="22"/>
                <w:szCs w:val="22"/>
              </w:rPr>
            </w:pPr>
            <w:r w:rsidRPr="00D5506C">
              <w:rPr>
                <w:sz w:val="22"/>
                <w:szCs w:val="22"/>
              </w:rPr>
              <w:t>1316192,82</w:t>
            </w:r>
          </w:p>
        </w:tc>
      </w:tr>
      <w:tr w:rsidR="00D5506C" w:rsidRPr="00D5506C" w:rsidTr="00706E83">
        <w:trPr>
          <w:trHeight w:val="300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24F83" w:rsidRPr="00D5506C" w:rsidRDefault="00324F83" w:rsidP="00324F83">
            <w:pPr>
              <w:jc w:val="center"/>
              <w:rPr>
                <w:sz w:val="22"/>
                <w:szCs w:val="22"/>
              </w:rPr>
            </w:pPr>
            <w:r w:rsidRPr="00D5506C">
              <w:rPr>
                <w:sz w:val="22"/>
                <w:szCs w:val="22"/>
              </w:rPr>
              <w:t>25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324F83" w:rsidRPr="00D5506C" w:rsidRDefault="00324F83" w:rsidP="00324F83">
            <w:pPr>
              <w:jc w:val="center"/>
              <w:rPr>
                <w:sz w:val="22"/>
                <w:szCs w:val="22"/>
              </w:rPr>
            </w:pPr>
            <w:r w:rsidRPr="00D5506C">
              <w:rPr>
                <w:sz w:val="22"/>
                <w:szCs w:val="22"/>
              </w:rPr>
              <w:t>417275,35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324F83" w:rsidRPr="00D5506C" w:rsidRDefault="00324F83" w:rsidP="00324F83">
            <w:pPr>
              <w:jc w:val="center"/>
              <w:rPr>
                <w:sz w:val="22"/>
                <w:szCs w:val="22"/>
              </w:rPr>
            </w:pPr>
            <w:r w:rsidRPr="00D5506C">
              <w:rPr>
                <w:sz w:val="22"/>
                <w:szCs w:val="22"/>
              </w:rPr>
              <w:t>1316205,29</w:t>
            </w:r>
          </w:p>
        </w:tc>
      </w:tr>
      <w:tr w:rsidR="00D5506C" w:rsidRPr="00D5506C" w:rsidTr="00706E83">
        <w:trPr>
          <w:trHeight w:val="300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24F83" w:rsidRPr="00D5506C" w:rsidRDefault="00324F83" w:rsidP="00324F83">
            <w:pPr>
              <w:jc w:val="center"/>
              <w:rPr>
                <w:sz w:val="22"/>
                <w:szCs w:val="22"/>
              </w:rPr>
            </w:pPr>
            <w:r w:rsidRPr="00D5506C">
              <w:rPr>
                <w:sz w:val="22"/>
                <w:szCs w:val="22"/>
              </w:rPr>
              <w:t>26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324F83" w:rsidRPr="00D5506C" w:rsidRDefault="00324F83" w:rsidP="00324F83">
            <w:pPr>
              <w:jc w:val="center"/>
              <w:rPr>
                <w:sz w:val="22"/>
                <w:szCs w:val="22"/>
              </w:rPr>
            </w:pPr>
            <w:r w:rsidRPr="00D5506C">
              <w:rPr>
                <w:sz w:val="22"/>
                <w:szCs w:val="22"/>
              </w:rPr>
              <w:t>417376,1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324F83" w:rsidRPr="00D5506C" w:rsidRDefault="00324F83" w:rsidP="00324F83">
            <w:pPr>
              <w:jc w:val="center"/>
              <w:rPr>
                <w:sz w:val="22"/>
                <w:szCs w:val="22"/>
              </w:rPr>
            </w:pPr>
            <w:r w:rsidRPr="00D5506C">
              <w:rPr>
                <w:sz w:val="22"/>
                <w:szCs w:val="22"/>
              </w:rPr>
              <w:t>1316234,97</w:t>
            </w:r>
          </w:p>
        </w:tc>
      </w:tr>
      <w:tr w:rsidR="00D5506C" w:rsidRPr="00D5506C" w:rsidTr="00706E83">
        <w:trPr>
          <w:trHeight w:val="300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24F83" w:rsidRPr="00D5506C" w:rsidRDefault="00324F83" w:rsidP="00324F83">
            <w:pPr>
              <w:jc w:val="center"/>
              <w:rPr>
                <w:sz w:val="22"/>
                <w:szCs w:val="22"/>
              </w:rPr>
            </w:pPr>
            <w:r w:rsidRPr="00D5506C">
              <w:rPr>
                <w:sz w:val="22"/>
                <w:szCs w:val="22"/>
              </w:rPr>
              <w:t>27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324F83" w:rsidRPr="00D5506C" w:rsidRDefault="00324F83" w:rsidP="00324F83">
            <w:pPr>
              <w:jc w:val="center"/>
              <w:rPr>
                <w:sz w:val="22"/>
                <w:szCs w:val="22"/>
              </w:rPr>
            </w:pPr>
            <w:r w:rsidRPr="00D5506C">
              <w:rPr>
                <w:sz w:val="22"/>
                <w:szCs w:val="22"/>
              </w:rPr>
              <w:t>417451,83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324F83" w:rsidRPr="00D5506C" w:rsidRDefault="00324F83" w:rsidP="00324F83">
            <w:pPr>
              <w:jc w:val="center"/>
              <w:rPr>
                <w:sz w:val="22"/>
                <w:szCs w:val="22"/>
              </w:rPr>
            </w:pPr>
            <w:r w:rsidRPr="00D5506C">
              <w:rPr>
                <w:sz w:val="22"/>
                <w:szCs w:val="22"/>
              </w:rPr>
              <w:t>1316264,89</w:t>
            </w:r>
          </w:p>
        </w:tc>
      </w:tr>
      <w:tr w:rsidR="00D5506C" w:rsidRPr="00D5506C" w:rsidTr="00706E83">
        <w:trPr>
          <w:trHeight w:val="300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24F83" w:rsidRPr="00D5506C" w:rsidRDefault="00324F83" w:rsidP="00324F83">
            <w:pPr>
              <w:jc w:val="center"/>
              <w:rPr>
                <w:sz w:val="22"/>
                <w:szCs w:val="22"/>
              </w:rPr>
            </w:pPr>
            <w:r w:rsidRPr="00D5506C">
              <w:rPr>
                <w:sz w:val="22"/>
                <w:szCs w:val="22"/>
              </w:rPr>
              <w:t>28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324F83" w:rsidRPr="00D5506C" w:rsidRDefault="00324F83" w:rsidP="00324F83">
            <w:pPr>
              <w:jc w:val="center"/>
              <w:rPr>
                <w:sz w:val="22"/>
                <w:szCs w:val="22"/>
              </w:rPr>
            </w:pPr>
            <w:r w:rsidRPr="00D5506C">
              <w:rPr>
                <w:sz w:val="22"/>
                <w:szCs w:val="22"/>
              </w:rPr>
              <w:t>417562,63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324F83" w:rsidRPr="00D5506C" w:rsidRDefault="00324F83" w:rsidP="00324F83">
            <w:pPr>
              <w:jc w:val="center"/>
              <w:rPr>
                <w:sz w:val="22"/>
                <w:szCs w:val="22"/>
              </w:rPr>
            </w:pPr>
            <w:r w:rsidRPr="00D5506C">
              <w:rPr>
                <w:sz w:val="22"/>
                <w:szCs w:val="22"/>
              </w:rPr>
              <w:t>1316317,95</w:t>
            </w:r>
          </w:p>
        </w:tc>
      </w:tr>
      <w:tr w:rsidR="00D5506C" w:rsidRPr="00D5506C" w:rsidTr="00706E83">
        <w:trPr>
          <w:trHeight w:val="300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24F83" w:rsidRPr="00D5506C" w:rsidRDefault="00324F83" w:rsidP="00324F83">
            <w:pPr>
              <w:jc w:val="center"/>
              <w:rPr>
                <w:sz w:val="22"/>
                <w:szCs w:val="22"/>
              </w:rPr>
            </w:pPr>
            <w:r w:rsidRPr="00D5506C">
              <w:rPr>
                <w:sz w:val="22"/>
                <w:szCs w:val="22"/>
              </w:rPr>
              <w:t>29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324F83" w:rsidRPr="00D5506C" w:rsidRDefault="00324F83" w:rsidP="00324F83">
            <w:pPr>
              <w:jc w:val="center"/>
              <w:rPr>
                <w:sz w:val="22"/>
                <w:szCs w:val="22"/>
              </w:rPr>
            </w:pPr>
            <w:r w:rsidRPr="00D5506C">
              <w:rPr>
                <w:sz w:val="22"/>
                <w:szCs w:val="22"/>
              </w:rPr>
              <w:t>417649,5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324F83" w:rsidRPr="00D5506C" w:rsidRDefault="00324F83" w:rsidP="00324F83">
            <w:pPr>
              <w:jc w:val="center"/>
              <w:rPr>
                <w:sz w:val="22"/>
                <w:szCs w:val="22"/>
              </w:rPr>
            </w:pPr>
            <w:r w:rsidRPr="00D5506C">
              <w:rPr>
                <w:sz w:val="22"/>
                <w:szCs w:val="22"/>
              </w:rPr>
              <w:t>1316367,51</w:t>
            </w:r>
          </w:p>
        </w:tc>
      </w:tr>
      <w:tr w:rsidR="00D5506C" w:rsidRPr="00D5506C" w:rsidTr="00706E83">
        <w:trPr>
          <w:trHeight w:val="300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24F83" w:rsidRPr="00D5506C" w:rsidRDefault="00324F83" w:rsidP="00324F83">
            <w:pPr>
              <w:jc w:val="center"/>
              <w:rPr>
                <w:sz w:val="22"/>
                <w:szCs w:val="22"/>
              </w:rPr>
            </w:pPr>
            <w:r w:rsidRPr="00D5506C">
              <w:rPr>
                <w:sz w:val="22"/>
                <w:szCs w:val="22"/>
              </w:rPr>
              <w:t>30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324F83" w:rsidRPr="00D5506C" w:rsidRDefault="00324F83" w:rsidP="00324F83">
            <w:pPr>
              <w:jc w:val="center"/>
              <w:rPr>
                <w:sz w:val="22"/>
                <w:szCs w:val="22"/>
              </w:rPr>
            </w:pPr>
            <w:r w:rsidRPr="00D5506C">
              <w:rPr>
                <w:sz w:val="22"/>
                <w:szCs w:val="22"/>
              </w:rPr>
              <w:t>417741,94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324F83" w:rsidRPr="00D5506C" w:rsidRDefault="00324F83" w:rsidP="00324F83">
            <w:pPr>
              <w:jc w:val="center"/>
              <w:rPr>
                <w:sz w:val="22"/>
                <w:szCs w:val="22"/>
              </w:rPr>
            </w:pPr>
            <w:r w:rsidRPr="00D5506C">
              <w:rPr>
                <w:sz w:val="22"/>
                <w:szCs w:val="22"/>
              </w:rPr>
              <w:t>1316431,88</w:t>
            </w:r>
          </w:p>
        </w:tc>
      </w:tr>
      <w:tr w:rsidR="00D5506C" w:rsidRPr="00D5506C" w:rsidTr="00706E83">
        <w:trPr>
          <w:trHeight w:val="300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24F83" w:rsidRPr="00D5506C" w:rsidRDefault="00324F83" w:rsidP="00324F83">
            <w:pPr>
              <w:jc w:val="center"/>
              <w:rPr>
                <w:sz w:val="22"/>
                <w:szCs w:val="22"/>
                <w:lang w:val="en-US"/>
              </w:rPr>
            </w:pPr>
            <w:r w:rsidRPr="00D5506C">
              <w:rPr>
                <w:sz w:val="22"/>
                <w:szCs w:val="22"/>
                <w:lang w:val="en-US"/>
              </w:rPr>
              <w:t>31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324F83" w:rsidRPr="00D5506C" w:rsidRDefault="00324F83" w:rsidP="00324F83">
            <w:pPr>
              <w:jc w:val="center"/>
              <w:rPr>
                <w:sz w:val="22"/>
                <w:szCs w:val="22"/>
              </w:rPr>
            </w:pPr>
            <w:r w:rsidRPr="00D5506C">
              <w:rPr>
                <w:sz w:val="22"/>
                <w:szCs w:val="22"/>
              </w:rPr>
              <w:t>417816,3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324F83" w:rsidRPr="00D5506C" w:rsidRDefault="00324F83" w:rsidP="00324F83">
            <w:pPr>
              <w:jc w:val="center"/>
              <w:rPr>
                <w:sz w:val="22"/>
                <w:szCs w:val="22"/>
              </w:rPr>
            </w:pPr>
            <w:r w:rsidRPr="00D5506C">
              <w:rPr>
                <w:sz w:val="22"/>
                <w:szCs w:val="22"/>
              </w:rPr>
              <w:t>1316490,87</w:t>
            </w:r>
          </w:p>
        </w:tc>
      </w:tr>
      <w:tr w:rsidR="00D5506C" w:rsidRPr="00D5506C" w:rsidTr="00706E83">
        <w:trPr>
          <w:trHeight w:val="300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24F83" w:rsidRPr="00D5506C" w:rsidRDefault="00324F83" w:rsidP="00324F83">
            <w:pPr>
              <w:jc w:val="center"/>
              <w:rPr>
                <w:sz w:val="22"/>
                <w:szCs w:val="22"/>
              </w:rPr>
            </w:pPr>
            <w:r w:rsidRPr="00D5506C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324F83" w:rsidRPr="00D5506C" w:rsidRDefault="00324F83" w:rsidP="00324F83">
            <w:pPr>
              <w:jc w:val="center"/>
              <w:rPr>
                <w:sz w:val="22"/>
                <w:szCs w:val="22"/>
              </w:rPr>
            </w:pPr>
            <w:r w:rsidRPr="00D5506C">
              <w:rPr>
                <w:sz w:val="22"/>
                <w:szCs w:val="22"/>
              </w:rPr>
              <w:t>418042,71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324F83" w:rsidRPr="00D5506C" w:rsidRDefault="00324F83" w:rsidP="00324F83">
            <w:pPr>
              <w:jc w:val="center"/>
              <w:rPr>
                <w:sz w:val="22"/>
                <w:szCs w:val="22"/>
              </w:rPr>
            </w:pPr>
            <w:r w:rsidRPr="00D5506C">
              <w:rPr>
                <w:sz w:val="22"/>
                <w:szCs w:val="22"/>
              </w:rPr>
              <w:t>1316731,8</w:t>
            </w:r>
          </w:p>
        </w:tc>
      </w:tr>
    </w:tbl>
    <w:p w:rsidR="00C9497E" w:rsidRDefault="00324F83" w:rsidP="00324F83">
      <w:pPr>
        <w:tabs>
          <w:tab w:val="left" w:pos="8134"/>
        </w:tabs>
        <w:rPr>
          <w:color w:val="FF0000"/>
          <w:sz w:val="22"/>
          <w:szCs w:val="26"/>
          <w:lang w:eastAsia="zh-CN" w:bidi="en-US"/>
        </w:rPr>
      </w:pPr>
      <w:r>
        <w:rPr>
          <w:color w:val="FF0000"/>
          <w:sz w:val="22"/>
          <w:szCs w:val="26"/>
          <w:lang w:eastAsia="zh-CN" w:bidi="en-US"/>
        </w:rPr>
        <w:tab/>
      </w:r>
    </w:p>
    <w:p w:rsidR="00105ECB" w:rsidRPr="00430119" w:rsidRDefault="00105ECB" w:rsidP="00816EE8">
      <w:pPr>
        <w:jc w:val="center"/>
        <w:rPr>
          <w:color w:val="FF0000"/>
          <w:sz w:val="22"/>
          <w:szCs w:val="26"/>
          <w:lang w:eastAsia="zh-CN" w:bidi="en-US"/>
        </w:rPr>
      </w:pPr>
      <w:r w:rsidRPr="00430119">
        <w:rPr>
          <w:color w:val="FF0000"/>
          <w:sz w:val="22"/>
          <w:szCs w:val="26"/>
          <w:lang w:eastAsia="zh-CN" w:bidi="en-US"/>
        </w:rPr>
        <w:t xml:space="preserve">   </w:t>
      </w:r>
    </w:p>
    <w:p w:rsidR="00002945" w:rsidRDefault="00105ECB" w:rsidP="00002945">
      <w:pPr>
        <w:spacing w:line="360" w:lineRule="auto"/>
        <w:jc w:val="both"/>
      </w:pPr>
      <w:r w:rsidRPr="00430119">
        <w:rPr>
          <w:color w:val="FF0000"/>
          <w:sz w:val="22"/>
          <w:szCs w:val="26"/>
          <w:lang w:eastAsia="zh-CN" w:bidi="en-US"/>
        </w:rPr>
        <w:t xml:space="preserve">            </w:t>
      </w:r>
      <w:r w:rsidRPr="00430119">
        <w:rPr>
          <w:sz w:val="22"/>
          <w:szCs w:val="26"/>
          <w:lang w:eastAsia="zh-CN" w:bidi="en-US"/>
        </w:rPr>
        <w:t>Кроме того</w:t>
      </w:r>
      <w:r w:rsidR="00002945" w:rsidRPr="00430119">
        <w:rPr>
          <w:sz w:val="22"/>
          <w:szCs w:val="26"/>
          <w:lang w:eastAsia="zh-CN" w:bidi="en-US"/>
        </w:rPr>
        <w:t>,</w:t>
      </w:r>
      <w:r w:rsidR="00002945">
        <w:rPr>
          <w:sz w:val="22"/>
          <w:szCs w:val="26"/>
          <w:lang w:eastAsia="zh-CN" w:bidi="en-US"/>
        </w:rPr>
        <w:t xml:space="preserve"> </w:t>
      </w:r>
      <w:r>
        <w:rPr>
          <w:sz w:val="22"/>
          <w:szCs w:val="26"/>
          <w:lang w:eastAsia="zh-CN" w:bidi="en-US"/>
        </w:rPr>
        <w:t xml:space="preserve"> </w:t>
      </w:r>
      <w:r w:rsidR="00430119">
        <w:rPr>
          <w:sz w:val="22"/>
          <w:szCs w:val="26"/>
          <w:lang w:eastAsia="zh-CN" w:bidi="en-US"/>
        </w:rPr>
        <w:t>к</w:t>
      </w:r>
      <w:r w:rsidRPr="003440F1">
        <w:rPr>
          <w:sz w:val="22"/>
          <w:szCs w:val="26"/>
          <w:lang w:eastAsia="zh-CN" w:bidi="en-US"/>
        </w:rPr>
        <w:t xml:space="preserve">оординаты поворотных точек </w:t>
      </w:r>
      <w:r w:rsidRPr="00105ECB">
        <w:rPr>
          <w:sz w:val="22"/>
          <w:szCs w:val="22"/>
        </w:rPr>
        <w:t xml:space="preserve">границ проектируемой </w:t>
      </w:r>
      <w:r w:rsidRPr="00D87B87">
        <w:rPr>
          <w:sz w:val="22"/>
          <w:szCs w:val="22"/>
        </w:rPr>
        <w:t>территории</w:t>
      </w:r>
      <w:r w:rsidRPr="00D87B87">
        <w:rPr>
          <w:sz w:val="22"/>
          <w:szCs w:val="26"/>
          <w:lang w:eastAsia="zh-CN" w:bidi="en-US"/>
        </w:rPr>
        <w:t xml:space="preserve"> </w:t>
      </w:r>
      <w:r w:rsidR="00002945" w:rsidRPr="00D87B87">
        <w:rPr>
          <w:sz w:val="22"/>
          <w:szCs w:val="26"/>
          <w:lang w:eastAsia="zh-CN" w:bidi="en-US"/>
        </w:rPr>
        <w:t>приведены на листе 1.1.</w:t>
      </w:r>
      <w:r w:rsidR="007C4382" w:rsidRPr="007C4382">
        <w:rPr>
          <w:sz w:val="22"/>
          <w:szCs w:val="26"/>
          <w:lang w:eastAsia="zh-CN" w:bidi="en-US"/>
        </w:rPr>
        <w:t>2</w:t>
      </w:r>
      <w:r w:rsidR="00002945" w:rsidRPr="00D87B87">
        <w:rPr>
          <w:sz w:val="22"/>
          <w:szCs w:val="26"/>
          <w:lang w:eastAsia="zh-CN" w:bidi="en-US"/>
        </w:rPr>
        <w:t xml:space="preserve">. </w:t>
      </w:r>
      <w:r w:rsidR="00002945" w:rsidRPr="00D87B87">
        <w:rPr>
          <w:sz w:val="22"/>
          <w:szCs w:val="22"/>
        </w:rPr>
        <w:t xml:space="preserve">чертеж «красных» линий и в пояснительной записке – часть 1.2. </w:t>
      </w:r>
      <w:r w:rsidR="00002945" w:rsidRPr="00D87B87">
        <w:t>Том 1.</w:t>
      </w:r>
    </w:p>
    <w:p w:rsidR="00732A8C" w:rsidRDefault="00732A8C" w:rsidP="000E51BA">
      <w:pPr>
        <w:jc w:val="center"/>
        <w:rPr>
          <w:rFonts w:eastAsia="Lucida Sans Unicode"/>
          <w:b/>
          <w:kern w:val="3"/>
          <w:sz w:val="26"/>
          <w:szCs w:val="26"/>
        </w:rPr>
      </w:pPr>
    </w:p>
    <w:p w:rsidR="00C9497E" w:rsidRDefault="00C9497E" w:rsidP="000E51BA">
      <w:pPr>
        <w:jc w:val="center"/>
        <w:rPr>
          <w:rFonts w:eastAsia="Lucida Sans Unicode"/>
          <w:b/>
          <w:kern w:val="3"/>
          <w:sz w:val="26"/>
          <w:szCs w:val="26"/>
        </w:rPr>
      </w:pPr>
    </w:p>
    <w:p w:rsidR="00A642CB" w:rsidRPr="00816EE8" w:rsidRDefault="00732A8C" w:rsidP="00A642CB">
      <w:pPr>
        <w:jc w:val="center"/>
        <w:rPr>
          <w:b/>
          <w:sz w:val="26"/>
          <w:szCs w:val="26"/>
        </w:rPr>
      </w:pPr>
      <w:r>
        <w:rPr>
          <w:rFonts w:eastAsia="Lucida Sans Unicode"/>
          <w:b/>
          <w:kern w:val="3"/>
          <w:sz w:val="26"/>
          <w:szCs w:val="26"/>
        </w:rPr>
        <w:t>3</w:t>
      </w:r>
      <w:r w:rsidRPr="0030501E">
        <w:rPr>
          <w:rFonts w:eastAsia="Lucida Sans Unicode"/>
          <w:b/>
          <w:kern w:val="3"/>
          <w:sz w:val="26"/>
          <w:szCs w:val="26"/>
        </w:rPr>
        <w:t>.</w:t>
      </w:r>
      <w:r w:rsidRPr="0030501E">
        <w:rPr>
          <w:b/>
          <w:sz w:val="26"/>
          <w:szCs w:val="26"/>
        </w:rPr>
        <w:t xml:space="preserve"> </w:t>
      </w:r>
      <w:r w:rsidR="00A642CB" w:rsidRPr="00093AF4">
        <w:rPr>
          <w:b/>
        </w:rPr>
        <w:t>Координаты поворотных точек красных линий, установленных в проекте планировки</w:t>
      </w:r>
    </w:p>
    <w:p w:rsidR="00A642CB" w:rsidRPr="005034C2" w:rsidRDefault="00A642CB" w:rsidP="00A642CB">
      <w:pPr>
        <w:suppressAutoHyphens/>
        <w:spacing w:line="360" w:lineRule="auto"/>
        <w:ind w:firstLine="567"/>
        <w:jc w:val="center"/>
        <w:rPr>
          <w:rFonts w:eastAsia="Calibri"/>
          <w:sz w:val="22"/>
          <w:szCs w:val="22"/>
          <w:lang w:eastAsia="zh-CN"/>
        </w:rPr>
      </w:pPr>
    </w:p>
    <w:p w:rsidR="00A642CB" w:rsidRPr="005034C2" w:rsidRDefault="00A642CB" w:rsidP="00A642CB">
      <w:pPr>
        <w:suppressAutoHyphens/>
        <w:spacing w:line="360" w:lineRule="auto"/>
        <w:ind w:firstLine="567"/>
        <w:jc w:val="center"/>
        <w:rPr>
          <w:rFonts w:eastAsia="Calibri"/>
          <w:sz w:val="22"/>
          <w:szCs w:val="22"/>
          <w:lang w:eastAsia="zh-CN"/>
        </w:rPr>
      </w:pPr>
      <w:r w:rsidRPr="005034C2">
        <w:rPr>
          <w:rFonts w:eastAsia="Calibri"/>
          <w:sz w:val="22"/>
          <w:szCs w:val="22"/>
          <w:lang w:eastAsia="zh-CN"/>
        </w:rPr>
        <w:t xml:space="preserve">Настоящим проектом принята система координат </w:t>
      </w:r>
      <w:proofErr w:type="gramStart"/>
      <w:r w:rsidRPr="005034C2">
        <w:rPr>
          <w:rFonts w:eastAsia="Calibri"/>
          <w:sz w:val="22"/>
          <w:szCs w:val="22"/>
          <w:lang w:eastAsia="zh-CN"/>
        </w:rPr>
        <w:t>МСК</w:t>
      </w:r>
      <w:proofErr w:type="gramEnd"/>
      <w:r w:rsidRPr="005034C2">
        <w:rPr>
          <w:rFonts w:eastAsia="Calibri"/>
          <w:sz w:val="22"/>
          <w:szCs w:val="22"/>
          <w:lang w:eastAsia="zh-CN"/>
        </w:rPr>
        <w:t xml:space="preserve"> -48.</w:t>
      </w:r>
    </w:p>
    <w:p w:rsidR="00A642CB" w:rsidRPr="00816EE8" w:rsidRDefault="00A642CB" w:rsidP="00A642CB">
      <w:pPr>
        <w:tabs>
          <w:tab w:val="left" w:pos="9356"/>
        </w:tabs>
        <w:spacing w:line="360" w:lineRule="auto"/>
        <w:ind w:firstLine="709"/>
        <w:jc w:val="both"/>
        <w:rPr>
          <w:b/>
          <w:color w:val="000000"/>
          <w:sz w:val="22"/>
          <w:szCs w:val="22"/>
        </w:rPr>
      </w:pPr>
      <w:r w:rsidRPr="00816EE8">
        <w:rPr>
          <w:b/>
          <w:color w:val="000000"/>
          <w:sz w:val="22"/>
          <w:szCs w:val="22"/>
        </w:rPr>
        <w:lastRenderedPageBreak/>
        <w:t>«Красные»  линии – границы, отделяющие территории кварталов, микрорайонов и других элементов планировочной структуры от улиц, проездов и площадей. Это линии, которые обозначают существующие, планируемые (изменяемые, вновь образуемые) границы территорий общего пользования, границы земельных участков, на которых расположены инженерные и транспортные коммуникации, другие подобные сооружения (линейные объекты).</w:t>
      </w:r>
    </w:p>
    <w:p w:rsidR="00A642CB" w:rsidRPr="00816EE8" w:rsidRDefault="00A642CB" w:rsidP="00A642CB">
      <w:pPr>
        <w:tabs>
          <w:tab w:val="left" w:pos="9356"/>
        </w:tabs>
        <w:spacing w:line="360" w:lineRule="auto"/>
        <w:ind w:firstLine="709"/>
        <w:jc w:val="both"/>
        <w:rPr>
          <w:color w:val="000000"/>
          <w:sz w:val="22"/>
          <w:szCs w:val="22"/>
        </w:rPr>
      </w:pPr>
      <w:r w:rsidRPr="00816EE8">
        <w:rPr>
          <w:color w:val="000000"/>
          <w:sz w:val="22"/>
          <w:szCs w:val="22"/>
        </w:rPr>
        <w:t xml:space="preserve"> «Красные»  линии являются основой для разбивки и установления на местности других линий градостроительного регулирования, в том числе и границ землепользования, которые будут выполнены в проекте межевания.</w:t>
      </w:r>
    </w:p>
    <w:p w:rsidR="00A642CB" w:rsidRDefault="00A642CB" w:rsidP="00A642CB">
      <w:pPr>
        <w:spacing w:line="360" w:lineRule="auto"/>
        <w:jc w:val="both"/>
      </w:pPr>
      <w:r w:rsidRPr="00816EE8">
        <w:rPr>
          <w:color w:val="000000"/>
          <w:sz w:val="22"/>
          <w:szCs w:val="22"/>
        </w:rPr>
        <w:t xml:space="preserve">Разбивочный чертеж «красных» линий выполнен на топографической основе в масштабе 1:2000. Система координат </w:t>
      </w:r>
      <w:r w:rsidR="00093AF4">
        <w:rPr>
          <w:color w:val="000000"/>
          <w:sz w:val="22"/>
          <w:szCs w:val="22"/>
        </w:rPr>
        <w:t>МСК-48</w:t>
      </w:r>
      <w:r w:rsidRPr="00816EE8">
        <w:rPr>
          <w:color w:val="000000"/>
          <w:sz w:val="22"/>
          <w:szCs w:val="22"/>
        </w:rPr>
        <w:t xml:space="preserve">, система высот Балтийская. Красные линии вычислены от осей </w:t>
      </w:r>
      <w:r w:rsidRPr="00D87B87">
        <w:rPr>
          <w:sz w:val="22"/>
          <w:szCs w:val="22"/>
        </w:rPr>
        <w:t xml:space="preserve">магистралей в соответствии с поперечными профилями, разработанными при выполнении проекта. </w:t>
      </w:r>
      <w:r w:rsidR="00093AF4" w:rsidRPr="00D87B87">
        <w:rPr>
          <w:sz w:val="22"/>
          <w:szCs w:val="22"/>
        </w:rPr>
        <w:t>Ч</w:t>
      </w:r>
      <w:r w:rsidRPr="00D87B87">
        <w:rPr>
          <w:sz w:val="22"/>
          <w:szCs w:val="22"/>
        </w:rPr>
        <w:t>ертеж</w:t>
      </w:r>
      <w:r w:rsidR="00093AF4" w:rsidRPr="00D87B87">
        <w:rPr>
          <w:sz w:val="22"/>
          <w:szCs w:val="22"/>
        </w:rPr>
        <w:t xml:space="preserve"> «красных» линий</w:t>
      </w:r>
      <w:r w:rsidRPr="00D87B87">
        <w:rPr>
          <w:sz w:val="22"/>
          <w:szCs w:val="22"/>
        </w:rPr>
        <w:t xml:space="preserve"> является основным документом при последующих стадиях проектирования, а также при переносе проекта в натуру.</w:t>
      </w:r>
      <w:r w:rsidRPr="00D87B87">
        <w:rPr>
          <w:sz w:val="22"/>
          <w:szCs w:val="26"/>
          <w:lang w:eastAsia="zh-CN" w:bidi="en-US"/>
        </w:rPr>
        <w:t xml:space="preserve">  Координаты поворотных точек «красных» линий приведены на листе 1.</w:t>
      </w:r>
      <w:r w:rsidR="00073BF6" w:rsidRPr="00D87B87">
        <w:rPr>
          <w:sz w:val="22"/>
          <w:szCs w:val="26"/>
          <w:lang w:eastAsia="zh-CN" w:bidi="en-US"/>
        </w:rPr>
        <w:t>1</w:t>
      </w:r>
      <w:r w:rsidRPr="00D87B87">
        <w:rPr>
          <w:sz w:val="22"/>
          <w:szCs w:val="26"/>
          <w:lang w:eastAsia="zh-CN" w:bidi="en-US"/>
        </w:rPr>
        <w:t>.</w:t>
      </w:r>
      <w:r w:rsidR="007C4382" w:rsidRPr="007C4382">
        <w:rPr>
          <w:sz w:val="22"/>
          <w:szCs w:val="26"/>
          <w:lang w:eastAsia="zh-CN" w:bidi="en-US"/>
        </w:rPr>
        <w:t>2</w:t>
      </w:r>
      <w:r w:rsidRPr="00D87B87">
        <w:rPr>
          <w:sz w:val="22"/>
          <w:szCs w:val="26"/>
          <w:lang w:eastAsia="zh-CN" w:bidi="en-US"/>
        </w:rPr>
        <w:t xml:space="preserve">. </w:t>
      </w:r>
      <w:r w:rsidR="00073BF6" w:rsidRPr="00D87B87">
        <w:rPr>
          <w:sz w:val="22"/>
          <w:szCs w:val="22"/>
        </w:rPr>
        <w:t>ч</w:t>
      </w:r>
      <w:r w:rsidRPr="00D87B87">
        <w:rPr>
          <w:sz w:val="22"/>
          <w:szCs w:val="22"/>
        </w:rPr>
        <w:t xml:space="preserve">ертеж «красных» линий и в пояснительной записке </w:t>
      </w:r>
      <w:r w:rsidR="00073BF6" w:rsidRPr="00D87B87">
        <w:rPr>
          <w:sz w:val="22"/>
          <w:szCs w:val="22"/>
        </w:rPr>
        <w:t>–</w:t>
      </w:r>
      <w:r w:rsidRPr="00D87B87">
        <w:rPr>
          <w:sz w:val="22"/>
          <w:szCs w:val="22"/>
        </w:rPr>
        <w:t xml:space="preserve"> </w:t>
      </w:r>
      <w:r w:rsidR="00073BF6" w:rsidRPr="00D87B87">
        <w:rPr>
          <w:sz w:val="22"/>
          <w:szCs w:val="22"/>
        </w:rPr>
        <w:t xml:space="preserve">часть 1.2. </w:t>
      </w:r>
      <w:r w:rsidRPr="00D87B87">
        <w:t>Том 1.</w:t>
      </w:r>
    </w:p>
    <w:p w:rsidR="00430119" w:rsidRDefault="00430119" w:rsidP="00A642CB">
      <w:pPr>
        <w:spacing w:line="360" w:lineRule="auto"/>
        <w:jc w:val="both"/>
      </w:pPr>
    </w:p>
    <w:p w:rsidR="00430119" w:rsidRPr="00430119" w:rsidRDefault="00430119" w:rsidP="00430119">
      <w:pPr>
        <w:jc w:val="center"/>
        <w:rPr>
          <w:b/>
        </w:rPr>
      </w:pPr>
      <w:r>
        <w:rPr>
          <w:rFonts w:eastAsia="Lucida Sans Unicode"/>
          <w:b/>
          <w:kern w:val="3"/>
          <w:sz w:val="26"/>
          <w:szCs w:val="26"/>
        </w:rPr>
        <w:t xml:space="preserve">4. </w:t>
      </w:r>
      <w:r w:rsidRPr="00430119">
        <w:rPr>
          <w:b/>
        </w:rPr>
        <w:t xml:space="preserve">Перечень существующих земельных участков, </w:t>
      </w:r>
    </w:p>
    <w:p w:rsidR="00430119" w:rsidRDefault="00430119" w:rsidP="00430119">
      <w:pPr>
        <w:jc w:val="center"/>
        <w:rPr>
          <w:b/>
        </w:rPr>
      </w:pPr>
      <w:proofErr w:type="gramStart"/>
      <w:r w:rsidRPr="00430119">
        <w:rPr>
          <w:b/>
        </w:rPr>
        <w:t>стоящих</w:t>
      </w:r>
      <w:proofErr w:type="gramEnd"/>
      <w:r w:rsidRPr="00430119">
        <w:rPr>
          <w:b/>
        </w:rPr>
        <w:t xml:space="preserve"> на кадастровом учете</w:t>
      </w:r>
    </w:p>
    <w:p w:rsidR="00C9497E" w:rsidRDefault="00C9497E" w:rsidP="00430119">
      <w:pPr>
        <w:jc w:val="center"/>
        <w:rPr>
          <w:b/>
        </w:rPr>
      </w:pPr>
    </w:p>
    <w:p w:rsidR="00C9497E" w:rsidRPr="00AA0BBF" w:rsidRDefault="00C9497E" w:rsidP="00C9497E">
      <w:pPr>
        <w:spacing w:line="360" w:lineRule="auto"/>
        <w:ind w:firstLine="567"/>
        <w:jc w:val="both"/>
        <w:rPr>
          <w:sz w:val="22"/>
          <w:szCs w:val="22"/>
        </w:rPr>
      </w:pPr>
      <w:proofErr w:type="gramStart"/>
      <w:r w:rsidRPr="00AA0BBF">
        <w:rPr>
          <w:sz w:val="22"/>
          <w:szCs w:val="22"/>
        </w:rPr>
        <w:t xml:space="preserve">В настоящее время на проектируемой территории строятся: магазин  и  объект придорожного сервиса, расположенные вдоль окружной автодороги на земельных участках 48:20:0010501:1787 и   48:20:0010501:2839,  проектируется рынок с проведением ярмарок в районе Елецкого шоссе на земельном участке </w:t>
      </w:r>
      <w:r w:rsidRPr="00AA0BBF">
        <w:rPr>
          <w:sz w:val="22"/>
          <w:szCs w:val="22"/>
          <w:shd w:val="clear" w:color="auto" w:fill="FFFFFF" w:themeFill="background1"/>
        </w:rPr>
        <w:t>48:20:0010501:2945</w:t>
      </w:r>
      <w:r w:rsidRPr="00AA0BBF">
        <w:rPr>
          <w:sz w:val="22"/>
          <w:szCs w:val="22"/>
        </w:rPr>
        <w:t xml:space="preserve"> , там же расположена подстанция ПС 10/110 кВт «Университетская» -   земельный участок  </w:t>
      </w:r>
      <w:r w:rsidRPr="00AA0BBF">
        <w:rPr>
          <w:sz w:val="22"/>
          <w:szCs w:val="22"/>
          <w:shd w:val="clear" w:color="auto" w:fill="FFFFFF" w:themeFill="background1"/>
        </w:rPr>
        <w:t>48:20:0010501:97.</w:t>
      </w:r>
      <w:proofErr w:type="gramEnd"/>
      <w:r w:rsidRPr="00AA0BBF">
        <w:rPr>
          <w:sz w:val="22"/>
          <w:szCs w:val="22"/>
        </w:rPr>
        <w:t xml:space="preserve">  Всего в границах проектирования имеется 3</w:t>
      </w:r>
      <w:r w:rsidR="007D3C40" w:rsidRPr="00AA0BBF">
        <w:rPr>
          <w:sz w:val="22"/>
          <w:szCs w:val="22"/>
        </w:rPr>
        <w:t>3</w:t>
      </w:r>
      <w:r w:rsidRPr="00AA0BBF">
        <w:rPr>
          <w:sz w:val="22"/>
          <w:szCs w:val="22"/>
        </w:rPr>
        <w:t xml:space="preserve"> земельны</w:t>
      </w:r>
      <w:r w:rsidR="00614C57" w:rsidRPr="00AA0BBF">
        <w:rPr>
          <w:sz w:val="22"/>
          <w:szCs w:val="22"/>
        </w:rPr>
        <w:t>х</w:t>
      </w:r>
      <w:r w:rsidRPr="00AA0BBF">
        <w:rPr>
          <w:sz w:val="22"/>
          <w:szCs w:val="22"/>
        </w:rPr>
        <w:t xml:space="preserve"> участ</w:t>
      </w:r>
      <w:r w:rsidR="00614C57" w:rsidRPr="00AA0BBF">
        <w:rPr>
          <w:sz w:val="22"/>
          <w:szCs w:val="22"/>
        </w:rPr>
        <w:t>ка</w:t>
      </w:r>
      <w:r w:rsidRPr="00AA0BBF">
        <w:rPr>
          <w:sz w:val="22"/>
          <w:szCs w:val="22"/>
        </w:rPr>
        <w:t>, стоящи</w:t>
      </w:r>
      <w:r w:rsidR="00614C57" w:rsidRPr="00AA0BBF">
        <w:rPr>
          <w:sz w:val="22"/>
          <w:szCs w:val="22"/>
        </w:rPr>
        <w:t>х</w:t>
      </w:r>
      <w:r w:rsidRPr="00AA0BBF">
        <w:rPr>
          <w:sz w:val="22"/>
          <w:szCs w:val="22"/>
        </w:rPr>
        <w:t xml:space="preserve"> на кадастровом учете.</w:t>
      </w:r>
      <w:r w:rsidR="00AA0BBF">
        <w:rPr>
          <w:sz w:val="22"/>
          <w:szCs w:val="22"/>
        </w:rPr>
        <w:t xml:space="preserve"> Настоящим проектом 11 земельных участков сохраняются, а 22 подлежат перераспределению (</w:t>
      </w:r>
      <w:r w:rsidR="009966B0" w:rsidRPr="0040358E">
        <w:rPr>
          <w:sz w:val="22"/>
          <w:szCs w:val="22"/>
        </w:rPr>
        <w:t>разделу,</w:t>
      </w:r>
      <w:r w:rsidR="009966B0">
        <w:rPr>
          <w:sz w:val="22"/>
          <w:szCs w:val="22"/>
        </w:rPr>
        <w:t xml:space="preserve"> </w:t>
      </w:r>
      <w:r w:rsidR="00AA0BBF">
        <w:rPr>
          <w:sz w:val="22"/>
          <w:szCs w:val="22"/>
        </w:rPr>
        <w:t>ликвидации) с образованием из них новых земельных участков в новых границах.</w:t>
      </w:r>
    </w:p>
    <w:p w:rsidR="00C9497E" w:rsidRDefault="00C9497E" w:rsidP="00430119">
      <w:pPr>
        <w:jc w:val="center"/>
        <w:rPr>
          <w:b/>
        </w:rPr>
      </w:pPr>
    </w:p>
    <w:p w:rsidR="00C9497E" w:rsidRPr="00430119" w:rsidRDefault="00C9497E" w:rsidP="00430119">
      <w:pPr>
        <w:jc w:val="center"/>
        <w:rPr>
          <w:b/>
        </w:rPr>
      </w:pPr>
    </w:p>
    <w:p w:rsidR="00732A8C" w:rsidRDefault="00732A8C" w:rsidP="00A642CB">
      <w:pPr>
        <w:jc w:val="center"/>
        <w:rPr>
          <w:rFonts w:eastAsia="Lucida Sans Unicode"/>
          <w:b/>
          <w:kern w:val="3"/>
          <w:sz w:val="26"/>
          <w:szCs w:val="26"/>
        </w:rPr>
      </w:pPr>
    </w:p>
    <w:p w:rsidR="00732A8C" w:rsidRDefault="00430119" w:rsidP="000E51BA">
      <w:pPr>
        <w:jc w:val="center"/>
        <w:rPr>
          <w:rFonts w:eastAsia="Lucida Sans Unicode"/>
          <w:kern w:val="3"/>
          <w:sz w:val="22"/>
          <w:szCs w:val="22"/>
        </w:rPr>
      </w:pPr>
      <w:r w:rsidRPr="00430119">
        <w:rPr>
          <w:rFonts w:eastAsia="Lucida Sans Unicode"/>
          <w:kern w:val="3"/>
          <w:sz w:val="22"/>
          <w:szCs w:val="22"/>
        </w:rPr>
        <w:t>Фрагмент публичной ка</w:t>
      </w:r>
      <w:r>
        <w:rPr>
          <w:rFonts w:eastAsia="Lucida Sans Unicode"/>
          <w:kern w:val="3"/>
          <w:sz w:val="22"/>
          <w:szCs w:val="22"/>
        </w:rPr>
        <w:t xml:space="preserve">дастровой карты на </w:t>
      </w:r>
      <w:r w:rsidR="00787A31">
        <w:rPr>
          <w:rFonts w:eastAsia="Lucida Sans Unicode"/>
          <w:kern w:val="3"/>
          <w:sz w:val="22"/>
          <w:szCs w:val="22"/>
        </w:rPr>
        <w:t>сентябрь</w:t>
      </w:r>
      <w:r>
        <w:rPr>
          <w:rFonts w:eastAsia="Lucida Sans Unicode"/>
          <w:kern w:val="3"/>
          <w:sz w:val="22"/>
          <w:szCs w:val="22"/>
        </w:rPr>
        <w:t xml:space="preserve"> 2022 года</w:t>
      </w:r>
    </w:p>
    <w:p w:rsidR="00430119" w:rsidRDefault="00430119" w:rsidP="000E51BA">
      <w:pPr>
        <w:jc w:val="center"/>
        <w:rPr>
          <w:rFonts w:eastAsia="Lucida Sans Unicode"/>
          <w:kern w:val="3"/>
          <w:sz w:val="22"/>
          <w:szCs w:val="22"/>
        </w:rPr>
      </w:pPr>
    </w:p>
    <w:p w:rsidR="00430119" w:rsidRDefault="00430119" w:rsidP="000E51BA">
      <w:pPr>
        <w:jc w:val="center"/>
        <w:rPr>
          <w:rFonts w:eastAsia="Lucida Sans Unicode"/>
          <w:kern w:val="3"/>
          <w:sz w:val="22"/>
          <w:szCs w:val="22"/>
        </w:rPr>
      </w:pPr>
    </w:p>
    <w:p w:rsidR="00430119" w:rsidRDefault="00430119" w:rsidP="000E51BA">
      <w:pPr>
        <w:jc w:val="center"/>
        <w:rPr>
          <w:rFonts w:eastAsia="Lucida Sans Unicode"/>
          <w:kern w:val="3"/>
          <w:sz w:val="22"/>
          <w:szCs w:val="22"/>
        </w:rPr>
      </w:pPr>
    </w:p>
    <w:p w:rsidR="00430119" w:rsidRDefault="00787A31" w:rsidP="000E51BA">
      <w:pPr>
        <w:jc w:val="center"/>
        <w:rPr>
          <w:rFonts w:eastAsia="Lucida Sans Unicode"/>
          <w:kern w:val="3"/>
          <w:sz w:val="22"/>
          <w:szCs w:val="22"/>
        </w:rPr>
      </w:pPr>
      <w:r>
        <w:rPr>
          <w:rFonts w:eastAsia="Lucida Sans Unicode"/>
          <w:noProof/>
          <w:kern w:val="3"/>
          <w:sz w:val="22"/>
          <w:szCs w:val="22"/>
        </w:rPr>
        <w:lastRenderedPageBreak/>
        <w:drawing>
          <wp:inline distT="0" distB="0" distL="0" distR="0">
            <wp:extent cx="5941060" cy="4709448"/>
            <wp:effectExtent l="0" t="0" r="0" b="0"/>
            <wp:docPr id="14" name="Рисунок 14" descr="D:\РАБОТА\Проектные работы 2022г\ПП и ПМ Елец.шоссе и окружн.дорога\ПЗ для ПП и ПМ Окружн.и Елец.шоссе по ГрадКод на 14.04.22г\Схемы\кадастр нов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РАБОТА\Проектные работы 2022г\ПП и ПМ Елец.шоссе и окружн.дорога\ПЗ для ПП и ПМ Окружн.и Елец.шоссе по ГрадКод на 14.04.22г\Схемы\кадастр новый.JP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060" cy="47094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642A" w:rsidRDefault="00A9642A" w:rsidP="000E51BA">
      <w:pPr>
        <w:jc w:val="center"/>
        <w:rPr>
          <w:rFonts w:eastAsia="Lucida Sans Unicode"/>
          <w:kern w:val="3"/>
          <w:sz w:val="22"/>
          <w:szCs w:val="22"/>
        </w:rPr>
      </w:pPr>
    </w:p>
    <w:p w:rsidR="00430119" w:rsidRDefault="00430119" w:rsidP="000E51BA">
      <w:pPr>
        <w:jc w:val="center"/>
        <w:rPr>
          <w:rFonts w:eastAsia="Lucida Sans Unicode"/>
          <w:b/>
          <w:kern w:val="3"/>
          <w:sz w:val="26"/>
          <w:szCs w:val="26"/>
        </w:rPr>
      </w:pPr>
    </w:p>
    <w:p w:rsidR="00490CA0" w:rsidRDefault="00490CA0" w:rsidP="000E51BA">
      <w:pPr>
        <w:jc w:val="center"/>
        <w:rPr>
          <w:rFonts w:eastAsia="Lucida Sans Unicode"/>
          <w:b/>
          <w:kern w:val="3"/>
          <w:sz w:val="26"/>
          <w:szCs w:val="26"/>
        </w:rPr>
      </w:pPr>
    </w:p>
    <w:p w:rsidR="00C9497E" w:rsidRDefault="00C9497E" w:rsidP="000E51BA">
      <w:pPr>
        <w:jc w:val="center"/>
        <w:rPr>
          <w:rFonts w:eastAsia="Lucida Sans Unicode"/>
          <w:b/>
          <w:kern w:val="3"/>
          <w:sz w:val="26"/>
          <w:szCs w:val="26"/>
        </w:rPr>
      </w:pPr>
    </w:p>
    <w:tbl>
      <w:tblPr>
        <w:tblStyle w:val="a9"/>
        <w:tblpPr w:leftFromText="180" w:rightFromText="180" w:vertAnchor="page" w:horzAnchor="margin" w:tblpY="961"/>
        <w:tblW w:w="9606" w:type="dxa"/>
        <w:tblLayout w:type="fixed"/>
        <w:tblLook w:val="04A0" w:firstRow="1" w:lastRow="0" w:firstColumn="1" w:lastColumn="0" w:noHBand="0" w:noVBand="1"/>
      </w:tblPr>
      <w:tblGrid>
        <w:gridCol w:w="519"/>
        <w:gridCol w:w="2036"/>
        <w:gridCol w:w="1096"/>
        <w:gridCol w:w="2037"/>
        <w:gridCol w:w="1902"/>
        <w:gridCol w:w="740"/>
        <w:gridCol w:w="1276"/>
      </w:tblGrid>
      <w:tr w:rsidR="00D5506C" w:rsidRPr="00D5506C" w:rsidTr="00C10E6D">
        <w:tc>
          <w:tcPr>
            <w:tcW w:w="9606" w:type="dxa"/>
            <w:gridSpan w:val="7"/>
          </w:tcPr>
          <w:p w:rsidR="007D3C40" w:rsidRPr="00D5506C" w:rsidRDefault="007D3C40" w:rsidP="00C10E6D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lastRenderedPageBreak/>
              <w:t xml:space="preserve">Перечень существующих земельных участков, </w:t>
            </w:r>
          </w:p>
          <w:p w:rsidR="007D3C40" w:rsidRPr="00D5506C" w:rsidRDefault="007D3C40" w:rsidP="00C10E6D">
            <w:pPr>
              <w:jc w:val="center"/>
              <w:rPr>
                <w:sz w:val="20"/>
                <w:szCs w:val="20"/>
              </w:rPr>
            </w:pPr>
            <w:proofErr w:type="gramStart"/>
            <w:r w:rsidRPr="00D5506C">
              <w:rPr>
                <w:sz w:val="20"/>
                <w:szCs w:val="20"/>
              </w:rPr>
              <w:t>стоящих</w:t>
            </w:r>
            <w:proofErr w:type="gramEnd"/>
            <w:r w:rsidRPr="00D5506C">
              <w:rPr>
                <w:sz w:val="20"/>
                <w:szCs w:val="20"/>
              </w:rPr>
              <w:t xml:space="preserve"> на кадастровом учете</w:t>
            </w:r>
          </w:p>
          <w:p w:rsidR="007D3C40" w:rsidRPr="00D5506C" w:rsidRDefault="007D3C40" w:rsidP="00C10E6D">
            <w:pPr>
              <w:jc w:val="center"/>
              <w:rPr>
                <w:sz w:val="20"/>
                <w:szCs w:val="20"/>
              </w:rPr>
            </w:pPr>
          </w:p>
        </w:tc>
      </w:tr>
      <w:tr w:rsidR="00D5506C" w:rsidRPr="00D5506C" w:rsidTr="00C10E6D">
        <w:tc>
          <w:tcPr>
            <w:tcW w:w="519" w:type="dxa"/>
          </w:tcPr>
          <w:p w:rsidR="007D3C40" w:rsidRPr="00D5506C" w:rsidRDefault="007D3C40" w:rsidP="00C10E6D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№</w:t>
            </w:r>
          </w:p>
        </w:tc>
        <w:tc>
          <w:tcPr>
            <w:tcW w:w="2036" w:type="dxa"/>
          </w:tcPr>
          <w:p w:rsidR="007D3C40" w:rsidRPr="00D5506C" w:rsidRDefault="007D3C40" w:rsidP="00C10E6D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Кадастровый</w:t>
            </w:r>
          </w:p>
          <w:p w:rsidR="007D3C40" w:rsidRPr="00D5506C" w:rsidRDefault="007D3C40" w:rsidP="00C10E6D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номер</w:t>
            </w:r>
          </w:p>
        </w:tc>
        <w:tc>
          <w:tcPr>
            <w:tcW w:w="1096" w:type="dxa"/>
          </w:tcPr>
          <w:p w:rsidR="007D3C40" w:rsidRPr="00D5506C" w:rsidRDefault="007D3C40" w:rsidP="00C10E6D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Площадь</w:t>
            </w:r>
          </w:p>
          <w:p w:rsidR="007D3C40" w:rsidRPr="00D5506C" w:rsidRDefault="007D3C40" w:rsidP="00C10E6D">
            <w:pPr>
              <w:jc w:val="center"/>
              <w:rPr>
                <w:sz w:val="20"/>
                <w:szCs w:val="20"/>
              </w:rPr>
            </w:pPr>
            <w:proofErr w:type="spellStart"/>
            <w:r w:rsidRPr="00D5506C">
              <w:rPr>
                <w:sz w:val="20"/>
                <w:szCs w:val="20"/>
              </w:rPr>
              <w:t>Кв.м</w:t>
            </w:r>
            <w:proofErr w:type="spellEnd"/>
            <w:r w:rsidRPr="00D5506C">
              <w:rPr>
                <w:sz w:val="20"/>
                <w:szCs w:val="20"/>
              </w:rPr>
              <w:t>.</w:t>
            </w:r>
          </w:p>
        </w:tc>
        <w:tc>
          <w:tcPr>
            <w:tcW w:w="2037" w:type="dxa"/>
          </w:tcPr>
          <w:p w:rsidR="007D3C40" w:rsidRPr="00D5506C" w:rsidRDefault="007D3C40" w:rsidP="00C10E6D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Вид разрешенного использования</w:t>
            </w:r>
          </w:p>
        </w:tc>
        <w:tc>
          <w:tcPr>
            <w:tcW w:w="1902" w:type="dxa"/>
          </w:tcPr>
          <w:p w:rsidR="007D3C40" w:rsidRPr="00D5506C" w:rsidRDefault="007D3C40" w:rsidP="00C10E6D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Адрес</w:t>
            </w:r>
          </w:p>
        </w:tc>
        <w:tc>
          <w:tcPr>
            <w:tcW w:w="740" w:type="dxa"/>
          </w:tcPr>
          <w:p w:rsidR="007D3C40" w:rsidRPr="00D5506C" w:rsidRDefault="007D3C40" w:rsidP="00C10E6D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D5506C">
              <w:rPr>
                <w:sz w:val="20"/>
                <w:szCs w:val="20"/>
              </w:rPr>
              <w:t>Обре-менения</w:t>
            </w:r>
            <w:proofErr w:type="spellEnd"/>
            <w:proofErr w:type="gramEnd"/>
          </w:p>
        </w:tc>
        <w:tc>
          <w:tcPr>
            <w:tcW w:w="1276" w:type="dxa"/>
          </w:tcPr>
          <w:p w:rsidR="007D3C40" w:rsidRPr="00D5506C" w:rsidRDefault="007D3C40" w:rsidP="00C10E6D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Примечание</w:t>
            </w:r>
          </w:p>
        </w:tc>
      </w:tr>
      <w:tr w:rsidR="00D5506C" w:rsidRPr="00D5506C" w:rsidTr="00C10E6D">
        <w:tc>
          <w:tcPr>
            <w:tcW w:w="519" w:type="dxa"/>
          </w:tcPr>
          <w:p w:rsidR="007D3C40" w:rsidRPr="00D5506C" w:rsidRDefault="007D3C40" w:rsidP="00C10E6D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</w:t>
            </w:r>
          </w:p>
        </w:tc>
        <w:tc>
          <w:tcPr>
            <w:tcW w:w="2036" w:type="dxa"/>
          </w:tcPr>
          <w:p w:rsidR="007D3C40" w:rsidRPr="00D5506C" w:rsidRDefault="007D3C40" w:rsidP="00C10E6D">
            <w:pPr>
              <w:jc w:val="center"/>
              <w:rPr>
                <w:sz w:val="20"/>
                <w:szCs w:val="20"/>
              </w:rPr>
            </w:pPr>
            <w:r w:rsidRPr="00D5506C">
              <w:rPr>
                <w:bCs/>
                <w:sz w:val="20"/>
                <w:szCs w:val="20"/>
                <w:shd w:val="clear" w:color="auto" w:fill="FFFFFF"/>
              </w:rPr>
              <w:t>48:20:0010501:39</w:t>
            </w:r>
          </w:p>
        </w:tc>
        <w:tc>
          <w:tcPr>
            <w:tcW w:w="1096" w:type="dxa"/>
          </w:tcPr>
          <w:p w:rsidR="007D3C40" w:rsidRPr="00D5506C" w:rsidRDefault="007D3C40" w:rsidP="00C10E6D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  <w:shd w:val="clear" w:color="auto" w:fill="FFFFFF"/>
              </w:rPr>
              <w:t>138 447</w:t>
            </w:r>
          </w:p>
        </w:tc>
        <w:tc>
          <w:tcPr>
            <w:tcW w:w="2037" w:type="dxa"/>
          </w:tcPr>
          <w:p w:rsidR="007D3C40" w:rsidRPr="00D5506C" w:rsidRDefault="007D3C40" w:rsidP="00C10E6D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>для оврага</w:t>
            </w:r>
          </w:p>
        </w:tc>
        <w:tc>
          <w:tcPr>
            <w:tcW w:w="1902" w:type="dxa"/>
          </w:tcPr>
          <w:p w:rsidR="007D3C40" w:rsidRPr="00D5506C" w:rsidRDefault="007D3C40" w:rsidP="00C10E6D">
            <w:pPr>
              <w:jc w:val="center"/>
              <w:rPr>
                <w:sz w:val="20"/>
                <w:szCs w:val="20"/>
                <w:shd w:val="clear" w:color="auto" w:fill="F8F9FA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 xml:space="preserve">Липецкая </w:t>
            </w:r>
            <w:proofErr w:type="spellStart"/>
            <w:proofErr w:type="gramStart"/>
            <w:r w:rsidRPr="00D5506C">
              <w:rPr>
                <w:sz w:val="20"/>
                <w:szCs w:val="20"/>
                <w:shd w:val="clear" w:color="auto" w:fill="F8F9FA"/>
              </w:rPr>
              <w:t>обл</w:t>
            </w:r>
            <w:proofErr w:type="spellEnd"/>
            <w:proofErr w:type="gramEnd"/>
            <w:r w:rsidRPr="00D5506C">
              <w:rPr>
                <w:sz w:val="20"/>
                <w:szCs w:val="20"/>
                <w:shd w:val="clear" w:color="auto" w:fill="F8F9FA"/>
              </w:rPr>
              <w:t>,</w:t>
            </w:r>
          </w:p>
          <w:p w:rsidR="007D3C40" w:rsidRPr="00D5506C" w:rsidRDefault="007D3C40" w:rsidP="00C10E6D">
            <w:pPr>
              <w:jc w:val="center"/>
              <w:rPr>
                <w:sz w:val="20"/>
                <w:szCs w:val="20"/>
              </w:rPr>
            </w:pPr>
            <w:proofErr w:type="gramStart"/>
            <w:r w:rsidRPr="00D5506C">
              <w:rPr>
                <w:sz w:val="20"/>
                <w:szCs w:val="20"/>
                <w:shd w:val="clear" w:color="auto" w:fill="F8F9FA"/>
              </w:rPr>
              <w:t>г</w:t>
            </w:r>
            <w:proofErr w:type="gramEnd"/>
            <w:r w:rsidRPr="00D5506C">
              <w:rPr>
                <w:sz w:val="20"/>
                <w:szCs w:val="20"/>
                <w:shd w:val="clear" w:color="auto" w:fill="F8F9FA"/>
              </w:rPr>
              <w:t xml:space="preserve"> Липецк</w:t>
            </w:r>
          </w:p>
        </w:tc>
        <w:tc>
          <w:tcPr>
            <w:tcW w:w="740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CB7F27" w:rsidRPr="00C45CE5" w:rsidRDefault="00CB7F27" w:rsidP="00CB7F27">
            <w:pPr>
              <w:jc w:val="both"/>
              <w:rPr>
                <w:sz w:val="20"/>
                <w:szCs w:val="20"/>
              </w:rPr>
            </w:pPr>
            <w:proofErr w:type="spellStart"/>
            <w:r w:rsidRPr="00C45CE5">
              <w:rPr>
                <w:sz w:val="20"/>
                <w:szCs w:val="20"/>
              </w:rPr>
              <w:t>З</w:t>
            </w:r>
            <w:r w:rsidR="00E8204A" w:rsidRPr="00C45CE5">
              <w:rPr>
                <w:sz w:val="20"/>
                <w:szCs w:val="20"/>
              </w:rPr>
              <w:t>ем</w:t>
            </w:r>
            <w:r w:rsidRPr="00C45CE5">
              <w:rPr>
                <w:sz w:val="20"/>
                <w:szCs w:val="20"/>
              </w:rPr>
              <w:t>К</w:t>
            </w:r>
            <w:r w:rsidR="00E8204A" w:rsidRPr="00C45CE5">
              <w:rPr>
                <w:sz w:val="20"/>
                <w:szCs w:val="20"/>
              </w:rPr>
              <w:t>одекс</w:t>
            </w:r>
            <w:proofErr w:type="spellEnd"/>
            <w:r w:rsidRPr="00C45CE5">
              <w:rPr>
                <w:sz w:val="20"/>
                <w:szCs w:val="20"/>
              </w:rPr>
              <w:t xml:space="preserve"> РФ Статья 11.4</w:t>
            </w:r>
          </w:p>
          <w:p w:rsidR="007D3C40" w:rsidRPr="00D83EAE" w:rsidRDefault="00CB7F27" w:rsidP="00E8204A">
            <w:pPr>
              <w:jc w:val="both"/>
              <w:rPr>
                <w:color w:val="FF0000"/>
                <w:sz w:val="20"/>
                <w:szCs w:val="20"/>
              </w:rPr>
            </w:pPr>
            <w:r w:rsidRPr="00C45CE5">
              <w:rPr>
                <w:sz w:val="20"/>
                <w:szCs w:val="20"/>
              </w:rPr>
              <w:t xml:space="preserve">Раздел </w:t>
            </w:r>
            <w:proofErr w:type="spellStart"/>
            <w:r w:rsidRPr="00C45CE5">
              <w:rPr>
                <w:sz w:val="20"/>
                <w:szCs w:val="20"/>
              </w:rPr>
              <w:t>зем</w:t>
            </w:r>
            <w:proofErr w:type="spellEnd"/>
            <w:r w:rsidRPr="00C45CE5">
              <w:rPr>
                <w:sz w:val="20"/>
                <w:szCs w:val="20"/>
              </w:rPr>
              <w:t xml:space="preserve">. </w:t>
            </w:r>
            <w:proofErr w:type="spellStart"/>
            <w:r w:rsidRPr="00C45CE5">
              <w:rPr>
                <w:sz w:val="20"/>
                <w:szCs w:val="20"/>
              </w:rPr>
              <w:t>уч</w:t>
            </w:r>
            <w:proofErr w:type="spellEnd"/>
            <w:r w:rsidRPr="00C45CE5">
              <w:rPr>
                <w:sz w:val="20"/>
                <w:szCs w:val="20"/>
              </w:rPr>
              <w:t>-ка</w:t>
            </w:r>
            <w:r w:rsidR="00E8204A" w:rsidRPr="00C45CE5">
              <w:rPr>
                <w:sz w:val="20"/>
                <w:szCs w:val="20"/>
              </w:rPr>
              <w:t xml:space="preserve"> </w:t>
            </w:r>
            <w:r w:rsidRPr="00C45CE5">
              <w:rPr>
                <w:sz w:val="20"/>
                <w:szCs w:val="20"/>
              </w:rPr>
              <w:t>с</w:t>
            </w:r>
            <w:r w:rsidR="00E8204A" w:rsidRPr="00C45CE5">
              <w:rPr>
                <w:sz w:val="20"/>
                <w:szCs w:val="20"/>
              </w:rPr>
              <w:t xml:space="preserve"> образование</w:t>
            </w:r>
            <w:r w:rsidRPr="00C45CE5">
              <w:rPr>
                <w:sz w:val="20"/>
                <w:szCs w:val="20"/>
              </w:rPr>
              <w:t xml:space="preserve"> </w:t>
            </w:r>
            <w:proofErr w:type="gramStart"/>
            <w:r w:rsidRPr="00C45CE5">
              <w:rPr>
                <w:sz w:val="20"/>
                <w:szCs w:val="20"/>
              </w:rPr>
              <w:t>м</w:t>
            </w:r>
            <w:proofErr w:type="gramEnd"/>
            <w:r w:rsidRPr="00C45CE5">
              <w:rPr>
                <w:sz w:val="20"/>
                <w:szCs w:val="20"/>
              </w:rPr>
              <w:t xml:space="preserve"> нескольких участков </w:t>
            </w:r>
            <w:r w:rsidR="00D83EAE" w:rsidRPr="00C45CE5">
              <w:rPr>
                <w:sz w:val="20"/>
                <w:szCs w:val="20"/>
              </w:rPr>
              <w:t xml:space="preserve"> и перераспределением земельных участков в границах проектирования и </w:t>
            </w:r>
            <w:r w:rsidRPr="00C45CE5">
              <w:rPr>
                <w:sz w:val="20"/>
                <w:szCs w:val="20"/>
              </w:rPr>
              <w:t xml:space="preserve">с сохранением </w:t>
            </w:r>
            <w:r w:rsidR="00D83EAE" w:rsidRPr="00C45CE5">
              <w:rPr>
                <w:sz w:val="20"/>
                <w:szCs w:val="20"/>
              </w:rPr>
              <w:t>земельного участка</w:t>
            </w:r>
            <w:r w:rsidR="00077F50" w:rsidRPr="00C45CE5">
              <w:rPr>
                <w:sz w:val="20"/>
                <w:szCs w:val="20"/>
              </w:rPr>
              <w:t xml:space="preserve"> </w:t>
            </w:r>
            <w:r w:rsidR="00D83EAE" w:rsidRPr="00C45CE5">
              <w:rPr>
                <w:sz w:val="20"/>
                <w:szCs w:val="20"/>
              </w:rPr>
              <w:t xml:space="preserve">в измененных границах </w:t>
            </w:r>
            <w:r w:rsidR="00243200" w:rsidRPr="00C45CE5">
              <w:rPr>
                <w:sz w:val="20"/>
                <w:szCs w:val="20"/>
              </w:rPr>
              <w:t xml:space="preserve">с измененной площадью </w:t>
            </w:r>
            <w:r w:rsidR="00077F50" w:rsidRPr="00C45CE5">
              <w:rPr>
                <w:sz w:val="20"/>
                <w:szCs w:val="20"/>
              </w:rPr>
              <w:t>за пределами границ проектирования</w:t>
            </w:r>
            <w:r w:rsidR="00077F50" w:rsidRPr="00D83EAE">
              <w:rPr>
                <w:color w:val="FF0000"/>
                <w:sz w:val="20"/>
                <w:szCs w:val="20"/>
              </w:rPr>
              <w:t xml:space="preserve"> </w:t>
            </w:r>
          </w:p>
        </w:tc>
      </w:tr>
      <w:tr w:rsidR="00D5506C" w:rsidRPr="00D5506C" w:rsidTr="00C10E6D">
        <w:tc>
          <w:tcPr>
            <w:tcW w:w="519" w:type="dxa"/>
          </w:tcPr>
          <w:p w:rsidR="007D3C40" w:rsidRPr="00D5506C" w:rsidRDefault="007D3C40" w:rsidP="00C10E6D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2</w:t>
            </w:r>
          </w:p>
        </w:tc>
        <w:tc>
          <w:tcPr>
            <w:tcW w:w="2036" w:type="dxa"/>
          </w:tcPr>
          <w:p w:rsidR="007D3C40" w:rsidRPr="00D5506C" w:rsidRDefault="007D3C40" w:rsidP="00C10E6D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>48:20:0010501:1787</w:t>
            </w:r>
          </w:p>
        </w:tc>
        <w:tc>
          <w:tcPr>
            <w:tcW w:w="1096" w:type="dxa"/>
          </w:tcPr>
          <w:p w:rsidR="007D3C40" w:rsidRPr="00D5506C" w:rsidRDefault="007D3C40" w:rsidP="00C10E6D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  <w:shd w:val="clear" w:color="auto" w:fill="FFFFFF"/>
              </w:rPr>
              <w:t>3 500</w:t>
            </w:r>
          </w:p>
        </w:tc>
        <w:tc>
          <w:tcPr>
            <w:tcW w:w="2037" w:type="dxa"/>
          </w:tcPr>
          <w:p w:rsidR="007D3C40" w:rsidRPr="00D5506C" w:rsidRDefault="007D3C40" w:rsidP="00C10E6D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 xml:space="preserve">для строительства придорожного комплекса зданий и сооружений (гостиница и магазин) в районе автодороги "Обход </w:t>
            </w:r>
            <w:proofErr w:type="spellStart"/>
            <w:r w:rsidRPr="00D5506C">
              <w:rPr>
                <w:sz w:val="20"/>
                <w:szCs w:val="20"/>
                <w:shd w:val="clear" w:color="auto" w:fill="F8F9FA"/>
              </w:rPr>
              <w:t>г</w:t>
            </w:r>
            <w:proofErr w:type="gramStart"/>
            <w:r w:rsidRPr="00D5506C">
              <w:rPr>
                <w:sz w:val="20"/>
                <w:szCs w:val="20"/>
                <w:shd w:val="clear" w:color="auto" w:fill="F8F9FA"/>
              </w:rPr>
              <w:t>.Л</w:t>
            </w:r>
            <w:proofErr w:type="gramEnd"/>
            <w:r w:rsidRPr="00D5506C">
              <w:rPr>
                <w:sz w:val="20"/>
                <w:szCs w:val="20"/>
                <w:shd w:val="clear" w:color="auto" w:fill="F8F9FA"/>
              </w:rPr>
              <w:t>ипецка</w:t>
            </w:r>
            <w:proofErr w:type="spellEnd"/>
            <w:r w:rsidRPr="00D5506C">
              <w:rPr>
                <w:sz w:val="20"/>
                <w:szCs w:val="20"/>
                <w:shd w:val="clear" w:color="auto" w:fill="F8F9FA"/>
              </w:rPr>
              <w:t>"</w:t>
            </w:r>
          </w:p>
        </w:tc>
        <w:tc>
          <w:tcPr>
            <w:tcW w:w="1902" w:type="dxa"/>
          </w:tcPr>
          <w:p w:rsidR="007D3C40" w:rsidRPr="00D5506C" w:rsidRDefault="007D3C40" w:rsidP="00C10E6D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 xml:space="preserve">Липецкая область, г Липецк, </w:t>
            </w:r>
            <w:proofErr w:type="spellStart"/>
            <w:proofErr w:type="gramStart"/>
            <w:r w:rsidRPr="00D5506C">
              <w:rPr>
                <w:sz w:val="20"/>
                <w:szCs w:val="20"/>
                <w:shd w:val="clear" w:color="auto" w:fill="F8F9FA"/>
              </w:rPr>
              <w:t>ул</w:t>
            </w:r>
            <w:proofErr w:type="spellEnd"/>
            <w:proofErr w:type="gramEnd"/>
            <w:r w:rsidRPr="00D5506C">
              <w:rPr>
                <w:sz w:val="20"/>
                <w:szCs w:val="20"/>
                <w:shd w:val="clear" w:color="auto" w:fill="F8F9FA"/>
              </w:rPr>
              <w:t xml:space="preserve"> Ангарская, владение 26г</w:t>
            </w:r>
          </w:p>
        </w:tc>
        <w:tc>
          <w:tcPr>
            <w:tcW w:w="740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существующий сохраняется</w:t>
            </w:r>
          </w:p>
        </w:tc>
      </w:tr>
      <w:tr w:rsidR="00D5506C" w:rsidRPr="00D5506C" w:rsidTr="00C10E6D">
        <w:tc>
          <w:tcPr>
            <w:tcW w:w="519" w:type="dxa"/>
          </w:tcPr>
          <w:p w:rsidR="007D3C40" w:rsidRPr="00D5506C" w:rsidRDefault="007D3C40" w:rsidP="00C10E6D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3</w:t>
            </w:r>
          </w:p>
        </w:tc>
        <w:tc>
          <w:tcPr>
            <w:tcW w:w="2036" w:type="dxa"/>
          </w:tcPr>
          <w:p w:rsidR="007D3C40" w:rsidRPr="00D5506C" w:rsidRDefault="007D3C40" w:rsidP="00C10E6D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>48:20:0010501:2232</w:t>
            </w:r>
          </w:p>
        </w:tc>
        <w:tc>
          <w:tcPr>
            <w:tcW w:w="1096" w:type="dxa"/>
          </w:tcPr>
          <w:p w:rsidR="007D3C40" w:rsidRPr="00D5506C" w:rsidRDefault="007D3C40" w:rsidP="00C10E6D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  <w:shd w:val="clear" w:color="auto" w:fill="FFFFFF"/>
              </w:rPr>
              <w:t>21 812</w:t>
            </w:r>
          </w:p>
        </w:tc>
        <w:tc>
          <w:tcPr>
            <w:tcW w:w="2037" w:type="dxa"/>
          </w:tcPr>
          <w:p w:rsidR="007D3C40" w:rsidRPr="00D5506C" w:rsidRDefault="007D3C40" w:rsidP="00C10E6D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>для строительства комплекса административных зданий обслуживания и деловой активности</w:t>
            </w:r>
          </w:p>
        </w:tc>
        <w:tc>
          <w:tcPr>
            <w:tcW w:w="1902" w:type="dxa"/>
          </w:tcPr>
          <w:p w:rsidR="007D3C40" w:rsidRPr="00D5506C" w:rsidRDefault="007D3C40" w:rsidP="00C10E6D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 xml:space="preserve">Липецкая область, г Липецк, в районе пересечения шоссе Елецкого и автодороги "Обход </w:t>
            </w:r>
            <w:proofErr w:type="spellStart"/>
            <w:r w:rsidRPr="00D5506C">
              <w:rPr>
                <w:sz w:val="20"/>
                <w:szCs w:val="20"/>
                <w:shd w:val="clear" w:color="auto" w:fill="F8F9FA"/>
              </w:rPr>
              <w:t>г</w:t>
            </w:r>
            <w:proofErr w:type="gramStart"/>
            <w:r w:rsidRPr="00D5506C">
              <w:rPr>
                <w:sz w:val="20"/>
                <w:szCs w:val="20"/>
                <w:shd w:val="clear" w:color="auto" w:fill="F8F9FA"/>
              </w:rPr>
              <w:t>.Л</w:t>
            </w:r>
            <w:proofErr w:type="gramEnd"/>
            <w:r w:rsidRPr="00D5506C">
              <w:rPr>
                <w:sz w:val="20"/>
                <w:szCs w:val="20"/>
                <w:shd w:val="clear" w:color="auto" w:fill="F8F9FA"/>
              </w:rPr>
              <w:t>ипецка</w:t>
            </w:r>
            <w:proofErr w:type="spellEnd"/>
          </w:p>
        </w:tc>
        <w:tc>
          <w:tcPr>
            <w:tcW w:w="740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ликвидируется</w:t>
            </w:r>
          </w:p>
        </w:tc>
      </w:tr>
      <w:tr w:rsidR="00D5506C" w:rsidRPr="00D5506C" w:rsidTr="00C10E6D">
        <w:tc>
          <w:tcPr>
            <w:tcW w:w="519" w:type="dxa"/>
          </w:tcPr>
          <w:p w:rsidR="007D3C40" w:rsidRPr="00D5506C" w:rsidRDefault="007D3C40" w:rsidP="00C10E6D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</w:t>
            </w:r>
          </w:p>
        </w:tc>
        <w:tc>
          <w:tcPr>
            <w:tcW w:w="2036" w:type="dxa"/>
          </w:tcPr>
          <w:p w:rsidR="007D3C40" w:rsidRPr="00D5506C" w:rsidRDefault="007D3C40" w:rsidP="00C10E6D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>48:20:0010501:2839</w:t>
            </w:r>
          </w:p>
        </w:tc>
        <w:tc>
          <w:tcPr>
            <w:tcW w:w="1096" w:type="dxa"/>
          </w:tcPr>
          <w:p w:rsidR="007D3C40" w:rsidRPr="00D5506C" w:rsidRDefault="007D3C40" w:rsidP="00C10E6D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  <w:shd w:val="clear" w:color="auto" w:fill="FFFFFF"/>
              </w:rPr>
              <w:t>28 188</w:t>
            </w:r>
          </w:p>
        </w:tc>
        <w:tc>
          <w:tcPr>
            <w:tcW w:w="2037" w:type="dxa"/>
          </w:tcPr>
          <w:p w:rsidR="007D3C40" w:rsidRPr="00D5506C" w:rsidRDefault="007D3C40" w:rsidP="00C10E6D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>объекты придорожного сервиса</w:t>
            </w:r>
          </w:p>
        </w:tc>
        <w:tc>
          <w:tcPr>
            <w:tcW w:w="1902" w:type="dxa"/>
          </w:tcPr>
          <w:p w:rsidR="007D3C40" w:rsidRPr="00D5506C" w:rsidRDefault="007D3C40" w:rsidP="00C10E6D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>Российская Федерация, Липецкая область, г. Липецк</w:t>
            </w:r>
          </w:p>
        </w:tc>
        <w:tc>
          <w:tcPr>
            <w:tcW w:w="740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существующий сохраняется</w:t>
            </w:r>
          </w:p>
        </w:tc>
      </w:tr>
      <w:tr w:rsidR="00D5506C" w:rsidRPr="00D5506C" w:rsidTr="00C10E6D">
        <w:tc>
          <w:tcPr>
            <w:tcW w:w="519" w:type="dxa"/>
          </w:tcPr>
          <w:p w:rsidR="007D3C40" w:rsidRPr="00D5506C" w:rsidRDefault="007D3C40" w:rsidP="00C10E6D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5</w:t>
            </w:r>
          </w:p>
        </w:tc>
        <w:tc>
          <w:tcPr>
            <w:tcW w:w="2036" w:type="dxa"/>
          </w:tcPr>
          <w:p w:rsidR="007D3C40" w:rsidRPr="00D5506C" w:rsidRDefault="007D3C40" w:rsidP="00C10E6D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>48:20:0010501:2248</w:t>
            </w:r>
          </w:p>
        </w:tc>
        <w:tc>
          <w:tcPr>
            <w:tcW w:w="1096" w:type="dxa"/>
          </w:tcPr>
          <w:p w:rsidR="007D3C40" w:rsidRPr="00D5506C" w:rsidRDefault="007D3C40" w:rsidP="00C10E6D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  <w:shd w:val="clear" w:color="auto" w:fill="FFFFFF"/>
              </w:rPr>
              <w:t>11 694</w:t>
            </w:r>
          </w:p>
        </w:tc>
        <w:tc>
          <w:tcPr>
            <w:tcW w:w="2037" w:type="dxa"/>
          </w:tcPr>
          <w:p w:rsidR="007D3C40" w:rsidRPr="00D5506C" w:rsidRDefault="007D3C40" w:rsidP="00C10E6D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>Магазины</w:t>
            </w:r>
          </w:p>
        </w:tc>
        <w:tc>
          <w:tcPr>
            <w:tcW w:w="1902" w:type="dxa"/>
          </w:tcPr>
          <w:p w:rsidR="007D3C40" w:rsidRPr="00D5506C" w:rsidRDefault="007D3C40" w:rsidP="00C10E6D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 xml:space="preserve">Липецкая область, г Липецк, в районе пересечения шоссе Елецкого и автодороги "Обход </w:t>
            </w:r>
            <w:proofErr w:type="spellStart"/>
            <w:r w:rsidRPr="00D5506C">
              <w:rPr>
                <w:sz w:val="20"/>
                <w:szCs w:val="20"/>
                <w:shd w:val="clear" w:color="auto" w:fill="F8F9FA"/>
              </w:rPr>
              <w:t>г</w:t>
            </w:r>
            <w:proofErr w:type="gramStart"/>
            <w:r w:rsidRPr="00D5506C">
              <w:rPr>
                <w:sz w:val="20"/>
                <w:szCs w:val="20"/>
                <w:shd w:val="clear" w:color="auto" w:fill="F8F9FA"/>
              </w:rPr>
              <w:t>.Л</w:t>
            </w:r>
            <w:proofErr w:type="gramEnd"/>
            <w:r w:rsidRPr="00D5506C">
              <w:rPr>
                <w:sz w:val="20"/>
                <w:szCs w:val="20"/>
                <w:shd w:val="clear" w:color="auto" w:fill="F8F9FA"/>
              </w:rPr>
              <w:t>ипецка</w:t>
            </w:r>
            <w:proofErr w:type="spellEnd"/>
          </w:p>
        </w:tc>
        <w:tc>
          <w:tcPr>
            <w:tcW w:w="740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ликвидируется</w:t>
            </w:r>
          </w:p>
        </w:tc>
      </w:tr>
      <w:tr w:rsidR="00D5506C" w:rsidRPr="00D5506C" w:rsidTr="00C10E6D">
        <w:tc>
          <w:tcPr>
            <w:tcW w:w="519" w:type="dxa"/>
          </w:tcPr>
          <w:p w:rsidR="007D3C40" w:rsidRPr="00D5506C" w:rsidRDefault="007D3C40" w:rsidP="00C10E6D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6</w:t>
            </w:r>
          </w:p>
        </w:tc>
        <w:tc>
          <w:tcPr>
            <w:tcW w:w="2036" w:type="dxa"/>
          </w:tcPr>
          <w:p w:rsidR="007D3C40" w:rsidRPr="00D5506C" w:rsidRDefault="007D3C40" w:rsidP="00C10E6D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>48:20:0010501:2176</w:t>
            </w:r>
          </w:p>
        </w:tc>
        <w:tc>
          <w:tcPr>
            <w:tcW w:w="1096" w:type="dxa"/>
          </w:tcPr>
          <w:p w:rsidR="007D3C40" w:rsidRPr="00D5506C" w:rsidRDefault="007D3C40" w:rsidP="00C10E6D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  <w:shd w:val="clear" w:color="auto" w:fill="FFFFFF"/>
              </w:rPr>
              <w:t>102 337</w:t>
            </w:r>
          </w:p>
        </w:tc>
        <w:tc>
          <w:tcPr>
            <w:tcW w:w="2037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 xml:space="preserve">для строительства </w:t>
            </w:r>
            <w:r w:rsidRPr="00D5506C">
              <w:rPr>
                <w:sz w:val="20"/>
                <w:szCs w:val="20"/>
                <w:shd w:val="clear" w:color="auto" w:fill="F8F9FA"/>
              </w:rPr>
              <w:lastRenderedPageBreak/>
              <w:t xml:space="preserve">комплекса зданий и сооружений обслуживания и деловой активности населения микрорайона "Елецкий" в районе пересечения шоссе Елецкого и автодороги "Обход </w:t>
            </w:r>
            <w:proofErr w:type="spellStart"/>
            <w:r w:rsidRPr="00D5506C">
              <w:rPr>
                <w:sz w:val="20"/>
                <w:szCs w:val="20"/>
                <w:shd w:val="clear" w:color="auto" w:fill="F8F9FA"/>
              </w:rPr>
              <w:t>г</w:t>
            </w:r>
            <w:proofErr w:type="gramStart"/>
            <w:r w:rsidRPr="00D5506C">
              <w:rPr>
                <w:sz w:val="20"/>
                <w:szCs w:val="20"/>
                <w:shd w:val="clear" w:color="auto" w:fill="F8F9FA"/>
              </w:rPr>
              <w:t>.Л</w:t>
            </w:r>
            <w:proofErr w:type="gramEnd"/>
            <w:r w:rsidRPr="00D5506C">
              <w:rPr>
                <w:sz w:val="20"/>
                <w:szCs w:val="20"/>
                <w:shd w:val="clear" w:color="auto" w:fill="F8F9FA"/>
              </w:rPr>
              <w:t>ипецка</w:t>
            </w:r>
            <w:proofErr w:type="spellEnd"/>
            <w:r w:rsidRPr="00D5506C">
              <w:rPr>
                <w:sz w:val="20"/>
                <w:szCs w:val="20"/>
                <w:shd w:val="clear" w:color="auto" w:fill="F8F9FA"/>
              </w:rPr>
              <w:t>"(</w:t>
            </w:r>
            <w:r w:rsidRPr="00D5506C">
              <w:rPr>
                <w:sz w:val="20"/>
                <w:szCs w:val="20"/>
              </w:rPr>
              <w:t xml:space="preserve"> Улично-дорожная сеть)</w:t>
            </w:r>
          </w:p>
        </w:tc>
        <w:tc>
          <w:tcPr>
            <w:tcW w:w="1902" w:type="dxa"/>
          </w:tcPr>
          <w:p w:rsidR="007D3C40" w:rsidRPr="00D5506C" w:rsidRDefault="007D3C40" w:rsidP="00C10E6D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lastRenderedPageBreak/>
              <w:t xml:space="preserve">Липецкая область, </w:t>
            </w:r>
            <w:proofErr w:type="gramStart"/>
            <w:r w:rsidRPr="00D5506C">
              <w:rPr>
                <w:sz w:val="20"/>
                <w:szCs w:val="20"/>
                <w:shd w:val="clear" w:color="auto" w:fill="F8F9FA"/>
              </w:rPr>
              <w:lastRenderedPageBreak/>
              <w:t>г</w:t>
            </w:r>
            <w:proofErr w:type="gramEnd"/>
            <w:r w:rsidRPr="00D5506C">
              <w:rPr>
                <w:sz w:val="20"/>
                <w:szCs w:val="20"/>
                <w:shd w:val="clear" w:color="auto" w:fill="F8F9FA"/>
              </w:rPr>
              <w:t xml:space="preserve"> Липецк</w:t>
            </w:r>
          </w:p>
        </w:tc>
        <w:tc>
          <w:tcPr>
            <w:tcW w:w="740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ликвидируе</w:t>
            </w:r>
            <w:r w:rsidRPr="00D5506C">
              <w:rPr>
                <w:sz w:val="20"/>
                <w:szCs w:val="20"/>
              </w:rPr>
              <w:lastRenderedPageBreak/>
              <w:t>тся</w:t>
            </w:r>
          </w:p>
        </w:tc>
      </w:tr>
      <w:tr w:rsidR="00D5506C" w:rsidRPr="00D5506C" w:rsidTr="00C10E6D">
        <w:tc>
          <w:tcPr>
            <w:tcW w:w="519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lastRenderedPageBreak/>
              <w:t>7</w:t>
            </w:r>
          </w:p>
        </w:tc>
        <w:tc>
          <w:tcPr>
            <w:tcW w:w="2036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>48:20:0010501:2234</w:t>
            </w:r>
          </w:p>
        </w:tc>
        <w:tc>
          <w:tcPr>
            <w:tcW w:w="1096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  <w:shd w:val="clear" w:color="auto" w:fill="FFFFFF"/>
              </w:rPr>
              <w:t>155 620</w:t>
            </w:r>
          </w:p>
        </w:tc>
        <w:tc>
          <w:tcPr>
            <w:tcW w:w="2037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>для строительства комплекса зданий и сооружений обслуживания и деловой активности</w:t>
            </w:r>
          </w:p>
        </w:tc>
        <w:tc>
          <w:tcPr>
            <w:tcW w:w="1902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 xml:space="preserve">Липецкая область, г Липецк, в районе пересечения шоссе Елецкого и автодороги "Обход </w:t>
            </w:r>
            <w:proofErr w:type="spellStart"/>
            <w:r w:rsidRPr="00D5506C">
              <w:rPr>
                <w:sz w:val="20"/>
                <w:szCs w:val="20"/>
                <w:shd w:val="clear" w:color="auto" w:fill="F8F9FA"/>
              </w:rPr>
              <w:t>г</w:t>
            </w:r>
            <w:proofErr w:type="gramStart"/>
            <w:r w:rsidRPr="00D5506C">
              <w:rPr>
                <w:sz w:val="20"/>
                <w:szCs w:val="20"/>
                <w:shd w:val="clear" w:color="auto" w:fill="F8F9FA"/>
              </w:rPr>
              <w:t>.Л</w:t>
            </w:r>
            <w:proofErr w:type="gramEnd"/>
            <w:r w:rsidRPr="00D5506C">
              <w:rPr>
                <w:sz w:val="20"/>
                <w:szCs w:val="20"/>
                <w:shd w:val="clear" w:color="auto" w:fill="F8F9FA"/>
              </w:rPr>
              <w:t>ипецка</w:t>
            </w:r>
            <w:proofErr w:type="spellEnd"/>
            <w:r w:rsidRPr="00D5506C">
              <w:rPr>
                <w:sz w:val="20"/>
                <w:szCs w:val="20"/>
                <w:shd w:val="clear" w:color="auto" w:fill="F8F9FA"/>
              </w:rPr>
              <w:t>"</w:t>
            </w:r>
          </w:p>
        </w:tc>
        <w:tc>
          <w:tcPr>
            <w:tcW w:w="740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ликвидируется</w:t>
            </w:r>
          </w:p>
        </w:tc>
      </w:tr>
      <w:tr w:rsidR="00D5506C" w:rsidRPr="00D5506C" w:rsidTr="00C10E6D">
        <w:trPr>
          <w:trHeight w:val="1532"/>
        </w:trPr>
        <w:tc>
          <w:tcPr>
            <w:tcW w:w="519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8</w:t>
            </w:r>
          </w:p>
          <w:p w:rsidR="007D3C40" w:rsidRPr="00D5506C" w:rsidRDefault="007D3C40" w:rsidP="00C10E6D">
            <w:pPr>
              <w:rPr>
                <w:sz w:val="20"/>
                <w:szCs w:val="20"/>
              </w:rPr>
            </w:pPr>
          </w:p>
          <w:p w:rsidR="007D3C40" w:rsidRPr="00D5506C" w:rsidRDefault="007D3C40" w:rsidP="00C10E6D">
            <w:pPr>
              <w:rPr>
                <w:sz w:val="20"/>
                <w:szCs w:val="20"/>
              </w:rPr>
            </w:pPr>
          </w:p>
          <w:p w:rsidR="007D3C40" w:rsidRPr="00D5506C" w:rsidRDefault="007D3C40" w:rsidP="00C10E6D">
            <w:pPr>
              <w:rPr>
                <w:sz w:val="20"/>
                <w:szCs w:val="20"/>
              </w:rPr>
            </w:pPr>
          </w:p>
          <w:p w:rsidR="007D3C40" w:rsidRPr="00D5506C" w:rsidRDefault="007D3C40" w:rsidP="00C10E6D">
            <w:pPr>
              <w:rPr>
                <w:sz w:val="20"/>
                <w:szCs w:val="20"/>
              </w:rPr>
            </w:pPr>
          </w:p>
          <w:p w:rsidR="007D3C40" w:rsidRPr="00D5506C" w:rsidRDefault="007D3C40" w:rsidP="00C10E6D">
            <w:pPr>
              <w:rPr>
                <w:sz w:val="20"/>
                <w:szCs w:val="20"/>
              </w:rPr>
            </w:pPr>
          </w:p>
          <w:p w:rsidR="007D3C40" w:rsidRPr="00D5506C" w:rsidRDefault="007D3C40" w:rsidP="00C10E6D">
            <w:pPr>
              <w:rPr>
                <w:sz w:val="20"/>
                <w:szCs w:val="20"/>
              </w:rPr>
            </w:pPr>
          </w:p>
          <w:p w:rsidR="007D3C40" w:rsidRPr="00D5506C" w:rsidRDefault="007D3C40" w:rsidP="00C10E6D">
            <w:pPr>
              <w:rPr>
                <w:sz w:val="20"/>
                <w:szCs w:val="20"/>
              </w:rPr>
            </w:pPr>
          </w:p>
          <w:p w:rsidR="007D3C40" w:rsidRPr="00D5506C" w:rsidRDefault="007D3C40" w:rsidP="00C10E6D">
            <w:pPr>
              <w:rPr>
                <w:sz w:val="20"/>
                <w:szCs w:val="20"/>
              </w:rPr>
            </w:pPr>
          </w:p>
          <w:p w:rsidR="007D3C40" w:rsidRPr="00D5506C" w:rsidRDefault="007D3C40" w:rsidP="00C10E6D">
            <w:pPr>
              <w:rPr>
                <w:sz w:val="20"/>
                <w:szCs w:val="20"/>
              </w:rPr>
            </w:pPr>
          </w:p>
          <w:p w:rsidR="007D3C40" w:rsidRPr="00D5506C" w:rsidRDefault="007D3C40" w:rsidP="00C10E6D">
            <w:pPr>
              <w:rPr>
                <w:sz w:val="20"/>
                <w:szCs w:val="20"/>
              </w:rPr>
            </w:pPr>
          </w:p>
        </w:tc>
        <w:tc>
          <w:tcPr>
            <w:tcW w:w="2036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>48:20:0010501:2233</w:t>
            </w:r>
          </w:p>
        </w:tc>
        <w:tc>
          <w:tcPr>
            <w:tcW w:w="1096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  <w:shd w:val="clear" w:color="auto" w:fill="FFFFFF"/>
              </w:rPr>
              <w:t>20 272</w:t>
            </w:r>
          </w:p>
        </w:tc>
        <w:tc>
          <w:tcPr>
            <w:tcW w:w="2037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>для строительства комплекса зданий и сооружений обслуживания и деловой активности</w:t>
            </w:r>
          </w:p>
        </w:tc>
        <w:tc>
          <w:tcPr>
            <w:tcW w:w="1902" w:type="dxa"/>
          </w:tcPr>
          <w:p w:rsidR="007D3C40" w:rsidRPr="00D5506C" w:rsidRDefault="007D3C40" w:rsidP="00C10E6D">
            <w:pPr>
              <w:rPr>
                <w:sz w:val="20"/>
                <w:szCs w:val="20"/>
                <w:shd w:val="clear" w:color="auto" w:fill="F8F9FA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 xml:space="preserve">Липецкая область, г Липецк, в районе пересечения шоссе Елецкого и автодороги "Обход </w:t>
            </w:r>
            <w:proofErr w:type="spellStart"/>
            <w:r w:rsidRPr="00D5506C">
              <w:rPr>
                <w:sz w:val="20"/>
                <w:szCs w:val="20"/>
                <w:shd w:val="clear" w:color="auto" w:fill="F8F9FA"/>
              </w:rPr>
              <w:t>г</w:t>
            </w:r>
            <w:proofErr w:type="gramStart"/>
            <w:r w:rsidRPr="00D5506C">
              <w:rPr>
                <w:sz w:val="20"/>
                <w:szCs w:val="20"/>
                <w:shd w:val="clear" w:color="auto" w:fill="F8F9FA"/>
              </w:rPr>
              <w:t>.Л</w:t>
            </w:r>
            <w:proofErr w:type="gramEnd"/>
            <w:r w:rsidRPr="00D5506C">
              <w:rPr>
                <w:sz w:val="20"/>
                <w:szCs w:val="20"/>
                <w:shd w:val="clear" w:color="auto" w:fill="F8F9FA"/>
              </w:rPr>
              <w:t>ипецка</w:t>
            </w:r>
            <w:proofErr w:type="spellEnd"/>
          </w:p>
          <w:p w:rsidR="007D3C40" w:rsidRPr="00D5506C" w:rsidRDefault="007D3C40" w:rsidP="00C10E6D">
            <w:pPr>
              <w:rPr>
                <w:sz w:val="20"/>
                <w:szCs w:val="20"/>
                <w:shd w:val="clear" w:color="auto" w:fill="F8F9FA"/>
              </w:rPr>
            </w:pPr>
          </w:p>
          <w:p w:rsidR="007D3C40" w:rsidRPr="00D5506C" w:rsidRDefault="007D3C40" w:rsidP="00C10E6D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ликвидируется</w:t>
            </w:r>
          </w:p>
        </w:tc>
      </w:tr>
      <w:tr w:rsidR="00D5506C" w:rsidRPr="00D5506C" w:rsidTr="00C10E6D">
        <w:tc>
          <w:tcPr>
            <w:tcW w:w="519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9</w:t>
            </w:r>
          </w:p>
        </w:tc>
        <w:tc>
          <w:tcPr>
            <w:tcW w:w="2036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>48:20:0010501:2251</w:t>
            </w:r>
          </w:p>
        </w:tc>
        <w:tc>
          <w:tcPr>
            <w:tcW w:w="1096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  <w:shd w:val="clear" w:color="auto" w:fill="FFFFFF"/>
              </w:rPr>
              <w:t>14 231</w:t>
            </w:r>
          </w:p>
        </w:tc>
        <w:tc>
          <w:tcPr>
            <w:tcW w:w="2037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>для строительства комплекса зданий и сооружений обслуживания и деловой активности</w:t>
            </w:r>
          </w:p>
        </w:tc>
        <w:tc>
          <w:tcPr>
            <w:tcW w:w="1902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 xml:space="preserve">Липецкая область, г Липецк, в районе пересечения шоссе Елецкого и автодороги "Обход </w:t>
            </w:r>
            <w:proofErr w:type="spellStart"/>
            <w:r w:rsidRPr="00D5506C">
              <w:rPr>
                <w:sz w:val="20"/>
                <w:szCs w:val="20"/>
                <w:shd w:val="clear" w:color="auto" w:fill="F8F9FA"/>
              </w:rPr>
              <w:t>г</w:t>
            </w:r>
            <w:proofErr w:type="gramStart"/>
            <w:r w:rsidRPr="00D5506C">
              <w:rPr>
                <w:sz w:val="20"/>
                <w:szCs w:val="20"/>
                <w:shd w:val="clear" w:color="auto" w:fill="F8F9FA"/>
              </w:rPr>
              <w:t>.Л</w:t>
            </w:r>
            <w:proofErr w:type="gramEnd"/>
            <w:r w:rsidRPr="00D5506C">
              <w:rPr>
                <w:sz w:val="20"/>
                <w:szCs w:val="20"/>
                <w:shd w:val="clear" w:color="auto" w:fill="F8F9FA"/>
              </w:rPr>
              <w:t>ипецка</w:t>
            </w:r>
            <w:proofErr w:type="spellEnd"/>
          </w:p>
        </w:tc>
        <w:tc>
          <w:tcPr>
            <w:tcW w:w="740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ликвидируется</w:t>
            </w:r>
          </w:p>
        </w:tc>
      </w:tr>
      <w:tr w:rsidR="00D5506C" w:rsidRPr="00D5506C" w:rsidTr="00C10E6D">
        <w:tc>
          <w:tcPr>
            <w:tcW w:w="519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10</w:t>
            </w:r>
          </w:p>
        </w:tc>
        <w:tc>
          <w:tcPr>
            <w:tcW w:w="2036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>48:20:0010501:2250</w:t>
            </w:r>
          </w:p>
        </w:tc>
        <w:tc>
          <w:tcPr>
            <w:tcW w:w="1096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  <w:shd w:val="clear" w:color="auto" w:fill="FFFFFF"/>
              </w:rPr>
              <w:t>16 133 </w:t>
            </w:r>
          </w:p>
        </w:tc>
        <w:tc>
          <w:tcPr>
            <w:tcW w:w="2037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br/>
            </w:r>
            <w:r w:rsidRPr="00D5506C">
              <w:rPr>
                <w:sz w:val="20"/>
                <w:szCs w:val="20"/>
                <w:shd w:val="clear" w:color="auto" w:fill="F8F9FA"/>
              </w:rPr>
              <w:t>для строительства комплекса зданий и сооружений обслуживания и деловой активности</w:t>
            </w:r>
          </w:p>
        </w:tc>
        <w:tc>
          <w:tcPr>
            <w:tcW w:w="1902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br/>
            </w:r>
            <w:r w:rsidRPr="00D5506C">
              <w:rPr>
                <w:sz w:val="20"/>
                <w:szCs w:val="20"/>
                <w:shd w:val="clear" w:color="auto" w:fill="F8F9FA"/>
              </w:rPr>
              <w:t xml:space="preserve">Липецкая область, г Липецк, в районе пересечения шоссе Елецкого и автодороги "Обход </w:t>
            </w:r>
            <w:proofErr w:type="spellStart"/>
            <w:r w:rsidRPr="00D5506C">
              <w:rPr>
                <w:sz w:val="20"/>
                <w:szCs w:val="20"/>
                <w:shd w:val="clear" w:color="auto" w:fill="F8F9FA"/>
              </w:rPr>
              <w:t>г</w:t>
            </w:r>
            <w:proofErr w:type="gramStart"/>
            <w:r w:rsidRPr="00D5506C">
              <w:rPr>
                <w:sz w:val="20"/>
                <w:szCs w:val="20"/>
                <w:shd w:val="clear" w:color="auto" w:fill="F8F9FA"/>
              </w:rPr>
              <w:t>.Л</w:t>
            </w:r>
            <w:proofErr w:type="gramEnd"/>
            <w:r w:rsidRPr="00D5506C">
              <w:rPr>
                <w:sz w:val="20"/>
                <w:szCs w:val="20"/>
                <w:shd w:val="clear" w:color="auto" w:fill="F8F9FA"/>
              </w:rPr>
              <w:t>ипецка</w:t>
            </w:r>
            <w:proofErr w:type="spellEnd"/>
            <w:r w:rsidRPr="00D5506C">
              <w:rPr>
                <w:sz w:val="20"/>
                <w:szCs w:val="20"/>
                <w:shd w:val="clear" w:color="auto" w:fill="F8F9FA"/>
              </w:rPr>
              <w:t>"</w:t>
            </w:r>
          </w:p>
        </w:tc>
        <w:tc>
          <w:tcPr>
            <w:tcW w:w="740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ликвидируется</w:t>
            </w:r>
          </w:p>
        </w:tc>
      </w:tr>
      <w:tr w:rsidR="00D5506C" w:rsidRPr="00D5506C" w:rsidTr="00C10E6D">
        <w:tc>
          <w:tcPr>
            <w:tcW w:w="519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11</w:t>
            </w:r>
          </w:p>
        </w:tc>
        <w:tc>
          <w:tcPr>
            <w:tcW w:w="2036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>48:20:0010501:2249</w:t>
            </w:r>
          </w:p>
        </w:tc>
        <w:tc>
          <w:tcPr>
            <w:tcW w:w="1096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  <w:shd w:val="clear" w:color="auto" w:fill="FFFFFF"/>
              </w:rPr>
              <w:t>15 384</w:t>
            </w:r>
          </w:p>
        </w:tc>
        <w:tc>
          <w:tcPr>
            <w:tcW w:w="2037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>для строительства комплекса зданий и сооружений обслуживания и деловой активности</w:t>
            </w:r>
          </w:p>
        </w:tc>
        <w:tc>
          <w:tcPr>
            <w:tcW w:w="1902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 xml:space="preserve">Липецкая область, г Липецк, в районе пересечения шоссе Елецкого и автодороги "Обход </w:t>
            </w:r>
            <w:proofErr w:type="spellStart"/>
            <w:r w:rsidRPr="00D5506C">
              <w:rPr>
                <w:sz w:val="20"/>
                <w:szCs w:val="20"/>
                <w:shd w:val="clear" w:color="auto" w:fill="F8F9FA"/>
              </w:rPr>
              <w:t>г</w:t>
            </w:r>
            <w:proofErr w:type="gramStart"/>
            <w:r w:rsidRPr="00D5506C">
              <w:rPr>
                <w:sz w:val="20"/>
                <w:szCs w:val="20"/>
                <w:shd w:val="clear" w:color="auto" w:fill="F8F9FA"/>
              </w:rPr>
              <w:t>.Л</w:t>
            </w:r>
            <w:proofErr w:type="gramEnd"/>
            <w:r w:rsidRPr="00D5506C">
              <w:rPr>
                <w:sz w:val="20"/>
                <w:szCs w:val="20"/>
                <w:shd w:val="clear" w:color="auto" w:fill="F8F9FA"/>
              </w:rPr>
              <w:t>ипецка</w:t>
            </w:r>
            <w:proofErr w:type="spellEnd"/>
            <w:r w:rsidRPr="00D5506C">
              <w:rPr>
                <w:sz w:val="20"/>
                <w:szCs w:val="20"/>
                <w:shd w:val="clear" w:color="auto" w:fill="F8F9FA"/>
              </w:rPr>
              <w:t>"</w:t>
            </w:r>
          </w:p>
        </w:tc>
        <w:tc>
          <w:tcPr>
            <w:tcW w:w="740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ликвидируется</w:t>
            </w:r>
          </w:p>
        </w:tc>
      </w:tr>
      <w:tr w:rsidR="00D5506C" w:rsidRPr="00D5506C" w:rsidTr="00C10E6D">
        <w:tc>
          <w:tcPr>
            <w:tcW w:w="519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12</w:t>
            </w:r>
          </w:p>
        </w:tc>
        <w:tc>
          <w:tcPr>
            <w:tcW w:w="2036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>48:20:0010501:2247</w:t>
            </w:r>
          </w:p>
        </w:tc>
        <w:tc>
          <w:tcPr>
            <w:tcW w:w="1096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  <w:shd w:val="clear" w:color="auto" w:fill="FFFFFF"/>
              </w:rPr>
              <w:t>21 913</w:t>
            </w:r>
          </w:p>
        </w:tc>
        <w:tc>
          <w:tcPr>
            <w:tcW w:w="2037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>для строительства комплекса зданий и сооружений обслуживания и деловой активности</w:t>
            </w:r>
          </w:p>
        </w:tc>
        <w:tc>
          <w:tcPr>
            <w:tcW w:w="1902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 xml:space="preserve">Липецкая область, г Липецк, в районе пересечения шоссе Елецкого и автодороги "Обход </w:t>
            </w:r>
            <w:proofErr w:type="spellStart"/>
            <w:r w:rsidRPr="00D5506C">
              <w:rPr>
                <w:sz w:val="20"/>
                <w:szCs w:val="20"/>
                <w:shd w:val="clear" w:color="auto" w:fill="F8F9FA"/>
              </w:rPr>
              <w:t>г</w:t>
            </w:r>
            <w:proofErr w:type="gramStart"/>
            <w:r w:rsidRPr="00D5506C">
              <w:rPr>
                <w:sz w:val="20"/>
                <w:szCs w:val="20"/>
                <w:shd w:val="clear" w:color="auto" w:fill="F8F9FA"/>
              </w:rPr>
              <w:t>.Л</w:t>
            </w:r>
            <w:proofErr w:type="gramEnd"/>
            <w:r w:rsidRPr="00D5506C">
              <w:rPr>
                <w:sz w:val="20"/>
                <w:szCs w:val="20"/>
                <w:shd w:val="clear" w:color="auto" w:fill="F8F9FA"/>
              </w:rPr>
              <w:t>ипецка</w:t>
            </w:r>
            <w:proofErr w:type="spellEnd"/>
            <w:r w:rsidRPr="00D5506C">
              <w:rPr>
                <w:sz w:val="20"/>
                <w:szCs w:val="20"/>
                <w:shd w:val="clear" w:color="auto" w:fill="F8F9FA"/>
              </w:rPr>
              <w:t>"</w:t>
            </w:r>
          </w:p>
        </w:tc>
        <w:tc>
          <w:tcPr>
            <w:tcW w:w="740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ликвидируется</w:t>
            </w:r>
          </w:p>
        </w:tc>
      </w:tr>
      <w:tr w:rsidR="00D5506C" w:rsidRPr="00D5506C" w:rsidTr="00C10E6D">
        <w:tc>
          <w:tcPr>
            <w:tcW w:w="519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</w:t>
            </w:r>
          </w:p>
        </w:tc>
        <w:tc>
          <w:tcPr>
            <w:tcW w:w="2036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>48:20:0010501:2246</w:t>
            </w:r>
          </w:p>
        </w:tc>
        <w:tc>
          <w:tcPr>
            <w:tcW w:w="1096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  <w:shd w:val="clear" w:color="auto" w:fill="FFFFFF"/>
              </w:rPr>
              <w:t>39 061</w:t>
            </w:r>
          </w:p>
        </w:tc>
        <w:tc>
          <w:tcPr>
            <w:tcW w:w="2037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>для строительства комплекса зданий и сооружений обслуживания и деловой активности</w:t>
            </w:r>
          </w:p>
        </w:tc>
        <w:tc>
          <w:tcPr>
            <w:tcW w:w="1902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 xml:space="preserve">Липецкая область, г Липецк, в районе пересечения шоссе Елецкого и автодороги "Обход </w:t>
            </w:r>
            <w:proofErr w:type="spellStart"/>
            <w:r w:rsidRPr="00D5506C">
              <w:rPr>
                <w:sz w:val="20"/>
                <w:szCs w:val="20"/>
                <w:shd w:val="clear" w:color="auto" w:fill="F8F9FA"/>
              </w:rPr>
              <w:t>г</w:t>
            </w:r>
            <w:proofErr w:type="gramStart"/>
            <w:r w:rsidRPr="00D5506C">
              <w:rPr>
                <w:sz w:val="20"/>
                <w:szCs w:val="20"/>
                <w:shd w:val="clear" w:color="auto" w:fill="F8F9FA"/>
              </w:rPr>
              <w:t>.Л</w:t>
            </w:r>
            <w:proofErr w:type="gramEnd"/>
            <w:r w:rsidRPr="00D5506C">
              <w:rPr>
                <w:sz w:val="20"/>
                <w:szCs w:val="20"/>
                <w:shd w:val="clear" w:color="auto" w:fill="F8F9FA"/>
              </w:rPr>
              <w:t>ипецка</w:t>
            </w:r>
            <w:proofErr w:type="spellEnd"/>
            <w:r w:rsidRPr="00D5506C">
              <w:rPr>
                <w:sz w:val="20"/>
                <w:szCs w:val="20"/>
                <w:shd w:val="clear" w:color="auto" w:fill="F8F9FA"/>
              </w:rPr>
              <w:t>"</w:t>
            </w:r>
          </w:p>
        </w:tc>
        <w:tc>
          <w:tcPr>
            <w:tcW w:w="740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ликвидируется</w:t>
            </w:r>
          </w:p>
        </w:tc>
      </w:tr>
      <w:tr w:rsidR="00D5506C" w:rsidRPr="00D5506C" w:rsidTr="00C10E6D">
        <w:tc>
          <w:tcPr>
            <w:tcW w:w="519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lastRenderedPageBreak/>
              <w:t>14</w:t>
            </w:r>
          </w:p>
        </w:tc>
        <w:tc>
          <w:tcPr>
            <w:tcW w:w="2036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>48:20:0010501:2245</w:t>
            </w:r>
          </w:p>
        </w:tc>
        <w:tc>
          <w:tcPr>
            <w:tcW w:w="1096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  <w:shd w:val="clear" w:color="auto" w:fill="FFFFFF"/>
              </w:rPr>
              <w:t>14 785</w:t>
            </w:r>
          </w:p>
        </w:tc>
        <w:tc>
          <w:tcPr>
            <w:tcW w:w="2037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>для строительства административного здания обслуживания и деловой активности</w:t>
            </w:r>
          </w:p>
        </w:tc>
        <w:tc>
          <w:tcPr>
            <w:tcW w:w="1902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 xml:space="preserve">Липецкая область, г Липецк, в районе пересечения шоссе Елецкого и автодороги "Обход </w:t>
            </w:r>
            <w:proofErr w:type="spellStart"/>
            <w:r w:rsidRPr="00D5506C">
              <w:rPr>
                <w:sz w:val="20"/>
                <w:szCs w:val="20"/>
                <w:shd w:val="clear" w:color="auto" w:fill="F8F9FA"/>
              </w:rPr>
              <w:t>г</w:t>
            </w:r>
            <w:proofErr w:type="gramStart"/>
            <w:r w:rsidRPr="00D5506C">
              <w:rPr>
                <w:sz w:val="20"/>
                <w:szCs w:val="20"/>
                <w:shd w:val="clear" w:color="auto" w:fill="F8F9FA"/>
              </w:rPr>
              <w:t>.Л</w:t>
            </w:r>
            <w:proofErr w:type="gramEnd"/>
            <w:r w:rsidRPr="00D5506C">
              <w:rPr>
                <w:sz w:val="20"/>
                <w:szCs w:val="20"/>
                <w:shd w:val="clear" w:color="auto" w:fill="F8F9FA"/>
              </w:rPr>
              <w:t>ипецка</w:t>
            </w:r>
            <w:proofErr w:type="spellEnd"/>
            <w:r w:rsidRPr="00D5506C">
              <w:rPr>
                <w:sz w:val="20"/>
                <w:szCs w:val="20"/>
                <w:shd w:val="clear" w:color="auto" w:fill="F8F9FA"/>
              </w:rPr>
              <w:t>"</w:t>
            </w:r>
          </w:p>
        </w:tc>
        <w:tc>
          <w:tcPr>
            <w:tcW w:w="740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ликвидируется</w:t>
            </w:r>
          </w:p>
        </w:tc>
      </w:tr>
      <w:tr w:rsidR="00D5506C" w:rsidRPr="00D5506C" w:rsidTr="00C10E6D">
        <w:tc>
          <w:tcPr>
            <w:tcW w:w="519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15</w:t>
            </w:r>
          </w:p>
        </w:tc>
        <w:tc>
          <w:tcPr>
            <w:tcW w:w="2036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>48:20:0010501:2244</w:t>
            </w:r>
          </w:p>
        </w:tc>
        <w:tc>
          <w:tcPr>
            <w:tcW w:w="1096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  <w:shd w:val="clear" w:color="auto" w:fill="FFFFFF"/>
              </w:rPr>
              <w:t>10 643</w:t>
            </w:r>
          </w:p>
        </w:tc>
        <w:tc>
          <w:tcPr>
            <w:tcW w:w="2037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>для строительства административного здания обслуживания и деловой активности</w:t>
            </w:r>
          </w:p>
        </w:tc>
        <w:tc>
          <w:tcPr>
            <w:tcW w:w="1902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 xml:space="preserve">Липецкая область, г Липецк, в районе пересечения шоссе Елецкого и автодороги "Обход </w:t>
            </w:r>
            <w:proofErr w:type="spellStart"/>
            <w:r w:rsidRPr="00D5506C">
              <w:rPr>
                <w:sz w:val="20"/>
                <w:szCs w:val="20"/>
                <w:shd w:val="clear" w:color="auto" w:fill="F8F9FA"/>
              </w:rPr>
              <w:t>г</w:t>
            </w:r>
            <w:proofErr w:type="gramStart"/>
            <w:r w:rsidRPr="00D5506C">
              <w:rPr>
                <w:sz w:val="20"/>
                <w:szCs w:val="20"/>
                <w:shd w:val="clear" w:color="auto" w:fill="F8F9FA"/>
              </w:rPr>
              <w:t>.Л</w:t>
            </w:r>
            <w:proofErr w:type="gramEnd"/>
            <w:r w:rsidRPr="00D5506C">
              <w:rPr>
                <w:sz w:val="20"/>
                <w:szCs w:val="20"/>
                <w:shd w:val="clear" w:color="auto" w:fill="F8F9FA"/>
              </w:rPr>
              <w:t>ипецка</w:t>
            </w:r>
            <w:proofErr w:type="spellEnd"/>
            <w:r w:rsidRPr="00D5506C">
              <w:rPr>
                <w:sz w:val="20"/>
                <w:szCs w:val="20"/>
                <w:shd w:val="clear" w:color="auto" w:fill="F8F9FA"/>
              </w:rPr>
              <w:t>"</w:t>
            </w:r>
          </w:p>
        </w:tc>
        <w:tc>
          <w:tcPr>
            <w:tcW w:w="740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ликвидируется</w:t>
            </w:r>
          </w:p>
        </w:tc>
      </w:tr>
      <w:tr w:rsidR="00D5506C" w:rsidRPr="00D5506C" w:rsidTr="00C10E6D">
        <w:tc>
          <w:tcPr>
            <w:tcW w:w="519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16</w:t>
            </w:r>
          </w:p>
        </w:tc>
        <w:tc>
          <w:tcPr>
            <w:tcW w:w="2036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>48:20:0010501:2243</w:t>
            </w:r>
          </w:p>
        </w:tc>
        <w:tc>
          <w:tcPr>
            <w:tcW w:w="1096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  <w:shd w:val="clear" w:color="auto" w:fill="FFFFFF"/>
              </w:rPr>
              <w:t>12 783 </w:t>
            </w:r>
          </w:p>
        </w:tc>
        <w:tc>
          <w:tcPr>
            <w:tcW w:w="2037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>для строительства комплекса зданий и сооружений обслуживания и деловой активности</w:t>
            </w:r>
          </w:p>
        </w:tc>
        <w:tc>
          <w:tcPr>
            <w:tcW w:w="1902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 xml:space="preserve">Липецкая область, г Липецк, в районе пересечения шоссе Елецкого и автодороги "Обход </w:t>
            </w:r>
            <w:proofErr w:type="spellStart"/>
            <w:r w:rsidRPr="00D5506C">
              <w:rPr>
                <w:sz w:val="20"/>
                <w:szCs w:val="20"/>
                <w:shd w:val="clear" w:color="auto" w:fill="F8F9FA"/>
              </w:rPr>
              <w:t>г</w:t>
            </w:r>
            <w:proofErr w:type="gramStart"/>
            <w:r w:rsidRPr="00D5506C">
              <w:rPr>
                <w:sz w:val="20"/>
                <w:szCs w:val="20"/>
                <w:shd w:val="clear" w:color="auto" w:fill="F8F9FA"/>
              </w:rPr>
              <w:t>.Л</w:t>
            </w:r>
            <w:proofErr w:type="gramEnd"/>
            <w:r w:rsidRPr="00D5506C">
              <w:rPr>
                <w:sz w:val="20"/>
                <w:szCs w:val="20"/>
                <w:shd w:val="clear" w:color="auto" w:fill="F8F9FA"/>
              </w:rPr>
              <w:t>ипецка</w:t>
            </w:r>
            <w:proofErr w:type="spellEnd"/>
            <w:r w:rsidRPr="00D5506C">
              <w:rPr>
                <w:sz w:val="20"/>
                <w:szCs w:val="20"/>
                <w:shd w:val="clear" w:color="auto" w:fill="F8F9FA"/>
              </w:rPr>
              <w:t>"</w:t>
            </w:r>
          </w:p>
        </w:tc>
        <w:tc>
          <w:tcPr>
            <w:tcW w:w="740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ликвидируется</w:t>
            </w:r>
          </w:p>
        </w:tc>
      </w:tr>
      <w:tr w:rsidR="00D5506C" w:rsidRPr="00D5506C" w:rsidTr="00C10E6D">
        <w:tc>
          <w:tcPr>
            <w:tcW w:w="519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17</w:t>
            </w:r>
          </w:p>
        </w:tc>
        <w:tc>
          <w:tcPr>
            <w:tcW w:w="2036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>48:20:0010501:2230</w:t>
            </w:r>
          </w:p>
        </w:tc>
        <w:tc>
          <w:tcPr>
            <w:tcW w:w="1096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  <w:shd w:val="clear" w:color="auto" w:fill="FFFFFF"/>
              </w:rPr>
              <w:t>9 009</w:t>
            </w:r>
          </w:p>
        </w:tc>
        <w:tc>
          <w:tcPr>
            <w:tcW w:w="2037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>для строительства комплекса зданий и сооружений обслуживания и деловой активности</w:t>
            </w:r>
          </w:p>
        </w:tc>
        <w:tc>
          <w:tcPr>
            <w:tcW w:w="1902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 xml:space="preserve">Липецкая область, г Липецк, в районе пересечения шоссе Елецкого и автодороги "Обход </w:t>
            </w:r>
            <w:proofErr w:type="spellStart"/>
            <w:r w:rsidRPr="00D5506C">
              <w:rPr>
                <w:sz w:val="20"/>
                <w:szCs w:val="20"/>
                <w:shd w:val="clear" w:color="auto" w:fill="F8F9FA"/>
              </w:rPr>
              <w:t>г</w:t>
            </w:r>
            <w:proofErr w:type="gramStart"/>
            <w:r w:rsidRPr="00D5506C">
              <w:rPr>
                <w:sz w:val="20"/>
                <w:szCs w:val="20"/>
                <w:shd w:val="clear" w:color="auto" w:fill="F8F9FA"/>
              </w:rPr>
              <w:t>.Л</w:t>
            </w:r>
            <w:proofErr w:type="gramEnd"/>
            <w:r w:rsidRPr="00D5506C">
              <w:rPr>
                <w:sz w:val="20"/>
                <w:szCs w:val="20"/>
                <w:shd w:val="clear" w:color="auto" w:fill="F8F9FA"/>
              </w:rPr>
              <w:t>ипецка</w:t>
            </w:r>
            <w:proofErr w:type="spellEnd"/>
            <w:r w:rsidRPr="00D5506C">
              <w:rPr>
                <w:sz w:val="20"/>
                <w:szCs w:val="20"/>
                <w:shd w:val="clear" w:color="auto" w:fill="F8F9FA"/>
              </w:rPr>
              <w:t>"</w:t>
            </w:r>
          </w:p>
        </w:tc>
        <w:tc>
          <w:tcPr>
            <w:tcW w:w="740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ликвидируется</w:t>
            </w:r>
          </w:p>
        </w:tc>
      </w:tr>
      <w:tr w:rsidR="00D5506C" w:rsidRPr="00D5506C" w:rsidTr="00C10E6D">
        <w:tc>
          <w:tcPr>
            <w:tcW w:w="519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18</w:t>
            </w:r>
          </w:p>
        </w:tc>
        <w:tc>
          <w:tcPr>
            <w:tcW w:w="2036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>48:20:0010501:2242</w:t>
            </w:r>
          </w:p>
        </w:tc>
        <w:tc>
          <w:tcPr>
            <w:tcW w:w="1096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  <w:shd w:val="clear" w:color="auto" w:fill="FFFFFF"/>
              </w:rPr>
              <w:t>11 209</w:t>
            </w:r>
          </w:p>
        </w:tc>
        <w:tc>
          <w:tcPr>
            <w:tcW w:w="2037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>для строительства административного здания обслуживания и деловой активности</w:t>
            </w:r>
          </w:p>
        </w:tc>
        <w:tc>
          <w:tcPr>
            <w:tcW w:w="1902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 xml:space="preserve">Липецкая область, г Липецк, в районе пересечения шоссе Елецкого и автодороги "Обход </w:t>
            </w:r>
            <w:proofErr w:type="spellStart"/>
            <w:r w:rsidRPr="00D5506C">
              <w:rPr>
                <w:sz w:val="20"/>
                <w:szCs w:val="20"/>
                <w:shd w:val="clear" w:color="auto" w:fill="F8F9FA"/>
              </w:rPr>
              <w:t>г</w:t>
            </w:r>
            <w:proofErr w:type="gramStart"/>
            <w:r w:rsidRPr="00D5506C">
              <w:rPr>
                <w:sz w:val="20"/>
                <w:szCs w:val="20"/>
                <w:shd w:val="clear" w:color="auto" w:fill="F8F9FA"/>
              </w:rPr>
              <w:t>.Л</w:t>
            </w:r>
            <w:proofErr w:type="gramEnd"/>
            <w:r w:rsidRPr="00D5506C">
              <w:rPr>
                <w:sz w:val="20"/>
                <w:szCs w:val="20"/>
                <w:shd w:val="clear" w:color="auto" w:fill="F8F9FA"/>
              </w:rPr>
              <w:t>ипецка</w:t>
            </w:r>
            <w:proofErr w:type="spellEnd"/>
            <w:r w:rsidRPr="00D5506C">
              <w:rPr>
                <w:sz w:val="20"/>
                <w:szCs w:val="20"/>
                <w:shd w:val="clear" w:color="auto" w:fill="F8F9FA"/>
              </w:rPr>
              <w:t>"</w:t>
            </w:r>
          </w:p>
        </w:tc>
        <w:tc>
          <w:tcPr>
            <w:tcW w:w="740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ликвидируется</w:t>
            </w:r>
          </w:p>
        </w:tc>
      </w:tr>
      <w:tr w:rsidR="00D5506C" w:rsidRPr="00D5506C" w:rsidTr="00C10E6D">
        <w:tc>
          <w:tcPr>
            <w:tcW w:w="519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19</w:t>
            </w:r>
          </w:p>
        </w:tc>
        <w:tc>
          <w:tcPr>
            <w:tcW w:w="2036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>48:20:0010501:2241</w:t>
            </w:r>
          </w:p>
        </w:tc>
        <w:tc>
          <w:tcPr>
            <w:tcW w:w="1096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  <w:shd w:val="clear" w:color="auto" w:fill="FFFFFF"/>
              </w:rPr>
              <w:t>19 909 </w:t>
            </w:r>
          </w:p>
        </w:tc>
        <w:tc>
          <w:tcPr>
            <w:tcW w:w="2037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>для строительства комплекса зданий и сооружений обслуживания и деловой активности</w:t>
            </w:r>
          </w:p>
        </w:tc>
        <w:tc>
          <w:tcPr>
            <w:tcW w:w="1902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 xml:space="preserve">Липецкая область, г Липецк, в районе пересечения шоссе Елецкого и автодороги "Обход </w:t>
            </w:r>
            <w:proofErr w:type="spellStart"/>
            <w:r w:rsidRPr="00D5506C">
              <w:rPr>
                <w:sz w:val="20"/>
                <w:szCs w:val="20"/>
                <w:shd w:val="clear" w:color="auto" w:fill="F8F9FA"/>
              </w:rPr>
              <w:t>г</w:t>
            </w:r>
            <w:proofErr w:type="gramStart"/>
            <w:r w:rsidRPr="00D5506C">
              <w:rPr>
                <w:sz w:val="20"/>
                <w:szCs w:val="20"/>
                <w:shd w:val="clear" w:color="auto" w:fill="F8F9FA"/>
              </w:rPr>
              <w:t>.Л</w:t>
            </w:r>
            <w:proofErr w:type="gramEnd"/>
            <w:r w:rsidRPr="00D5506C">
              <w:rPr>
                <w:sz w:val="20"/>
                <w:szCs w:val="20"/>
                <w:shd w:val="clear" w:color="auto" w:fill="F8F9FA"/>
              </w:rPr>
              <w:t>ипецка</w:t>
            </w:r>
            <w:proofErr w:type="spellEnd"/>
            <w:r w:rsidRPr="00D5506C">
              <w:rPr>
                <w:sz w:val="20"/>
                <w:szCs w:val="20"/>
                <w:shd w:val="clear" w:color="auto" w:fill="F8F9FA"/>
              </w:rPr>
              <w:t>"</w:t>
            </w:r>
          </w:p>
        </w:tc>
        <w:tc>
          <w:tcPr>
            <w:tcW w:w="740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ликвидируется</w:t>
            </w:r>
          </w:p>
        </w:tc>
      </w:tr>
      <w:tr w:rsidR="00D5506C" w:rsidRPr="00D5506C" w:rsidTr="00C10E6D">
        <w:tc>
          <w:tcPr>
            <w:tcW w:w="519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20</w:t>
            </w:r>
          </w:p>
        </w:tc>
        <w:tc>
          <w:tcPr>
            <w:tcW w:w="2036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>48:20:0010501:2240</w:t>
            </w:r>
          </w:p>
        </w:tc>
        <w:tc>
          <w:tcPr>
            <w:tcW w:w="1096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  <w:shd w:val="clear" w:color="auto" w:fill="FFFFFF"/>
              </w:rPr>
              <w:t>32 555</w:t>
            </w:r>
          </w:p>
        </w:tc>
        <w:tc>
          <w:tcPr>
            <w:tcW w:w="2037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>для строительства административного здания обслуживания и деловой активности</w:t>
            </w:r>
          </w:p>
        </w:tc>
        <w:tc>
          <w:tcPr>
            <w:tcW w:w="1902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 xml:space="preserve">Липецкая область, г Липецк, в районе пересечения шоссе Елецкого и автодороги "Обход </w:t>
            </w:r>
            <w:proofErr w:type="spellStart"/>
            <w:r w:rsidRPr="00D5506C">
              <w:rPr>
                <w:sz w:val="20"/>
                <w:szCs w:val="20"/>
                <w:shd w:val="clear" w:color="auto" w:fill="F8F9FA"/>
              </w:rPr>
              <w:t>г</w:t>
            </w:r>
            <w:proofErr w:type="gramStart"/>
            <w:r w:rsidRPr="00D5506C">
              <w:rPr>
                <w:sz w:val="20"/>
                <w:szCs w:val="20"/>
                <w:shd w:val="clear" w:color="auto" w:fill="F8F9FA"/>
              </w:rPr>
              <w:t>.Л</w:t>
            </w:r>
            <w:proofErr w:type="gramEnd"/>
            <w:r w:rsidRPr="00D5506C">
              <w:rPr>
                <w:sz w:val="20"/>
                <w:szCs w:val="20"/>
                <w:shd w:val="clear" w:color="auto" w:fill="F8F9FA"/>
              </w:rPr>
              <w:t>ипецка</w:t>
            </w:r>
            <w:proofErr w:type="spellEnd"/>
            <w:r w:rsidRPr="00D5506C">
              <w:rPr>
                <w:sz w:val="20"/>
                <w:szCs w:val="20"/>
                <w:shd w:val="clear" w:color="auto" w:fill="F8F9FA"/>
              </w:rPr>
              <w:t>"</w:t>
            </w:r>
          </w:p>
        </w:tc>
        <w:tc>
          <w:tcPr>
            <w:tcW w:w="740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ликвидируется</w:t>
            </w:r>
          </w:p>
        </w:tc>
      </w:tr>
      <w:tr w:rsidR="00D5506C" w:rsidRPr="00D5506C" w:rsidTr="00C10E6D">
        <w:tc>
          <w:tcPr>
            <w:tcW w:w="519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21</w:t>
            </w:r>
          </w:p>
        </w:tc>
        <w:tc>
          <w:tcPr>
            <w:tcW w:w="2036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>48:20:0010501:2231</w:t>
            </w:r>
          </w:p>
        </w:tc>
        <w:tc>
          <w:tcPr>
            <w:tcW w:w="1096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  <w:shd w:val="clear" w:color="auto" w:fill="FFFFFF"/>
              </w:rPr>
              <w:t>8 312</w:t>
            </w:r>
          </w:p>
        </w:tc>
        <w:tc>
          <w:tcPr>
            <w:tcW w:w="2037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>для строительства административного здания обслуживания и деловой активности</w:t>
            </w:r>
          </w:p>
        </w:tc>
        <w:tc>
          <w:tcPr>
            <w:tcW w:w="1902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 xml:space="preserve">Липецкая область, г Липецк, в районе пересечения шоссе Елецкого и автодороги "Обход </w:t>
            </w:r>
            <w:proofErr w:type="spellStart"/>
            <w:r w:rsidRPr="00D5506C">
              <w:rPr>
                <w:sz w:val="20"/>
                <w:szCs w:val="20"/>
                <w:shd w:val="clear" w:color="auto" w:fill="F8F9FA"/>
              </w:rPr>
              <w:t>г</w:t>
            </w:r>
            <w:proofErr w:type="gramStart"/>
            <w:r w:rsidRPr="00D5506C">
              <w:rPr>
                <w:sz w:val="20"/>
                <w:szCs w:val="20"/>
                <w:shd w:val="clear" w:color="auto" w:fill="F8F9FA"/>
              </w:rPr>
              <w:t>.Л</w:t>
            </w:r>
            <w:proofErr w:type="gramEnd"/>
            <w:r w:rsidRPr="00D5506C">
              <w:rPr>
                <w:sz w:val="20"/>
                <w:szCs w:val="20"/>
                <w:shd w:val="clear" w:color="auto" w:fill="F8F9FA"/>
              </w:rPr>
              <w:t>ипецка</w:t>
            </w:r>
            <w:proofErr w:type="spellEnd"/>
            <w:r w:rsidRPr="00D5506C">
              <w:rPr>
                <w:sz w:val="20"/>
                <w:szCs w:val="20"/>
                <w:shd w:val="clear" w:color="auto" w:fill="F8F9FA"/>
              </w:rPr>
              <w:t>"</w:t>
            </w:r>
          </w:p>
        </w:tc>
        <w:tc>
          <w:tcPr>
            <w:tcW w:w="740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ликвидируется</w:t>
            </w:r>
          </w:p>
        </w:tc>
      </w:tr>
      <w:tr w:rsidR="00D5506C" w:rsidRPr="00D5506C" w:rsidTr="00C10E6D">
        <w:tc>
          <w:tcPr>
            <w:tcW w:w="519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22</w:t>
            </w:r>
          </w:p>
        </w:tc>
        <w:tc>
          <w:tcPr>
            <w:tcW w:w="2036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>48:20:0010501:2238</w:t>
            </w:r>
          </w:p>
        </w:tc>
        <w:tc>
          <w:tcPr>
            <w:tcW w:w="1096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  <w:shd w:val="clear" w:color="auto" w:fill="FFFFFF"/>
              </w:rPr>
              <w:t>11 812 </w:t>
            </w:r>
          </w:p>
        </w:tc>
        <w:tc>
          <w:tcPr>
            <w:tcW w:w="2037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>для строительства административного здания обслуживания и деловой активности</w:t>
            </w:r>
          </w:p>
        </w:tc>
        <w:tc>
          <w:tcPr>
            <w:tcW w:w="1902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 xml:space="preserve">Липецкая область, г Липецк, в районе пересечения шоссе Елецкого и автодороги "Обход </w:t>
            </w:r>
            <w:proofErr w:type="spellStart"/>
            <w:r w:rsidRPr="00D5506C">
              <w:rPr>
                <w:sz w:val="20"/>
                <w:szCs w:val="20"/>
                <w:shd w:val="clear" w:color="auto" w:fill="F8F9FA"/>
              </w:rPr>
              <w:t>г</w:t>
            </w:r>
            <w:proofErr w:type="gramStart"/>
            <w:r w:rsidRPr="00D5506C">
              <w:rPr>
                <w:sz w:val="20"/>
                <w:szCs w:val="20"/>
                <w:shd w:val="clear" w:color="auto" w:fill="F8F9FA"/>
              </w:rPr>
              <w:t>.Л</w:t>
            </w:r>
            <w:proofErr w:type="gramEnd"/>
            <w:r w:rsidRPr="00D5506C">
              <w:rPr>
                <w:sz w:val="20"/>
                <w:szCs w:val="20"/>
                <w:shd w:val="clear" w:color="auto" w:fill="F8F9FA"/>
              </w:rPr>
              <w:t>ипецка</w:t>
            </w:r>
            <w:proofErr w:type="spellEnd"/>
            <w:r w:rsidRPr="00D5506C">
              <w:rPr>
                <w:sz w:val="20"/>
                <w:szCs w:val="20"/>
                <w:shd w:val="clear" w:color="auto" w:fill="F8F9FA"/>
              </w:rPr>
              <w:t>"</w:t>
            </w:r>
          </w:p>
        </w:tc>
        <w:tc>
          <w:tcPr>
            <w:tcW w:w="740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ликвидируется</w:t>
            </w:r>
          </w:p>
        </w:tc>
      </w:tr>
      <w:tr w:rsidR="00D5506C" w:rsidRPr="00D5506C" w:rsidTr="00C10E6D">
        <w:tc>
          <w:tcPr>
            <w:tcW w:w="519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23</w:t>
            </w:r>
          </w:p>
        </w:tc>
        <w:tc>
          <w:tcPr>
            <w:tcW w:w="2036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>48:20:0010501:2239</w:t>
            </w:r>
          </w:p>
        </w:tc>
        <w:tc>
          <w:tcPr>
            <w:tcW w:w="1096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  <w:shd w:val="clear" w:color="auto" w:fill="FFFFFF"/>
              </w:rPr>
              <w:t>10 936</w:t>
            </w:r>
          </w:p>
        </w:tc>
        <w:tc>
          <w:tcPr>
            <w:tcW w:w="2037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>для строительства административного здания обслуживания и деловой активности</w:t>
            </w:r>
          </w:p>
        </w:tc>
        <w:tc>
          <w:tcPr>
            <w:tcW w:w="1902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 xml:space="preserve">Липецкая область, г Липецк, в районе пересечения шоссе Елецкого и автодороги "Обход </w:t>
            </w:r>
            <w:proofErr w:type="spellStart"/>
            <w:r w:rsidRPr="00D5506C">
              <w:rPr>
                <w:sz w:val="20"/>
                <w:szCs w:val="20"/>
                <w:shd w:val="clear" w:color="auto" w:fill="F8F9FA"/>
              </w:rPr>
              <w:t>г</w:t>
            </w:r>
            <w:proofErr w:type="gramStart"/>
            <w:r w:rsidRPr="00D5506C">
              <w:rPr>
                <w:sz w:val="20"/>
                <w:szCs w:val="20"/>
                <w:shd w:val="clear" w:color="auto" w:fill="F8F9FA"/>
              </w:rPr>
              <w:t>.Л</w:t>
            </w:r>
            <w:proofErr w:type="gramEnd"/>
            <w:r w:rsidRPr="00D5506C">
              <w:rPr>
                <w:sz w:val="20"/>
                <w:szCs w:val="20"/>
                <w:shd w:val="clear" w:color="auto" w:fill="F8F9FA"/>
              </w:rPr>
              <w:t>ипецка</w:t>
            </w:r>
            <w:proofErr w:type="spellEnd"/>
            <w:r w:rsidRPr="00D5506C">
              <w:rPr>
                <w:sz w:val="20"/>
                <w:szCs w:val="20"/>
                <w:shd w:val="clear" w:color="auto" w:fill="F8F9FA"/>
              </w:rPr>
              <w:t>"</w:t>
            </w:r>
          </w:p>
        </w:tc>
        <w:tc>
          <w:tcPr>
            <w:tcW w:w="740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ликвидируется</w:t>
            </w:r>
          </w:p>
        </w:tc>
      </w:tr>
      <w:tr w:rsidR="00D5506C" w:rsidRPr="00D5506C" w:rsidTr="00C10E6D">
        <w:tc>
          <w:tcPr>
            <w:tcW w:w="519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lastRenderedPageBreak/>
              <w:t>24</w:t>
            </w:r>
          </w:p>
        </w:tc>
        <w:tc>
          <w:tcPr>
            <w:tcW w:w="2036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>48:20:0010501:2946</w:t>
            </w:r>
          </w:p>
        </w:tc>
        <w:tc>
          <w:tcPr>
            <w:tcW w:w="1096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  <w:shd w:val="clear" w:color="auto" w:fill="FFFFFF"/>
              </w:rPr>
              <w:t>35 242 </w:t>
            </w:r>
          </w:p>
        </w:tc>
        <w:tc>
          <w:tcPr>
            <w:tcW w:w="2037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>рынки</w:t>
            </w:r>
          </w:p>
        </w:tc>
        <w:tc>
          <w:tcPr>
            <w:tcW w:w="1902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>Российская Федерация, Липецкая область, городской округ город Липецк, город Липецк</w:t>
            </w:r>
          </w:p>
        </w:tc>
        <w:tc>
          <w:tcPr>
            <w:tcW w:w="740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ликвидируется</w:t>
            </w:r>
          </w:p>
        </w:tc>
      </w:tr>
      <w:tr w:rsidR="00D5506C" w:rsidRPr="00D5506C" w:rsidTr="00C10E6D">
        <w:tc>
          <w:tcPr>
            <w:tcW w:w="519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25</w:t>
            </w:r>
          </w:p>
        </w:tc>
        <w:tc>
          <w:tcPr>
            <w:tcW w:w="2036" w:type="dxa"/>
          </w:tcPr>
          <w:p w:rsidR="007D3C40" w:rsidRPr="00D5506C" w:rsidRDefault="007D3C40" w:rsidP="00C10E6D">
            <w:pPr>
              <w:rPr>
                <w:sz w:val="20"/>
                <w:szCs w:val="20"/>
                <w:shd w:val="clear" w:color="auto" w:fill="F8F9FA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>48:20:0010501:2945</w:t>
            </w:r>
          </w:p>
        </w:tc>
        <w:tc>
          <w:tcPr>
            <w:tcW w:w="1096" w:type="dxa"/>
          </w:tcPr>
          <w:p w:rsidR="007D3C40" w:rsidRPr="00D5506C" w:rsidRDefault="007D3C40" w:rsidP="00C10E6D">
            <w:pPr>
              <w:rPr>
                <w:sz w:val="20"/>
                <w:szCs w:val="20"/>
                <w:shd w:val="clear" w:color="auto" w:fill="FFFFFF"/>
              </w:rPr>
            </w:pPr>
            <w:r w:rsidRPr="00D5506C">
              <w:rPr>
                <w:sz w:val="20"/>
                <w:szCs w:val="20"/>
                <w:shd w:val="clear" w:color="auto" w:fill="FFFFFF"/>
              </w:rPr>
              <w:t>84 379 </w:t>
            </w:r>
          </w:p>
        </w:tc>
        <w:tc>
          <w:tcPr>
            <w:tcW w:w="2037" w:type="dxa"/>
          </w:tcPr>
          <w:p w:rsidR="007D3C40" w:rsidRPr="00D5506C" w:rsidRDefault="007D3C40" w:rsidP="00C10E6D">
            <w:pPr>
              <w:rPr>
                <w:sz w:val="20"/>
                <w:szCs w:val="20"/>
                <w:shd w:val="clear" w:color="auto" w:fill="F8F9FA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>рынки</w:t>
            </w:r>
          </w:p>
        </w:tc>
        <w:tc>
          <w:tcPr>
            <w:tcW w:w="1902" w:type="dxa"/>
          </w:tcPr>
          <w:p w:rsidR="007D3C40" w:rsidRPr="00D5506C" w:rsidRDefault="007D3C40" w:rsidP="00C10E6D">
            <w:pPr>
              <w:rPr>
                <w:sz w:val="20"/>
                <w:szCs w:val="20"/>
                <w:shd w:val="clear" w:color="auto" w:fill="F8F9FA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>Российская Федерация, Липецкая область, городской округ город Липецк, город Липецк</w:t>
            </w:r>
          </w:p>
        </w:tc>
        <w:tc>
          <w:tcPr>
            <w:tcW w:w="740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существующий сохраняется</w:t>
            </w:r>
          </w:p>
        </w:tc>
      </w:tr>
      <w:tr w:rsidR="00D5506C" w:rsidRPr="00D5506C" w:rsidTr="00C10E6D">
        <w:tc>
          <w:tcPr>
            <w:tcW w:w="519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26</w:t>
            </w:r>
          </w:p>
        </w:tc>
        <w:tc>
          <w:tcPr>
            <w:tcW w:w="2036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>48:20:0010501:97</w:t>
            </w:r>
          </w:p>
        </w:tc>
        <w:tc>
          <w:tcPr>
            <w:tcW w:w="1096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  <w:shd w:val="clear" w:color="auto" w:fill="FFFFFF"/>
              </w:rPr>
              <w:t>11 118</w:t>
            </w:r>
          </w:p>
        </w:tc>
        <w:tc>
          <w:tcPr>
            <w:tcW w:w="2037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>для проведения изыскательских работ, проектирования и строительства подстанции "</w:t>
            </w:r>
            <w:proofErr w:type="gramStart"/>
            <w:r w:rsidRPr="00D5506C">
              <w:rPr>
                <w:sz w:val="20"/>
                <w:szCs w:val="20"/>
                <w:shd w:val="clear" w:color="auto" w:fill="F8F9FA"/>
              </w:rPr>
              <w:t>Университетская</w:t>
            </w:r>
            <w:proofErr w:type="gramEnd"/>
          </w:p>
        </w:tc>
        <w:tc>
          <w:tcPr>
            <w:tcW w:w="1902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  <w:proofErr w:type="gramStart"/>
            <w:r w:rsidRPr="00D5506C">
              <w:rPr>
                <w:sz w:val="20"/>
                <w:szCs w:val="20"/>
                <w:shd w:val="clear" w:color="auto" w:fill="F8F9FA"/>
              </w:rPr>
              <w:t>г</w:t>
            </w:r>
            <w:proofErr w:type="gramEnd"/>
            <w:r w:rsidRPr="00D5506C">
              <w:rPr>
                <w:sz w:val="20"/>
                <w:szCs w:val="20"/>
                <w:shd w:val="clear" w:color="auto" w:fill="F8F9FA"/>
              </w:rPr>
              <w:t xml:space="preserve"> Липецк, в районе Елецкого шоссе</w:t>
            </w:r>
          </w:p>
        </w:tc>
        <w:tc>
          <w:tcPr>
            <w:tcW w:w="740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существующий сохраняется</w:t>
            </w:r>
          </w:p>
        </w:tc>
      </w:tr>
      <w:tr w:rsidR="00D5506C" w:rsidRPr="00D5506C" w:rsidTr="00C10E6D">
        <w:tc>
          <w:tcPr>
            <w:tcW w:w="519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27</w:t>
            </w:r>
          </w:p>
        </w:tc>
        <w:tc>
          <w:tcPr>
            <w:tcW w:w="2036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>48:20:0000000:33373</w:t>
            </w:r>
          </w:p>
        </w:tc>
        <w:tc>
          <w:tcPr>
            <w:tcW w:w="1096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  <w:shd w:val="clear" w:color="auto" w:fill="FFFFFF"/>
              </w:rPr>
              <w:t>29 247</w:t>
            </w:r>
          </w:p>
        </w:tc>
        <w:tc>
          <w:tcPr>
            <w:tcW w:w="2037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>для размещения инженерно-транспортной инфраструктуры в составе объекта " Дорожно-транспортная инфраструктура микрорайона "Елецкий" в г. Липецке".</w:t>
            </w:r>
          </w:p>
        </w:tc>
        <w:tc>
          <w:tcPr>
            <w:tcW w:w="1902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>Липецкая область, г. Липецк</w:t>
            </w:r>
          </w:p>
        </w:tc>
        <w:tc>
          <w:tcPr>
            <w:tcW w:w="740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существующий сохраняется</w:t>
            </w:r>
          </w:p>
        </w:tc>
      </w:tr>
      <w:tr w:rsidR="00D5506C" w:rsidRPr="00D5506C" w:rsidTr="00C10E6D">
        <w:tc>
          <w:tcPr>
            <w:tcW w:w="519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28</w:t>
            </w:r>
          </w:p>
        </w:tc>
        <w:tc>
          <w:tcPr>
            <w:tcW w:w="2036" w:type="dxa"/>
          </w:tcPr>
          <w:p w:rsidR="007D3C40" w:rsidRPr="00D5506C" w:rsidRDefault="007D3C40" w:rsidP="00C10E6D">
            <w:pPr>
              <w:rPr>
                <w:sz w:val="20"/>
                <w:szCs w:val="20"/>
                <w:shd w:val="clear" w:color="auto" w:fill="F8F9FA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>48:20:0010501:38</w:t>
            </w:r>
          </w:p>
        </w:tc>
        <w:tc>
          <w:tcPr>
            <w:tcW w:w="1096" w:type="dxa"/>
          </w:tcPr>
          <w:p w:rsidR="007D3C40" w:rsidRPr="00D5506C" w:rsidRDefault="007D3C40" w:rsidP="00C10E6D">
            <w:pPr>
              <w:rPr>
                <w:sz w:val="20"/>
                <w:szCs w:val="20"/>
                <w:shd w:val="clear" w:color="auto" w:fill="F8F9FA"/>
              </w:rPr>
            </w:pPr>
            <w:r w:rsidRPr="00D5506C">
              <w:rPr>
                <w:sz w:val="20"/>
                <w:szCs w:val="20"/>
                <w:shd w:val="clear" w:color="auto" w:fill="FFFFFF"/>
              </w:rPr>
              <w:t>37 124</w:t>
            </w:r>
          </w:p>
        </w:tc>
        <w:tc>
          <w:tcPr>
            <w:tcW w:w="2037" w:type="dxa"/>
          </w:tcPr>
          <w:p w:rsidR="007D3C40" w:rsidRPr="00D5506C" w:rsidRDefault="007D3C40" w:rsidP="00C10E6D">
            <w:pPr>
              <w:rPr>
                <w:sz w:val="20"/>
                <w:szCs w:val="20"/>
                <w:shd w:val="clear" w:color="auto" w:fill="F8F9FA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>Ранее учтенный</w:t>
            </w:r>
          </w:p>
          <w:p w:rsidR="007D3C40" w:rsidRPr="00D5506C" w:rsidRDefault="007D3C40" w:rsidP="00C10E6D">
            <w:pPr>
              <w:rPr>
                <w:sz w:val="20"/>
                <w:szCs w:val="20"/>
                <w:shd w:val="clear" w:color="auto" w:fill="FFFFFF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>для пашни</w:t>
            </w:r>
          </w:p>
        </w:tc>
        <w:tc>
          <w:tcPr>
            <w:tcW w:w="1902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существующий сохраняется</w:t>
            </w:r>
          </w:p>
        </w:tc>
      </w:tr>
      <w:tr w:rsidR="00D5506C" w:rsidRPr="00D5506C" w:rsidTr="00C10E6D">
        <w:tc>
          <w:tcPr>
            <w:tcW w:w="519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29</w:t>
            </w:r>
          </w:p>
        </w:tc>
        <w:tc>
          <w:tcPr>
            <w:tcW w:w="2036" w:type="dxa"/>
          </w:tcPr>
          <w:p w:rsidR="007D3C40" w:rsidRPr="00D5506C" w:rsidRDefault="007D3C40" w:rsidP="00C10E6D">
            <w:pPr>
              <w:rPr>
                <w:sz w:val="20"/>
                <w:szCs w:val="20"/>
                <w:shd w:val="clear" w:color="auto" w:fill="F8F9FA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>48:20:0010501:2193</w:t>
            </w:r>
          </w:p>
        </w:tc>
        <w:tc>
          <w:tcPr>
            <w:tcW w:w="1096" w:type="dxa"/>
          </w:tcPr>
          <w:p w:rsidR="007D3C40" w:rsidRPr="00D5506C" w:rsidRDefault="007D3C40" w:rsidP="00C10E6D">
            <w:pPr>
              <w:rPr>
                <w:sz w:val="20"/>
                <w:szCs w:val="20"/>
                <w:shd w:val="clear" w:color="auto" w:fill="FFFFFF"/>
              </w:rPr>
            </w:pPr>
            <w:r w:rsidRPr="00D5506C">
              <w:rPr>
                <w:sz w:val="20"/>
                <w:szCs w:val="20"/>
                <w:shd w:val="clear" w:color="auto" w:fill="FFFFFF"/>
              </w:rPr>
              <w:t>30 451 </w:t>
            </w:r>
          </w:p>
        </w:tc>
        <w:tc>
          <w:tcPr>
            <w:tcW w:w="2037" w:type="dxa"/>
          </w:tcPr>
          <w:p w:rsidR="007D3C40" w:rsidRPr="00D5506C" w:rsidRDefault="007D3C40" w:rsidP="00C10E6D">
            <w:pPr>
              <w:rPr>
                <w:sz w:val="20"/>
                <w:szCs w:val="20"/>
                <w:shd w:val="clear" w:color="auto" w:fill="F8F9FA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>для инженерной инфраструктуры и улично-дорожной сети (для  улично-дорожной сети ИЖС)</w:t>
            </w:r>
          </w:p>
        </w:tc>
        <w:tc>
          <w:tcPr>
            <w:tcW w:w="1902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 xml:space="preserve">Липецкая область, </w:t>
            </w:r>
            <w:proofErr w:type="gramStart"/>
            <w:r w:rsidRPr="00D5506C">
              <w:rPr>
                <w:sz w:val="20"/>
                <w:szCs w:val="20"/>
                <w:shd w:val="clear" w:color="auto" w:fill="F8F9FA"/>
              </w:rPr>
              <w:t>г</w:t>
            </w:r>
            <w:proofErr w:type="gramEnd"/>
            <w:r w:rsidRPr="00D5506C">
              <w:rPr>
                <w:sz w:val="20"/>
                <w:szCs w:val="20"/>
                <w:shd w:val="clear" w:color="auto" w:fill="F8F9FA"/>
              </w:rPr>
              <w:t xml:space="preserve"> Липецк</w:t>
            </w:r>
          </w:p>
        </w:tc>
        <w:tc>
          <w:tcPr>
            <w:tcW w:w="740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существующий сохраняется</w:t>
            </w:r>
          </w:p>
        </w:tc>
      </w:tr>
      <w:tr w:rsidR="00D5506C" w:rsidRPr="00D5506C" w:rsidTr="00C10E6D">
        <w:tc>
          <w:tcPr>
            <w:tcW w:w="519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30</w:t>
            </w:r>
          </w:p>
        </w:tc>
        <w:tc>
          <w:tcPr>
            <w:tcW w:w="2036" w:type="dxa"/>
          </w:tcPr>
          <w:p w:rsidR="007D3C40" w:rsidRPr="00D5506C" w:rsidRDefault="007D3C40" w:rsidP="00C10E6D">
            <w:pPr>
              <w:rPr>
                <w:sz w:val="20"/>
                <w:szCs w:val="20"/>
                <w:shd w:val="clear" w:color="auto" w:fill="F8F9FA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>48:20:0010501:37</w:t>
            </w:r>
          </w:p>
        </w:tc>
        <w:tc>
          <w:tcPr>
            <w:tcW w:w="1096" w:type="dxa"/>
          </w:tcPr>
          <w:p w:rsidR="007D3C40" w:rsidRPr="00D5506C" w:rsidRDefault="007D3C40" w:rsidP="00C10E6D">
            <w:pPr>
              <w:rPr>
                <w:sz w:val="20"/>
                <w:szCs w:val="20"/>
                <w:shd w:val="clear" w:color="auto" w:fill="FFFFFF"/>
              </w:rPr>
            </w:pPr>
            <w:r w:rsidRPr="00D5506C">
              <w:rPr>
                <w:sz w:val="20"/>
                <w:szCs w:val="20"/>
                <w:shd w:val="clear" w:color="auto" w:fill="FFFFFF"/>
              </w:rPr>
              <w:t>67 091</w:t>
            </w:r>
          </w:p>
        </w:tc>
        <w:tc>
          <w:tcPr>
            <w:tcW w:w="2037" w:type="dxa"/>
          </w:tcPr>
          <w:p w:rsidR="007D3C40" w:rsidRPr="00D5506C" w:rsidRDefault="007D3C40" w:rsidP="00C10E6D">
            <w:pPr>
              <w:rPr>
                <w:sz w:val="20"/>
                <w:szCs w:val="20"/>
                <w:shd w:val="clear" w:color="auto" w:fill="F8F9FA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>Ранее учтенный</w:t>
            </w:r>
          </w:p>
          <w:p w:rsidR="007D3C40" w:rsidRPr="00D5506C" w:rsidRDefault="007D3C40" w:rsidP="00C10E6D">
            <w:pPr>
              <w:rPr>
                <w:sz w:val="20"/>
                <w:szCs w:val="20"/>
                <w:shd w:val="clear" w:color="auto" w:fill="F8F9FA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>для пашни</w:t>
            </w:r>
          </w:p>
          <w:p w:rsidR="007D3C40" w:rsidRPr="00D5506C" w:rsidRDefault="007D3C40" w:rsidP="00C10E6D">
            <w:pPr>
              <w:rPr>
                <w:sz w:val="20"/>
                <w:szCs w:val="20"/>
                <w:shd w:val="clear" w:color="auto" w:fill="F8F9FA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>(для  улично-дорожной сети ИЖС)</w:t>
            </w:r>
          </w:p>
        </w:tc>
        <w:tc>
          <w:tcPr>
            <w:tcW w:w="1902" w:type="dxa"/>
          </w:tcPr>
          <w:p w:rsidR="007D3C40" w:rsidRPr="00D5506C" w:rsidRDefault="007D3C40" w:rsidP="00C10E6D">
            <w:pPr>
              <w:rPr>
                <w:sz w:val="20"/>
                <w:szCs w:val="20"/>
                <w:shd w:val="clear" w:color="auto" w:fill="F8F9FA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 xml:space="preserve">Липецкая </w:t>
            </w:r>
            <w:proofErr w:type="spellStart"/>
            <w:proofErr w:type="gramStart"/>
            <w:r w:rsidRPr="00D5506C">
              <w:rPr>
                <w:sz w:val="20"/>
                <w:szCs w:val="20"/>
                <w:shd w:val="clear" w:color="auto" w:fill="F8F9FA"/>
              </w:rPr>
              <w:t>обл</w:t>
            </w:r>
            <w:proofErr w:type="spellEnd"/>
            <w:proofErr w:type="gramEnd"/>
            <w:r w:rsidRPr="00D5506C">
              <w:rPr>
                <w:sz w:val="20"/>
                <w:szCs w:val="20"/>
                <w:shd w:val="clear" w:color="auto" w:fill="F8F9FA"/>
              </w:rPr>
              <w:t>,</w:t>
            </w:r>
          </w:p>
          <w:p w:rsidR="007D3C40" w:rsidRPr="00D5506C" w:rsidRDefault="007D3C40" w:rsidP="00C10E6D">
            <w:pPr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 xml:space="preserve"> </w:t>
            </w:r>
            <w:proofErr w:type="gramStart"/>
            <w:r w:rsidRPr="00D5506C">
              <w:rPr>
                <w:sz w:val="20"/>
                <w:szCs w:val="20"/>
                <w:shd w:val="clear" w:color="auto" w:fill="F8F9FA"/>
              </w:rPr>
              <w:t>г</w:t>
            </w:r>
            <w:proofErr w:type="gramEnd"/>
            <w:r w:rsidRPr="00D5506C">
              <w:rPr>
                <w:sz w:val="20"/>
                <w:szCs w:val="20"/>
                <w:shd w:val="clear" w:color="auto" w:fill="F8F9FA"/>
              </w:rPr>
              <w:t xml:space="preserve"> Липецк</w:t>
            </w:r>
          </w:p>
        </w:tc>
        <w:tc>
          <w:tcPr>
            <w:tcW w:w="740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существующий сохраняется</w:t>
            </w:r>
          </w:p>
        </w:tc>
      </w:tr>
      <w:tr w:rsidR="00D5506C" w:rsidRPr="00D5506C" w:rsidTr="00C10E6D">
        <w:tc>
          <w:tcPr>
            <w:tcW w:w="519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31</w:t>
            </w:r>
          </w:p>
        </w:tc>
        <w:tc>
          <w:tcPr>
            <w:tcW w:w="2036" w:type="dxa"/>
          </w:tcPr>
          <w:p w:rsidR="007D3C40" w:rsidRPr="00D5506C" w:rsidRDefault="007D3C40" w:rsidP="00C10E6D">
            <w:pPr>
              <w:rPr>
                <w:sz w:val="20"/>
                <w:szCs w:val="20"/>
                <w:shd w:val="clear" w:color="auto" w:fill="F8F9FA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>48:20:0010501:2804</w:t>
            </w:r>
          </w:p>
        </w:tc>
        <w:tc>
          <w:tcPr>
            <w:tcW w:w="1096" w:type="dxa"/>
          </w:tcPr>
          <w:p w:rsidR="007D3C40" w:rsidRPr="00D5506C" w:rsidRDefault="007D3C40" w:rsidP="00C10E6D">
            <w:pPr>
              <w:rPr>
                <w:sz w:val="20"/>
                <w:szCs w:val="20"/>
                <w:shd w:val="clear" w:color="auto" w:fill="FFFFFF"/>
              </w:rPr>
            </w:pPr>
            <w:r w:rsidRPr="00D5506C">
              <w:rPr>
                <w:sz w:val="20"/>
                <w:szCs w:val="20"/>
                <w:shd w:val="clear" w:color="auto" w:fill="FFFFFF"/>
              </w:rPr>
              <w:t>52</w:t>
            </w:r>
          </w:p>
        </w:tc>
        <w:tc>
          <w:tcPr>
            <w:tcW w:w="2037" w:type="dxa"/>
          </w:tcPr>
          <w:p w:rsidR="007D3C40" w:rsidRPr="00D5506C" w:rsidRDefault="007D3C40" w:rsidP="00C10E6D">
            <w:pPr>
              <w:rPr>
                <w:sz w:val="20"/>
                <w:szCs w:val="20"/>
                <w:shd w:val="clear" w:color="auto" w:fill="F8F9FA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>коммунальное обслуживание (для размещения ГРП)</w:t>
            </w:r>
          </w:p>
        </w:tc>
        <w:tc>
          <w:tcPr>
            <w:tcW w:w="1902" w:type="dxa"/>
          </w:tcPr>
          <w:p w:rsidR="007D3C40" w:rsidRPr="00D5506C" w:rsidRDefault="007D3C40" w:rsidP="00C10E6D">
            <w:pPr>
              <w:rPr>
                <w:sz w:val="20"/>
                <w:szCs w:val="20"/>
                <w:shd w:val="clear" w:color="auto" w:fill="F8F9FA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 xml:space="preserve">Липецкая </w:t>
            </w:r>
            <w:proofErr w:type="spellStart"/>
            <w:proofErr w:type="gramStart"/>
            <w:r w:rsidRPr="00D5506C">
              <w:rPr>
                <w:sz w:val="20"/>
                <w:szCs w:val="20"/>
                <w:shd w:val="clear" w:color="auto" w:fill="F8F9FA"/>
              </w:rPr>
              <w:t>обл</w:t>
            </w:r>
            <w:proofErr w:type="spellEnd"/>
            <w:proofErr w:type="gramEnd"/>
            <w:r w:rsidRPr="00D5506C">
              <w:rPr>
                <w:sz w:val="20"/>
                <w:szCs w:val="20"/>
                <w:shd w:val="clear" w:color="auto" w:fill="F8F9FA"/>
              </w:rPr>
              <w:t>,</w:t>
            </w:r>
          </w:p>
          <w:p w:rsidR="007D3C40" w:rsidRPr="00D5506C" w:rsidRDefault="007D3C40" w:rsidP="00C10E6D">
            <w:pPr>
              <w:rPr>
                <w:sz w:val="20"/>
                <w:szCs w:val="20"/>
                <w:shd w:val="clear" w:color="auto" w:fill="F8F9FA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 xml:space="preserve"> </w:t>
            </w:r>
            <w:proofErr w:type="gramStart"/>
            <w:r w:rsidRPr="00D5506C">
              <w:rPr>
                <w:sz w:val="20"/>
                <w:szCs w:val="20"/>
                <w:shd w:val="clear" w:color="auto" w:fill="F8F9FA"/>
              </w:rPr>
              <w:t>г</w:t>
            </w:r>
            <w:proofErr w:type="gramEnd"/>
            <w:r w:rsidRPr="00D5506C">
              <w:rPr>
                <w:sz w:val="20"/>
                <w:szCs w:val="20"/>
                <w:shd w:val="clear" w:color="auto" w:fill="F8F9FA"/>
              </w:rPr>
              <w:t xml:space="preserve"> Липецк</w:t>
            </w:r>
          </w:p>
        </w:tc>
        <w:tc>
          <w:tcPr>
            <w:tcW w:w="740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Существующий сохраняется</w:t>
            </w:r>
          </w:p>
        </w:tc>
      </w:tr>
      <w:tr w:rsidR="00D5506C" w:rsidRPr="00D5506C" w:rsidTr="00C10E6D">
        <w:tc>
          <w:tcPr>
            <w:tcW w:w="519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32</w:t>
            </w:r>
          </w:p>
        </w:tc>
        <w:tc>
          <w:tcPr>
            <w:tcW w:w="2036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>48:20:0010501:29</w:t>
            </w:r>
          </w:p>
        </w:tc>
        <w:tc>
          <w:tcPr>
            <w:tcW w:w="1096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>20 201</w:t>
            </w:r>
          </w:p>
        </w:tc>
        <w:tc>
          <w:tcPr>
            <w:tcW w:w="2037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  <w:shd w:val="clear" w:color="auto" w:fill="FFFFFF"/>
              </w:rPr>
              <w:t xml:space="preserve">Ранее </w:t>
            </w:r>
            <w:proofErr w:type="gramStart"/>
            <w:r w:rsidRPr="00D5506C">
              <w:rPr>
                <w:sz w:val="20"/>
                <w:szCs w:val="20"/>
                <w:shd w:val="clear" w:color="auto" w:fill="FFFFFF"/>
              </w:rPr>
              <w:t>учтенный</w:t>
            </w:r>
            <w:proofErr w:type="gramEnd"/>
            <w:r w:rsidRPr="00D5506C">
              <w:rPr>
                <w:sz w:val="20"/>
                <w:szCs w:val="20"/>
                <w:shd w:val="clear" w:color="auto" w:fill="FFFFFF"/>
              </w:rPr>
              <w:t xml:space="preserve"> (лесопосадка)</w:t>
            </w:r>
          </w:p>
        </w:tc>
        <w:tc>
          <w:tcPr>
            <w:tcW w:w="1902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D3C40" w:rsidRPr="00D5506C" w:rsidRDefault="007D3C40" w:rsidP="002B2B42">
            <w:pPr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 xml:space="preserve">Существующий сохраняется </w:t>
            </w:r>
          </w:p>
        </w:tc>
      </w:tr>
      <w:tr w:rsidR="00D5506C" w:rsidRPr="00D5506C" w:rsidTr="00C10E6D">
        <w:tc>
          <w:tcPr>
            <w:tcW w:w="519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33</w:t>
            </w:r>
          </w:p>
        </w:tc>
        <w:tc>
          <w:tcPr>
            <w:tcW w:w="2036" w:type="dxa"/>
          </w:tcPr>
          <w:p w:rsidR="007D3C40" w:rsidRPr="00D5506C" w:rsidRDefault="007D3C40" w:rsidP="00C10E6D">
            <w:pPr>
              <w:rPr>
                <w:sz w:val="20"/>
                <w:szCs w:val="20"/>
                <w:shd w:val="clear" w:color="auto" w:fill="F8F9FA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>48:20:0010501:30</w:t>
            </w:r>
          </w:p>
        </w:tc>
        <w:tc>
          <w:tcPr>
            <w:tcW w:w="1096" w:type="dxa"/>
          </w:tcPr>
          <w:p w:rsidR="007D3C40" w:rsidRPr="00D5506C" w:rsidRDefault="007D3C40" w:rsidP="00C10E6D">
            <w:pPr>
              <w:rPr>
                <w:sz w:val="20"/>
                <w:szCs w:val="20"/>
                <w:shd w:val="clear" w:color="auto" w:fill="F8F9FA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>9 085 </w:t>
            </w:r>
          </w:p>
        </w:tc>
        <w:tc>
          <w:tcPr>
            <w:tcW w:w="2037" w:type="dxa"/>
          </w:tcPr>
          <w:p w:rsidR="007D3C40" w:rsidRPr="00D5506C" w:rsidRDefault="007D3C40" w:rsidP="00C10E6D">
            <w:pPr>
              <w:rPr>
                <w:sz w:val="20"/>
                <w:szCs w:val="20"/>
                <w:shd w:val="clear" w:color="auto" w:fill="FFFFFF"/>
              </w:rPr>
            </w:pPr>
            <w:r w:rsidRPr="00D5506C">
              <w:rPr>
                <w:sz w:val="20"/>
                <w:szCs w:val="20"/>
                <w:shd w:val="clear" w:color="auto" w:fill="FFFFFF"/>
              </w:rPr>
              <w:t xml:space="preserve">Ранее </w:t>
            </w:r>
            <w:proofErr w:type="gramStart"/>
            <w:r w:rsidRPr="00D5506C">
              <w:rPr>
                <w:sz w:val="20"/>
                <w:szCs w:val="20"/>
                <w:shd w:val="clear" w:color="auto" w:fill="FFFFFF"/>
              </w:rPr>
              <w:t>учтенный</w:t>
            </w:r>
            <w:proofErr w:type="gramEnd"/>
            <w:r w:rsidRPr="00D5506C">
              <w:rPr>
                <w:sz w:val="20"/>
                <w:szCs w:val="20"/>
                <w:shd w:val="clear" w:color="auto" w:fill="FFFFFF"/>
              </w:rPr>
              <w:t xml:space="preserve"> (лесопосадка)</w:t>
            </w:r>
          </w:p>
        </w:tc>
        <w:tc>
          <w:tcPr>
            <w:tcW w:w="1902" w:type="dxa"/>
          </w:tcPr>
          <w:p w:rsidR="007D3C40" w:rsidRPr="00D5506C" w:rsidRDefault="007D3C40" w:rsidP="00C10E6D">
            <w:pPr>
              <w:rPr>
                <w:sz w:val="20"/>
                <w:szCs w:val="20"/>
                <w:shd w:val="clear" w:color="auto" w:fill="F8F9FA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 xml:space="preserve">Липецкая </w:t>
            </w:r>
            <w:proofErr w:type="spellStart"/>
            <w:proofErr w:type="gramStart"/>
            <w:r w:rsidRPr="00D5506C">
              <w:rPr>
                <w:sz w:val="20"/>
                <w:szCs w:val="20"/>
                <w:shd w:val="clear" w:color="auto" w:fill="F8F9FA"/>
              </w:rPr>
              <w:t>обл</w:t>
            </w:r>
            <w:proofErr w:type="spellEnd"/>
            <w:proofErr w:type="gramEnd"/>
            <w:r w:rsidRPr="00D5506C">
              <w:rPr>
                <w:sz w:val="20"/>
                <w:szCs w:val="20"/>
                <w:shd w:val="clear" w:color="auto" w:fill="F8F9FA"/>
              </w:rPr>
              <w:t>,</w:t>
            </w:r>
          </w:p>
          <w:p w:rsidR="007D3C40" w:rsidRPr="00D5506C" w:rsidRDefault="007D3C40" w:rsidP="00C10E6D">
            <w:pPr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 xml:space="preserve"> </w:t>
            </w:r>
            <w:proofErr w:type="gramStart"/>
            <w:r w:rsidRPr="00D5506C">
              <w:rPr>
                <w:sz w:val="20"/>
                <w:szCs w:val="20"/>
                <w:shd w:val="clear" w:color="auto" w:fill="F8F9FA"/>
              </w:rPr>
              <w:t>г</w:t>
            </w:r>
            <w:proofErr w:type="gramEnd"/>
            <w:r w:rsidRPr="00D5506C">
              <w:rPr>
                <w:sz w:val="20"/>
                <w:szCs w:val="20"/>
                <w:shd w:val="clear" w:color="auto" w:fill="F8F9FA"/>
              </w:rPr>
              <w:t xml:space="preserve"> Липецк</w:t>
            </w:r>
          </w:p>
        </w:tc>
        <w:tc>
          <w:tcPr>
            <w:tcW w:w="740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D3C40" w:rsidRPr="00D5506C" w:rsidRDefault="007D3C40" w:rsidP="00C10E6D">
            <w:pPr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Существующий сохраняется</w:t>
            </w:r>
          </w:p>
        </w:tc>
      </w:tr>
    </w:tbl>
    <w:p w:rsidR="00430119" w:rsidRDefault="00430119" w:rsidP="000E51BA">
      <w:pPr>
        <w:jc w:val="center"/>
        <w:rPr>
          <w:rFonts w:eastAsia="Lucida Sans Unicode"/>
          <w:b/>
          <w:kern w:val="3"/>
          <w:sz w:val="26"/>
          <w:szCs w:val="26"/>
        </w:rPr>
      </w:pPr>
    </w:p>
    <w:p w:rsidR="00430119" w:rsidRDefault="00430119" w:rsidP="000E51BA">
      <w:pPr>
        <w:jc w:val="center"/>
        <w:rPr>
          <w:rFonts w:eastAsia="Lucida Sans Unicode"/>
          <w:b/>
          <w:kern w:val="3"/>
          <w:sz w:val="26"/>
          <w:szCs w:val="26"/>
        </w:rPr>
      </w:pPr>
    </w:p>
    <w:p w:rsidR="00430119" w:rsidRPr="00732A8C" w:rsidRDefault="00430119" w:rsidP="000E51BA">
      <w:pPr>
        <w:jc w:val="center"/>
        <w:rPr>
          <w:rFonts w:eastAsia="Lucida Sans Unicode"/>
          <w:b/>
          <w:kern w:val="3"/>
          <w:sz w:val="26"/>
          <w:szCs w:val="26"/>
        </w:rPr>
      </w:pPr>
    </w:p>
    <w:p w:rsidR="00093AF4" w:rsidRPr="00093AF4" w:rsidRDefault="00430119" w:rsidP="00093AF4">
      <w:pPr>
        <w:jc w:val="center"/>
        <w:rPr>
          <w:b/>
          <w:color w:val="0070C0"/>
        </w:rPr>
      </w:pPr>
      <w:r>
        <w:rPr>
          <w:rFonts w:eastAsia="Lucida Sans Unicode"/>
          <w:b/>
          <w:kern w:val="3"/>
        </w:rPr>
        <w:t>5</w:t>
      </w:r>
      <w:r w:rsidR="000E51BA" w:rsidRPr="00093AF4">
        <w:rPr>
          <w:rFonts w:eastAsia="Lucida Sans Unicode"/>
          <w:b/>
          <w:kern w:val="3"/>
        </w:rPr>
        <w:t xml:space="preserve">. </w:t>
      </w:r>
      <w:r w:rsidR="00093AF4" w:rsidRPr="00D87B87">
        <w:rPr>
          <w:b/>
        </w:rPr>
        <w:t>Сведения об образуемых земельных участках, с  перечнем  их координат,</w:t>
      </w:r>
      <w:r w:rsidR="00093AF4" w:rsidRPr="00E06048">
        <w:rPr>
          <w:b/>
        </w:rPr>
        <w:t xml:space="preserve">  в том числе способы их образования.</w:t>
      </w:r>
    </w:p>
    <w:p w:rsidR="00093AF4" w:rsidRDefault="00093AF4" w:rsidP="000E51BA">
      <w:pPr>
        <w:jc w:val="center"/>
        <w:rPr>
          <w:rFonts w:eastAsia="Lucida Sans Unicode"/>
          <w:b/>
          <w:kern w:val="3"/>
          <w:sz w:val="26"/>
          <w:szCs w:val="26"/>
        </w:rPr>
      </w:pPr>
    </w:p>
    <w:p w:rsidR="00AA6D16" w:rsidRPr="00093AF4" w:rsidRDefault="00AA6D16" w:rsidP="00AA6D16">
      <w:pPr>
        <w:jc w:val="center"/>
        <w:rPr>
          <w:rFonts w:eastAsia="Lucida Sans Unicode"/>
          <w:kern w:val="3"/>
        </w:rPr>
      </w:pPr>
      <w:r w:rsidRPr="00093AF4">
        <w:rPr>
          <w:rFonts w:eastAsia="Lucida Sans Unicode"/>
          <w:kern w:val="3"/>
        </w:rPr>
        <w:t>Ведомость координат поворотных точек границ земельных участков</w:t>
      </w:r>
    </w:p>
    <w:p w:rsidR="00AA6D16" w:rsidRDefault="00AA6D16" w:rsidP="00AA6D16">
      <w:pPr>
        <w:suppressAutoHyphens/>
        <w:spacing w:line="360" w:lineRule="auto"/>
        <w:ind w:firstLine="567"/>
        <w:jc w:val="center"/>
        <w:rPr>
          <w:rFonts w:eastAsia="Calibri"/>
          <w:lang w:eastAsia="zh-CN"/>
        </w:rPr>
      </w:pPr>
      <w:r w:rsidRPr="000E51BA">
        <w:rPr>
          <w:rFonts w:eastAsia="Calibri"/>
          <w:lang w:eastAsia="zh-CN"/>
        </w:rPr>
        <w:t xml:space="preserve">Настоящим проектом принята система координат </w:t>
      </w:r>
      <w:proofErr w:type="gramStart"/>
      <w:r w:rsidRPr="000E51BA">
        <w:rPr>
          <w:rFonts w:eastAsia="Calibri"/>
          <w:lang w:eastAsia="zh-CN"/>
        </w:rPr>
        <w:t>МСК</w:t>
      </w:r>
      <w:proofErr w:type="gramEnd"/>
      <w:r w:rsidRPr="000E51BA">
        <w:rPr>
          <w:rFonts w:eastAsia="Calibri"/>
          <w:lang w:eastAsia="zh-CN"/>
        </w:rPr>
        <w:t xml:space="preserve"> -48.</w:t>
      </w:r>
    </w:p>
    <w:p w:rsidR="00AA6D16" w:rsidRDefault="00AA6D16" w:rsidP="00AA6D16">
      <w:pPr>
        <w:suppressAutoHyphens/>
        <w:spacing w:line="360" w:lineRule="auto"/>
        <w:ind w:firstLine="567"/>
        <w:jc w:val="center"/>
        <w:rPr>
          <w:rFonts w:eastAsia="Calibri"/>
          <w:lang w:eastAsia="zh-CN"/>
        </w:rPr>
      </w:pPr>
    </w:p>
    <w:tbl>
      <w:tblPr>
        <w:tblStyle w:val="a9"/>
        <w:tblW w:w="0" w:type="auto"/>
        <w:tblInd w:w="392" w:type="dxa"/>
        <w:tblLook w:val="04A0" w:firstRow="1" w:lastRow="0" w:firstColumn="1" w:lastColumn="0" w:noHBand="0" w:noVBand="1"/>
      </w:tblPr>
      <w:tblGrid>
        <w:gridCol w:w="1998"/>
        <w:gridCol w:w="1829"/>
        <w:gridCol w:w="1764"/>
        <w:gridCol w:w="3589"/>
      </w:tblGrid>
      <w:tr w:rsidR="00D5506C" w:rsidRPr="00D5506C" w:rsidTr="00AA6D16">
        <w:tc>
          <w:tcPr>
            <w:tcW w:w="9180" w:type="dxa"/>
            <w:gridSpan w:val="4"/>
          </w:tcPr>
          <w:p w:rsidR="00AA6D16" w:rsidRPr="00D5506C" w:rsidRDefault="00AA6D16" w:rsidP="00AA6D16">
            <w:pPr>
              <w:pStyle w:val="TableParagraph"/>
              <w:spacing w:line="210" w:lineRule="exact"/>
              <w:ind w:left="107"/>
              <w:jc w:val="left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Квартал № 1</w:t>
            </w:r>
          </w:p>
        </w:tc>
      </w:tr>
      <w:tr w:rsidR="00D5506C" w:rsidRPr="00D5506C" w:rsidTr="00AA6D16">
        <w:tc>
          <w:tcPr>
            <w:tcW w:w="9180" w:type="dxa"/>
            <w:gridSpan w:val="4"/>
          </w:tcPr>
          <w:p w:rsidR="00AA6D16" w:rsidRPr="00D5506C" w:rsidRDefault="00AA6D16" w:rsidP="00AA6D16">
            <w:pPr>
              <w:pStyle w:val="TableParagraph"/>
              <w:spacing w:line="210" w:lineRule="exact"/>
              <w:ind w:left="107"/>
              <w:jc w:val="left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Условный</w:t>
            </w:r>
            <w:r w:rsidRPr="00D5506C">
              <w:rPr>
                <w:spacing w:val="-4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номер</w:t>
            </w:r>
            <w:r w:rsidRPr="00D5506C">
              <w:rPr>
                <w:spacing w:val="-2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земельного</w:t>
            </w:r>
            <w:r w:rsidRPr="00D5506C">
              <w:rPr>
                <w:spacing w:val="-2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участка -</w:t>
            </w:r>
            <w:r w:rsidRPr="00D5506C">
              <w:rPr>
                <w:spacing w:val="-5"/>
                <w:sz w:val="20"/>
                <w:szCs w:val="20"/>
              </w:rPr>
              <w:t xml:space="preserve"> </w:t>
            </w:r>
            <w:r w:rsidRPr="00D5506C">
              <w:rPr>
                <w:bCs/>
                <w:sz w:val="20"/>
                <w:szCs w:val="20"/>
                <w:shd w:val="clear" w:color="auto" w:fill="FFFFFF"/>
              </w:rPr>
              <w:t>48:20:0010501</w:t>
            </w:r>
            <w:r w:rsidRPr="00D5506C">
              <w:rPr>
                <w:sz w:val="20"/>
                <w:szCs w:val="20"/>
              </w:rPr>
              <w:t>:ЗУ 1.1</w:t>
            </w:r>
          </w:p>
        </w:tc>
      </w:tr>
      <w:tr w:rsidR="00D5506C" w:rsidRPr="00D5506C" w:rsidTr="00AA6D16">
        <w:tc>
          <w:tcPr>
            <w:tcW w:w="9180" w:type="dxa"/>
            <w:gridSpan w:val="4"/>
          </w:tcPr>
          <w:p w:rsidR="00AA6D16" w:rsidRPr="00D5506C" w:rsidRDefault="00AA6D16" w:rsidP="00127E64">
            <w:pPr>
              <w:pStyle w:val="TableParagraph"/>
              <w:spacing w:line="210" w:lineRule="exact"/>
              <w:ind w:left="107"/>
              <w:jc w:val="left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Площадь</w:t>
            </w:r>
            <w:r w:rsidRPr="00D5506C">
              <w:rPr>
                <w:spacing w:val="-3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земельного</w:t>
            </w:r>
            <w:r w:rsidRPr="00D5506C">
              <w:rPr>
                <w:spacing w:val="1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участка</w:t>
            </w:r>
            <w:r w:rsidRPr="00D5506C">
              <w:rPr>
                <w:spacing w:val="-2"/>
                <w:sz w:val="20"/>
                <w:szCs w:val="20"/>
              </w:rPr>
              <w:t xml:space="preserve">  </w:t>
            </w:r>
            <w:r w:rsidR="00127E64" w:rsidRPr="00D5506C">
              <w:rPr>
                <w:sz w:val="20"/>
                <w:szCs w:val="20"/>
                <w:lang w:val="en-US"/>
              </w:rPr>
              <w:t>27344</w:t>
            </w:r>
            <w:r w:rsidR="002960F7" w:rsidRPr="00D5506C">
              <w:rPr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 xml:space="preserve"> м</w:t>
            </w:r>
            <w:proofErr w:type="gramStart"/>
            <w:r w:rsidRPr="00D5506C">
              <w:rPr>
                <w:sz w:val="20"/>
                <w:szCs w:val="20"/>
              </w:rPr>
              <w:t>2</w:t>
            </w:r>
            <w:proofErr w:type="gramEnd"/>
          </w:p>
        </w:tc>
      </w:tr>
      <w:tr w:rsidR="00D5506C" w:rsidRPr="00D5506C" w:rsidTr="00AA6D16">
        <w:tc>
          <w:tcPr>
            <w:tcW w:w="1998" w:type="dxa"/>
            <w:vMerge w:val="restart"/>
          </w:tcPr>
          <w:p w:rsidR="00AA6D16" w:rsidRPr="00D5506C" w:rsidRDefault="00AA6D16" w:rsidP="00AA6D16">
            <w:pPr>
              <w:pStyle w:val="TableParagraph"/>
              <w:spacing w:line="225" w:lineRule="exact"/>
              <w:ind w:left="282" w:right="275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Обозначение</w:t>
            </w:r>
            <w:r w:rsidRPr="00D5506C">
              <w:rPr>
                <w:spacing w:val="-4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характерных</w:t>
            </w:r>
            <w:r w:rsidRPr="00D5506C">
              <w:rPr>
                <w:spacing w:val="-4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точек</w:t>
            </w:r>
          </w:p>
          <w:p w:rsidR="00AA6D16" w:rsidRPr="00D5506C" w:rsidRDefault="00AA6D16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  <w:r w:rsidRPr="00D5506C">
              <w:rPr>
                <w:sz w:val="20"/>
                <w:szCs w:val="20"/>
              </w:rPr>
              <w:t>границ</w:t>
            </w:r>
          </w:p>
        </w:tc>
        <w:tc>
          <w:tcPr>
            <w:tcW w:w="3593" w:type="dxa"/>
            <w:gridSpan w:val="2"/>
          </w:tcPr>
          <w:p w:rsidR="00AA6D16" w:rsidRPr="00D5506C" w:rsidRDefault="00AA6D16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  <w:r w:rsidRPr="00D5506C">
              <w:rPr>
                <w:rFonts w:eastAsia="Calibri"/>
                <w:sz w:val="20"/>
                <w:szCs w:val="20"/>
                <w:lang w:eastAsia="zh-CN"/>
              </w:rPr>
              <w:t xml:space="preserve">Координаты, </w:t>
            </w:r>
            <w:proofErr w:type="gramStart"/>
            <w:r w:rsidRPr="00D5506C">
              <w:rPr>
                <w:rFonts w:eastAsia="Calibri"/>
                <w:sz w:val="20"/>
                <w:szCs w:val="20"/>
                <w:lang w:eastAsia="zh-CN"/>
              </w:rPr>
              <w:t>м</w:t>
            </w:r>
            <w:proofErr w:type="gramEnd"/>
          </w:p>
        </w:tc>
        <w:tc>
          <w:tcPr>
            <w:tcW w:w="3589" w:type="dxa"/>
            <w:vMerge w:val="restart"/>
          </w:tcPr>
          <w:p w:rsidR="00724903" w:rsidRPr="00D5506C" w:rsidRDefault="00AA6D16" w:rsidP="00D13B8D">
            <w:pPr>
              <w:suppressAutoHyphens/>
              <w:spacing w:line="276" w:lineRule="auto"/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способ образования</w:t>
            </w:r>
            <w:r w:rsidR="00724903" w:rsidRPr="00D5506C">
              <w:rPr>
                <w:sz w:val="20"/>
                <w:szCs w:val="20"/>
              </w:rPr>
              <w:t xml:space="preserve"> </w:t>
            </w:r>
          </w:p>
          <w:p w:rsidR="00AA6D16" w:rsidRPr="00D5506C" w:rsidRDefault="00724903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  <w:r w:rsidRPr="00D5506C">
              <w:rPr>
                <w:sz w:val="20"/>
                <w:szCs w:val="20"/>
              </w:rPr>
              <w:t>земельных участков</w:t>
            </w:r>
          </w:p>
        </w:tc>
      </w:tr>
      <w:tr w:rsidR="00D5506C" w:rsidRPr="00D5506C" w:rsidTr="00AA6D16">
        <w:tc>
          <w:tcPr>
            <w:tcW w:w="1998" w:type="dxa"/>
            <w:vMerge/>
          </w:tcPr>
          <w:p w:rsidR="00AA6D16" w:rsidRPr="00D5506C" w:rsidRDefault="00AA6D16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  <w:tc>
          <w:tcPr>
            <w:tcW w:w="1829" w:type="dxa"/>
          </w:tcPr>
          <w:p w:rsidR="00AA6D16" w:rsidRPr="00D5506C" w:rsidRDefault="00AA6D16" w:rsidP="00AA6D16">
            <w:pPr>
              <w:pStyle w:val="TableParagraph"/>
              <w:spacing w:line="210" w:lineRule="exact"/>
              <w:ind w:left="7"/>
              <w:rPr>
                <w:sz w:val="20"/>
                <w:szCs w:val="20"/>
              </w:rPr>
            </w:pPr>
            <w:r w:rsidRPr="00D5506C">
              <w:rPr>
                <w:w w:val="99"/>
                <w:sz w:val="20"/>
                <w:szCs w:val="20"/>
              </w:rPr>
              <w:t>X</w:t>
            </w:r>
          </w:p>
        </w:tc>
        <w:tc>
          <w:tcPr>
            <w:tcW w:w="1764" w:type="dxa"/>
          </w:tcPr>
          <w:p w:rsidR="00AA6D16" w:rsidRPr="00D5506C" w:rsidRDefault="00AA6D16" w:rsidP="00AA6D16">
            <w:pPr>
              <w:pStyle w:val="TableParagraph"/>
              <w:spacing w:line="210" w:lineRule="exact"/>
              <w:ind w:left="7"/>
              <w:rPr>
                <w:sz w:val="20"/>
                <w:szCs w:val="20"/>
              </w:rPr>
            </w:pPr>
            <w:r w:rsidRPr="00D5506C">
              <w:rPr>
                <w:w w:val="99"/>
                <w:sz w:val="20"/>
                <w:szCs w:val="20"/>
              </w:rPr>
              <w:t>Y</w:t>
            </w:r>
          </w:p>
        </w:tc>
        <w:tc>
          <w:tcPr>
            <w:tcW w:w="3589" w:type="dxa"/>
            <w:vMerge/>
          </w:tcPr>
          <w:p w:rsidR="00AA6D16" w:rsidRPr="00D5506C" w:rsidRDefault="00AA6D16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040E74">
        <w:tc>
          <w:tcPr>
            <w:tcW w:w="1998" w:type="dxa"/>
            <w:vAlign w:val="center"/>
          </w:tcPr>
          <w:p w:rsidR="00D32DC2" w:rsidRPr="00D5506C" w:rsidRDefault="00D32DC2" w:rsidP="0042005C">
            <w:pPr>
              <w:pStyle w:val="TableParagraph"/>
              <w:spacing w:line="210" w:lineRule="exact"/>
              <w:ind w:left="34"/>
              <w:rPr>
                <w:sz w:val="20"/>
                <w:szCs w:val="20"/>
                <w:lang w:val="en-US"/>
              </w:rPr>
            </w:pPr>
            <w:r w:rsidRPr="00D5506C">
              <w:rPr>
                <w:w w:val="99"/>
                <w:sz w:val="20"/>
                <w:szCs w:val="20"/>
                <w:lang w:val="en-US"/>
              </w:rPr>
              <w:t>1</w:t>
            </w:r>
          </w:p>
        </w:tc>
        <w:tc>
          <w:tcPr>
            <w:tcW w:w="1829" w:type="dxa"/>
            <w:vAlign w:val="center"/>
          </w:tcPr>
          <w:p w:rsidR="00D32DC2" w:rsidRPr="00D5506C" w:rsidRDefault="00D32DC2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417503,04</w:t>
            </w:r>
          </w:p>
        </w:tc>
        <w:tc>
          <w:tcPr>
            <w:tcW w:w="1764" w:type="dxa"/>
            <w:vAlign w:val="center"/>
          </w:tcPr>
          <w:p w:rsidR="00D32DC2" w:rsidRPr="00D5506C" w:rsidRDefault="00D32DC2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1316325,23</w:t>
            </w:r>
          </w:p>
        </w:tc>
        <w:tc>
          <w:tcPr>
            <w:tcW w:w="3589" w:type="dxa"/>
            <w:vMerge w:val="restart"/>
          </w:tcPr>
          <w:p w:rsidR="00D32DC2" w:rsidRPr="00D5506C" w:rsidRDefault="00D32DC2" w:rsidP="00D13B8D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 xml:space="preserve">Образование нового земельного участка путем </w:t>
            </w:r>
            <w:r w:rsidR="009966B0" w:rsidRPr="009966B0">
              <w:rPr>
                <w:sz w:val="20"/>
                <w:szCs w:val="20"/>
              </w:rPr>
              <w:t>перераспределения,</w:t>
            </w:r>
            <w:r w:rsidR="009966B0">
              <w:rPr>
                <w:sz w:val="22"/>
                <w:szCs w:val="22"/>
              </w:rPr>
              <w:t xml:space="preserve"> </w:t>
            </w:r>
            <w:r w:rsidRPr="00D5506C">
              <w:rPr>
                <w:sz w:val="20"/>
                <w:szCs w:val="20"/>
              </w:rPr>
              <w:t xml:space="preserve">раздела (ликвидации) земельных участков с кадастровыми номерами:   </w:t>
            </w:r>
          </w:p>
          <w:p w:rsidR="00D32DC2" w:rsidRPr="00D5506C" w:rsidRDefault="00D32DC2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>48:20:0010501:</w:t>
            </w:r>
            <w:r w:rsidRPr="00D5506C">
              <w:rPr>
                <w:rFonts w:eastAsia="Calibri"/>
                <w:sz w:val="20"/>
                <w:szCs w:val="20"/>
                <w:lang w:eastAsia="zh-CN"/>
              </w:rPr>
              <w:t>2232</w:t>
            </w:r>
          </w:p>
          <w:p w:rsidR="00D32DC2" w:rsidRPr="00D5506C" w:rsidRDefault="00D32DC2" w:rsidP="00D13B8D">
            <w:pPr>
              <w:spacing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48:20:0010501:</w:t>
            </w:r>
            <w:r w:rsidRPr="00D5506C">
              <w:rPr>
                <w:rFonts w:eastAsia="Calibri"/>
                <w:sz w:val="20"/>
                <w:szCs w:val="20"/>
              </w:rPr>
              <w:t>2176</w:t>
            </w:r>
          </w:p>
          <w:p w:rsidR="00D32DC2" w:rsidRPr="00D5506C" w:rsidRDefault="00D32DC2" w:rsidP="00D13B8D">
            <w:pPr>
              <w:spacing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48:20:0010501:</w:t>
            </w:r>
            <w:r w:rsidRPr="00D5506C">
              <w:rPr>
                <w:rFonts w:eastAsia="Calibri"/>
                <w:sz w:val="20"/>
                <w:szCs w:val="20"/>
              </w:rPr>
              <w:t>2250</w:t>
            </w:r>
          </w:p>
          <w:p w:rsidR="00D32DC2" w:rsidRPr="00D5506C" w:rsidRDefault="00D32DC2" w:rsidP="00D13B8D">
            <w:pPr>
              <w:spacing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48:20:0010501:</w:t>
            </w:r>
            <w:r w:rsidRPr="00D5506C">
              <w:rPr>
                <w:rFonts w:eastAsia="Calibri"/>
                <w:sz w:val="20"/>
                <w:szCs w:val="20"/>
              </w:rPr>
              <w:t>2249</w:t>
            </w:r>
          </w:p>
          <w:p w:rsidR="00D32DC2" w:rsidRPr="00D5506C" w:rsidRDefault="00D32DC2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  <w:r w:rsidRPr="00D5506C">
              <w:rPr>
                <w:sz w:val="20"/>
                <w:szCs w:val="20"/>
              </w:rPr>
              <w:t>48:20:0010501:</w:t>
            </w:r>
            <w:r w:rsidRPr="00D5506C">
              <w:rPr>
                <w:rFonts w:eastAsia="Calibri"/>
                <w:sz w:val="20"/>
                <w:szCs w:val="20"/>
                <w:lang w:eastAsia="zh-CN"/>
              </w:rPr>
              <w:t>2248</w:t>
            </w:r>
          </w:p>
        </w:tc>
      </w:tr>
      <w:tr w:rsidR="00D5506C" w:rsidRPr="00D5506C" w:rsidTr="00040E74">
        <w:tc>
          <w:tcPr>
            <w:tcW w:w="1998" w:type="dxa"/>
            <w:vAlign w:val="center"/>
          </w:tcPr>
          <w:p w:rsidR="00D32DC2" w:rsidRPr="00D5506C" w:rsidRDefault="00D32DC2" w:rsidP="0042005C">
            <w:pPr>
              <w:pStyle w:val="TableParagraph"/>
              <w:spacing w:line="210" w:lineRule="exact"/>
              <w:ind w:left="34"/>
              <w:rPr>
                <w:sz w:val="20"/>
                <w:szCs w:val="20"/>
                <w:lang w:val="en-US"/>
              </w:rPr>
            </w:pPr>
            <w:r w:rsidRPr="00D5506C">
              <w:rPr>
                <w:w w:val="99"/>
                <w:sz w:val="20"/>
                <w:szCs w:val="20"/>
                <w:lang w:val="en-US"/>
              </w:rPr>
              <w:t>2</w:t>
            </w:r>
          </w:p>
        </w:tc>
        <w:tc>
          <w:tcPr>
            <w:tcW w:w="1829" w:type="dxa"/>
            <w:vAlign w:val="center"/>
          </w:tcPr>
          <w:p w:rsidR="00D32DC2" w:rsidRPr="00D5506C" w:rsidRDefault="00D32DC2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417458,63</w:t>
            </w:r>
          </w:p>
        </w:tc>
        <w:tc>
          <w:tcPr>
            <w:tcW w:w="1764" w:type="dxa"/>
            <w:vAlign w:val="center"/>
          </w:tcPr>
          <w:p w:rsidR="00D32DC2" w:rsidRPr="00D5506C" w:rsidRDefault="00D32DC2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1316455,63</w:t>
            </w:r>
          </w:p>
        </w:tc>
        <w:tc>
          <w:tcPr>
            <w:tcW w:w="3589" w:type="dxa"/>
            <w:vMerge/>
          </w:tcPr>
          <w:p w:rsidR="00D32DC2" w:rsidRPr="00D5506C" w:rsidRDefault="00D32DC2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040E74">
        <w:tc>
          <w:tcPr>
            <w:tcW w:w="1998" w:type="dxa"/>
            <w:vAlign w:val="center"/>
          </w:tcPr>
          <w:p w:rsidR="00D32DC2" w:rsidRPr="00D5506C" w:rsidRDefault="00D32DC2" w:rsidP="0042005C">
            <w:pPr>
              <w:pStyle w:val="TableParagraph"/>
              <w:spacing w:line="210" w:lineRule="exact"/>
              <w:ind w:left="34"/>
              <w:rPr>
                <w:sz w:val="20"/>
                <w:szCs w:val="20"/>
                <w:lang w:val="en-US"/>
              </w:rPr>
            </w:pPr>
            <w:r w:rsidRPr="00D5506C">
              <w:rPr>
                <w:w w:val="99"/>
                <w:sz w:val="20"/>
                <w:szCs w:val="20"/>
                <w:lang w:val="en-US"/>
              </w:rPr>
              <w:t>3</w:t>
            </w:r>
          </w:p>
        </w:tc>
        <w:tc>
          <w:tcPr>
            <w:tcW w:w="1829" w:type="dxa"/>
            <w:vAlign w:val="center"/>
          </w:tcPr>
          <w:p w:rsidR="00D32DC2" w:rsidRPr="00D5506C" w:rsidRDefault="00D32DC2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417422,67</w:t>
            </w:r>
          </w:p>
        </w:tc>
        <w:tc>
          <w:tcPr>
            <w:tcW w:w="1764" w:type="dxa"/>
            <w:vAlign w:val="center"/>
          </w:tcPr>
          <w:p w:rsidR="00D32DC2" w:rsidRPr="00D5506C" w:rsidRDefault="00D32DC2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1316477,59</w:t>
            </w:r>
          </w:p>
        </w:tc>
        <w:tc>
          <w:tcPr>
            <w:tcW w:w="3589" w:type="dxa"/>
            <w:vMerge/>
          </w:tcPr>
          <w:p w:rsidR="00D32DC2" w:rsidRPr="00D5506C" w:rsidRDefault="00D32DC2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040E74">
        <w:tc>
          <w:tcPr>
            <w:tcW w:w="1998" w:type="dxa"/>
            <w:vAlign w:val="center"/>
          </w:tcPr>
          <w:p w:rsidR="00D32DC2" w:rsidRPr="00D5506C" w:rsidRDefault="00D32DC2" w:rsidP="0042005C">
            <w:pPr>
              <w:pStyle w:val="TableParagraph"/>
              <w:spacing w:line="211" w:lineRule="exact"/>
              <w:ind w:left="34"/>
              <w:rPr>
                <w:sz w:val="20"/>
                <w:szCs w:val="20"/>
                <w:lang w:val="en-US"/>
              </w:rPr>
            </w:pPr>
            <w:r w:rsidRPr="00D5506C">
              <w:rPr>
                <w:w w:val="99"/>
                <w:sz w:val="20"/>
                <w:szCs w:val="20"/>
                <w:lang w:val="en-US"/>
              </w:rPr>
              <w:t>4</w:t>
            </w:r>
          </w:p>
        </w:tc>
        <w:tc>
          <w:tcPr>
            <w:tcW w:w="1829" w:type="dxa"/>
            <w:vAlign w:val="center"/>
          </w:tcPr>
          <w:p w:rsidR="00D32DC2" w:rsidRPr="00D5506C" w:rsidRDefault="00D32DC2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417113,41</w:t>
            </w:r>
          </w:p>
        </w:tc>
        <w:tc>
          <w:tcPr>
            <w:tcW w:w="1764" w:type="dxa"/>
            <w:vAlign w:val="center"/>
          </w:tcPr>
          <w:p w:rsidR="00D32DC2" w:rsidRPr="00D5506C" w:rsidRDefault="00D32DC2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1316392,11</w:t>
            </w:r>
          </w:p>
        </w:tc>
        <w:tc>
          <w:tcPr>
            <w:tcW w:w="3589" w:type="dxa"/>
            <w:vMerge/>
          </w:tcPr>
          <w:p w:rsidR="00D32DC2" w:rsidRPr="00D5506C" w:rsidRDefault="00D32DC2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040E74">
        <w:tc>
          <w:tcPr>
            <w:tcW w:w="1998" w:type="dxa"/>
            <w:vAlign w:val="center"/>
          </w:tcPr>
          <w:p w:rsidR="00D32DC2" w:rsidRPr="00D5506C" w:rsidRDefault="00D32DC2" w:rsidP="0042005C">
            <w:pPr>
              <w:pStyle w:val="TableParagraph"/>
              <w:spacing w:line="210" w:lineRule="exact"/>
              <w:ind w:left="34"/>
              <w:rPr>
                <w:sz w:val="20"/>
                <w:szCs w:val="20"/>
                <w:lang w:val="en-US"/>
              </w:rPr>
            </w:pPr>
            <w:r w:rsidRPr="00D5506C">
              <w:rPr>
                <w:w w:val="99"/>
                <w:sz w:val="20"/>
                <w:szCs w:val="20"/>
                <w:lang w:val="en-US"/>
              </w:rPr>
              <w:t>5</w:t>
            </w:r>
          </w:p>
        </w:tc>
        <w:tc>
          <w:tcPr>
            <w:tcW w:w="1829" w:type="dxa"/>
            <w:vAlign w:val="center"/>
          </w:tcPr>
          <w:p w:rsidR="00D32DC2" w:rsidRPr="00D5506C" w:rsidRDefault="00D32DC2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417137,78</w:t>
            </w:r>
          </w:p>
        </w:tc>
        <w:tc>
          <w:tcPr>
            <w:tcW w:w="1764" w:type="dxa"/>
            <w:vAlign w:val="center"/>
          </w:tcPr>
          <w:p w:rsidR="00D32DC2" w:rsidRPr="00D5506C" w:rsidRDefault="00D32DC2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1316308,93</w:t>
            </w:r>
          </w:p>
        </w:tc>
        <w:tc>
          <w:tcPr>
            <w:tcW w:w="3589" w:type="dxa"/>
            <w:vMerge/>
          </w:tcPr>
          <w:p w:rsidR="00D32DC2" w:rsidRPr="00D5506C" w:rsidRDefault="00D32DC2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040E74">
        <w:tc>
          <w:tcPr>
            <w:tcW w:w="1998" w:type="dxa"/>
            <w:vAlign w:val="center"/>
          </w:tcPr>
          <w:p w:rsidR="00D32DC2" w:rsidRPr="00D5506C" w:rsidRDefault="00D32DC2" w:rsidP="0042005C">
            <w:pPr>
              <w:pStyle w:val="TableParagraph"/>
              <w:spacing w:line="210" w:lineRule="exact"/>
              <w:ind w:left="34"/>
              <w:rPr>
                <w:sz w:val="20"/>
                <w:szCs w:val="20"/>
                <w:lang w:val="en-US"/>
              </w:rPr>
            </w:pPr>
            <w:r w:rsidRPr="00D5506C">
              <w:rPr>
                <w:w w:val="99"/>
                <w:sz w:val="20"/>
                <w:szCs w:val="20"/>
                <w:lang w:val="en-US"/>
              </w:rPr>
              <w:t>10</w:t>
            </w:r>
          </w:p>
        </w:tc>
        <w:tc>
          <w:tcPr>
            <w:tcW w:w="1829" w:type="dxa"/>
            <w:vAlign w:val="center"/>
          </w:tcPr>
          <w:p w:rsidR="00D32DC2" w:rsidRPr="00D5506C" w:rsidRDefault="00D32DC2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417236,04</w:t>
            </w:r>
          </w:p>
        </w:tc>
        <w:tc>
          <w:tcPr>
            <w:tcW w:w="1764" w:type="dxa"/>
            <w:vAlign w:val="center"/>
          </w:tcPr>
          <w:p w:rsidR="00D32DC2" w:rsidRPr="00D5506C" w:rsidRDefault="00D32DC2" w:rsidP="0042005C">
            <w:pPr>
              <w:jc w:val="center"/>
              <w:rPr>
                <w:sz w:val="20"/>
                <w:szCs w:val="20"/>
                <w:lang w:val="en-US"/>
              </w:rPr>
            </w:pPr>
            <w:r w:rsidRPr="00D5506C">
              <w:rPr>
                <w:sz w:val="20"/>
                <w:szCs w:val="20"/>
              </w:rPr>
              <w:t>1316345,2</w:t>
            </w:r>
            <w:r w:rsidRPr="00D5506C"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3589" w:type="dxa"/>
            <w:vMerge/>
          </w:tcPr>
          <w:p w:rsidR="00D32DC2" w:rsidRPr="00D5506C" w:rsidRDefault="00D32DC2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040E74">
        <w:tc>
          <w:tcPr>
            <w:tcW w:w="1998" w:type="dxa"/>
            <w:vAlign w:val="center"/>
          </w:tcPr>
          <w:p w:rsidR="00D32DC2" w:rsidRPr="00D5506C" w:rsidRDefault="00D32DC2" w:rsidP="0042005C">
            <w:pPr>
              <w:pStyle w:val="TableParagraph"/>
              <w:spacing w:line="210" w:lineRule="exact"/>
              <w:ind w:left="34"/>
              <w:rPr>
                <w:sz w:val="20"/>
                <w:szCs w:val="20"/>
                <w:lang w:val="en-US"/>
              </w:rPr>
            </w:pPr>
            <w:r w:rsidRPr="00D5506C">
              <w:rPr>
                <w:w w:val="99"/>
                <w:sz w:val="20"/>
                <w:szCs w:val="20"/>
                <w:lang w:val="en-US"/>
              </w:rPr>
              <w:t>11</w:t>
            </w:r>
          </w:p>
        </w:tc>
        <w:tc>
          <w:tcPr>
            <w:tcW w:w="1829" w:type="dxa"/>
            <w:vAlign w:val="center"/>
          </w:tcPr>
          <w:p w:rsidR="00D32DC2" w:rsidRPr="00D5506C" w:rsidRDefault="00D32DC2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417256,1</w:t>
            </w:r>
          </w:p>
        </w:tc>
        <w:tc>
          <w:tcPr>
            <w:tcW w:w="1764" w:type="dxa"/>
            <w:vAlign w:val="center"/>
          </w:tcPr>
          <w:p w:rsidR="00D32DC2" w:rsidRPr="00D5506C" w:rsidRDefault="00D32DC2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1316352,79</w:t>
            </w:r>
          </w:p>
        </w:tc>
        <w:tc>
          <w:tcPr>
            <w:tcW w:w="3589" w:type="dxa"/>
            <w:vMerge/>
          </w:tcPr>
          <w:p w:rsidR="00D32DC2" w:rsidRPr="00D5506C" w:rsidRDefault="00D32DC2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040E74">
        <w:tc>
          <w:tcPr>
            <w:tcW w:w="1998" w:type="dxa"/>
            <w:vAlign w:val="center"/>
          </w:tcPr>
          <w:p w:rsidR="00D32DC2" w:rsidRPr="00D5506C" w:rsidRDefault="00D32DC2" w:rsidP="0042005C">
            <w:pPr>
              <w:pStyle w:val="TableParagraph"/>
              <w:spacing w:line="210" w:lineRule="exact"/>
              <w:ind w:left="34"/>
              <w:rPr>
                <w:sz w:val="20"/>
                <w:szCs w:val="20"/>
                <w:lang w:val="en-US"/>
              </w:rPr>
            </w:pPr>
            <w:r w:rsidRPr="00D5506C">
              <w:rPr>
                <w:w w:val="99"/>
                <w:sz w:val="20"/>
                <w:szCs w:val="20"/>
                <w:lang w:val="en-US"/>
              </w:rPr>
              <w:t>12</w:t>
            </w:r>
          </w:p>
        </w:tc>
        <w:tc>
          <w:tcPr>
            <w:tcW w:w="1829" w:type="dxa"/>
            <w:vAlign w:val="center"/>
          </w:tcPr>
          <w:p w:rsidR="00D32DC2" w:rsidRPr="00D5506C" w:rsidRDefault="00D32DC2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417438,41</w:t>
            </w:r>
          </w:p>
        </w:tc>
        <w:tc>
          <w:tcPr>
            <w:tcW w:w="1764" w:type="dxa"/>
            <w:vAlign w:val="center"/>
          </w:tcPr>
          <w:p w:rsidR="00D32DC2" w:rsidRPr="00D5506C" w:rsidRDefault="00D32DC2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1316418,77</w:t>
            </w:r>
          </w:p>
        </w:tc>
        <w:tc>
          <w:tcPr>
            <w:tcW w:w="3589" w:type="dxa"/>
            <w:vMerge/>
          </w:tcPr>
          <w:p w:rsidR="00D32DC2" w:rsidRPr="00D5506C" w:rsidRDefault="00D32DC2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040E74">
        <w:tc>
          <w:tcPr>
            <w:tcW w:w="1998" w:type="dxa"/>
            <w:vAlign w:val="center"/>
          </w:tcPr>
          <w:p w:rsidR="00D32DC2" w:rsidRPr="00D5506C" w:rsidRDefault="00D32DC2" w:rsidP="0042005C">
            <w:pPr>
              <w:pStyle w:val="TableParagraph"/>
              <w:spacing w:line="210" w:lineRule="exact"/>
              <w:ind w:left="34"/>
              <w:rPr>
                <w:sz w:val="20"/>
                <w:szCs w:val="20"/>
                <w:lang w:val="en-US"/>
              </w:rPr>
            </w:pPr>
            <w:r w:rsidRPr="00D5506C">
              <w:rPr>
                <w:w w:val="99"/>
                <w:sz w:val="20"/>
                <w:szCs w:val="20"/>
                <w:lang w:val="en-US"/>
              </w:rPr>
              <w:t>13</w:t>
            </w:r>
          </w:p>
        </w:tc>
        <w:tc>
          <w:tcPr>
            <w:tcW w:w="1829" w:type="dxa"/>
            <w:vAlign w:val="center"/>
          </w:tcPr>
          <w:p w:rsidR="00D32DC2" w:rsidRPr="00D5506C" w:rsidRDefault="00D32DC2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417490,25</w:t>
            </w:r>
          </w:p>
        </w:tc>
        <w:tc>
          <w:tcPr>
            <w:tcW w:w="1764" w:type="dxa"/>
            <w:vAlign w:val="center"/>
          </w:tcPr>
          <w:p w:rsidR="00D32DC2" w:rsidRPr="00D5506C" w:rsidRDefault="00D32DC2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1316318,91</w:t>
            </w:r>
          </w:p>
        </w:tc>
        <w:tc>
          <w:tcPr>
            <w:tcW w:w="3589" w:type="dxa"/>
            <w:vMerge/>
          </w:tcPr>
          <w:p w:rsidR="00D32DC2" w:rsidRPr="00D5506C" w:rsidRDefault="00D32DC2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040E74">
        <w:tc>
          <w:tcPr>
            <w:tcW w:w="1998" w:type="dxa"/>
            <w:vAlign w:val="center"/>
          </w:tcPr>
          <w:p w:rsidR="00D32DC2" w:rsidRPr="00D5506C" w:rsidRDefault="00D32DC2" w:rsidP="0042005C">
            <w:pPr>
              <w:pStyle w:val="TableParagraph"/>
              <w:spacing w:line="210" w:lineRule="exact"/>
              <w:ind w:left="34"/>
              <w:rPr>
                <w:sz w:val="20"/>
                <w:szCs w:val="20"/>
                <w:lang w:val="en-US"/>
              </w:rPr>
            </w:pPr>
            <w:r w:rsidRPr="00D5506C">
              <w:rPr>
                <w:w w:val="99"/>
                <w:sz w:val="20"/>
                <w:szCs w:val="20"/>
                <w:lang w:val="en-US"/>
              </w:rPr>
              <w:t>1</w:t>
            </w:r>
          </w:p>
        </w:tc>
        <w:tc>
          <w:tcPr>
            <w:tcW w:w="1829" w:type="dxa"/>
            <w:vAlign w:val="center"/>
          </w:tcPr>
          <w:p w:rsidR="00D32DC2" w:rsidRPr="00D5506C" w:rsidRDefault="00D32DC2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417503,04</w:t>
            </w:r>
          </w:p>
        </w:tc>
        <w:tc>
          <w:tcPr>
            <w:tcW w:w="1764" w:type="dxa"/>
            <w:vAlign w:val="center"/>
          </w:tcPr>
          <w:p w:rsidR="00D32DC2" w:rsidRPr="00D5506C" w:rsidRDefault="00D32DC2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1316325,23</w:t>
            </w:r>
          </w:p>
        </w:tc>
        <w:tc>
          <w:tcPr>
            <w:tcW w:w="3589" w:type="dxa"/>
            <w:vMerge/>
          </w:tcPr>
          <w:p w:rsidR="00D32DC2" w:rsidRPr="00D5506C" w:rsidRDefault="00D32DC2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</w:tbl>
    <w:p w:rsidR="00B524FD" w:rsidRDefault="00B524FD" w:rsidP="00AA6D16">
      <w:pPr>
        <w:suppressAutoHyphens/>
        <w:spacing w:line="360" w:lineRule="auto"/>
        <w:ind w:firstLine="567"/>
        <w:jc w:val="center"/>
        <w:rPr>
          <w:rFonts w:eastAsia="Calibri"/>
          <w:lang w:eastAsia="zh-CN"/>
        </w:rPr>
      </w:pPr>
    </w:p>
    <w:tbl>
      <w:tblPr>
        <w:tblStyle w:val="a9"/>
        <w:tblW w:w="0" w:type="auto"/>
        <w:tblInd w:w="392" w:type="dxa"/>
        <w:tblLook w:val="04A0" w:firstRow="1" w:lastRow="0" w:firstColumn="1" w:lastColumn="0" w:noHBand="0" w:noVBand="1"/>
      </w:tblPr>
      <w:tblGrid>
        <w:gridCol w:w="1998"/>
        <w:gridCol w:w="1829"/>
        <w:gridCol w:w="1764"/>
        <w:gridCol w:w="3589"/>
      </w:tblGrid>
      <w:tr w:rsidR="00D5506C" w:rsidRPr="00D5506C" w:rsidTr="00A341E7">
        <w:tc>
          <w:tcPr>
            <w:tcW w:w="9180" w:type="dxa"/>
            <w:gridSpan w:val="4"/>
          </w:tcPr>
          <w:p w:rsidR="00A341E7" w:rsidRPr="00D5506C" w:rsidRDefault="00A341E7" w:rsidP="00A341E7">
            <w:pPr>
              <w:pStyle w:val="TableParagraph"/>
              <w:spacing w:line="210" w:lineRule="exact"/>
              <w:ind w:left="107"/>
              <w:jc w:val="left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Квартал № 1</w:t>
            </w:r>
          </w:p>
        </w:tc>
      </w:tr>
      <w:tr w:rsidR="00D5506C" w:rsidRPr="00D5506C" w:rsidTr="00A341E7">
        <w:tc>
          <w:tcPr>
            <w:tcW w:w="9180" w:type="dxa"/>
            <w:gridSpan w:val="4"/>
          </w:tcPr>
          <w:p w:rsidR="00A341E7" w:rsidRPr="00D5506C" w:rsidRDefault="00A341E7" w:rsidP="00A341E7">
            <w:pPr>
              <w:pStyle w:val="TableParagraph"/>
              <w:spacing w:line="210" w:lineRule="exact"/>
              <w:ind w:left="107"/>
              <w:jc w:val="left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Условный</w:t>
            </w:r>
            <w:r w:rsidRPr="00D5506C">
              <w:rPr>
                <w:spacing w:val="-4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номер</w:t>
            </w:r>
            <w:r w:rsidRPr="00D5506C">
              <w:rPr>
                <w:spacing w:val="-2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земельного</w:t>
            </w:r>
            <w:r w:rsidRPr="00D5506C">
              <w:rPr>
                <w:spacing w:val="-2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участка -</w:t>
            </w:r>
            <w:r w:rsidRPr="00D5506C">
              <w:rPr>
                <w:spacing w:val="-5"/>
                <w:sz w:val="20"/>
                <w:szCs w:val="20"/>
              </w:rPr>
              <w:t xml:space="preserve"> </w:t>
            </w:r>
            <w:r w:rsidRPr="00D5506C">
              <w:rPr>
                <w:bCs/>
                <w:sz w:val="20"/>
                <w:szCs w:val="20"/>
                <w:shd w:val="clear" w:color="auto" w:fill="FFFFFF"/>
              </w:rPr>
              <w:t>48:20:0010501</w:t>
            </w:r>
            <w:r w:rsidRPr="00D5506C">
              <w:rPr>
                <w:sz w:val="20"/>
                <w:szCs w:val="20"/>
              </w:rPr>
              <w:t>:ЗУ 1.2</w:t>
            </w:r>
          </w:p>
        </w:tc>
      </w:tr>
      <w:tr w:rsidR="00D5506C" w:rsidRPr="00D5506C" w:rsidTr="00A341E7">
        <w:tc>
          <w:tcPr>
            <w:tcW w:w="9180" w:type="dxa"/>
            <w:gridSpan w:val="4"/>
          </w:tcPr>
          <w:p w:rsidR="00A341E7" w:rsidRPr="00D5506C" w:rsidRDefault="00A341E7" w:rsidP="00127E64">
            <w:pPr>
              <w:pStyle w:val="TableParagraph"/>
              <w:spacing w:line="210" w:lineRule="exact"/>
              <w:ind w:left="107"/>
              <w:jc w:val="left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Площадь</w:t>
            </w:r>
            <w:r w:rsidRPr="00D5506C">
              <w:rPr>
                <w:spacing w:val="-3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земельного</w:t>
            </w:r>
            <w:r w:rsidRPr="00D5506C">
              <w:rPr>
                <w:spacing w:val="1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участка</w:t>
            </w:r>
            <w:r w:rsidRPr="00D5506C">
              <w:rPr>
                <w:spacing w:val="-2"/>
                <w:sz w:val="20"/>
                <w:szCs w:val="20"/>
              </w:rPr>
              <w:t xml:space="preserve">  </w:t>
            </w:r>
            <w:r w:rsidR="00127E64" w:rsidRPr="00D5506C">
              <w:rPr>
                <w:sz w:val="20"/>
                <w:szCs w:val="20"/>
                <w:lang w:val="en-US"/>
              </w:rPr>
              <w:t>8735</w:t>
            </w:r>
            <w:r w:rsidRPr="00D5506C">
              <w:rPr>
                <w:sz w:val="20"/>
                <w:szCs w:val="20"/>
              </w:rPr>
              <w:t xml:space="preserve">  м</w:t>
            </w:r>
            <w:proofErr w:type="gramStart"/>
            <w:r w:rsidRPr="00D5506C">
              <w:rPr>
                <w:sz w:val="20"/>
                <w:szCs w:val="20"/>
              </w:rPr>
              <w:t>2</w:t>
            </w:r>
            <w:proofErr w:type="gramEnd"/>
          </w:p>
        </w:tc>
      </w:tr>
      <w:tr w:rsidR="00D5506C" w:rsidRPr="00D5506C" w:rsidTr="00A341E7">
        <w:tc>
          <w:tcPr>
            <w:tcW w:w="1998" w:type="dxa"/>
            <w:vMerge w:val="restart"/>
          </w:tcPr>
          <w:p w:rsidR="00A341E7" w:rsidRPr="00D5506C" w:rsidRDefault="00A341E7" w:rsidP="00A341E7">
            <w:pPr>
              <w:pStyle w:val="TableParagraph"/>
              <w:spacing w:line="225" w:lineRule="exact"/>
              <w:ind w:left="282" w:right="275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Обозначение</w:t>
            </w:r>
            <w:r w:rsidRPr="00D5506C">
              <w:rPr>
                <w:spacing w:val="-4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характерных</w:t>
            </w:r>
            <w:r w:rsidRPr="00D5506C">
              <w:rPr>
                <w:spacing w:val="-4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точек</w:t>
            </w:r>
          </w:p>
          <w:p w:rsidR="00A341E7" w:rsidRPr="00D5506C" w:rsidRDefault="00A341E7" w:rsidP="00A341E7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  <w:r w:rsidRPr="00D5506C">
              <w:rPr>
                <w:sz w:val="20"/>
                <w:szCs w:val="20"/>
              </w:rPr>
              <w:t>границ</w:t>
            </w:r>
          </w:p>
        </w:tc>
        <w:tc>
          <w:tcPr>
            <w:tcW w:w="3593" w:type="dxa"/>
            <w:gridSpan w:val="2"/>
          </w:tcPr>
          <w:p w:rsidR="00A341E7" w:rsidRPr="00D5506C" w:rsidRDefault="00A341E7" w:rsidP="00A341E7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  <w:r w:rsidRPr="00D5506C">
              <w:rPr>
                <w:rFonts w:eastAsia="Calibri"/>
                <w:sz w:val="20"/>
                <w:szCs w:val="20"/>
                <w:lang w:eastAsia="zh-CN"/>
              </w:rPr>
              <w:t xml:space="preserve">Координаты, </w:t>
            </w:r>
            <w:proofErr w:type="gramStart"/>
            <w:r w:rsidRPr="00D5506C">
              <w:rPr>
                <w:rFonts w:eastAsia="Calibri"/>
                <w:sz w:val="20"/>
                <w:szCs w:val="20"/>
                <w:lang w:eastAsia="zh-CN"/>
              </w:rPr>
              <w:t>м</w:t>
            </w:r>
            <w:proofErr w:type="gramEnd"/>
          </w:p>
        </w:tc>
        <w:tc>
          <w:tcPr>
            <w:tcW w:w="3589" w:type="dxa"/>
            <w:vMerge w:val="restart"/>
          </w:tcPr>
          <w:p w:rsidR="00A341E7" w:rsidRPr="00D5506C" w:rsidRDefault="00A341E7" w:rsidP="00A341E7">
            <w:pPr>
              <w:suppressAutoHyphens/>
              <w:spacing w:line="276" w:lineRule="auto"/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 xml:space="preserve">способ образования </w:t>
            </w:r>
          </w:p>
          <w:p w:rsidR="00A341E7" w:rsidRPr="00D5506C" w:rsidRDefault="00A341E7" w:rsidP="00A341E7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  <w:r w:rsidRPr="00D5506C">
              <w:rPr>
                <w:sz w:val="20"/>
                <w:szCs w:val="20"/>
              </w:rPr>
              <w:t>земельных участков</w:t>
            </w:r>
          </w:p>
        </w:tc>
      </w:tr>
      <w:tr w:rsidR="00D5506C" w:rsidRPr="00D5506C" w:rsidTr="00A341E7">
        <w:tc>
          <w:tcPr>
            <w:tcW w:w="1998" w:type="dxa"/>
            <w:vMerge/>
          </w:tcPr>
          <w:p w:rsidR="00A341E7" w:rsidRPr="00D5506C" w:rsidRDefault="00A341E7" w:rsidP="00A341E7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  <w:tc>
          <w:tcPr>
            <w:tcW w:w="1829" w:type="dxa"/>
          </w:tcPr>
          <w:p w:rsidR="00A341E7" w:rsidRPr="00D5506C" w:rsidRDefault="00A341E7" w:rsidP="00A341E7">
            <w:pPr>
              <w:pStyle w:val="TableParagraph"/>
              <w:spacing w:line="210" w:lineRule="exact"/>
              <w:ind w:left="7"/>
              <w:rPr>
                <w:sz w:val="20"/>
                <w:szCs w:val="20"/>
              </w:rPr>
            </w:pPr>
            <w:r w:rsidRPr="00D5506C">
              <w:rPr>
                <w:w w:val="99"/>
                <w:sz w:val="20"/>
                <w:szCs w:val="20"/>
              </w:rPr>
              <w:t>X</w:t>
            </w:r>
          </w:p>
        </w:tc>
        <w:tc>
          <w:tcPr>
            <w:tcW w:w="1764" w:type="dxa"/>
          </w:tcPr>
          <w:p w:rsidR="00A341E7" w:rsidRPr="00D5506C" w:rsidRDefault="00A341E7" w:rsidP="00A341E7">
            <w:pPr>
              <w:pStyle w:val="TableParagraph"/>
              <w:spacing w:line="210" w:lineRule="exact"/>
              <w:ind w:left="7"/>
              <w:rPr>
                <w:sz w:val="20"/>
                <w:szCs w:val="20"/>
              </w:rPr>
            </w:pPr>
            <w:r w:rsidRPr="00D5506C">
              <w:rPr>
                <w:w w:val="99"/>
                <w:sz w:val="20"/>
                <w:szCs w:val="20"/>
              </w:rPr>
              <w:t>Y</w:t>
            </w:r>
          </w:p>
        </w:tc>
        <w:tc>
          <w:tcPr>
            <w:tcW w:w="3589" w:type="dxa"/>
            <w:vMerge/>
          </w:tcPr>
          <w:p w:rsidR="00A341E7" w:rsidRPr="00D5506C" w:rsidRDefault="00A341E7" w:rsidP="00A341E7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040E74">
        <w:tc>
          <w:tcPr>
            <w:tcW w:w="1998" w:type="dxa"/>
            <w:vAlign w:val="center"/>
          </w:tcPr>
          <w:p w:rsidR="00D32DC2" w:rsidRPr="00D5506C" w:rsidRDefault="00D32DC2" w:rsidP="0042005C">
            <w:pPr>
              <w:pStyle w:val="TableParagraph"/>
              <w:spacing w:line="210" w:lineRule="exact"/>
              <w:ind w:left="34"/>
              <w:rPr>
                <w:sz w:val="20"/>
                <w:szCs w:val="20"/>
                <w:lang w:val="en-US"/>
              </w:rPr>
            </w:pPr>
            <w:r w:rsidRPr="00D5506C">
              <w:rPr>
                <w:w w:val="99"/>
                <w:sz w:val="20"/>
                <w:szCs w:val="20"/>
                <w:lang w:val="en-US"/>
              </w:rPr>
              <w:t>9</w:t>
            </w:r>
          </w:p>
        </w:tc>
        <w:tc>
          <w:tcPr>
            <w:tcW w:w="1829" w:type="dxa"/>
            <w:vAlign w:val="center"/>
          </w:tcPr>
          <w:p w:rsidR="00D32DC2" w:rsidRPr="00D5506C" w:rsidRDefault="00D32DC2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417272,97</w:t>
            </w:r>
          </w:p>
        </w:tc>
        <w:tc>
          <w:tcPr>
            <w:tcW w:w="1764" w:type="dxa"/>
            <w:vAlign w:val="center"/>
          </w:tcPr>
          <w:p w:rsidR="00D32DC2" w:rsidRPr="00D5506C" w:rsidRDefault="00D32DC2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1316218,62</w:t>
            </w:r>
          </w:p>
        </w:tc>
        <w:tc>
          <w:tcPr>
            <w:tcW w:w="3589" w:type="dxa"/>
          </w:tcPr>
          <w:p w:rsidR="00D32DC2" w:rsidRPr="00D5506C" w:rsidRDefault="00D32DC2" w:rsidP="00A341E7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D5506C" w:rsidRPr="00D5506C" w:rsidTr="00040E74">
        <w:tc>
          <w:tcPr>
            <w:tcW w:w="1998" w:type="dxa"/>
            <w:vAlign w:val="center"/>
          </w:tcPr>
          <w:p w:rsidR="00D32DC2" w:rsidRPr="00D5506C" w:rsidRDefault="00D32DC2" w:rsidP="0042005C">
            <w:pPr>
              <w:pStyle w:val="TableParagraph"/>
              <w:spacing w:line="210" w:lineRule="exact"/>
              <w:ind w:left="34"/>
              <w:rPr>
                <w:sz w:val="20"/>
                <w:szCs w:val="20"/>
                <w:lang w:val="en-US"/>
              </w:rPr>
            </w:pPr>
            <w:r w:rsidRPr="00D5506C">
              <w:rPr>
                <w:w w:val="99"/>
                <w:sz w:val="20"/>
                <w:szCs w:val="20"/>
                <w:lang w:val="en-US"/>
              </w:rPr>
              <w:t>10</w:t>
            </w:r>
          </w:p>
        </w:tc>
        <w:tc>
          <w:tcPr>
            <w:tcW w:w="1829" w:type="dxa"/>
            <w:vAlign w:val="center"/>
          </w:tcPr>
          <w:p w:rsidR="00D32DC2" w:rsidRPr="00D5506C" w:rsidRDefault="00D32DC2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417236,04</w:t>
            </w:r>
          </w:p>
        </w:tc>
        <w:tc>
          <w:tcPr>
            <w:tcW w:w="1764" w:type="dxa"/>
            <w:vAlign w:val="center"/>
          </w:tcPr>
          <w:p w:rsidR="00D32DC2" w:rsidRPr="00D5506C" w:rsidRDefault="00D32DC2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1316345,27</w:t>
            </w:r>
          </w:p>
        </w:tc>
        <w:tc>
          <w:tcPr>
            <w:tcW w:w="3589" w:type="dxa"/>
          </w:tcPr>
          <w:p w:rsidR="00D32DC2" w:rsidRPr="00D5506C" w:rsidRDefault="00D32DC2" w:rsidP="00A341E7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D5506C" w:rsidRPr="00D5506C" w:rsidTr="00040E74">
        <w:tc>
          <w:tcPr>
            <w:tcW w:w="1998" w:type="dxa"/>
            <w:vAlign w:val="center"/>
          </w:tcPr>
          <w:p w:rsidR="00D32DC2" w:rsidRPr="00D5506C" w:rsidRDefault="00D32DC2" w:rsidP="00A341E7">
            <w:pPr>
              <w:pStyle w:val="TableParagraph"/>
              <w:spacing w:line="210" w:lineRule="exact"/>
              <w:ind w:left="34"/>
              <w:rPr>
                <w:sz w:val="20"/>
                <w:szCs w:val="20"/>
                <w:lang w:val="en-US"/>
              </w:rPr>
            </w:pPr>
            <w:r w:rsidRPr="00D5506C">
              <w:rPr>
                <w:w w:val="99"/>
                <w:sz w:val="20"/>
                <w:szCs w:val="20"/>
                <w:lang w:val="en-US"/>
              </w:rPr>
              <w:t>5</w:t>
            </w:r>
          </w:p>
        </w:tc>
        <w:tc>
          <w:tcPr>
            <w:tcW w:w="1829" w:type="dxa"/>
            <w:vAlign w:val="center"/>
          </w:tcPr>
          <w:p w:rsidR="00D32DC2" w:rsidRPr="00D5506C" w:rsidRDefault="00D32DC2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417137,78</w:t>
            </w:r>
          </w:p>
        </w:tc>
        <w:tc>
          <w:tcPr>
            <w:tcW w:w="1764" w:type="dxa"/>
            <w:vAlign w:val="center"/>
          </w:tcPr>
          <w:p w:rsidR="00D32DC2" w:rsidRPr="00D5506C" w:rsidRDefault="00D32DC2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1316308,93</w:t>
            </w:r>
          </w:p>
        </w:tc>
        <w:tc>
          <w:tcPr>
            <w:tcW w:w="3589" w:type="dxa"/>
            <w:vMerge w:val="restart"/>
          </w:tcPr>
          <w:p w:rsidR="00D32DC2" w:rsidRPr="00D5506C" w:rsidRDefault="00D32DC2" w:rsidP="00A341E7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Образование нового земельного участка путем</w:t>
            </w:r>
            <w:r w:rsidR="009966B0">
              <w:rPr>
                <w:sz w:val="20"/>
                <w:szCs w:val="20"/>
              </w:rPr>
              <w:t xml:space="preserve"> </w:t>
            </w:r>
            <w:r w:rsidR="009966B0" w:rsidRPr="009966B0">
              <w:rPr>
                <w:sz w:val="20"/>
                <w:szCs w:val="20"/>
              </w:rPr>
              <w:t>перераспределения,</w:t>
            </w:r>
            <w:r w:rsidR="009966B0">
              <w:rPr>
                <w:sz w:val="22"/>
                <w:szCs w:val="22"/>
              </w:rPr>
              <w:t xml:space="preserve"> </w:t>
            </w:r>
            <w:r w:rsidRPr="00D5506C">
              <w:rPr>
                <w:sz w:val="20"/>
                <w:szCs w:val="20"/>
              </w:rPr>
              <w:t xml:space="preserve"> раздела (ликвидации) земельного участка с кадастровым номером:   </w:t>
            </w:r>
          </w:p>
          <w:p w:rsidR="00D32DC2" w:rsidRPr="00D5506C" w:rsidRDefault="00D32DC2" w:rsidP="00487D19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val="en-US" w:eastAsia="zh-CN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>48:20:0010501:</w:t>
            </w:r>
            <w:r w:rsidRPr="00D5506C">
              <w:rPr>
                <w:rFonts w:eastAsia="Calibri"/>
                <w:sz w:val="20"/>
                <w:szCs w:val="20"/>
                <w:lang w:eastAsia="zh-CN"/>
              </w:rPr>
              <w:t>2232</w:t>
            </w:r>
          </w:p>
        </w:tc>
      </w:tr>
      <w:tr w:rsidR="00D5506C" w:rsidRPr="00D5506C" w:rsidTr="00040E74">
        <w:tc>
          <w:tcPr>
            <w:tcW w:w="1998" w:type="dxa"/>
            <w:vAlign w:val="center"/>
          </w:tcPr>
          <w:p w:rsidR="00D32DC2" w:rsidRPr="00D5506C" w:rsidRDefault="00D32DC2" w:rsidP="0042005C">
            <w:pPr>
              <w:pStyle w:val="TableParagraph"/>
              <w:spacing w:line="210" w:lineRule="exact"/>
              <w:ind w:left="34"/>
              <w:rPr>
                <w:sz w:val="20"/>
                <w:szCs w:val="20"/>
                <w:lang w:val="en-US"/>
              </w:rPr>
            </w:pPr>
            <w:r w:rsidRPr="00D5506C">
              <w:rPr>
                <w:w w:val="99"/>
                <w:sz w:val="20"/>
                <w:szCs w:val="20"/>
                <w:lang w:val="en-US"/>
              </w:rPr>
              <w:t>6</w:t>
            </w:r>
          </w:p>
        </w:tc>
        <w:tc>
          <w:tcPr>
            <w:tcW w:w="1829" w:type="dxa"/>
            <w:vAlign w:val="center"/>
          </w:tcPr>
          <w:p w:rsidR="00D32DC2" w:rsidRPr="00D5506C" w:rsidRDefault="00D32DC2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417152,51</w:t>
            </w:r>
          </w:p>
        </w:tc>
        <w:tc>
          <w:tcPr>
            <w:tcW w:w="1764" w:type="dxa"/>
            <w:vAlign w:val="center"/>
          </w:tcPr>
          <w:p w:rsidR="00D32DC2" w:rsidRPr="00D5506C" w:rsidRDefault="00D32DC2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1316258,65</w:t>
            </w:r>
          </w:p>
        </w:tc>
        <w:tc>
          <w:tcPr>
            <w:tcW w:w="3589" w:type="dxa"/>
            <w:vMerge/>
          </w:tcPr>
          <w:p w:rsidR="00D32DC2" w:rsidRPr="00D5506C" w:rsidRDefault="00D32DC2" w:rsidP="00A341E7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040E74">
        <w:tc>
          <w:tcPr>
            <w:tcW w:w="1998" w:type="dxa"/>
            <w:vAlign w:val="center"/>
          </w:tcPr>
          <w:p w:rsidR="00D32DC2" w:rsidRPr="00D5506C" w:rsidRDefault="00D32DC2" w:rsidP="0042005C">
            <w:pPr>
              <w:pStyle w:val="TableParagraph"/>
              <w:spacing w:line="210" w:lineRule="exact"/>
              <w:ind w:left="34"/>
              <w:rPr>
                <w:sz w:val="20"/>
                <w:szCs w:val="20"/>
                <w:lang w:val="en-US"/>
              </w:rPr>
            </w:pPr>
            <w:r w:rsidRPr="00D5506C">
              <w:rPr>
                <w:w w:val="99"/>
                <w:sz w:val="20"/>
                <w:szCs w:val="20"/>
                <w:lang w:val="en-US"/>
              </w:rPr>
              <w:t>7</w:t>
            </w:r>
          </w:p>
        </w:tc>
        <w:tc>
          <w:tcPr>
            <w:tcW w:w="1829" w:type="dxa"/>
            <w:vAlign w:val="center"/>
          </w:tcPr>
          <w:p w:rsidR="00D32DC2" w:rsidRPr="00D5506C" w:rsidRDefault="00D32DC2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417225,56</w:t>
            </w:r>
          </w:p>
        </w:tc>
        <w:tc>
          <w:tcPr>
            <w:tcW w:w="1764" w:type="dxa"/>
            <w:vAlign w:val="center"/>
          </w:tcPr>
          <w:p w:rsidR="00D32DC2" w:rsidRPr="00D5506C" w:rsidRDefault="00D32DC2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1316264,06</w:t>
            </w:r>
          </w:p>
        </w:tc>
        <w:tc>
          <w:tcPr>
            <w:tcW w:w="3589" w:type="dxa"/>
            <w:vMerge/>
          </w:tcPr>
          <w:p w:rsidR="00D32DC2" w:rsidRPr="00D5506C" w:rsidRDefault="00D32DC2" w:rsidP="00A341E7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040E74">
        <w:tc>
          <w:tcPr>
            <w:tcW w:w="1998" w:type="dxa"/>
            <w:vAlign w:val="center"/>
          </w:tcPr>
          <w:p w:rsidR="00D32DC2" w:rsidRPr="00D5506C" w:rsidRDefault="00D32DC2" w:rsidP="00A341E7">
            <w:pPr>
              <w:pStyle w:val="TableParagraph"/>
              <w:spacing w:line="210" w:lineRule="exact"/>
              <w:ind w:left="34"/>
              <w:rPr>
                <w:sz w:val="20"/>
                <w:szCs w:val="20"/>
                <w:lang w:val="en-US"/>
              </w:rPr>
            </w:pPr>
            <w:r w:rsidRPr="00D5506C">
              <w:rPr>
                <w:w w:val="99"/>
                <w:sz w:val="20"/>
                <w:szCs w:val="20"/>
                <w:lang w:val="en-US"/>
              </w:rPr>
              <w:t>8</w:t>
            </w:r>
          </w:p>
        </w:tc>
        <w:tc>
          <w:tcPr>
            <w:tcW w:w="1829" w:type="dxa"/>
            <w:vAlign w:val="center"/>
          </w:tcPr>
          <w:p w:rsidR="00D32DC2" w:rsidRPr="00D5506C" w:rsidRDefault="00D32DC2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417236,39</w:t>
            </w:r>
          </w:p>
        </w:tc>
        <w:tc>
          <w:tcPr>
            <w:tcW w:w="1764" w:type="dxa"/>
            <w:vAlign w:val="center"/>
          </w:tcPr>
          <w:p w:rsidR="00D32DC2" w:rsidRPr="00D5506C" w:rsidRDefault="00D32DC2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1316215,89</w:t>
            </w:r>
          </w:p>
        </w:tc>
        <w:tc>
          <w:tcPr>
            <w:tcW w:w="3589" w:type="dxa"/>
            <w:vMerge/>
          </w:tcPr>
          <w:p w:rsidR="00D32DC2" w:rsidRPr="00D5506C" w:rsidRDefault="00D32DC2" w:rsidP="00A341E7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040E74">
        <w:tc>
          <w:tcPr>
            <w:tcW w:w="1998" w:type="dxa"/>
            <w:vAlign w:val="center"/>
          </w:tcPr>
          <w:p w:rsidR="00D32DC2" w:rsidRPr="00D5506C" w:rsidRDefault="00D32DC2" w:rsidP="0042005C">
            <w:pPr>
              <w:pStyle w:val="TableParagraph"/>
              <w:spacing w:line="210" w:lineRule="exact"/>
              <w:ind w:left="34"/>
              <w:rPr>
                <w:sz w:val="20"/>
                <w:szCs w:val="20"/>
                <w:lang w:val="en-US"/>
              </w:rPr>
            </w:pPr>
            <w:r w:rsidRPr="00D5506C">
              <w:rPr>
                <w:w w:val="99"/>
                <w:sz w:val="20"/>
                <w:szCs w:val="20"/>
                <w:lang w:val="en-US"/>
              </w:rPr>
              <w:t>9</w:t>
            </w:r>
          </w:p>
        </w:tc>
        <w:tc>
          <w:tcPr>
            <w:tcW w:w="1829" w:type="dxa"/>
            <w:vAlign w:val="center"/>
          </w:tcPr>
          <w:p w:rsidR="00D32DC2" w:rsidRPr="00D5506C" w:rsidRDefault="00D32DC2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417272,97</w:t>
            </w:r>
          </w:p>
        </w:tc>
        <w:tc>
          <w:tcPr>
            <w:tcW w:w="1764" w:type="dxa"/>
            <w:vAlign w:val="center"/>
          </w:tcPr>
          <w:p w:rsidR="00D32DC2" w:rsidRPr="00D5506C" w:rsidRDefault="00D32DC2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1316218,62</w:t>
            </w:r>
          </w:p>
        </w:tc>
        <w:tc>
          <w:tcPr>
            <w:tcW w:w="3589" w:type="dxa"/>
            <w:vMerge/>
          </w:tcPr>
          <w:p w:rsidR="00D32DC2" w:rsidRPr="00D5506C" w:rsidRDefault="00D32DC2" w:rsidP="00A341E7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040E74">
        <w:trPr>
          <w:trHeight w:val="151"/>
        </w:trPr>
        <w:tc>
          <w:tcPr>
            <w:tcW w:w="1998" w:type="dxa"/>
            <w:vAlign w:val="center"/>
          </w:tcPr>
          <w:p w:rsidR="00D32DC2" w:rsidRPr="00D5506C" w:rsidRDefault="00D32DC2" w:rsidP="00A341E7">
            <w:pPr>
              <w:pStyle w:val="TableParagraph"/>
              <w:spacing w:line="210" w:lineRule="exact"/>
              <w:ind w:left="34"/>
              <w:rPr>
                <w:sz w:val="20"/>
                <w:szCs w:val="20"/>
                <w:lang w:val="en-US"/>
              </w:rPr>
            </w:pPr>
          </w:p>
        </w:tc>
        <w:tc>
          <w:tcPr>
            <w:tcW w:w="1829" w:type="dxa"/>
            <w:vAlign w:val="center"/>
          </w:tcPr>
          <w:p w:rsidR="00D32DC2" w:rsidRPr="00D5506C" w:rsidRDefault="00D32D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4" w:type="dxa"/>
            <w:vAlign w:val="center"/>
          </w:tcPr>
          <w:p w:rsidR="00D32DC2" w:rsidRPr="00D5506C" w:rsidRDefault="00D32D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89" w:type="dxa"/>
            <w:vMerge/>
          </w:tcPr>
          <w:p w:rsidR="00D32DC2" w:rsidRPr="00D5506C" w:rsidRDefault="00D32DC2" w:rsidP="00A341E7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</w:tbl>
    <w:p w:rsidR="00A341E7" w:rsidRDefault="00A341E7" w:rsidP="00AA6D16">
      <w:pPr>
        <w:suppressAutoHyphens/>
        <w:spacing w:line="360" w:lineRule="auto"/>
        <w:ind w:firstLine="567"/>
        <w:jc w:val="center"/>
        <w:rPr>
          <w:rFonts w:eastAsia="Calibri"/>
          <w:lang w:eastAsia="zh-CN"/>
        </w:rPr>
      </w:pPr>
    </w:p>
    <w:tbl>
      <w:tblPr>
        <w:tblStyle w:val="a9"/>
        <w:tblW w:w="0" w:type="auto"/>
        <w:tblInd w:w="392" w:type="dxa"/>
        <w:tblLook w:val="04A0" w:firstRow="1" w:lastRow="0" w:firstColumn="1" w:lastColumn="0" w:noHBand="0" w:noVBand="1"/>
      </w:tblPr>
      <w:tblGrid>
        <w:gridCol w:w="1998"/>
        <w:gridCol w:w="1829"/>
        <w:gridCol w:w="1764"/>
        <w:gridCol w:w="3589"/>
      </w:tblGrid>
      <w:tr w:rsidR="00D5506C" w:rsidRPr="00D5506C" w:rsidTr="00AA6D16">
        <w:tc>
          <w:tcPr>
            <w:tcW w:w="9180" w:type="dxa"/>
            <w:gridSpan w:val="4"/>
          </w:tcPr>
          <w:p w:rsidR="00AA6D16" w:rsidRPr="00D5506C" w:rsidRDefault="00AA6D16" w:rsidP="00AA6D16">
            <w:pPr>
              <w:pStyle w:val="TableParagraph"/>
              <w:spacing w:line="210" w:lineRule="exact"/>
              <w:ind w:left="107"/>
              <w:jc w:val="left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Квартал № 2</w:t>
            </w:r>
          </w:p>
        </w:tc>
      </w:tr>
      <w:tr w:rsidR="00D5506C" w:rsidRPr="00D5506C" w:rsidTr="00AA6D16">
        <w:tc>
          <w:tcPr>
            <w:tcW w:w="9180" w:type="dxa"/>
            <w:gridSpan w:val="4"/>
          </w:tcPr>
          <w:p w:rsidR="00AA6D16" w:rsidRPr="00D5506C" w:rsidRDefault="00AA6D16" w:rsidP="00AA6D16">
            <w:pPr>
              <w:pStyle w:val="TableParagraph"/>
              <w:spacing w:line="210" w:lineRule="exact"/>
              <w:ind w:left="107"/>
              <w:jc w:val="left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Условный</w:t>
            </w:r>
            <w:r w:rsidRPr="00D5506C">
              <w:rPr>
                <w:spacing w:val="-5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номер</w:t>
            </w:r>
            <w:r w:rsidRPr="00D5506C">
              <w:rPr>
                <w:spacing w:val="-2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земельного</w:t>
            </w:r>
            <w:r w:rsidRPr="00D5506C">
              <w:rPr>
                <w:spacing w:val="-2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участка</w:t>
            </w:r>
            <w:r w:rsidRPr="00D5506C">
              <w:rPr>
                <w:spacing w:val="2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-</w:t>
            </w:r>
            <w:r w:rsidRPr="00D5506C">
              <w:rPr>
                <w:spacing w:val="-5"/>
                <w:sz w:val="20"/>
                <w:szCs w:val="20"/>
              </w:rPr>
              <w:t xml:space="preserve"> </w:t>
            </w:r>
            <w:r w:rsidRPr="00D5506C">
              <w:rPr>
                <w:bCs/>
                <w:sz w:val="20"/>
                <w:szCs w:val="20"/>
                <w:shd w:val="clear" w:color="auto" w:fill="FFFFFF"/>
              </w:rPr>
              <w:t>48:20:0010501</w:t>
            </w:r>
            <w:proofErr w:type="gramStart"/>
            <w:r w:rsidRPr="00D5506C">
              <w:rPr>
                <w:bCs/>
                <w:sz w:val="20"/>
                <w:szCs w:val="20"/>
                <w:shd w:val="clear" w:color="auto" w:fill="FFFFFF"/>
              </w:rPr>
              <w:t xml:space="preserve"> </w:t>
            </w:r>
            <w:r w:rsidRPr="00D5506C">
              <w:rPr>
                <w:sz w:val="20"/>
                <w:szCs w:val="20"/>
              </w:rPr>
              <w:t>:</w:t>
            </w:r>
            <w:proofErr w:type="gramEnd"/>
            <w:r w:rsidRPr="00D5506C">
              <w:rPr>
                <w:sz w:val="20"/>
                <w:szCs w:val="20"/>
              </w:rPr>
              <w:t xml:space="preserve"> ЗУ</w:t>
            </w:r>
            <w:r w:rsidR="002B2B42" w:rsidRPr="00D5506C">
              <w:rPr>
                <w:sz w:val="20"/>
                <w:szCs w:val="20"/>
              </w:rPr>
              <w:t xml:space="preserve">  </w:t>
            </w:r>
            <w:r w:rsidRPr="00D5506C">
              <w:rPr>
                <w:sz w:val="20"/>
                <w:szCs w:val="20"/>
              </w:rPr>
              <w:t>2.1</w:t>
            </w:r>
          </w:p>
        </w:tc>
      </w:tr>
      <w:tr w:rsidR="00D5506C" w:rsidRPr="00D5506C" w:rsidTr="00AA6D16">
        <w:tc>
          <w:tcPr>
            <w:tcW w:w="9180" w:type="dxa"/>
            <w:gridSpan w:val="4"/>
          </w:tcPr>
          <w:p w:rsidR="00AA6D16" w:rsidRPr="00D5506C" w:rsidRDefault="00AA6D16" w:rsidP="002960F7">
            <w:pPr>
              <w:pStyle w:val="TableParagraph"/>
              <w:spacing w:line="210" w:lineRule="exact"/>
              <w:ind w:left="107"/>
              <w:jc w:val="left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Площадь</w:t>
            </w:r>
            <w:r w:rsidRPr="00D5506C">
              <w:rPr>
                <w:spacing w:val="-3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земельного</w:t>
            </w:r>
            <w:r w:rsidRPr="00D5506C">
              <w:rPr>
                <w:spacing w:val="1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участка</w:t>
            </w:r>
            <w:r w:rsidRPr="00D5506C">
              <w:rPr>
                <w:spacing w:val="-3"/>
                <w:sz w:val="20"/>
                <w:szCs w:val="20"/>
              </w:rPr>
              <w:t xml:space="preserve"> </w:t>
            </w:r>
            <w:r w:rsidR="002960F7" w:rsidRPr="00D5506C">
              <w:rPr>
                <w:sz w:val="20"/>
                <w:szCs w:val="20"/>
              </w:rPr>
              <w:t xml:space="preserve">33100 </w:t>
            </w:r>
            <w:r w:rsidRPr="00D5506C">
              <w:rPr>
                <w:sz w:val="20"/>
                <w:szCs w:val="20"/>
              </w:rPr>
              <w:t>м</w:t>
            </w:r>
            <w:proofErr w:type="gramStart"/>
            <w:r w:rsidRPr="00D5506C">
              <w:rPr>
                <w:sz w:val="20"/>
                <w:szCs w:val="20"/>
              </w:rPr>
              <w:t>2</w:t>
            </w:r>
            <w:proofErr w:type="gramEnd"/>
          </w:p>
        </w:tc>
      </w:tr>
      <w:tr w:rsidR="00D5506C" w:rsidRPr="00D5506C" w:rsidTr="00AA6D16">
        <w:tc>
          <w:tcPr>
            <w:tcW w:w="1998" w:type="dxa"/>
            <w:vMerge w:val="restart"/>
          </w:tcPr>
          <w:p w:rsidR="00AA6D16" w:rsidRPr="00D5506C" w:rsidRDefault="00AA6D16" w:rsidP="00AA6D16">
            <w:pPr>
              <w:pStyle w:val="TableParagraph"/>
              <w:spacing w:line="225" w:lineRule="exact"/>
              <w:ind w:left="282" w:right="275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Обозначение</w:t>
            </w:r>
            <w:r w:rsidRPr="00D5506C">
              <w:rPr>
                <w:spacing w:val="-4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характерных</w:t>
            </w:r>
            <w:r w:rsidRPr="00D5506C">
              <w:rPr>
                <w:spacing w:val="-4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точек</w:t>
            </w:r>
          </w:p>
          <w:p w:rsidR="00AA6D16" w:rsidRPr="00D5506C" w:rsidRDefault="00AA6D16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  <w:r w:rsidRPr="00D5506C">
              <w:rPr>
                <w:sz w:val="20"/>
                <w:szCs w:val="20"/>
              </w:rPr>
              <w:t>границ</w:t>
            </w:r>
          </w:p>
        </w:tc>
        <w:tc>
          <w:tcPr>
            <w:tcW w:w="3593" w:type="dxa"/>
            <w:gridSpan w:val="2"/>
          </w:tcPr>
          <w:p w:rsidR="00AA6D16" w:rsidRPr="00D5506C" w:rsidRDefault="00AA6D16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  <w:r w:rsidRPr="00D5506C">
              <w:rPr>
                <w:rFonts w:eastAsia="Calibri"/>
                <w:sz w:val="20"/>
                <w:szCs w:val="20"/>
                <w:lang w:eastAsia="zh-CN"/>
              </w:rPr>
              <w:t xml:space="preserve">Координаты, </w:t>
            </w:r>
            <w:proofErr w:type="gramStart"/>
            <w:r w:rsidRPr="00D5506C">
              <w:rPr>
                <w:rFonts w:eastAsia="Calibri"/>
                <w:sz w:val="20"/>
                <w:szCs w:val="20"/>
                <w:lang w:eastAsia="zh-CN"/>
              </w:rPr>
              <w:t>м</w:t>
            </w:r>
            <w:proofErr w:type="gramEnd"/>
          </w:p>
        </w:tc>
        <w:tc>
          <w:tcPr>
            <w:tcW w:w="3589" w:type="dxa"/>
            <w:vMerge w:val="restart"/>
          </w:tcPr>
          <w:p w:rsidR="00AA6D16" w:rsidRPr="00D5506C" w:rsidRDefault="00AA6D16" w:rsidP="00D13B8D">
            <w:pPr>
              <w:suppressAutoHyphens/>
              <w:spacing w:line="276" w:lineRule="auto"/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способ образования</w:t>
            </w:r>
          </w:p>
          <w:p w:rsidR="00D13B8D" w:rsidRPr="00D5506C" w:rsidRDefault="00D13B8D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  <w:r w:rsidRPr="00D5506C">
              <w:rPr>
                <w:sz w:val="20"/>
                <w:szCs w:val="20"/>
              </w:rPr>
              <w:t>земельных участков</w:t>
            </w:r>
          </w:p>
        </w:tc>
      </w:tr>
      <w:tr w:rsidR="00D5506C" w:rsidRPr="00D5506C" w:rsidTr="00AA6D16">
        <w:tc>
          <w:tcPr>
            <w:tcW w:w="1998" w:type="dxa"/>
            <w:vMerge/>
          </w:tcPr>
          <w:p w:rsidR="00AA6D16" w:rsidRPr="00D5506C" w:rsidRDefault="00AA6D16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  <w:tc>
          <w:tcPr>
            <w:tcW w:w="1829" w:type="dxa"/>
          </w:tcPr>
          <w:p w:rsidR="00AA6D16" w:rsidRPr="00D5506C" w:rsidRDefault="00AA6D16" w:rsidP="00AA6D16">
            <w:pPr>
              <w:pStyle w:val="TableParagraph"/>
              <w:spacing w:line="210" w:lineRule="exact"/>
              <w:ind w:left="7"/>
              <w:rPr>
                <w:sz w:val="20"/>
                <w:szCs w:val="20"/>
              </w:rPr>
            </w:pPr>
            <w:r w:rsidRPr="00D5506C">
              <w:rPr>
                <w:w w:val="99"/>
                <w:sz w:val="20"/>
                <w:szCs w:val="20"/>
              </w:rPr>
              <w:t>X</w:t>
            </w:r>
          </w:p>
        </w:tc>
        <w:tc>
          <w:tcPr>
            <w:tcW w:w="1764" w:type="dxa"/>
          </w:tcPr>
          <w:p w:rsidR="00AA6D16" w:rsidRPr="00D5506C" w:rsidRDefault="00AA6D16" w:rsidP="00AA6D16">
            <w:pPr>
              <w:pStyle w:val="TableParagraph"/>
              <w:spacing w:line="210" w:lineRule="exact"/>
              <w:ind w:left="7"/>
              <w:rPr>
                <w:sz w:val="20"/>
                <w:szCs w:val="20"/>
              </w:rPr>
            </w:pPr>
            <w:r w:rsidRPr="00D5506C">
              <w:rPr>
                <w:w w:val="99"/>
                <w:sz w:val="20"/>
                <w:szCs w:val="20"/>
              </w:rPr>
              <w:t>Y</w:t>
            </w:r>
          </w:p>
        </w:tc>
        <w:tc>
          <w:tcPr>
            <w:tcW w:w="3589" w:type="dxa"/>
            <w:vMerge/>
          </w:tcPr>
          <w:p w:rsidR="00AA6D16" w:rsidRPr="00D5506C" w:rsidRDefault="00AA6D16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725207">
        <w:tc>
          <w:tcPr>
            <w:tcW w:w="1998" w:type="dxa"/>
          </w:tcPr>
          <w:p w:rsidR="00725207" w:rsidRPr="00D5506C" w:rsidRDefault="00725207" w:rsidP="00AA6D16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w w:val="99"/>
                <w:sz w:val="20"/>
                <w:szCs w:val="20"/>
              </w:rPr>
              <w:t>1</w:t>
            </w:r>
          </w:p>
        </w:tc>
        <w:tc>
          <w:tcPr>
            <w:tcW w:w="1829" w:type="dxa"/>
            <w:vAlign w:val="center"/>
          </w:tcPr>
          <w:p w:rsidR="00725207" w:rsidRPr="00D5506C" w:rsidRDefault="00725207" w:rsidP="008F7E9B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417376,33</w:t>
            </w:r>
          </w:p>
        </w:tc>
        <w:tc>
          <w:tcPr>
            <w:tcW w:w="1764" w:type="dxa"/>
            <w:vAlign w:val="center"/>
          </w:tcPr>
          <w:p w:rsidR="00725207" w:rsidRPr="00D5506C" w:rsidRDefault="00725207" w:rsidP="0072520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1316533,16</w:t>
            </w:r>
          </w:p>
        </w:tc>
        <w:tc>
          <w:tcPr>
            <w:tcW w:w="3589" w:type="dxa"/>
            <w:vMerge w:val="restart"/>
          </w:tcPr>
          <w:p w:rsidR="00725207" w:rsidRPr="00D5506C" w:rsidRDefault="00725207" w:rsidP="00D13B8D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 xml:space="preserve">Образование нового земельного участка путем </w:t>
            </w:r>
            <w:r w:rsidR="009966B0" w:rsidRPr="009966B0">
              <w:rPr>
                <w:sz w:val="20"/>
                <w:szCs w:val="20"/>
              </w:rPr>
              <w:t>перераспределения,</w:t>
            </w:r>
            <w:r w:rsidR="009966B0">
              <w:rPr>
                <w:sz w:val="22"/>
                <w:szCs w:val="22"/>
              </w:rPr>
              <w:t xml:space="preserve"> </w:t>
            </w:r>
            <w:r w:rsidRPr="00D5506C">
              <w:rPr>
                <w:sz w:val="20"/>
                <w:szCs w:val="20"/>
              </w:rPr>
              <w:t xml:space="preserve">раздела (ликвидации) земельных участков с кадастровыми номерами:  </w:t>
            </w:r>
          </w:p>
          <w:p w:rsidR="00725207" w:rsidRPr="00D5506C" w:rsidRDefault="00725207" w:rsidP="00D13B8D">
            <w:pPr>
              <w:shd w:val="clear" w:color="auto" w:fill="FFFFFF" w:themeFill="background1"/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>48:20:0010501:</w:t>
            </w:r>
            <w:r w:rsidRPr="00D5506C">
              <w:rPr>
                <w:rFonts w:eastAsia="Calibri"/>
                <w:sz w:val="20"/>
                <w:szCs w:val="20"/>
                <w:lang w:eastAsia="zh-CN"/>
              </w:rPr>
              <w:t>2233</w:t>
            </w:r>
          </w:p>
          <w:p w:rsidR="00725207" w:rsidRPr="00D5506C" w:rsidRDefault="00725207" w:rsidP="00D13B8D">
            <w:pPr>
              <w:shd w:val="clear" w:color="auto" w:fill="FFFFFF" w:themeFill="background1"/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>48:20:0010501:</w:t>
            </w:r>
            <w:r w:rsidRPr="00D5506C">
              <w:rPr>
                <w:rFonts w:eastAsia="Calibri"/>
                <w:sz w:val="20"/>
                <w:szCs w:val="20"/>
                <w:lang w:eastAsia="zh-CN"/>
              </w:rPr>
              <w:t>2251</w:t>
            </w:r>
          </w:p>
          <w:p w:rsidR="00725207" w:rsidRPr="00D5506C" w:rsidRDefault="00725207" w:rsidP="00D13B8D">
            <w:pPr>
              <w:shd w:val="clear" w:color="auto" w:fill="FFFFFF" w:themeFill="background1"/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>48:20:0010501:</w:t>
            </w:r>
            <w:r w:rsidRPr="00D5506C">
              <w:rPr>
                <w:rFonts w:eastAsia="Calibri"/>
                <w:sz w:val="20"/>
                <w:szCs w:val="20"/>
                <w:lang w:eastAsia="zh-CN"/>
              </w:rPr>
              <w:t>2250</w:t>
            </w:r>
          </w:p>
          <w:p w:rsidR="00725207" w:rsidRPr="00D5506C" w:rsidRDefault="00725207" w:rsidP="00D13B8D">
            <w:pPr>
              <w:shd w:val="clear" w:color="auto" w:fill="FFFFFF" w:themeFill="background1"/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lastRenderedPageBreak/>
              <w:t>48:20:0010501:</w:t>
            </w:r>
            <w:r w:rsidRPr="00D5506C">
              <w:rPr>
                <w:rFonts w:eastAsia="Calibri"/>
                <w:sz w:val="20"/>
                <w:szCs w:val="20"/>
                <w:lang w:eastAsia="zh-CN"/>
              </w:rPr>
              <w:t>2249</w:t>
            </w:r>
          </w:p>
          <w:p w:rsidR="00725207" w:rsidRPr="00D5506C" w:rsidRDefault="00725207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  <w:r w:rsidRPr="00D5506C">
              <w:rPr>
                <w:sz w:val="20"/>
                <w:szCs w:val="20"/>
                <w:shd w:val="clear" w:color="auto" w:fill="FFFFFF" w:themeFill="background1"/>
              </w:rPr>
              <w:t>48:20:0010501:</w:t>
            </w:r>
            <w:r w:rsidRPr="00D5506C">
              <w:rPr>
                <w:rFonts w:eastAsia="Calibri"/>
                <w:sz w:val="20"/>
                <w:szCs w:val="20"/>
                <w:lang w:eastAsia="zh-CN"/>
              </w:rPr>
              <w:t>39</w:t>
            </w:r>
          </w:p>
        </w:tc>
      </w:tr>
      <w:tr w:rsidR="00D5506C" w:rsidRPr="00D5506C" w:rsidTr="00725207">
        <w:tc>
          <w:tcPr>
            <w:tcW w:w="1998" w:type="dxa"/>
          </w:tcPr>
          <w:p w:rsidR="00725207" w:rsidRPr="00D5506C" w:rsidRDefault="00725207" w:rsidP="00AA6D16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w w:val="99"/>
                <w:sz w:val="20"/>
                <w:szCs w:val="20"/>
              </w:rPr>
              <w:t>2</w:t>
            </w:r>
          </w:p>
        </w:tc>
        <w:tc>
          <w:tcPr>
            <w:tcW w:w="1829" w:type="dxa"/>
            <w:vAlign w:val="center"/>
          </w:tcPr>
          <w:p w:rsidR="00725207" w:rsidRPr="00D5506C" w:rsidRDefault="00725207" w:rsidP="008F7E9B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417238,62</w:t>
            </w:r>
          </w:p>
        </w:tc>
        <w:tc>
          <w:tcPr>
            <w:tcW w:w="1764" w:type="dxa"/>
            <w:vAlign w:val="center"/>
          </w:tcPr>
          <w:p w:rsidR="00725207" w:rsidRPr="00D5506C" w:rsidRDefault="00725207" w:rsidP="0072520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1316617,29</w:t>
            </w:r>
          </w:p>
        </w:tc>
        <w:tc>
          <w:tcPr>
            <w:tcW w:w="3589" w:type="dxa"/>
            <w:vMerge/>
          </w:tcPr>
          <w:p w:rsidR="00725207" w:rsidRPr="00D5506C" w:rsidRDefault="00725207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725207">
        <w:tc>
          <w:tcPr>
            <w:tcW w:w="1998" w:type="dxa"/>
          </w:tcPr>
          <w:p w:rsidR="00725207" w:rsidRPr="00D5506C" w:rsidRDefault="00725207" w:rsidP="00AA6D16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w w:val="99"/>
                <w:sz w:val="20"/>
                <w:szCs w:val="20"/>
              </w:rPr>
              <w:t>3</w:t>
            </w:r>
          </w:p>
        </w:tc>
        <w:tc>
          <w:tcPr>
            <w:tcW w:w="1829" w:type="dxa"/>
            <w:vAlign w:val="center"/>
          </w:tcPr>
          <w:p w:rsidR="00725207" w:rsidRPr="00D5506C" w:rsidRDefault="00725207" w:rsidP="008F7E9B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417048,07</w:t>
            </w:r>
          </w:p>
        </w:tc>
        <w:tc>
          <w:tcPr>
            <w:tcW w:w="1764" w:type="dxa"/>
            <w:vAlign w:val="center"/>
          </w:tcPr>
          <w:p w:rsidR="00725207" w:rsidRPr="00D5506C" w:rsidRDefault="00725207" w:rsidP="0072520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1316564,62</w:t>
            </w:r>
          </w:p>
        </w:tc>
        <w:tc>
          <w:tcPr>
            <w:tcW w:w="3589" w:type="dxa"/>
            <w:vMerge/>
          </w:tcPr>
          <w:p w:rsidR="00725207" w:rsidRPr="00D5506C" w:rsidRDefault="00725207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725207">
        <w:tc>
          <w:tcPr>
            <w:tcW w:w="1998" w:type="dxa"/>
          </w:tcPr>
          <w:p w:rsidR="00725207" w:rsidRPr="00D5506C" w:rsidRDefault="00725207" w:rsidP="00AA6D16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w w:val="99"/>
                <w:sz w:val="20"/>
                <w:szCs w:val="20"/>
              </w:rPr>
              <w:t>4</w:t>
            </w:r>
          </w:p>
        </w:tc>
        <w:tc>
          <w:tcPr>
            <w:tcW w:w="1829" w:type="dxa"/>
            <w:vAlign w:val="center"/>
          </w:tcPr>
          <w:p w:rsidR="00725207" w:rsidRPr="00D5506C" w:rsidRDefault="00725207" w:rsidP="008F7E9B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417099,95</w:t>
            </w:r>
          </w:p>
        </w:tc>
        <w:tc>
          <w:tcPr>
            <w:tcW w:w="1764" w:type="dxa"/>
            <w:vAlign w:val="center"/>
          </w:tcPr>
          <w:p w:rsidR="00725207" w:rsidRPr="00D5506C" w:rsidRDefault="00725207" w:rsidP="0072520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1316445,99</w:t>
            </w:r>
          </w:p>
        </w:tc>
        <w:tc>
          <w:tcPr>
            <w:tcW w:w="3589" w:type="dxa"/>
            <w:vMerge/>
          </w:tcPr>
          <w:p w:rsidR="00725207" w:rsidRPr="00D5506C" w:rsidRDefault="00725207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725207">
        <w:tc>
          <w:tcPr>
            <w:tcW w:w="1998" w:type="dxa"/>
          </w:tcPr>
          <w:p w:rsidR="00725207" w:rsidRPr="00D5506C" w:rsidRDefault="00725207" w:rsidP="00AA6D16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w w:val="99"/>
                <w:sz w:val="20"/>
                <w:szCs w:val="20"/>
              </w:rPr>
              <w:t>5</w:t>
            </w:r>
          </w:p>
        </w:tc>
        <w:tc>
          <w:tcPr>
            <w:tcW w:w="1829" w:type="dxa"/>
            <w:vAlign w:val="center"/>
          </w:tcPr>
          <w:p w:rsidR="00725207" w:rsidRPr="00D5506C" w:rsidRDefault="00725207" w:rsidP="008F7E9B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417158,96</w:t>
            </w:r>
          </w:p>
        </w:tc>
        <w:tc>
          <w:tcPr>
            <w:tcW w:w="1764" w:type="dxa"/>
            <w:vAlign w:val="center"/>
          </w:tcPr>
          <w:p w:rsidR="00725207" w:rsidRPr="00D5506C" w:rsidRDefault="00725207" w:rsidP="0072520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1316456,57</w:t>
            </w:r>
          </w:p>
        </w:tc>
        <w:tc>
          <w:tcPr>
            <w:tcW w:w="3589" w:type="dxa"/>
            <w:vMerge/>
          </w:tcPr>
          <w:p w:rsidR="00725207" w:rsidRPr="00D5506C" w:rsidRDefault="00725207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725207">
        <w:tc>
          <w:tcPr>
            <w:tcW w:w="1998" w:type="dxa"/>
          </w:tcPr>
          <w:p w:rsidR="00725207" w:rsidRPr="00D5506C" w:rsidRDefault="00725207" w:rsidP="00AA6D16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w w:val="99"/>
                <w:sz w:val="20"/>
                <w:szCs w:val="20"/>
              </w:rPr>
              <w:t>6</w:t>
            </w:r>
          </w:p>
        </w:tc>
        <w:tc>
          <w:tcPr>
            <w:tcW w:w="1829" w:type="dxa"/>
            <w:vAlign w:val="center"/>
          </w:tcPr>
          <w:p w:rsidR="00725207" w:rsidRPr="00D5506C" w:rsidRDefault="00725207" w:rsidP="008F7E9B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417364,21</w:t>
            </w:r>
          </w:p>
        </w:tc>
        <w:tc>
          <w:tcPr>
            <w:tcW w:w="1764" w:type="dxa"/>
            <w:vAlign w:val="center"/>
          </w:tcPr>
          <w:p w:rsidR="00725207" w:rsidRPr="00D5506C" w:rsidRDefault="00725207" w:rsidP="0072520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1316513,31</w:t>
            </w:r>
          </w:p>
        </w:tc>
        <w:tc>
          <w:tcPr>
            <w:tcW w:w="3589" w:type="dxa"/>
            <w:vMerge/>
          </w:tcPr>
          <w:p w:rsidR="00725207" w:rsidRPr="00D5506C" w:rsidRDefault="00725207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8F7E9B">
        <w:tc>
          <w:tcPr>
            <w:tcW w:w="1998" w:type="dxa"/>
          </w:tcPr>
          <w:p w:rsidR="00725207" w:rsidRPr="00D5506C" w:rsidRDefault="00725207" w:rsidP="008F7E9B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w w:val="99"/>
                <w:sz w:val="20"/>
                <w:szCs w:val="20"/>
              </w:rPr>
              <w:t>1</w:t>
            </w:r>
          </w:p>
        </w:tc>
        <w:tc>
          <w:tcPr>
            <w:tcW w:w="1829" w:type="dxa"/>
            <w:vAlign w:val="center"/>
          </w:tcPr>
          <w:p w:rsidR="00725207" w:rsidRPr="00D5506C" w:rsidRDefault="00725207" w:rsidP="008F7E9B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417376,33</w:t>
            </w:r>
          </w:p>
        </w:tc>
        <w:tc>
          <w:tcPr>
            <w:tcW w:w="1764" w:type="dxa"/>
            <w:vAlign w:val="center"/>
          </w:tcPr>
          <w:p w:rsidR="00725207" w:rsidRPr="00D5506C" w:rsidRDefault="00725207" w:rsidP="008F7E9B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1316533,16</w:t>
            </w:r>
          </w:p>
        </w:tc>
        <w:tc>
          <w:tcPr>
            <w:tcW w:w="3589" w:type="dxa"/>
            <w:vMerge/>
          </w:tcPr>
          <w:p w:rsidR="00725207" w:rsidRPr="00D5506C" w:rsidRDefault="00725207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AA6D16">
        <w:tc>
          <w:tcPr>
            <w:tcW w:w="1998" w:type="dxa"/>
          </w:tcPr>
          <w:p w:rsidR="00725207" w:rsidRPr="00D5506C" w:rsidRDefault="00725207" w:rsidP="00AA6D16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</w:p>
        </w:tc>
        <w:tc>
          <w:tcPr>
            <w:tcW w:w="1829" w:type="dxa"/>
          </w:tcPr>
          <w:p w:rsidR="00725207" w:rsidRPr="00D5506C" w:rsidRDefault="00725207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  <w:tc>
          <w:tcPr>
            <w:tcW w:w="1764" w:type="dxa"/>
          </w:tcPr>
          <w:p w:rsidR="00725207" w:rsidRPr="00D5506C" w:rsidRDefault="00725207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  <w:tc>
          <w:tcPr>
            <w:tcW w:w="3589" w:type="dxa"/>
            <w:vMerge/>
          </w:tcPr>
          <w:p w:rsidR="00725207" w:rsidRPr="00D5506C" w:rsidRDefault="00725207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AA6D16">
        <w:tc>
          <w:tcPr>
            <w:tcW w:w="1998" w:type="dxa"/>
          </w:tcPr>
          <w:p w:rsidR="00725207" w:rsidRPr="00D5506C" w:rsidRDefault="00725207" w:rsidP="00AA6D16">
            <w:pPr>
              <w:pStyle w:val="TableParagraph"/>
              <w:spacing w:line="211" w:lineRule="exact"/>
              <w:ind w:left="34"/>
              <w:rPr>
                <w:sz w:val="20"/>
                <w:szCs w:val="20"/>
              </w:rPr>
            </w:pPr>
          </w:p>
        </w:tc>
        <w:tc>
          <w:tcPr>
            <w:tcW w:w="1829" w:type="dxa"/>
          </w:tcPr>
          <w:p w:rsidR="00725207" w:rsidRPr="00D5506C" w:rsidRDefault="00725207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  <w:tc>
          <w:tcPr>
            <w:tcW w:w="1764" w:type="dxa"/>
          </w:tcPr>
          <w:p w:rsidR="00725207" w:rsidRPr="00D5506C" w:rsidRDefault="00725207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  <w:tc>
          <w:tcPr>
            <w:tcW w:w="3589" w:type="dxa"/>
            <w:vMerge/>
          </w:tcPr>
          <w:p w:rsidR="00725207" w:rsidRPr="00D5506C" w:rsidRDefault="00725207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</w:tbl>
    <w:p w:rsidR="00AA6D16" w:rsidRDefault="00AA6D16" w:rsidP="00AA6D16">
      <w:pPr>
        <w:suppressAutoHyphens/>
        <w:spacing w:line="360" w:lineRule="auto"/>
        <w:ind w:firstLine="567"/>
        <w:jc w:val="center"/>
        <w:rPr>
          <w:rFonts w:eastAsia="Calibri"/>
          <w:lang w:eastAsia="zh-CN"/>
        </w:rPr>
      </w:pPr>
    </w:p>
    <w:tbl>
      <w:tblPr>
        <w:tblStyle w:val="a9"/>
        <w:tblW w:w="0" w:type="auto"/>
        <w:tblInd w:w="392" w:type="dxa"/>
        <w:tblLook w:val="04A0" w:firstRow="1" w:lastRow="0" w:firstColumn="1" w:lastColumn="0" w:noHBand="0" w:noVBand="1"/>
      </w:tblPr>
      <w:tblGrid>
        <w:gridCol w:w="1998"/>
        <w:gridCol w:w="1829"/>
        <w:gridCol w:w="1764"/>
        <w:gridCol w:w="3589"/>
      </w:tblGrid>
      <w:tr w:rsidR="00D5506C" w:rsidRPr="00D5506C" w:rsidTr="00AA6D16">
        <w:tc>
          <w:tcPr>
            <w:tcW w:w="9180" w:type="dxa"/>
            <w:gridSpan w:val="4"/>
          </w:tcPr>
          <w:p w:rsidR="00AA6D16" w:rsidRPr="00D5506C" w:rsidRDefault="00AA6D16" w:rsidP="00AA6D16">
            <w:pPr>
              <w:pStyle w:val="TableParagraph"/>
              <w:spacing w:line="210" w:lineRule="exact"/>
              <w:ind w:left="107"/>
              <w:jc w:val="left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Квартал № 3</w:t>
            </w:r>
          </w:p>
        </w:tc>
      </w:tr>
      <w:tr w:rsidR="00D5506C" w:rsidRPr="00D5506C" w:rsidTr="00AA6D16">
        <w:tc>
          <w:tcPr>
            <w:tcW w:w="9180" w:type="dxa"/>
            <w:gridSpan w:val="4"/>
          </w:tcPr>
          <w:p w:rsidR="00AA6D16" w:rsidRPr="00D5506C" w:rsidRDefault="00AA6D16" w:rsidP="00AA6D16">
            <w:pPr>
              <w:pStyle w:val="TableParagraph"/>
              <w:spacing w:line="210" w:lineRule="exact"/>
              <w:ind w:left="107"/>
              <w:jc w:val="left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Условный</w:t>
            </w:r>
            <w:r w:rsidRPr="00D5506C">
              <w:rPr>
                <w:spacing w:val="-5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номер</w:t>
            </w:r>
            <w:r w:rsidRPr="00D5506C">
              <w:rPr>
                <w:spacing w:val="-2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земельного</w:t>
            </w:r>
            <w:r w:rsidRPr="00D5506C">
              <w:rPr>
                <w:spacing w:val="-2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участка</w:t>
            </w:r>
            <w:r w:rsidRPr="00D5506C">
              <w:rPr>
                <w:spacing w:val="2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-</w:t>
            </w:r>
            <w:r w:rsidRPr="00D5506C">
              <w:rPr>
                <w:spacing w:val="-5"/>
                <w:sz w:val="20"/>
                <w:szCs w:val="20"/>
              </w:rPr>
              <w:t xml:space="preserve"> </w:t>
            </w:r>
            <w:r w:rsidRPr="00D5506C">
              <w:rPr>
                <w:bCs/>
                <w:sz w:val="20"/>
                <w:szCs w:val="20"/>
                <w:shd w:val="clear" w:color="auto" w:fill="FFFFFF"/>
              </w:rPr>
              <w:t>48:20:0010501</w:t>
            </w:r>
            <w:proofErr w:type="gramStart"/>
            <w:r w:rsidRPr="00D5506C">
              <w:rPr>
                <w:bCs/>
                <w:sz w:val="20"/>
                <w:szCs w:val="20"/>
                <w:shd w:val="clear" w:color="auto" w:fill="FFFFFF"/>
              </w:rPr>
              <w:t xml:space="preserve"> </w:t>
            </w:r>
            <w:r w:rsidRPr="00D5506C">
              <w:rPr>
                <w:sz w:val="20"/>
                <w:szCs w:val="20"/>
              </w:rPr>
              <w:t>:</w:t>
            </w:r>
            <w:proofErr w:type="gramEnd"/>
            <w:r w:rsidRPr="00D5506C">
              <w:rPr>
                <w:sz w:val="20"/>
                <w:szCs w:val="20"/>
              </w:rPr>
              <w:t xml:space="preserve"> </w:t>
            </w:r>
            <w:proofErr w:type="gramStart"/>
            <w:r w:rsidRPr="00D5506C">
              <w:rPr>
                <w:sz w:val="20"/>
                <w:szCs w:val="20"/>
              </w:rPr>
              <w:t>ЗУ</w:t>
            </w:r>
            <w:r w:rsidR="002B2B42" w:rsidRPr="00D5506C">
              <w:rPr>
                <w:sz w:val="20"/>
                <w:szCs w:val="20"/>
              </w:rPr>
              <w:t xml:space="preserve">  </w:t>
            </w:r>
            <w:r w:rsidRPr="00D5506C">
              <w:rPr>
                <w:sz w:val="20"/>
                <w:szCs w:val="20"/>
              </w:rPr>
              <w:t>3.1 (Локальные очистные дождевой канализации)</w:t>
            </w:r>
            <w:proofErr w:type="gramEnd"/>
          </w:p>
        </w:tc>
      </w:tr>
      <w:tr w:rsidR="00D5506C" w:rsidRPr="00D5506C" w:rsidTr="00AA6D16">
        <w:tc>
          <w:tcPr>
            <w:tcW w:w="9180" w:type="dxa"/>
            <w:gridSpan w:val="4"/>
          </w:tcPr>
          <w:p w:rsidR="00AA6D16" w:rsidRPr="00D5506C" w:rsidRDefault="00AA6D16" w:rsidP="00CA7A3A">
            <w:pPr>
              <w:pStyle w:val="TableParagraph"/>
              <w:spacing w:line="210" w:lineRule="exact"/>
              <w:ind w:left="107"/>
              <w:jc w:val="left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Площадь</w:t>
            </w:r>
            <w:r w:rsidRPr="00D5506C">
              <w:rPr>
                <w:spacing w:val="-3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земельного</w:t>
            </w:r>
            <w:r w:rsidRPr="00D5506C">
              <w:rPr>
                <w:spacing w:val="1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участка</w:t>
            </w:r>
            <w:r w:rsidRPr="00D5506C">
              <w:rPr>
                <w:spacing w:val="-3"/>
                <w:sz w:val="20"/>
                <w:szCs w:val="20"/>
              </w:rPr>
              <w:t xml:space="preserve"> </w:t>
            </w:r>
            <w:r w:rsidR="002960F7" w:rsidRPr="00D5506C">
              <w:rPr>
                <w:spacing w:val="-3"/>
                <w:sz w:val="20"/>
                <w:szCs w:val="20"/>
              </w:rPr>
              <w:t xml:space="preserve">1 га - </w:t>
            </w:r>
            <w:r w:rsidR="00CA7A3A" w:rsidRPr="00D5506C">
              <w:rPr>
                <w:sz w:val="20"/>
                <w:szCs w:val="20"/>
              </w:rPr>
              <w:t>7603</w:t>
            </w:r>
            <w:r w:rsidRPr="00D5506C">
              <w:rPr>
                <w:sz w:val="20"/>
                <w:szCs w:val="20"/>
              </w:rPr>
              <w:t xml:space="preserve"> м</w:t>
            </w:r>
            <w:proofErr w:type="gramStart"/>
            <w:r w:rsidRPr="00D5506C">
              <w:rPr>
                <w:sz w:val="20"/>
                <w:szCs w:val="20"/>
              </w:rPr>
              <w:t>2</w:t>
            </w:r>
            <w:proofErr w:type="gramEnd"/>
          </w:p>
        </w:tc>
      </w:tr>
      <w:tr w:rsidR="00D5506C" w:rsidRPr="00D5506C" w:rsidTr="00AA6D16">
        <w:tc>
          <w:tcPr>
            <w:tcW w:w="1998" w:type="dxa"/>
            <w:vMerge w:val="restart"/>
          </w:tcPr>
          <w:p w:rsidR="00AA6D16" w:rsidRPr="00D5506C" w:rsidRDefault="00AA6D16" w:rsidP="00AA6D16">
            <w:pPr>
              <w:pStyle w:val="TableParagraph"/>
              <w:spacing w:line="225" w:lineRule="exact"/>
              <w:ind w:left="282" w:right="275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Обозначение</w:t>
            </w:r>
            <w:r w:rsidRPr="00D5506C">
              <w:rPr>
                <w:spacing w:val="-4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характерных</w:t>
            </w:r>
            <w:r w:rsidRPr="00D5506C">
              <w:rPr>
                <w:spacing w:val="-4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точек</w:t>
            </w:r>
          </w:p>
          <w:p w:rsidR="00AA6D16" w:rsidRPr="00D5506C" w:rsidRDefault="00AA6D16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  <w:r w:rsidRPr="00D5506C">
              <w:rPr>
                <w:sz w:val="20"/>
                <w:szCs w:val="20"/>
              </w:rPr>
              <w:t>границ</w:t>
            </w:r>
          </w:p>
        </w:tc>
        <w:tc>
          <w:tcPr>
            <w:tcW w:w="3593" w:type="dxa"/>
            <w:gridSpan w:val="2"/>
          </w:tcPr>
          <w:p w:rsidR="00AA6D16" w:rsidRPr="00D5506C" w:rsidRDefault="00AA6D16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  <w:r w:rsidRPr="00D5506C">
              <w:rPr>
                <w:rFonts w:eastAsia="Calibri"/>
                <w:sz w:val="20"/>
                <w:szCs w:val="20"/>
                <w:lang w:eastAsia="zh-CN"/>
              </w:rPr>
              <w:t xml:space="preserve">Координаты, </w:t>
            </w:r>
            <w:proofErr w:type="gramStart"/>
            <w:r w:rsidRPr="00D5506C">
              <w:rPr>
                <w:rFonts w:eastAsia="Calibri"/>
                <w:sz w:val="20"/>
                <w:szCs w:val="20"/>
                <w:lang w:eastAsia="zh-CN"/>
              </w:rPr>
              <w:t>м</w:t>
            </w:r>
            <w:proofErr w:type="gramEnd"/>
          </w:p>
        </w:tc>
        <w:tc>
          <w:tcPr>
            <w:tcW w:w="3589" w:type="dxa"/>
            <w:vMerge w:val="restart"/>
          </w:tcPr>
          <w:p w:rsidR="00AA6D16" w:rsidRPr="00D5506C" w:rsidRDefault="00AA6D16" w:rsidP="00D13B8D">
            <w:pPr>
              <w:suppressAutoHyphens/>
              <w:spacing w:line="276" w:lineRule="auto"/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способ образования</w:t>
            </w:r>
          </w:p>
          <w:p w:rsidR="00D13B8D" w:rsidRPr="00D5506C" w:rsidRDefault="00D13B8D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  <w:r w:rsidRPr="00D5506C">
              <w:rPr>
                <w:sz w:val="20"/>
                <w:szCs w:val="20"/>
              </w:rPr>
              <w:t>земельных участков</w:t>
            </w:r>
          </w:p>
        </w:tc>
      </w:tr>
      <w:tr w:rsidR="00D5506C" w:rsidRPr="00D5506C" w:rsidTr="00AA6D16">
        <w:tc>
          <w:tcPr>
            <w:tcW w:w="1998" w:type="dxa"/>
            <w:vMerge/>
          </w:tcPr>
          <w:p w:rsidR="00AA6D16" w:rsidRPr="00D5506C" w:rsidRDefault="00AA6D16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  <w:tc>
          <w:tcPr>
            <w:tcW w:w="1829" w:type="dxa"/>
          </w:tcPr>
          <w:p w:rsidR="00AA6D16" w:rsidRPr="00D5506C" w:rsidRDefault="00AA6D16" w:rsidP="00AA6D16">
            <w:pPr>
              <w:pStyle w:val="TableParagraph"/>
              <w:spacing w:line="210" w:lineRule="exact"/>
              <w:ind w:left="7"/>
              <w:rPr>
                <w:sz w:val="20"/>
                <w:szCs w:val="20"/>
              </w:rPr>
            </w:pPr>
            <w:r w:rsidRPr="00D5506C">
              <w:rPr>
                <w:w w:val="99"/>
                <w:sz w:val="20"/>
                <w:szCs w:val="20"/>
              </w:rPr>
              <w:t>X</w:t>
            </w:r>
          </w:p>
        </w:tc>
        <w:tc>
          <w:tcPr>
            <w:tcW w:w="1764" w:type="dxa"/>
          </w:tcPr>
          <w:p w:rsidR="00AA6D16" w:rsidRPr="00D5506C" w:rsidRDefault="00AA6D16" w:rsidP="00AA6D16">
            <w:pPr>
              <w:pStyle w:val="TableParagraph"/>
              <w:spacing w:line="210" w:lineRule="exact"/>
              <w:ind w:left="7"/>
              <w:rPr>
                <w:sz w:val="20"/>
                <w:szCs w:val="20"/>
                <w:lang w:val="en-US"/>
              </w:rPr>
            </w:pPr>
            <w:r w:rsidRPr="00D5506C">
              <w:rPr>
                <w:w w:val="99"/>
                <w:sz w:val="20"/>
                <w:szCs w:val="20"/>
              </w:rPr>
              <w:t>Y</w:t>
            </w:r>
          </w:p>
        </w:tc>
        <w:tc>
          <w:tcPr>
            <w:tcW w:w="3589" w:type="dxa"/>
            <w:vMerge/>
          </w:tcPr>
          <w:p w:rsidR="00AA6D16" w:rsidRPr="00D5506C" w:rsidRDefault="00AA6D16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42005C">
        <w:tc>
          <w:tcPr>
            <w:tcW w:w="1998" w:type="dxa"/>
          </w:tcPr>
          <w:p w:rsidR="00CA7A3A" w:rsidRPr="00D5506C" w:rsidRDefault="00CA7A3A" w:rsidP="00AA6D16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w w:val="99"/>
                <w:sz w:val="20"/>
                <w:szCs w:val="20"/>
              </w:rPr>
              <w:t>3</w:t>
            </w:r>
          </w:p>
        </w:tc>
        <w:tc>
          <w:tcPr>
            <w:tcW w:w="1829" w:type="dxa"/>
            <w:vAlign w:val="bottom"/>
          </w:tcPr>
          <w:p w:rsidR="00CA7A3A" w:rsidRPr="00D5506C" w:rsidRDefault="00CA7A3A" w:rsidP="00CA7A3A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417100,46</w:t>
            </w:r>
          </w:p>
        </w:tc>
        <w:tc>
          <w:tcPr>
            <w:tcW w:w="1764" w:type="dxa"/>
            <w:vAlign w:val="bottom"/>
          </w:tcPr>
          <w:p w:rsidR="00CA7A3A" w:rsidRPr="00D5506C" w:rsidRDefault="00CA7A3A" w:rsidP="00CA7A3A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1316701,69</w:t>
            </w:r>
          </w:p>
        </w:tc>
        <w:tc>
          <w:tcPr>
            <w:tcW w:w="3589" w:type="dxa"/>
            <w:vMerge w:val="restart"/>
          </w:tcPr>
          <w:p w:rsidR="00CA7A3A" w:rsidRPr="00D5506C" w:rsidRDefault="00CA7A3A" w:rsidP="00D13B8D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 xml:space="preserve">Образование нового земельного участка путем </w:t>
            </w:r>
            <w:r w:rsidR="009966B0" w:rsidRPr="009966B0">
              <w:rPr>
                <w:sz w:val="20"/>
                <w:szCs w:val="20"/>
              </w:rPr>
              <w:t>перераспределения,</w:t>
            </w:r>
            <w:r w:rsidR="009966B0">
              <w:rPr>
                <w:sz w:val="22"/>
                <w:szCs w:val="22"/>
              </w:rPr>
              <w:t xml:space="preserve"> </w:t>
            </w:r>
            <w:r w:rsidRPr="00D5506C">
              <w:rPr>
                <w:sz w:val="20"/>
                <w:szCs w:val="20"/>
              </w:rPr>
              <w:t xml:space="preserve">раздела (ликвидации) земельных участков с кадастровыми номерами:  </w:t>
            </w:r>
          </w:p>
          <w:p w:rsidR="00CA7A3A" w:rsidRPr="00D5506C" w:rsidRDefault="00CA7A3A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  <w:r w:rsidRPr="00D5506C">
              <w:rPr>
                <w:sz w:val="20"/>
                <w:szCs w:val="20"/>
                <w:shd w:val="clear" w:color="auto" w:fill="FFFFFF" w:themeFill="background1"/>
              </w:rPr>
              <w:t>48:20:0010501:</w:t>
            </w:r>
            <w:r w:rsidRPr="00D5506C">
              <w:rPr>
                <w:rFonts w:eastAsia="Calibri"/>
                <w:sz w:val="20"/>
                <w:szCs w:val="20"/>
                <w:lang w:eastAsia="zh-CN"/>
              </w:rPr>
              <w:t>2243</w:t>
            </w:r>
          </w:p>
          <w:p w:rsidR="00CA7A3A" w:rsidRPr="00D5506C" w:rsidRDefault="00CA7A3A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  <w:r w:rsidRPr="00D5506C">
              <w:rPr>
                <w:sz w:val="20"/>
                <w:szCs w:val="20"/>
                <w:shd w:val="clear" w:color="auto" w:fill="FFFFFF" w:themeFill="background1"/>
              </w:rPr>
              <w:t>48:20:0010501:</w:t>
            </w:r>
            <w:r w:rsidRPr="00D5506C">
              <w:rPr>
                <w:rFonts w:eastAsia="Calibri"/>
                <w:sz w:val="20"/>
                <w:szCs w:val="20"/>
                <w:lang w:eastAsia="zh-CN"/>
              </w:rPr>
              <w:t>2244</w:t>
            </w:r>
          </w:p>
        </w:tc>
      </w:tr>
      <w:tr w:rsidR="00D5506C" w:rsidRPr="00D5506C" w:rsidTr="0042005C">
        <w:tc>
          <w:tcPr>
            <w:tcW w:w="1998" w:type="dxa"/>
          </w:tcPr>
          <w:p w:rsidR="00CA7A3A" w:rsidRPr="00D5506C" w:rsidRDefault="00CA7A3A" w:rsidP="00AA6D16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w w:val="99"/>
                <w:sz w:val="20"/>
                <w:szCs w:val="20"/>
              </w:rPr>
              <w:t>4</w:t>
            </w:r>
          </w:p>
        </w:tc>
        <w:tc>
          <w:tcPr>
            <w:tcW w:w="1829" w:type="dxa"/>
            <w:vAlign w:val="bottom"/>
          </w:tcPr>
          <w:p w:rsidR="00CA7A3A" w:rsidRPr="00D5506C" w:rsidRDefault="00CA7A3A" w:rsidP="00CA7A3A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417089,9</w:t>
            </w:r>
          </w:p>
        </w:tc>
        <w:tc>
          <w:tcPr>
            <w:tcW w:w="1764" w:type="dxa"/>
            <w:vAlign w:val="bottom"/>
          </w:tcPr>
          <w:p w:rsidR="00CA7A3A" w:rsidRPr="00D5506C" w:rsidRDefault="00CA7A3A" w:rsidP="00CA7A3A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1316684,4</w:t>
            </w:r>
          </w:p>
        </w:tc>
        <w:tc>
          <w:tcPr>
            <w:tcW w:w="3589" w:type="dxa"/>
            <w:vMerge/>
          </w:tcPr>
          <w:p w:rsidR="00CA7A3A" w:rsidRPr="00D5506C" w:rsidRDefault="00CA7A3A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42005C">
        <w:tc>
          <w:tcPr>
            <w:tcW w:w="1998" w:type="dxa"/>
          </w:tcPr>
          <w:p w:rsidR="00CA7A3A" w:rsidRPr="00D5506C" w:rsidRDefault="00CA7A3A" w:rsidP="00AA6D16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w w:val="99"/>
                <w:sz w:val="20"/>
                <w:szCs w:val="20"/>
              </w:rPr>
              <w:t>5</w:t>
            </w:r>
          </w:p>
        </w:tc>
        <w:tc>
          <w:tcPr>
            <w:tcW w:w="1829" w:type="dxa"/>
            <w:vAlign w:val="bottom"/>
          </w:tcPr>
          <w:p w:rsidR="00CA7A3A" w:rsidRPr="00D5506C" w:rsidRDefault="00CA7A3A" w:rsidP="00CA7A3A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417093,74</w:t>
            </w:r>
          </w:p>
        </w:tc>
        <w:tc>
          <w:tcPr>
            <w:tcW w:w="1764" w:type="dxa"/>
            <w:vAlign w:val="bottom"/>
          </w:tcPr>
          <w:p w:rsidR="00CA7A3A" w:rsidRPr="00D5506C" w:rsidRDefault="00CA7A3A" w:rsidP="00CA7A3A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1316670,62</w:t>
            </w:r>
          </w:p>
        </w:tc>
        <w:tc>
          <w:tcPr>
            <w:tcW w:w="3589" w:type="dxa"/>
            <w:vMerge/>
          </w:tcPr>
          <w:p w:rsidR="00CA7A3A" w:rsidRPr="00D5506C" w:rsidRDefault="00CA7A3A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42005C">
        <w:tc>
          <w:tcPr>
            <w:tcW w:w="1998" w:type="dxa"/>
          </w:tcPr>
          <w:p w:rsidR="00CA7A3A" w:rsidRPr="00D5506C" w:rsidRDefault="00CA7A3A" w:rsidP="00AA6D16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w w:val="99"/>
                <w:sz w:val="20"/>
                <w:szCs w:val="20"/>
              </w:rPr>
              <w:t>6</w:t>
            </w:r>
          </w:p>
        </w:tc>
        <w:tc>
          <w:tcPr>
            <w:tcW w:w="1829" w:type="dxa"/>
            <w:vAlign w:val="bottom"/>
          </w:tcPr>
          <w:p w:rsidR="00CA7A3A" w:rsidRPr="00D5506C" w:rsidRDefault="00CA7A3A" w:rsidP="00CA7A3A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417011,63</w:t>
            </w:r>
          </w:p>
        </w:tc>
        <w:tc>
          <w:tcPr>
            <w:tcW w:w="1764" w:type="dxa"/>
            <w:vAlign w:val="bottom"/>
          </w:tcPr>
          <w:p w:rsidR="00CA7A3A" w:rsidRPr="00D5506C" w:rsidRDefault="00CA7A3A" w:rsidP="00CA7A3A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1316647,92</w:t>
            </w:r>
          </w:p>
        </w:tc>
        <w:tc>
          <w:tcPr>
            <w:tcW w:w="3589" w:type="dxa"/>
            <w:vMerge/>
          </w:tcPr>
          <w:p w:rsidR="00CA7A3A" w:rsidRPr="00D5506C" w:rsidRDefault="00CA7A3A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42005C">
        <w:tc>
          <w:tcPr>
            <w:tcW w:w="1998" w:type="dxa"/>
          </w:tcPr>
          <w:p w:rsidR="00CA7A3A" w:rsidRPr="00D5506C" w:rsidRDefault="00CA7A3A" w:rsidP="00AA6D16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w w:val="99"/>
                <w:sz w:val="20"/>
                <w:szCs w:val="20"/>
              </w:rPr>
              <w:t>7</w:t>
            </w:r>
          </w:p>
        </w:tc>
        <w:tc>
          <w:tcPr>
            <w:tcW w:w="1829" w:type="dxa"/>
            <w:vAlign w:val="bottom"/>
          </w:tcPr>
          <w:p w:rsidR="00CA7A3A" w:rsidRPr="00D5506C" w:rsidRDefault="00CA7A3A" w:rsidP="00CA7A3A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416987,66</w:t>
            </w:r>
          </w:p>
        </w:tc>
        <w:tc>
          <w:tcPr>
            <w:tcW w:w="1764" w:type="dxa"/>
            <w:vAlign w:val="bottom"/>
          </w:tcPr>
          <w:p w:rsidR="00CA7A3A" w:rsidRPr="00D5506C" w:rsidRDefault="00CA7A3A" w:rsidP="00CA7A3A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1316702,74</w:t>
            </w:r>
          </w:p>
        </w:tc>
        <w:tc>
          <w:tcPr>
            <w:tcW w:w="3589" w:type="dxa"/>
            <w:vMerge/>
          </w:tcPr>
          <w:p w:rsidR="00CA7A3A" w:rsidRPr="00D5506C" w:rsidRDefault="00CA7A3A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42005C">
        <w:tc>
          <w:tcPr>
            <w:tcW w:w="1998" w:type="dxa"/>
          </w:tcPr>
          <w:p w:rsidR="00CA7A3A" w:rsidRPr="00D5506C" w:rsidRDefault="00CA7A3A" w:rsidP="00AA6D16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w w:val="99"/>
                <w:sz w:val="20"/>
                <w:szCs w:val="20"/>
              </w:rPr>
              <w:t>8</w:t>
            </w:r>
          </w:p>
        </w:tc>
        <w:tc>
          <w:tcPr>
            <w:tcW w:w="1829" w:type="dxa"/>
            <w:vAlign w:val="bottom"/>
          </w:tcPr>
          <w:p w:rsidR="00CA7A3A" w:rsidRPr="00D5506C" w:rsidRDefault="00CA7A3A" w:rsidP="00CA7A3A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416978,43</w:t>
            </w:r>
          </w:p>
        </w:tc>
        <w:tc>
          <w:tcPr>
            <w:tcW w:w="1764" w:type="dxa"/>
            <w:vAlign w:val="bottom"/>
          </w:tcPr>
          <w:p w:rsidR="00CA7A3A" w:rsidRPr="00D5506C" w:rsidRDefault="00CA7A3A" w:rsidP="00CA7A3A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1316708,38</w:t>
            </w:r>
          </w:p>
        </w:tc>
        <w:tc>
          <w:tcPr>
            <w:tcW w:w="3589" w:type="dxa"/>
            <w:vMerge/>
          </w:tcPr>
          <w:p w:rsidR="00CA7A3A" w:rsidRPr="00D5506C" w:rsidRDefault="00CA7A3A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42005C">
        <w:tc>
          <w:tcPr>
            <w:tcW w:w="1998" w:type="dxa"/>
          </w:tcPr>
          <w:p w:rsidR="00CA7A3A" w:rsidRPr="00D5506C" w:rsidRDefault="00CA7A3A" w:rsidP="00AA6D16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w w:val="99"/>
                <w:sz w:val="20"/>
                <w:szCs w:val="20"/>
              </w:rPr>
              <w:t>9</w:t>
            </w:r>
          </w:p>
        </w:tc>
        <w:tc>
          <w:tcPr>
            <w:tcW w:w="1829" w:type="dxa"/>
            <w:vAlign w:val="bottom"/>
          </w:tcPr>
          <w:p w:rsidR="00CA7A3A" w:rsidRPr="00D5506C" w:rsidRDefault="00CA7A3A" w:rsidP="00CA7A3A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417008,63</w:t>
            </w:r>
          </w:p>
        </w:tc>
        <w:tc>
          <w:tcPr>
            <w:tcW w:w="1764" w:type="dxa"/>
            <w:vAlign w:val="bottom"/>
          </w:tcPr>
          <w:p w:rsidR="00CA7A3A" w:rsidRPr="00D5506C" w:rsidRDefault="00CA7A3A" w:rsidP="00CA7A3A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1316757,81</w:t>
            </w:r>
          </w:p>
        </w:tc>
        <w:tc>
          <w:tcPr>
            <w:tcW w:w="3589" w:type="dxa"/>
            <w:vMerge/>
          </w:tcPr>
          <w:p w:rsidR="00CA7A3A" w:rsidRPr="00D5506C" w:rsidRDefault="00CA7A3A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42005C">
        <w:tc>
          <w:tcPr>
            <w:tcW w:w="1998" w:type="dxa"/>
          </w:tcPr>
          <w:p w:rsidR="00CA7A3A" w:rsidRPr="00D5506C" w:rsidRDefault="00CA7A3A" w:rsidP="00AA6D16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</w:t>
            </w:r>
          </w:p>
        </w:tc>
        <w:tc>
          <w:tcPr>
            <w:tcW w:w="1829" w:type="dxa"/>
            <w:vAlign w:val="bottom"/>
          </w:tcPr>
          <w:p w:rsidR="00CA7A3A" w:rsidRPr="00D5506C" w:rsidRDefault="00CA7A3A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417100,46</w:t>
            </w:r>
          </w:p>
        </w:tc>
        <w:tc>
          <w:tcPr>
            <w:tcW w:w="1764" w:type="dxa"/>
            <w:vAlign w:val="bottom"/>
          </w:tcPr>
          <w:p w:rsidR="00CA7A3A" w:rsidRPr="00D5506C" w:rsidRDefault="00CA7A3A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1316701,69</w:t>
            </w:r>
          </w:p>
        </w:tc>
        <w:tc>
          <w:tcPr>
            <w:tcW w:w="3589" w:type="dxa"/>
            <w:vMerge/>
          </w:tcPr>
          <w:p w:rsidR="00CA7A3A" w:rsidRPr="00D5506C" w:rsidRDefault="00CA7A3A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</w:tbl>
    <w:p w:rsidR="00B524FD" w:rsidRDefault="00B524FD" w:rsidP="00B524FD">
      <w:pPr>
        <w:suppressAutoHyphens/>
        <w:spacing w:line="360" w:lineRule="auto"/>
        <w:ind w:firstLine="567"/>
        <w:jc w:val="center"/>
        <w:rPr>
          <w:rFonts w:eastAsia="Calibri"/>
          <w:lang w:eastAsia="zh-CN"/>
        </w:rPr>
      </w:pPr>
    </w:p>
    <w:p w:rsidR="00D5506C" w:rsidRDefault="00D5506C" w:rsidP="00B524FD">
      <w:pPr>
        <w:suppressAutoHyphens/>
        <w:spacing w:line="360" w:lineRule="auto"/>
        <w:ind w:firstLine="567"/>
        <w:jc w:val="center"/>
        <w:rPr>
          <w:rFonts w:eastAsia="Calibri"/>
          <w:lang w:eastAsia="zh-CN"/>
        </w:rPr>
      </w:pPr>
    </w:p>
    <w:tbl>
      <w:tblPr>
        <w:tblStyle w:val="a9"/>
        <w:tblW w:w="0" w:type="auto"/>
        <w:tblInd w:w="392" w:type="dxa"/>
        <w:tblLook w:val="04A0" w:firstRow="1" w:lastRow="0" w:firstColumn="1" w:lastColumn="0" w:noHBand="0" w:noVBand="1"/>
      </w:tblPr>
      <w:tblGrid>
        <w:gridCol w:w="1998"/>
        <w:gridCol w:w="1829"/>
        <w:gridCol w:w="1764"/>
        <w:gridCol w:w="3589"/>
      </w:tblGrid>
      <w:tr w:rsidR="00D5506C" w:rsidRPr="00D5506C" w:rsidTr="00AA6D16">
        <w:tc>
          <w:tcPr>
            <w:tcW w:w="9180" w:type="dxa"/>
            <w:gridSpan w:val="4"/>
          </w:tcPr>
          <w:p w:rsidR="00AA6D16" w:rsidRPr="00D5506C" w:rsidRDefault="00AA6D16" w:rsidP="00AA6D16">
            <w:pPr>
              <w:pStyle w:val="TableParagraph"/>
              <w:spacing w:line="210" w:lineRule="exact"/>
              <w:ind w:left="107"/>
              <w:jc w:val="left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Квартал № 3</w:t>
            </w:r>
          </w:p>
        </w:tc>
      </w:tr>
      <w:tr w:rsidR="00D5506C" w:rsidRPr="00D5506C" w:rsidTr="00AA6D16">
        <w:tc>
          <w:tcPr>
            <w:tcW w:w="9180" w:type="dxa"/>
            <w:gridSpan w:val="4"/>
          </w:tcPr>
          <w:p w:rsidR="00AA6D16" w:rsidRPr="00D5506C" w:rsidRDefault="00AA6D16" w:rsidP="00AA6D16">
            <w:pPr>
              <w:pStyle w:val="TableParagraph"/>
              <w:spacing w:line="210" w:lineRule="exact"/>
              <w:ind w:left="107"/>
              <w:jc w:val="left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Условный</w:t>
            </w:r>
            <w:r w:rsidRPr="00D5506C">
              <w:rPr>
                <w:spacing w:val="-5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номер</w:t>
            </w:r>
            <w:r w:rsidRPr="00D5506C">
              <w:rPr>
                <w:spacing w:val="-2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земельного</w:t>
            </w:r>
            <w:r w:rsidRPr="00D5506C">
              <w:rPr>
                <w:spacing w:val="-2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участка</w:t>
            </w:r>
            <w:r w:rsidRPr="00D5506C">
              <w:rPr>
                <w:spacing w:val="2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-</w:t>
            </w:r>
            <w:r w:rsidRPr="00D5506C">
              <w:rPr>
                <w:spacing w:val="-5"/>
                <w:sz w:val="20"/>
                <w:szCs w:val="20"/>
              </w:rPr>
              <w:t xml:space="preserve"> </w:t>
            </w:r>
            <w:r w:rsidRPr="00D5506C">
              <w:rPr>
                <w:bCs/>
                <w:sz w:val="20"/>
                <w:szCs w:val="20"/>
                <w:shd w:val="clear" w:color="auto" w:fill="FFFFFF"/>
              </w:rPr>
              <w:t>48:20:0010501</w:t>
            </w:r>
            <w:proofErr w:type="gramStart"/>
            <w:r w:rsidRPr="00D5506C">
              <w:rPr>
                <w:bCs/>
                <w:sz w:val="20"/>
                <w:szCs w:val="20"/>
                <w:shd w:val="clear" w:color="auto" w:fill="FFFFFF"/>
              </w:rPr>
              <w:t xml:space="preserve"> </w:t>
            </w:r>
            <w:r w:rsidRPr="00D5506C">
              <w:rPr>
                <w:sz w:val="20"/>
                <w:szCs w:val="20"/>
              </w:rPr>
              <w:t>:</w:t>
            </w:r>
            <w:proofErr w:type="gramEnd"/>
            <w:r w:rsidRPr="00D5506C">
              <w:rPr>
                <w:sz w:val="20"/>
                <w:szCs w:val="20"/>
              </w:rPr>
              <w:t xml:space="preserve"> ЗУ</w:t>
            </w:r>
            <w:r w:rsidR="002B2B42" w:rsidRPr="00D5506C">
              <w:rPr>
                <w:sz w:val="20"/>
                <w:szCs w:val="20"/>
              </w:rPr>
              <w:t xml:space="preserve">  </w:t>
            </w:r>
            <w:r w:rsidRPr="00D5506C">
              <w:rPr>
                <w:sz w:val="20"/>
                <w:szCs w:val="20"/>
              </w:rPr>
              <w:t>3.2  (КНС)</w:t>
            </w:r>
          </w:p>
        </w:tc>
      </w:tr>
      <w:tr w:rsidR="00D5506C" w:rsidRPr="00D5506C" w:rsidTr="00AA6D16">
        <w:tc>
          <w:tcPr>
            <w:tcW w:w="9180" w:type="dxa"/>
            <w:gridSpan w:val="4"/>
          </w:tcPr>
          <w:p w:rsidR="00AA6D16" w:rsidRPr="00D5506C" w:rsidRDefault="00AA6D16" w:rsidP="00CA7A3A">
            <w:pPr>
              <w:pStyle w:val="TableParagraph"/>
              <w:spacing w:line="210" w:lineRule="exact"/>
              <w:ind w:left="107"/>
              <w:jc w:val="left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Площадь</w:t>
            </w:r>
            <w:r w:rsidRPr="00D5506C">
              <w:rPr>
                <w:spacing w:val="-3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земельного</w:t>
            </w:r>
            <w:r w:rsidRPr="00D5506C">
              <w:rPr>
                <w:spacing w:val="1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участка</w:t>
            </w:r>
            <w:r w:rsidRPr="00D5506C">
              <w:rPr>
                <w:spacing w:val="-3"/>
                <w:sz w:val="20"/>
                <w:szCs w:val="20"/>
              </w:rPr>
              <w:t xml:space="preserve"> </w:t>
            </w:r>
            <w:r w:rsidR="002960F7" w:rsidRPr="00D5506C">
              <w:rPr>
                <w:spacing w:val="-3"/>
                <w:sz w:val="20"/>
                <w:szCs w:val="20"/>
              </w:rPr>
              <w:t xml:space="preserve"> 1 га - </w:t>
            </w:r>
            <w:r w:rsidR="00CA7A3A" w:rsidRPr="00D5506C">
              <w:rPr>
                <w:sz w:val="20"/>
                <w:szCs w:val="20"/>
              </w:rPr>
              <w:t>1738</w:t>
            </w:r>
            <w:r w:rsidRPr="00D5506C">
              <w:rPr>
                <w:sz w:val="20"/>
                <w:szCs w:val="20"/>
              </w:rPr>
              <w:t xml:space="preserve"> м</w:t>
            </w:r>
            <w:proofErr w:type="gramStart"/>
            <w:r w:rsidRPr="00D5506C">
              <w:rPr>
                <w:sz w:val="20"/>
                <w:szCs w:val="20"/>
              </w:rPr>
              <w:t>2</w:t>
            </w:r>
            <w:proofErr w:type="gramEnd"/>
          </w:p>
        </w:tc>
      </w:tr>
      <w:tr w:rsidR="00D5506C" w:rsidRPr="00D5506C" w:rsidTr="00AA6D16">
        <w:tc>
          <w:tcPr>
            <w:tcW w:w="1998" w:type="dxa"/>
            <w:vMerge w:val="restart"/>
          </w:tcPr>
          <w:p w:rsidR="00AA6D16" w:rsidRPr="00D5506C" w:rsidRDefault="00AA6D16" w:rsidP="00AA6D16">
            <w:pPr>
              <w:pStyle w:val="TableParagraph"/>
              <w:spacing w:line="225" w:lineRule="exact"/>
              <w:ind w:left="282" w:right="275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Обозначение</w:t>
            </w:r>
            <w:r w:rsidRPr="00D5506C">
              <w:rPr>
                <w:spacing w:val="-4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характерных</w:t>
            </w:r>
            <w:r w:rsidRPr="00D5506C">
              <w:rPr>
                <w:spacing w:val="-4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точек</w:t>
            </w:r>
          </w:p>
          <w:p w:rsidR="00AA6D16" w:rsidRPr="00D5506C" w:rsidRDefault="00AA6D16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  <w:r w:rsidRPr="00D5506C">
              <w:rPr>
                <w:sz w:val="20"/>
                <w:szCs w:val="20"/>
              </w:rPr>
              <w:t>границ</w:t>
            </w:r>
          </w:p>
        </w:tc>
        <w:tc>
          <w:tcPr>
            <w:tcW w:w="3593" w:type="dxa"/>
            <w:gridSpan w:val="2"/>
          </w:tcPr>
          <w:p w:rsidR="00AA6D16" w:rsidRPr="00D5506C" w:rsidRDefault="00AA6D16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  <w:r w:rsidRPr="00D5506C">
              <w:rPr>
                <w:rFonts w:eastAsia="Calibri"/>
                <w:sz w:val="20"/>
                <w:szCs w:val="20"/>
                <w:lang w:eastAsia="zh-CN"/>
              </w:rPr>
              <w:t xml:space="preserve">Координаты, </w:t>
            </w:r>
            <w:proofErr w:type="gramStart"/>
            <w:r w:rsidRPr="00D5506C">
              <w:rPr>
                <w:rFonts w:eastAsia="Calibri"/>
                <w:sz w:val="20"/>
                <w:szCs w:val="20"/>
                <w:lang w:eastAsia="zh-CN"/>
              </w:rPr>
              <w:t>м</w:t>
            </w:r>
            <w:proofErr w:type="gramEnd"/>
          </w:p>
        </w:tc>
        <w:tc>
          <w:tcPr>
            <w:tcW w:w="3589" w:type="dxa"/>
            <w:vMerge w:val="restart"/>
          </w:tcPr>
          <w:p w:rsidR="00AA6D16" w:rsidRPr="00D5506C" w:rsidRDefault="00AA6D16" w:rsidP="00D13B8D">
            <w:pPr>
              <w:suppressAutoHyphens/>
              <w:spacing w:line="276" w:lineRule="auto"/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способ образования</w:t>
            </w:r>
          </w:p>
          <w:p w:rsidR="00D13B8D" w:rsidRPr="00D5506C" w:rsidRDefault="00D13B8D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  <w:r w:rsidRPr="00D5506C">
              <w:rPr>
                <w:sz w:val="20"/>
                <w:szCs w:val="20"/>
              </w:rPr>
              <w:t>земельных участков</w:t>
            </w:r>
          </w:p>
        </w:tc>
      </w:tr>
      <w:tr w:rsidR="00D5506C" w:rsidRPr="00D5506C" w:rsidTr="00AA6D16">
        <w:tc>
          <w:tcPr>
            <w:tcW w:w="1998" w:type="dxa"/>
            <w:vMerge/>
          </w:tcPr>
          <w:p w:rsidR="00AA6D16" w:rsidRPr="00D5506C" w:rsidRDefault="00AA6D16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  <w:tc>
          <w:tcPr>
            <w:tcW w:w="1829" w:type="dxa"/>
          </w:tcPr>
          <w:p w:rsidR="00AA6D16" w:rsidRPr="00D5506C" w:rsidRDefault="00AA6D16" w:rsidP="00AA6D16">
            <w:pPr>
              <w:pStyle w:val="TableParagraph"/>
              <w:spacing w:line="210" w:lineRule="exact"/>
              <w:ind w:left="7"/>
              <w:rPr>
                <w:sz w:val="20"/>
                <w:szCs w:val="20"/>
              </w:rPr>
            </w:pPr>
            <w:r w:rsidRPr="00D5506C">
              <w:rPr>
                <w:w w:val="99"/>
                <w:sz w:val="20"/>
                <w:szCs w:val="20"/>
              </w:rPr>
              <w:t>X</w:t>
            </w:r>
          </w:p>
        </w:tc>
        <w:tc>
          <w:tcPr>
            <w:tcW w:w="1764" w:type="dxa"/>
          </w:tcPr>
          <w:p w:rsidR="00AA6D16" w:rsidRPr="00D5506C" w:rsidRDefault="00AA6D16" w:rsidP="00AA6D16">
            <w:pPr>
              <w:pStyle w:val="TableParagraph"/>
              <w:spacing w:line="210" w:lineRule="exact"/>
              <w:ind w:left="7"/>
              <w:rPr>
                <w:sz w:val="20"/>
                <w:szCs w:val="20"/>
              </w:rPr>
            </w:pPr>
            <w:r w:rsidRPr="00D5506C">
              <w:rPr>
                <w:w w:val="99"/>
                <w:sz w:val="20"/>
                <w:szCs w:val="20"/>
              </w:rPr>
              <w:t>Y</w:t>
            </w:r>
          </w:p>
        </w:tc>
        <w:tc>
          <w:tcPr>
            <w:tcW w:w="3589" w:type="dxa"/>
            <w:vMerge/>
          </w:tcPr>
          <w:p w:rsidR="00AA6D16" w:rsidRPr="00D5506C" w:rsidRDefault="00AA6D16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42005C">
        <w:tc>
          <w:tcPr>
            <w:tcW w:w="1998" w:type="dxa"/>
          </w:tcPr>
          <w:p w:rsidR="00CA7A3A" w:rsidRPr="00D5506C" w:rsidRDefault="00CA7A3A" w:rsidP="00CA7A3A">
            <w:pPr>
              <w:pStyle w:val="TableParagraph"/>
              <w:spacing w:line="210" w:lineRule="exact"/>
              <w:ind w:left="34"/>
              <w:rPr>
                <w:sz w:val="20"/>
                <w:szCs w:val="20"/>
                <w:lang w:val="en-US"/>
              </w:rPr>
            </w:pPr>
            <w:r w:rsidRPr="00D5506C">
              <w:rPr>
                <w:w w:val="99"/>
                <w:sz w:val="20"/>
                <w:szCs w:val="20"/>
                <w:lang w:val="en-US"/>
              </w:rPr>
              <w:t>8</w:t>
            </w:r>
          </w:p>
        </w:tc>
        <w:tc>
          <w:tcPr>
            <w:tcW w:w="1829" w:type="dxa"/>
            <w:vAlign w:val="bottom"/>
          </w:tcPr>
          <w:p w:rsidR="00CA7A3A" w:rsidRPr="00D5506C" w:rsidRDefault="00CA7A3A" w:rsidP="00CA7A3A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416978,43</w:t>
            </w:r>
          </w:p>
        </w:tc>
        <w:tc>
          <w:tcPr>
            <w:tcW w:w="1764" w:type="dxa"/>
            <w:vAlign w:val="bottom"/>
          </w:tcPr>
          <w:p w:rsidR="00CA7A3A" w:rsidRPr="00D5506C" w:rsidRDefault="00CA7A3A" w:rsidP="00CA7A3A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1316708,38</w:t>
            </w:r>
          </w:p>
        </w:tc>
        <w:tc>
          <w:tcPr>
            <w:tcW w:w="3589" w:type="dxa"/>
            <w:vMerge w:val="restart"/>
          </w:tcPr>
          <w:p w:rsidR="00CA7A3A" w:rsidRPr="00D5506C" w:rsidRDefault="00CA7A3A" w:rsidP="00046076">
            <w:pPr>
              <w:jc w:val="both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 xml:space="preserve">Образование нового земельного участка путем </w:t>
            </w:r>
            <w:r w:rsidR="009966B0" w:rsidRPr="009966B0">
              <w:rPr>
                <w:sz w:val="20"/>
                <w:szCs w:val="20"/>
              </w:rPr>
              <w:t>перераспределения,</w:t>
            </w:r>
            <w:r w:rsidR="009966B0">
              <w:rPr>
                <w:sz w:val="22"/>
                <w:szCs w:val="22"/>
              </w:rPr>
              <w:t xml:space="preserve"> </w:t>
            </w:r>
            <w:r w:rsidRPr="00D5506C">
              <w:rPr>
                <w:sz w:val="20"/>
                <w:szCs w:val="20"/>
              </w:rPr>
              <w:t xml:space="preserve">раздела (ликвидации) земельных участков с кадастровыми номерами:  </w:t>
            </w:r>
          </w:p>
          <w:p w:rsidR="00CA7A3A" w:rsidRPr="00D5506C" w:rsidRDefault="00CA7A3A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  <w:r w:rsidRPr="00D5506C">
              <w:rPr>
                <w:sz w:val="20"/>
                <w:szCs w:val="20"/>
                <w:shd w:val="clear" w:color="auto" w:fill="FFFFFF" w:themeFill="background1"/>
              </w:rPr>
              <w:t>48:20:0010501:</w:t>
            </w:r>
            <w:r w:rsidRPr="00D5506C">
              <w:rPr>
                <w:rFonts w:eastAsia="Calibri"/>
                <w:sz w:val="20"/>
                <w:szCs w:val="20"/>
                <w:lang w:eastAsia="zh-CN"/>
              </w:rPr>
              <w:t>2243</w:t>
            </w:r>
          </w:p>
          <w:p w:rsidR="00CA7A3A" w:rsidRPr="00D5506C" w:rsidRDefault="00CA7A3A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  <w:r w:rsidRPr="00D5506C">
              <w:rPr>
                <w:sz w:val="20"/>
                <w:szCs w:val="20"/>
                <w:shd w:val="clear" w:color="auto" w:fill="FFFFFF" w:themeFill="background1"/>
              </w:rPr>
              <w:t>48:20:0010501:</w:t>
            </w:r>
            <w:r w:rsidRPr="00D5506C">
              <w:rPr>
                <w:rFonts w:eastAsia="Calibri"/>
                <w:sz w:val="20"/>
                <w:szCs w:val="20"/>
                <w:lang w:eastAsia="zh-CN"/>
              </w:rPr>
              <w:t>2176</w:t>
            </w:r>
          </w:p>
        </w:tc>
      </w:tr>
      <w:tr w:rsidR="00D5506C" w:rsidRPr="00D5506C" w:rsidTr="0042005C">
        <w:tc>
          <w:tcPr>
            <w:tcW w:w="1998" w:type="dxa"/>
          </w:tcPr>
          <w:p w:rsidR="00CA7A3A" w:rsidRPr="00D5506C" w:rsidRDefault="00CA7A3A" w:rsidP="00CA7A3A">
            <w:pPr>
              <w:pStyle w:val="TableParagraph"/>
              <w:spacing w:line="210" w:lineRule="exact"/>
              <w:ind w:left="34"/>
              <w:rPr>
                <w:sz w:val="20"/>
                <w:szCs w:val="20"/>
                <w:lang w:val="en-US"/>
              </w:rPr>
            </w:pPr>
            <w:r w:rsidRPr="00D5506C">
              <w:rPr>
                <w:w w:val="99"/>
                <w:sz w:val="20"/>
                <w:szCs w:val="20"/>
                <w:lang w:val="en-US"/>
              </w:rPr>
              <w:t>9</w:t>
            </w:r>
          </w:p>
        </w:tc>
        <w:tc>
          <w:tcPr>
            <w:tcW w:w="1829" w:type="dxa"/>
            <w:vAlign w:val="bottom"/>
          </w:tcPr>
          <w:p w:rsidR="00CA7A3A" w:rsidRPr="00D5506C" w:rsidRDefault="00CA7A3A" w:rsidP="00CA7A3A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417008,63</w:t>
            </w:r>
          </w:p>
        </w:tc>
        <w:tc>
          <w:tcPr>
            <w:tcW w:w="1764" w:type="dxa"/>
            <w:vAlign w:val="bottom"/>
          </w:tcPr>
          <w:p w:rsidR="00CA7A3A" w:rsidRPr="00D5506C" w:rsidRDefault="00CA7A3A" w:rsidP="00CA7A3A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1316757,81</w:t>
            </w:r>
          </w:p>
        </w:tc>
        <w:tc>
          <w:tcPr>
            <w:tcW w:w="3589" w:type="dxa"/>
            <w:vMerge/>
          </w:tcPr>
          <w:p w:rsidR="00CA7A3A" w:rsidRPr="00D5506C" w:rsidRDefault="00CA7A3A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42005C">
        <w:tc>
          <w:tcPr>
            <w:tcW w:w="1998" w:type="dxa"/>
          </w:tcPr>
          <w:p w:rsidR="00CA7A3A" w:rsidRPr="00D5506C" w:rsidRDefault="00CA7A3A" w:rsidP="00CA7A3A">
            <w:pPr>
              <w:pStyle w:val="TableParagraph"/>
              <w:spacing w:line="210" w:lineRule="exact"/>
              <w:ind w:left="34"/>
              <w:rPr>
                <w:sz w:val="20"/>
                <w:szCs w:val="20"/>
                <w:lang w:val="en-US"/>
              </w:rPr>
            </w:pPr>
            <w:r w:rsidRPr="00D5506C">
              <w:rPr>
                <w:w w:val="99"/>
                <w:sz w:val="20"/>
                <w:szCs w:val="20"/>
                <w:lang w:val="en-US"/>
              </w:rPr>
              <w:t>10</w:t>
            </w:r>
          </w:p>
        </w:tc>
        <w:tc>
          <w:tcPr>
            <w:tcW w:w="1829" w:type="dxa"/>
            <w:vAlign w:val="bottom"/>
          </w:tcPr>
          <w:p w:rsidR="00CA7A3A" w:rsidRPr="00D5506C" w:rsidRDefault="00CA7A3A" w:rsidP="00CA7A3A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416983,03</w:t>
            </w:r>
          </w:p>
        </w:tc>
        <w:tc>
          <w:tcPr>
            <w:tcW w:w="1764" w:type="dxa"/>
            <w:vAlign w:val="bottom"/>
          </w:tcPr>
          <w:p w:rsidR="00CA7A3A" w:rsidRPr="00D5506C" w:rsidRDefault="00CA7A3A" w:rsidP="00CA7A3A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1316773,45</w:t>
            </w:r>
          </w:p>
        </w:tc>
        <w:tc>
          <w:tcPr>
            <w:tcW w:w="3589" w:type="dxa"/>
            <w:vMerge/>
          </w:tcPr>
          <w:p w:rsidR="00CA7A3A" w:rsidRPr="00D5506C" w:rsidRDefault="00CA7A3A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42005C">
        <w:tc>
          <w:tcPr>
            <w:tcW w:w="1998" w:type="dxa"/>
          </w:tcPr>
          <w:p w:rsidR="00CA7A3A" w:rsidRPr="00D5506C" w:rsidRDefault="00CA7A3A" w:rsidP="00CA7A3A">
            <w:pPr>
              <w:pStyle w:val="TableParagraph"/>
              <w:spacing w:line="210" w:lineRule="exact"/>
              <w:ind w:left="34"/>
              <w:rPr>
                <w:sz w:val="20"/>
                <w:szCs w:val="20"/>
                <w:lang w:val="en-US"/>
              </w:rPr>
            </w:pPr>
            <w:r w:rsidRPr="00D5506C">
              <w:rPr>
                <w:w w:val="99"/>
                <w:sz w:val="20"/>
                <w:szCs w:val="20"/>
                <w:lang w:val="en-US"/>
              </w:rPr>
              <w:t>11</w:t>
            </w:r>
          </w:p>
        </w:tc>
        <w:tc>
          <w:tcPr>
            <w:tcW w:w="1829" w:type="dxa"/>
            <w:vAlign w:val="bottom"/>
          </w:tcPr>
          <w:p w:rsidR="00CA7A3A" w:rsidRPr="00D5506C" w:rsidRDefault="00CA7A3A" w:rsidP="00CA7A3A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416952,83</w:t>
            </w:r>
          </w:p>
        </w:tc>
        <w:tc>
          <w:tcPr>
            <w:tcW w:w="1764" w:type="dxa"/>
            <w:vAlign w:val="bottom"/>
          </w:tcPr>
          <w:p w:rsidR="00CA7A3A" w:rsidRPr="00D5506C" w:rsidRDefault="00CA7A3A" w:rsidP="00CA7A3A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1316724,02</w:t>
            </w:r>
          </w:p>
        </w:tc>
        <w:tc>
          <w:tcPr>
            <w:tcW w:w="3589" w:type="dxa"/>
            <w:vMerge/>
          </w:tcPr>
          <w:p w:rsidR="00CA7A3A" w:rsidRPr="00D5506C" w:rsidRDefault="00CA7A3A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42005C">
        <w:tc>
          <w:tcPr>
            <w:tcW w:w="1998" w:type="dxa"/>
          </w:tcPr>
          <w:p w:rsidR="00CA7A3A" w:rsidRPr="00D5506C" w:rsidRDefault="00CA7A3A" w:rsidP="00CA7A3A">
            <w:pPr>
              <w:pStyle w:val="TableParagraph"/>
              <w:spacing w:line="210" w:lineRule="exact"/>
              <w:ind w:left="34"/>
              <w:rPr>
                <w:sz w:val="20"/>
                <w:szCs w:val="20"/>
                <w:lang w:val="en-US"/>
              </w:rPr>
            </w:pPr>
            <w:r w:rsidRPr="00D5506C">
              <w:rPr>
                <w:w w:val="99"/>
                <w:sz w:val="20"/>
                <w:szCs w:val="20"/>
                <w:lang w:val="en-US"/>
              </w:rPr>
              <w:t>8</w:t>
            </w:r>
          </w:p>
        </w:tc>
        <w:tc>
          <w:tcPr>
            <w:tcW w:w="1829" w:type="dxa"/>
            <w:vAlign w:val="bottom"/>
          </w:tcPr>
          <w:p w:rsidR="00CA7A3A" w:rsidRPr="00D5506C" w:rsidRDefault="00CA7A3A" w:rsidP="00CA7A3A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416978,43</w:t>
            </w:r>
          </w:p>
        </w:tc>
        <w:tc>
          <w:tcPr>
            <w:tcW w:w="1764" w:type="dxa"/>
            <w:vAlign w:val="bottom"/>
          </w:tcPr>
          <w:p w:rsidR="00CA7A3A" w:rsidRPr="00D5506C" w:rsidRDefault="00CA7A3A" w:rsidP="00CA7A3A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1316708,38</w:t>
            </w:r>
          </w:p>
        </w:tc>
        <w:tc>
          <w:tcPr>
            <w:tcW w:w="3589" w:type="dxa"/>
            <w:vMerge/>
          </w:tcPr>
          <w:p w:rsidR="00CA7A3A" w:rsidRPr="00D5506C" w:rsidRDefault="00CA7A3A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AA6D16">
        <w:tc>
          <w:tcPr>
            <w:tcW w:w="1998" w:type="dxa"/>
          </w:tcPr>
          <w:p w:rsidR="00CA7A3A" w:rsidRPr="00D5506C" w:rsidRDefault="00CA7A3A" w:rsidP="00AA6D16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</w:p>
        </w:tc>
        <w:tc>
          <w:tcPr>
            <w:tcW w:w="1829" w:type="dxa"/>
          </w:tcPr>
          <w:p w:rsidR="00CA7A3A" w:rsidRPr="00D5506C" w:rsidRDefault="00CA7A3A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  <w:tc>
          <w:tcPr>
            <w:tcW w:w="1764" w:type="dxa"/>
          </w:tcPr>
          <w:p w:rsidR="00CA7A3A" w:rsidRPr="00D5506C" w:rsidRDefault="00CA7A3A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  <w:tc>
          <w:tcPr>
            <w:tcW w:w="3589" w:type="dxa"/>
            <w:vMerge/>
          </w:tcPr>
          <w:p w:rsidR="00CA7A3A" w:rsidRPr="00D5506C" w:rsidRDefault="00CA7A3A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</w:tbl>
    <w:p w:rsidR="00AA6D16" w:rsidRDefault="00AA6D16" w:rsidP="00AA6D16">
      <w:pPr>
        <w:suppressAutoHyphens/>
        <w:spacing w:line="360" w:lineRule="auto"/>
        <w:ind w:firstLine="567"/>
        <w:jc w:val="center"/>
        <w:rPr>
          <w:rFonts w:eastAsia="Calibri"/>
          <w:lang w:eastAsia="zh-CN"/>
        </w:rPr>
      </w:pPr>
    </w:p>
    <w:tbl>
      <w:tblPr>
        <w:tblStyle w:val="a9"/>
        <w:tblW w:w="0" w:type="auto"/>
        <w:tblInd w:w="392" w:type="dxa"/>
        <w:tblLook w:val="04A0" w:firstRow="1" w:lastRow="0" w:firstColumn="1" w:lastColumn="0" w:noHBand="0" w:noVBand="1"/>
      </w:tblPr>
      <w:tblGrid>
        <w:gridCol w:w="1998"/>
        <w:gridCol w:w="1829"/>
        <w:gridCol w:w="1764"/>
        <w:gridCol w:w="3589"/>
      </w:tblGrid>
      <w:tr w:rsidR="00D5506C" w:rsidRPr="00D5506C" w:rsidTr="00974F64">
        <w:tc>
          <w:tcPr>
            <w:tcW w:w="9180" w:type="dxa"/>
            <w:gridSpan w:val="4"/>
          </w:tcPr>
          <w:p w:rsidR="00E06048" w:rsidRPr="00D5506C" w:rsidRDefault="00E06048" w:rsidP="00974F64">
            <w:pPr>
              <w:pStyle w:val="TableParagraph"/>
              <w:spacing w:line="210" w:lineRule="exact"/>
              <w:ind w:left="107"/>
              <w:jc w:val="left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Квартал № 3</w:t>
            </w:r>
          </w:p>
        </w:tc>
      </w:tr>
      <w:tr w:rsidR="00D5506C" w:rsidRPr="00D5506C" w:rsidTr="00974F64">
        <w:tc>
          <w:tcPr>
            <w:tcW w:w="9180" w:type="dxa"/>
            <w:gridSpan w:val="4"/>
          </w:tcPr>
          <w:p w:rsidR="00E06048" w:rsidRPr="00D5506C" w:rsidRDefault="00E06048" w:rsidP="00E06048">
            <w:pPr>
              <w:pStyle w:val="TableParagraph"/>
              <w:spacing w:line="210" w:lineRule="exact"/>
              <w:ind w:left="107"/>
              <w:jc w:val="left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Условный</w:t>
            </w:r>
            <w:r w:rsidRPr="00D5506C">
              <w:rPr>
                <w:spacing w:val="-5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номер</w:t>
            </w:r>
            <w:r w:rsidRPr="00D5506C">
              <w:rPr>
                <w:spacing w:val="-2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земельного</w:t>
            </w:r>
            <w:r w:rsidRPr="00D5506C">
              <w:rPr>
                <w:spacing w:val="-2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участка</w:t>
            </w:r>
            <w:r w:rsidRPr="00D5506C">
              <w:rPr>
                <w:spacing w:val="2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-</w:t>
            </w:r>
            <w:r w:rsidRPr="00D5506C">
              <w:rPr>
                <w:spacing w:val="-5"/>
                <w:sz w:val="20"/>
                <w:szCs w:val="20"/>
              </w:rPr>
              <w:t xml:space="preserve"> </w:t>
            </w:r>
            <w:r w:rsidRPr="00D5506C">
              <w:rPr>
                <w:bCs/>
                <w:sz w:val="20"/>
                <w:szCs w:val="20"/>
                <w:shd w:val="clear" w:color="auto" w:fill="FFFFFF"/>
              </w:rPr>
              <w:t>48:20:0010501</w:t>
            </w:r>
            <w:proofErr w:type="gramStart"/>
            <w:r w:rsidRPr="00D5506C">
              <w:rPr>
                <w:bCs/>
                <w:sz w:val="20"/>
                <w:szCs w:val="20"/>
                <w:shd w:val="clear" w:color="auto" w:fill="FFFFFF"/>
              </w:rPr>
              <w:t xml:space="preserve"> </w:t>
            </w:r>
            <w:r w:rsidRPr="00D5506C">
              <w:rPr>
                <w:sz w:val="20"/>
                <w:szCs w:val="20"/>
              </w:rPr>
              <w:t>:</w:t>
            </w:r>
            <w:proofErr w:type="gramEnd"/>
            <w:r w:rsidRPr="00D5506C">
              <w:rPr>
                <w:sz w:val="20"/>
                <w:szCs w:val="20"/>
              </w:rPr>
              <w:t xml:space="preserve"> ЗУ</w:t>
            </w:r>
            <w:r w:rsidR="002B2B42" w:rsidRPr="00D5506C">
              <w:rPr>
                <w:sz w:val="20"/>
                <w:szCs w:val="20"/>
              </w:rPr>
              <w:t xml:space="preserve">  </w:t>
            </w:r>
            <w:r w:rsidRPr="00D5506C">
              <w:rPr>
                <w:sz w:val="20"/>
                <w:szCs w:val="20"/>
              </w:rPr>
              <w:t>3.3 (ТП № 2)</w:t>
            </w:r>
          </w:p>
        </w:tc>
      </w:tr>
      <w:tr w:rsidR="00D5506C" w:rsidRPr="00D5506C" w:rsidTr="00974F64">
        <w:tc>
          <w:tcPr>
            <w:tcW w:w="9180" w:type="dxa"/>
            <w:gridSpan w:val="4"/>
          </w:tcPr>
          <w:p w:rsidR="00E06048" w:rsidRPr="00D5506C" w:rsidRDefault="00E06048" w:rsidP="008C769E">
            <w:pPr>
              <w:pStyle w:val="TableParagraph"/>
              <w:spacing w:line="210" w:lineRule="exact"/>
              <w:ind w:left="107"/>
              <w:jc w:val="left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Площадь</w:t>
            </w:r>
            <w:r w:rsidRPr="00D5506C">
              <w:rPr>
                <w:spacing w:val="-3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земельного</w:t>
            </w:r>
            <w:r w:rsidRPr="00D5506C">
              <w:rPr>
                <w:spacing w:val="1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участка</w:t>
            </w:r>
            <w:r w:rsidRPr="00D5506C">
              <w:rPr>
                <w:spacing w:val="-3"/>
                <w:sz w:val="20"/>
                <w:szCs w:val="20"/>
              </w:rPr>
              <w:t xml:space="preserve">  1 га - </w:t>
            </w:r>
            <w:r w:rsidR="008C769E" w:rsidRPr="00D5506C">
              <w:rPr>
                <w:sz w:val="20"/>
                <w:szCs w:val="20"/>
              </w:rPr>
              <w:t>637</w:t>
            </w:r>
            <w:r w:rsidRPr="00D5506C">
              <w:rPr>
                <w:sz w:val="20"/>
                <w:szCs w:val="20"/>
              </w:rPr>
              <w:t xml:space="preserve"> м</w:t>
            </w:r>
            <w:proofErr w:type="gramStart"/>
            <w:r w:rsidRPr="00D5506C">
              <w:rPr>
                <w:sz w:val="20"/>
                <w:szCs w:val="20"/>
              </w:rPr>
              <w:t>2</w:t>
            </w:r>
            <w:proofErr w:type="gramEnd"/>
          </w:p>
        </w:tc>
      </w:tr>
      <w:tr w:rsidR="00D5506C" w:rsidRPr="00D5506C" w:rsidTr="00974F64">
        <w:tc>
          <w:tcPr>
            <w:tcW w:w="1998" w:type="dxa"/>
            <w:vMerge w:val="restart"/>
          </w:tcPr>
          <w:p w:rsidR="00E06048" w:rsidRPr="00D5506C" w:rsidRDefault="00E06048" w:rsidP="00974F64">
            <w:pPr>
              <w:pStyle w:val="TableParagraph"/>
              <w:spacing w:line="225" w:lineRule="exact"/>
              <w:ind w:left="282" w:right="275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Обозначение</w:t>
            </w:r>
            <w:r w:rsidRPr="00D5506C">
              <w:rPr>
                <w:spacing w:val="-4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характерных</w:t>
            </w:r>
            <w:r w:rsidRPr="00D5506C">
              <w:rPr>
                <w:spacing w:val="-4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точек</w:t>
            </w:r>
          </w:p>
          <w:p w:rsidR="00E06048" w:rsidRPr="00D5506C" w:rsidRDefault="00E06048" w:rsidP="00974F64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  <w:r w:rsidRPr="00D5506C">
              <w:rPr>
                <w:sz w:val="20"/>
                <w:szCs w:val="20"/>
              </w:rPr>
              <w:t>границ</w:t>
            </w:r>
          </w:p>
        </w:tc>
        <w:tc>
          <w:tcPr>
            <w:tcW w:w="3593" w:type="dxa"/>
            <w:gridSpan w:val="2"/>
          </w:tcPr>
          <w:p w:rsidR="00E06048" w:rsidRPr="00D5506C" w:rsidRDefault="00E06048" w:rsidP="00974F64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  <w:r w:rsidRPr="00D5506C">
              <w:rPr>
                <w:rFonts w:eastAsia="Calibri"/>
                <w:sz w:val="20"/>
                <w:szCs w:val="20"/>
                <w:lang w:eastAsia="zh-CN"/>
              </w:rPr>
              <w:t xml:space="preserve">Координаты, </w:t>
            </w:r>
            <w:proofErr w:type="gramStart"/>
            <w:r w:rsidRPr="00D5506C">
              <w:rPr>
                <w:rFonts w:eastAsia="Calibri"/>
                <w:sz w:val="20"/>
                <w:szCs w:val="20"/>
                <w:lang w:eastAsia="zh-CN"/>
              </w:rPr>
              <w:t>м</w:t>
            </w:r>
            <w:proofErr w:type="gramEnd"/>
          </w:p>
        </w:tc>
        <w:tc>
          <w:tcPr>
            <w:tcW w:w="3589" w:type="dxa"/>
            <w:vMerge w:val="restart"/>
          </w:tcPr>
          <w:p w:rsidR="00E06048" w:rsidRPr="00D5506C" w:rsidRDefault="00E06048" w:rsidP="00974F64">
            <w:pPr>
              <w:suppressAutoHyphens/>
              <w:spacing w:line="276" w:lineRule="auto"/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способ образования</w:t>
            </w:r>
          </w:p>
          <w:p w:rsidR="00E06048" w:rsidRPr="00D5506C" w:rsidRDefault="00E06048" w:rsidP="00974F64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  <w:r w:rsidRPr="00D5506C">
              <w:rPr>
                <w:sz w:val="20"/>
                <w:szCs w:val="20"/>
              </w:rPr>
              <w:t>земельных участков</w:t>
            </w:r>
          </w:p>
        </w:tc>
      </w:tr>
      <w:tr w:rsidR="00D5506C" w:rsidRPr="00D5506C" w:rsidTr="00974F64">
        <w:tc>
          <w:tcPr>
            <w:tcW w:w="1998" w:type="dxa"/>
            <w:vMerge/>
          </w:tcPr>
          <w:p w:rsidR="00E06048" w:rsidRPr="00D5506C" w:rsidRDefault="00E06048" w:rsidP="00974F64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  <w:tc>
          <w:tcPr>
            <w:tcW w:w="1829" w:type="dxa"/>
          </w:tcPr>
          <w:p w:rsidR="00E06048" w:rsidRPr="00D5506C" w:rsidRDefault="00E06048" w:rsidP="00974F64">
            <w:pPr>
              <w:pStyle w:val="TableParagraph"/>
              <w:spacing w:line="210" w:lineRule="exact"/>
              <w:ind w:left="7"/>
              <w:rPr>
                <w:sz w:val="20"/>
                <w:szCs w:val="20"/>
              </w:rPr>
            </w:pPr>
            <w:r w:rsidRPr="00D5506C">
              <w:rPr>
                <w:w w:val="99"/>
                <w:sz w:val="20"/>
                <w:szCs w:val="20"/>
              </w:rPr>
              <w:t>X</w:t>
            </w:r>
          </w:p>
        </w:tc>
        <w:tc>
          <w:tcPr>
            <w:tcW w:w="1764" w:type="dxa"/>
          </w:tcPr>
          <w:p w:rsidR="00E06048" w:rsidRPr="00D5506C" w:rsidRDefault="00E06048" w:rsidP="00974F64">
            <w:pPr>
              <w:pStyle w:val="TableParagraph"/>
              <w:spacing w:line="210" w:lineRule="exact"/>
              <w:ind w:left="7"/>
              <w:rPr>
                <w:sz w:val="20"/>
                <w:szCs w:val="20"/>
              </w:rPr>
            </w:pPr>
            <w:r w:rsidRPr="00D5506C">
              <w:rPr>
                <w:w w:val="99"/>
                <w:sz w:val="20"/>
                <w:szCs w:val="20"/>
              </w:rPr>
              <w:t>Y</w:t>
            </w:r>
          </w:p>
        </w:tc>
        <w:tc>
          <w:tcPr>
            <w:tcW w:w="3589" w:type="dxa"/>
            <w:vMerge/>
          </w:tcPr>
          <w:p w:rsidR="00E06048" w:rsidRPr="00D5506C" w:rsidRDefault="00E06048" w:rsidP="00974F64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136BD3">
        <w:tc>
          <w:tcPr>
            <w:tcW w:w="1998" w:type="dxa"/>
            <w:vAlign w:val="center"/>
          </w:tcPr>
          <w:p w:rsidR="009350B3" w:rsidRPr="00D5506C" w:rsidRDefault="009350B3" w:rsidP="0042005C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w w:val="99"/>
                <w:sz w:val="20"/>
                <w:szCs w:val="20"/>
              </w:rPr>
              <w:t>1</w:t>
            </w:r>
          </w:p>
        </w:tc>
        <w:tc>
          <w:tcPr>
            <w:tcW w:w="1829" w:type="dxa"/>
            <w:vAlign w:val="center"/>
          </w:tcPr>
          <w:p w:rsidR="009350B3" w:rsidRPr="00D5506C" w:rsidRDefault="009350B3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417119,98</w:t>
            </w:r>
          </w:p>
        </w:tc>
        <w:tc>
          <w:tcPr>
            <w:tcW w:w="1764" w:type="dxa"/>
            <w:vAlign w:val="center"/>
          </w:tcPr>
          <w:p w:rsidR="009350B3" w:rsidRPr="00D5506C" w:rsidRDefault="009350B3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1316677,87</w:t>
            </w:r>
          </w:p>
        </w:tc>
        <w:tc>
          <w:tcPr>
            <w:tcW w:w="3589" w:type="dxa"/>
            <w:vMerge w:val="restart"/>
          </w:tcPr>
          <w:p w:rsidR="009350B3" w:rsidRPr="00D5506C" w:rsidRDefault="009350B3" w:rsidP="00974F64">
            <w:pPr>
              <w:jc w:val="both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 xml:space="preserve">Образование нового земельного участка путем </w:t>
            </w:r>
            <w:r w:rsidR="009966B0" w:rsidRPr="009966B0">
              <w:rPr>
                <w:sz w:val="20"/>
                <w:szCs w:val="20"/>
              </w:rPr>
              <w:t>перераспределения,</w:t>
            </w:r>
            <w:r w:rsidR="009966B0">
              <w:rPr>
                <w:sz w:val="22"/>
                <w:szCs w:val="22"/>
              </w:rPr>
              <w:t xml:space="preserve"> </w:t>
            </w:r>
            <w:r w:rsidRPr="00D5506C">
              <w:rPr>
                <w:sz w:val="20"/>
                <w:szCs w:val="20"/>
              </w:rPr>
              <w:t xml:space="preserve">раздела (ликвидации) земельного участка с кадастровым номером:  </w:t>
            </w:r>
          </w:p>
          <w:p w:rsidR="009350B3" w:rsidRPr="00D5506C" w:rsidRDefault="009350B3" w:rsidP="00136BD3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val="en-US" w:eastAsia="zh-CN"/>
              </w:rPr>
            </w:pPr>
            <w:r w:rsidRPr="00D5506C">
              <w:rPr>
                <w:sz w:val="20"/>
                <w:szCs w:val="20"/>
                <w:shd w:val="clear" w:color="auto" w:fill="FFFFFF" w:themeFill="background1"/>
              </w:rPr>
              <w:t>48:20:0010501:</w:t>
            </w:r>
            <w:r w:rsidRPr="00D5506C">
              <w:rPr>
                <w:rFonts w:eastAsia="Calibri"/>
                <w:sz w:val="20"/>
                <w:szCs w:val="20"/>
                <w:lang w:eastAsia="zh-CN"/>
              </w:rPr>
              <w:t>2244</w:t>
            </w:r>
          </w:p>
        </w:tc>
      </w:tr>
      <w:tr w:rsidR="00D5506C" w:rsidRPr="00D5506C" w:rsidTr="00136BD3">
        <w:tc>
          <w:tcPr>
            <w:tcW w:w="1998" w:type="dxa"/>
            <w:vAlign w:val="center"/>
          </w:tcPr>
          <w:p w:rsidR="009350B3" w:rsidRPr="00D5506C" w:rsidRDefault="009350B3" w:rsidP="0042005C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w w:val="99"/>
                <w:sz w:val="20"/>
                <w:szCs w:val="20"/>
              </w:rPr>
              <w:t>2</w:t>
            </w:r>
          </w:p>
        </w:tc>
        <w:tc>
          <w:tcPr>
            <w:tcW w:w="1829" w:type="dxa"/>
            <w:vAlign w:val="center"/>
          </w:tcPr>
          <w:p w:rsidR="009350B3" w:rsidRPr="00D5506C" w:rsidRDefault="009350B3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417125,28</w:t>
            </w:r>
          </w:p>
        </w:tc>
        <w:tc>
          <w:tcPr>
            <w:tcW w:w="1764" w:type="dxa"/>
            <w:vAlign w:val="center"/>
          </w:tcPr>
          <w:p w:rsidR="009350B3" w:rsidRPr="00D5506C" w:rsidRDefault="009350B3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1316686,54</w:t>
            </w:r>
          </w:p>
        </w:tc>
        <w:tc>
          <w:tcPr>
            <w:tcW w:w="3589" w:type="dxa"/>
            <w:vMerge/>
          </w:tcPr>
          <w:p w:rsidR="009350B3" w:rsidRPr="00D5506C" w:rsidRDefault="009350B3" w:rsidP="00974F64">
            <w:pPr>
              <w:jc w:val="both"/>
              <w:rPr>
                <w:sz w:val="20"/>
                <w:szCs w:val="20"/>
              </w:rPr>
            </w:pPr>
          </w:p>
        </w:tc>
      </w:tr>
      <w:tr w:rsidR="00D5506C" w:rsidRPr="00D5506C" w:rsidTr="00136BD3">
        <w:tc>
          <w:tcPr>
            <w:tcW w:w="1998" w:type="dxa"/>
            <w:vAlign w:val="center"/>
          </w:tcPr>
          <w:p w:rsidR="009350B3" w:rsidRPr="00D5506C" w:rsidRDefault="009350B3" w:rsidP="0042005C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w w:val="99"/>
                <w:sz w:val="20"/>
                <w:szCs w:val="20"/>
              </w:rPr>
              <w:t>3</w:t>
            </w:r>
          </w:p>
        </w:tc>
        <w:tc>
          <w:tcPr>
            <w:tcW w:w="1829" w:type="dxa"/>
            <w:vAlign w:val="center"/>
          </w:tcPr>
          <w:p w:rsidR="009350B3" w:rsidRPr="00D5506C" w:rsidRDefault="009350B3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417100,46</w:t>
            </w:r>
          </w:p>
        </w:tc>
        <w:tc>
          <w:tcPr>
            <w:tcW w:w="1764" w:type="dxa"/>
            <w:vAlign w:val="center"/>
          </w:tcPr>
          <w:p w:rsidR="009350B3" w:rsidRPr="00D5506C" w:rsidRDefault="009350B3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1316701,69</w:t>
            </w:r>
          </w:p>
        </w:tc>
        <w:tc>
          <w:tcPr>
            <w:tcW w:w="3589" w:type="dxa"/>
            <w:vMerge/>
          </w:tcPr>
          <w:p w:rsidR="009350B3" w:rsidRPr="00D5506C" w:rsidRDefault="009350B3" w:rsidP="00974F64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136BD3">
        <w:tc>
          <w:tcPr>
            <w:tcW w:w="1998" w:type="dxa"/>
            <w:vAlign w:val="center"/>
          </w:tcPr>
          <w:p w:rsidR="009350B3" w:rsidRPr="00D5506C" w:rsidRDefault="009350B3" w:rsidP="0042005C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w w:val="99"/>
                <w:sz w:val="20"/>
                <w:szCs w:val="20"/>
              </w:rPr>
              <w:t>4</w:t>
            </w:r>
          </w:p>
        </w:tc>
        <w:tc>
          <w:tcPr>
            <w:tcW w:w="1829" w:type="dxa"/>
            <w:vAlign w:val="center"/>
          </w:tcPr>
          <w:p w:rsidR="009350B3" w:rsidRPr="00D5506C" w:rsidRDefault="009350B3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417089,9</w:t>
            </w:r>
          </w:p>
        </w:tc>
        <w:tc>
          <w:tcPr>
            <w:tcW w:w="1764" w:type="dxa"/>
            <w:vAlign w:val="center"/>
          </w:tcPr>
          <w:p w:rsidR="009350B3" w:rsidRPr="00D5506C" w:rsidRDefault="009350B3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1316684,4</w:t>
            </w:r>
          </w:p>
        </w:tc>
        <w:tc>
          <w:tcPr>
            <w:tcW w:w="3589" w:type="dxa"/>
            <w:vMerge/>
          </w:tcPr>
          <w:p w:rsidR="009350B3" w:rsidRPr="00D5506C" w:rsidRDefault="009350B3" w:rsidP="00974F64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136BD3">
        <w:tc>
          <w:tcPr>
            <w:tcW w:w="1998" w:type="dxa"/>
            <w:vAlign w:val="center"/>
          </w:tcPr>
          <w:p w:rsidR="009350B3" w:rsidRPr="00D5506C" w:rsidRDefault="009350B3" w:rsidP="0042005C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w w:val="99"/>
                <w:sz w:val="20"/>
                <w:szCs w:val="20"/>
              </w:rPr>
              <w:t>5</w:t>
            </w:r>
          </w:p>
        </w:tc>
        <w:tc>
          <w:tcPr>
            <w:tcW w:w="1829" w:type="dxa"/>
            <w:vAlign w:val="center"/>
          </w:tcPr>
          <w:p w:rsidR="009350B3" w:rsidRPr="00D5506C" w:rsidRDefault="009350B3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417093,74</w:t>
            </w:r>
          </w:p>
        </w:tc>
        <w:tc>
          <w:tcPr>
            <w:tcW w:w="1764" w:type="dxa"/>
            <w:vAlign w:val="center"/>
          </w:tcPr>
          <w:p w:rsidR="009350B3" w:rsidRPr="00D5506C" w:rsidRDefault="009350B3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1316670,62</w:t>
            </w:r>
          </w:p>
        </w:tc>
        <w:tc>
          <w:tcPr>
            <w:tcW w:w="3589" w:type="dxa"/>
            <w:vMerge/>
          </w:tcPr>
          <w:p w:rsidR="009350B3" w:rsidRPr="00D5506C" w:rsidRDefault="009350B3" w:rsidP="00974F64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136BD3">
        <w:trPr>
          <w:trHeight w:val="80"/>
        </w:trPr>
        <w:tc>
          <w:tcPr>
            <w:tcW w:w="1998" w:type="dxa"/>
            <w:vAlign w:val="center"/>
          </w:tcPr>
          <w:p w:rsidR="009350B3" w:rsidRPr="00D5506C" w:rsidRDefault="009350B3" w:rsidP="0042005C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w w:val="99"/>
                <w:sz w:val="20"/>
                <w:szCs w:val="20"/>
              </w:rPr>
              <w:t>1</w:t>
            </w:r>
          </w:p>
        </w:tc>
        <w:tc>
          <w:tcPr>
            <w:tcW w:w="1829" w:type="dxa"/>
            <w:vAlign w:val="center"/>
          </w:tcPr>
          <w:p w:rsidR="009350B3" w:rsidRPr="00D5506C" w:rsidRDefault="009350B3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417119,98</w:t>
            </w:r>
          </w:p>
        </w:tc>
        <w:tc>
          <w:tcPr>
            <w:tcW w:w="1764" w:type="dxa"/>
            <w:vAlign w:val="center"/>
          </w:tcPr>
          <w:p w:rsidR="009350B3" w:rsidRPr="00D5506C" w:rsidRDefault="009350B3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1316677,87</w:t>
            </w:r>
          </w:p>
        </w:tc>
        <w:tc>
          <w:tcPr>
            <w:tcW w:w="3589" w:type="dxa"/>
            <w:vMerge/>
          </w:tcPr>
          <w:p w:rsidR="009350B3" w:rsidRPr="00D5506C" w:rsidRDefault="009350B3" w:rsidP="00974F64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</w:tbl>
    <w:p w:rsidR="00E06048" w:rsidRDefault="00E06048" w:rsidP="00AA6D16">
      <w:pPr>
        <w:suppressAutoHyphens/>
        <w:spacing w:line="360" w:lineRule="auto"/>
        <w:ind w:firstLine="567"/>
        <w:jc w:val="center"/>
        <w:rPr>
          <w:rFonts w:eastAsia="Calibri"/>
          <w:lang w:eastAsia="zh-CN"/>
        </w:rPr>
      </w:pPr>
    </w:p>
    <w:tbl>
      <w:tblPr>
        <w:tblStyle w:val="a9"/>
        <w:tblW w:w="0" w:type="auto"/>
        <w:tblInd w:w="392" w:type="dxa"/>
        <w:tblLook w:val="04A0" w:firstRow="1" w:lastRow="0" w:firstColumn="1" w:lastColumn="0" w:noHBand="0" w:noVBand="1"/>
      </w:tblPr>
      <w:tblGrid>
        <w:gridCol w:w="1998"/>
        <w:gridCol w:w="1829"/>
        <w:gridCol w:w="1764"/>
        <w:gridCol w:w="3589"/>
      </w:tblGrid>
      <w:tr w:rsidR="00D5506C" w:rsidRPr="00D5506C" w:rsidTr="00AA6D16">
        <w:tc>
          <w:tcPr>
            <w:tcW w:w="9180" w:type="dxa"/>
            <w:gridSpan w:val="4"/>
          </w:tcPr>
          <w:p w:rsidR="00AA6D16" w:rsidRPr="00D5506C" w:rsidRDefault="00AA6D16" w:rsidP="00AA6D16">
            <w:pPr>
              <w:pStyle w:val="TableParagraph"/>
              <w:spacing w:line="210" w:lineRule="exact"/>
              <w:ind w:left="107"/>
              <w:jc w:val="left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Квартал № 4</w:t>
            </w:r>
          </w:p>
        </w:tc>
      </w:tr>
      <w:tr w:rsidR="00D5506C" w:rsidRPr="00D5506C" w:rsidTr="00AA6D16">
        <w:tc>
          <w:tcPr>
            <w:tcW w:w="9180" w:type="dxa"/>
            <w:gridSpan w:val="4"/>
          </w:tcPr>
          <w:p w:rsidR="00AA6D16" w:rsidRPr="00D5506C" w:rsidRDefault="00AA6D16" w:rsidP="00AA6D16">
            <w:pPr>
              <w:pStyle w:val="TableParagraph"/>
              <w:spacing w:line="210" w:lineRule="exact"/>
              <w:ind w:left="107"/>
              <w:jc w:val="left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Условный</w:t>
            </w:r>
            <w:r w:rsidRPr="00D5506C">
              <w:rPr>
                <w:spacing w:val="-5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номер</w:t>
            </w:r>
            <w:r w:rsidRPr="00D5506C">
              <w:rPr>
                <w:spacing w:val="-2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земельного</w:t>
            </w:r>
            <w:r w:rsidRPr="00D5506C">
              <w:rPr>
                <w:spacing w:val="-2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участка</w:t>
            </w:r>
            <w:r w:rsidRPr="00D5506C">
              <w:rPr>
                <w:spacing w:val="2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-</w:t>
            </w:r>
            <w:r w:rsidRPr="00D5506C">
              <w:rPr>
                <w:spacing w:val="-5"/>
                <w:sz w:val="20"/>
                <w:szCs w:val="20"/>
              </w:rPr>
              <w:t xml:space="preserve"> </w:t>
            </w:r>
            <w:r w:rsidRPr="00D5506C">
              <w:rPr>
                <w:bCs/>
                <w:sz w:val="20"/>
                <w:szCs w:val="20"/>
                <w:shd w:val="clear" w:color="auto" w:fill="FFFFFF"/>
              </w:rPr>
              <w:t>48:20:0010501</w:t>
            </w:r>
            <w:r w:rsidRPr="00D5506C">
              <w:rPr>
                <w:sz w:val="20"/>
                <w:szCs w:val="20"/>
              </w:rPr>
              <w:t>:ЗУ</w:t>
            </w:r>
            <w:r w:rsidR="002B2B42" w:rsidRPr="00D5506C">
              <w:rPr>
                <w:sz w:val="20"/>
                <w:szCs w:val="20"/>
              </w:rPr>
              <w:t xml:space="preserve">  </w:t>
            </w:r>
            <w:r w:rsidRPr="00D5506C">
              <w:rPr>
                <w:sz w:val="20"/>
                <w:szCs w:val="20"/>
              </w:rPr>
              <w:t>4.1</w:t>
            </w:r>
          </w:p>
        </w:tc>
      </w:tr>
      <w:tr w:rsidR="00D5506C" w:rsidRPr="00D5506C" w:rsidTr="00AA6D16">
        <w:tc>
          <w:tcPr>
            <w:tcW w:w="9180" w:type="dxa"/>
            <w:gridSpan w:val="4"/>
          </w:tcPr>
          <w:p w:rsidR="00AA6D16" w:rsidRPr="00D5506C" w:rsidRDefault="00AA6D16" w:rsidP="002960F7">
            <w:pPr>
              <w:pStyle w:val="TableParagraph"/>
              <w:spacing w:line="210" w:lineRule="exact"/>
              <w:ind w:left="107"/>
              <w:jc w:val="left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Площадь</w:t>
            </w:r>
            <w:r w:rsidRPr="00D5506C">
              <w:rPr>
                <w:spacing w:val="-3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земельного</w:t>
            </w:r>
            <w:r w:rsidRPr="00D5506C">
              <w:rPr>
                <w:spacing w:val="1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участка</w:t>
            </w:r>
            <w:r w:rsidRPr="00D5506C">
              <w:rPr>
                <w:spacing w:val="-3"/>
                <w:sz w:val="20"/>
                <w:szCs w:val="20"/>
              </w:rPr>
              <w:t xml:space="preserve"> </w:t>
            </w:r>
            <w:r w:rsidR="00151AA2" w:rsidRPr="00D5506C">
              <w:rPr>
                <w:sz w:val="20"/>
                <w:szCs w:val="20"/>
              </w:rPr>
              <w:t>37500 м</w:t>
            </w:r>
            <w:proofErr w:type="gramStart"/>
            <w:r w:rsidR="00151AA2" w:rsidRPr="00D5506C">
              <w:rPr>
                <w:sz w:val="20"/>
                <w:szCs w:val="20"/>
              </w:rPr>
              <w:t>2</w:t>
            </w:r>
            <w:proofErr w:type="gramEnd"/>
          </w:p>
        </w:tc>
      </w:tr>
      <w:tr w:rsidR="00D5506C" w:rsidRPr="00D5506C" w:rsidTr="00AA6D16">
        <w:tc>
          <w:tcPr>
            <w:tcW w:w="1998" w:type="dxa"/>
            <w:vMerge w:val="restart"/>
          </w:tcPr>
          <w:p w:rsidR="00AA6D16" w:rsidRPr="00D5506C" w:rsidRDefault="00AA6D16" w:rsidP="00AA6D16">
            <w:pPr>
              <w:pStyle w:val="TableParagraph"/>
              <w:spacing w:line="225" w:lineRule="exact"/>
              <w:ind w:left="282" w:right="275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Обозначение</w:t>
            </w:r>
            <w:r w:rsidRPr="00D5506C">
              <w:rPr>
                <w:spacing w:val="-4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lastRenderedPageBreak/>
              <w:t>характерных</w:t>
            </w:r>
            <w:r w:rsidRPr="00D5506C">
              <w:rPr>
                <w:spacing w:val="-4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точек</w:t>
            </w:r>
          </w:p>
          <w:p w:rsidR="00AA6D16" w:rsidRPr="00D5506C" w:rsidRDefault="00AA6D16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  <w:r w:rsidRPr="00D5506C">
              <w:rPr>
                <w:sz w:val="20"/>
                <w:szCs w:val="20"/>
              </w:rPr>
              <w:t>границ</w:t>
            </w:r>
          </w:p>
        </w:tc>
        <w:tc>
          <w:tcPr>
            <w:tcW w:w="3593" w:type="dxa"/>
            <w:gridSpan w:val="2"/>
          </w:tcPr>
          <w:p w:rsidR="00AA6D16" w:rsidRPr="00D5506C" w:rsidRDefault="00AA6D16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  <w:r w:rsidRPr="00D5506C">
              <w:rPr>
                <w:rFonts w:eastAsia="Calibri"/>
                <w:sz w:val="20"/>
                <w:szCs w:val="20"/>
                <w:lang w:eastAsia="zh-CN"/>
              </w:rPr>
              <w:lastRenderedPageBreak/>
              <w:t xml:space="preserve">Координаты, </w:t>
            </w:r>
            <w:proofErr w:type="gramStart"/>
            <w:r w:rsidRPr="00D5506C">
              <w:rPr>
                <w:rFonts w:eastAsia="Calibri"/>
                <w:sz w:val="20"/>
                <w:szCs w:val="20"/>
                <w:lang w:eastAsia="zh-CN"/>
              </w:rPr>
              <w:t>м</w:t>
            </w:r>
            <w:proofErr w:type="gramEnd"/>
          </w:p>
        </w:tc>
        <w:tc>
          <w:tcPr>
            <w:tcW w:w="3589" w:type="dxa"/>
            <w:vMerge w:val="restart"/>
          </w:tcPr>
          <w:p w:rsidR="00D13B8D" w:rsidRPr="00D5506C" w:rsidRDefault="00D13B8D" w:rsidP="00D13B8D">
            <w:pPr>
              <w:suppressAutoHyphens/>
              <w:spacing w:line="276" w:lineRule="auto"/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 xml:space="preserve">способ образования </w:t>
            </w:r>
          </w:p>
          <w:p w:rsidR="00AA6D16" w:rsidRPr="00D5506C" w:rsidRDefault="00D13B8D" w:rsidP="00D13B8D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  <w:r w:rsidRPr="00D5506C">
              <w:rPr>
                <w:sz w:val="20"/>
                <w:szCs w:val="20"/>
              </w:rPr>
              <w:lastRenderedPageBreak/>
              <w:t>земельных участков</w:t>
            </w:r>
          </w:p>
        </w:tc>
      </w:tr>
      <w:tr w:rsidR="00D5506C" w:rsidRPr="00D5506C" w:rsidTr="00AA6D16">
        <w:tc>
          <w:tcPr>
            <w:tcW w:w="1998" w:type="dxa"/>
            <w:vMerge/>
          </w:tcPr>
          <w:p w:rsidR="00AA6D16" w:rsidRPr="00D5506C" w:rsidRDefault="00AA6D16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  <w:tc>
          <w:tcPr>
            <w:tcW w:w="1829" w:type="dxa"/>
          </w:tcPr>
          <w:p w:rsidR="00AA6D16" w:rsidRPr="00D5506C" w:rsidRDefault="00AA6D16" w:rsidP="00AA6D16">
            <w:pPr>
              <w:pStyle w:val="TableParagraph"/>
              <w:spacing w:line="210" w:lineRule="exact"/>
              <w:ind w:left="7"/>
              <w:rPr>
                <w:sz w:val="20"/>
                <w:szCs w:val="20"/>
              </w:rPr>
            </w:pPr>
            <w:r w:rsidRPr="00D5506C">
              <w:rPr>
                <w:w w:val="99"/>
                <w:sz w:val="20"/>
                <w:szCs w:val="20"/>
              </w:rPr>
              <w:t>X</w:t>
            </w:r>
          </w:p>
        </w:tc>
        <w:tc>
          <w:tcPr>
            <w:tcW w:w="1764" w:type="dxa"/>
          </w:tcPr>
          <w:p w:rsidR="00AA6D16" w:rsidRPr="00D5506C" w:rsidRDefault="00AA6D16" w:rsidP="00AA6D16">
            <w:pPr>
              <w:pStyle w:val="TableParagraph"/>
              <w:spacing w:line="210" w:lineRule="exact"/>
              <w:ind w:left="7"/>
              <w:rPr>
                <w:sz w:val="20"/>
                <w:szCs w:val="20"/>
              </w:rPr>
            </w:pPr>
            <w:r w:rsidRPr="00D5506C">
              <w:rPr>
                <w:w w:val="99"/>
                <w:sz w:val="20"/>
                <w:szCs w:val="20"/>
              </w:rPr>
              <w:t>Y</w:t>
            </w:r>
          </w:p>
        </w:tc>
        <w:tc>
          <w:tcPr>
            <w:tcW w:w="3589" w:type="dxa"/>
            <w:vMerge/>
          </w:tcPr>
          <w:p w:rsidR="00AA6D16" w:rsidRPr="00D5506C" w:rsidRDefault="00AA6D16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8F7E9B">
        <w:tc>
          <w:tcPr>
            <w:tcW w:w="1998" w:type="dxa"/>
          </w:tcPr>
          <w:p w:rsidR="00151AA2" w:rsidRPr="00D5506C" w:rsidRDefault="00151AA2" w:rsidP="008F7E9B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w w:val="99"/>
                <w:sz w:val="20"/>
                <w:szCs w:val="20"/>
              </w:rPr>
              <w:lastRenderedPageBreak/>
              <w:t>1</w:t>
            </w:r>
          </w:p>
        </w:tc>
        <w:tc>
          <w:tcPr>
            <w:tcW w:w="1829" w:type="dxa"/>
            <w:vAlign w:val="bottom"/>
          </w:tcPr>
          <w:p w:rsidR="00151AA2" w:rsidRPr="00D5506C" w:rsidRDefault="00151AA2" w:rsidP="008F7E9B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417221,37</w:t>
            </w:r>
          </w:p>
        </w:tc>
        <w:tc>
          <w:tcPr>
            <w:tcW w:w="1764" w:type="dxa"/>
            <w:vAlign w:val="bottom"/>
          </w:tcPr>
          <w:p w:rsidR="00151AA2" w:rsidRPr="00D5506C" w:rsidRDefault="00151AA2" w:rsidP="008F7E9B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1316721,58</w:t>
            </w:r>
          </w:p>
        </w:tc>
        <w:tc>
          <w:tcPr>
            <w:tcW w:w="3589" w:type="dxa"/>
            <w:vMerge w:val="restart"/>
          </w:tcPr>
          <w:p w:rsidR="00151AA2" w:rsidRPr="00D5506C" w:rsidRDefault="00151AA2" w:rsidP="00D13B8D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 xml:space="preserve">Образование нового земельного участка путем </w:t>
            </w:r>
            <w:r w:rsidR="009966B0" w:rsidRPr="009966B0">
              <w:rPr>
                <w:sz w:val="20"/>
                <w:szCs w:val="20"/>
              </w:rPr>
              <w:t>перераспределения,</w:t>
            </w:r>
            <w:r w:rsidR="009966B0">
              <w:rPr>
                <w:sz w:val="22"/>
                <w:szCs w:val="22"/>
              </w:rPr>
              <w:t xml:space="preserve"> </w:t>
            </w:r>
            <w:r w:rsidRPr="00D5506C">
              <w:rPr>
                <w:sz w:val="20"/>
                <w:szCs w:val="20"/>
              </w:rPr>
              <w:t xml:space="preserve">раздела (ликвидации) земельных участков с кадастровыми номерами:  </w:t>
            </w:r>
          </w:p>
          <w:p w:rsidR="00151AA2" w:rsidRPr="00D5506C" w:rsidRDefault="00151AA2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>48:20:0010501:</w:t>
            </w:r>
            <w:r w:rsidRPr="00D5506C">
              <w:rPr>
                <w:rFonts w:eastAsia="Calibri"/>
                <w:sz w:val="20"/>
                <w:szCs w:val="20"/>
                <w:lang w:eastAsia="zh-CN"/>
              </w:rPr>
              <w:t>2230</w:t>
            </w:r>
          </w:p>
          <w:p w:rsidR="00151AA2" w:rsidRPr="00D5506C" w:rsidRDefault="00151AA2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>48:20:0010501:</w:t>
            </w:r>
            <w:r w:rsidRPr="00D5506C">
              <w:rPr>
                <w:rFonts w:eastAsia="Calibri"/>
                <w:sz w:val="20"/>
                <w:szCs w:val="20"/>
                <w:lang w:eastAsia="zh-CN"/>
              </w:rPr>
              <w:t>2242</w:t>
            </w:r>
          </w:p>
          <w:p w:rsidR="00151AA2" w:rsidRPr="00D5506C" w:rsidRDefault="00151AA2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>48:20:0010501:</w:t>
            </w:r>
            <w:r w:rsidRPr="00D5506C">
              <w:rPr>
                <w:rFonts w:eastAsia="Calibri"/>
                <w:sz w:val="20"/>
                <w:szCs w:val="20"/>
                <w:lang w:eastAsia="zh-CN"/>
              </w:rPr>
              <w:t>2241</w:t>
            </w:r>
          </w:p>
          <w:p w:rsidR="00151AA2" w:rsidRPr="00D5506C" w:rsidRDefault="00151AA2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>48:20:0010501:</w:t>
            </w:r>
            <w:r w:rsidRPr="00D5506C">
              <w:rPr>
                <w:rFonts w:eastAsia="Calibri"/>
                <w:sz w:val="20"/>
                <w:szCs w:val="20"/>
                <w:lang w:eastAsia="zh-CN"/>
              </w:rPr>
              <w:t>2240</w:t>
            </w:r>
          </w:p>
          <w:p w:rsidR="00151AA2" w:rsidRPr="00D5506C" w:rsidRDefault="00151AA2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>48:20:0010501:</w:t>
            </w:r>
            <w:r w:rsidRPr="00D5506C">
              <w:rPr>
                <w:rFonts w:eastAsia="Calibri"/>
                <w:sz w:val="20"/>
                <w:szCs w:val="20"/>
                <w:lang w:eastAsia="zh-CN"/>
              </w:rPr>
              <w:t>2176</w:t>
            </w:r>
          </w:p>
          <w:p w:rsidR="00151AA2" w:rsidRPr="00D5506C" w:rsidRDefault="00151AA2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>48:20:0010501:</w:t>
            </w:r>
            <w:r w:rsidRPr="00D5506C">
              <w:rPr>
                <w:rFonts w:eastAsia="Calibri"/>
                <w:sz w:val="20"/>
                <w:szCs w:val="20"/>
                <w:lang w:eastAsia="zh-CN"/>
              </w:rPr>
              <w:t>2244</w:t>
            </w:r>
          </w:p>
          <w:p w:rsidR="00151AA2" w:rsidRPr="00D5506C" w:rsidRDefault="00151AA2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>48:20:0010501:</w:t>
            </w:r>
            <w:r w:rsidRPr="00D5506C">
              <w:rPr>
                <w:rFonts w:eastAsia="Calibri"/>
                <w:sz w:val="20"/>
                <w:szCs w:val="20"/>
                <w:lang w:eastAsia="zh-CN"/>
              </w:rPr>
              <w:t>2243</w:t>
            </w:r>
          </w:p>
          <w:p w:rsidR="00151AA2" w:rsidRPr="00D5506C" w:rsidRDefault="00151AA2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>48:20:0010501:</w:t>
            </w:r>
            <w:r w:rsidRPr="00D5506C">
              <w:rPr>
                <w:rFonts w:eastAsia="Calibri"/>
                <w:sz w:val="20"/>
                <w:szCs w:val="20"/>
                <w:lang w:eastAsia="zh-CN"/>
              </w:rPr>
              <w:t>2246</w:t>
            </w:r>
          </w:p>
          <w:p w:rsidR="00151AA2" w:rsidRPr="00D5506C" w:rsidRDefault="00151AA2" w:rsidP="008F7E9B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  <w:r w:rsidRPr="00D5506C">
              <w:rPr>
                <w:rFonts w:eastAsia="Calibri"/>
                <w:sz w:val="20"/>
                <w:szCs w:val="20"/>
                <w:lang w:eastAsia="zh-CN"/>
              </w:rPr>
              <w:t xml:space="preserve">и </w:t>
            </w:r>
            <w:r w:rsidRPr="00D5506C">
              <w:rPr>
                <w:sz w:val="20"/>
                <w:szCs w:val="20"/>
              </w:rPr>
              <w:t>за счет</w:t>
            </w:r>
            <w:r w:rsidRPr="00D5506C">
              <w:rPr>
                <w:rFonts w:eastAsia="Calibri"/>
                <w:sz w:val="20"/>
                <w:szCs w:val="20"/>
                <w:lang w:eastAsia="zh-CN"/>
              </w:rPr>
              <w:t xml:space="preserve"> нераспределенных муниципальных земель</w:t>
            </w:r>
            <w:r w:rsidR="008F7E9B" w:rsidRPr="00D5506C">
              <w:rPr>
                <w:rFonts w:eastAsia="Calibri"/>
                <w:sz w:val="20"/>
                <w:szCs w:val="20"/>
                <w:lang w:eastAsia="zh-CN"/>
              </w:rPr>
              <w:t xml:space="preserve"> (</w:t>
            </w:r>
            <w:r w:rsidR="008F7E9B" w:rsidRPr="00D5506C">
              <w:rPr>
                <w:sz w:val="20"/>
                <w:szCs w:val="20"/>
              </w:rPr>
              <w:t>земель собственность на которые не разграничена)</w:t>
            </w:r>
          </w:p>
        </w:tc>
      </w:tr>
      <w:tr w:rsidR="00D5506C" w:rsidRPr="00D5506C" w:rsidTr="008F7E9B">
        <w:tc>
          <w:tcPr>
            <w:tcW w:w="1998" w:type="dxa"/>
          </w:tcPr>
          <w:p w:rsidR="00151AA2" w:rsidRPr="00D5506C" w:rsidRDefault="00151AA2" w:rsidP="008F7E9B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w w:val="99"/>
                <w:sz w:val="20"/>
                <w:szCs w:val="20"/>
              </w:rPr>
              <w:t>2</w:t>
            </w:r>
          </w:p>
        </w:tc>
        <w:tc>
          <w:tcPr>
            <w:tcW w:w="1829" w:type="dxa"/>
            <w:vAlign w:val="bottom"/>
          </w:tcPr>
          <w:p w:rsidR="00151AA2" w:rsidRPr="00D5506C" w:rsidRDefault="00151AA2" w:rsidP="008F7E9B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417416,87</w:t>
            </w:r>
          </w:p>
        </w:tc>
        <w:tc>
          <w:tcPr>
            <w:tcW w:w="1764" w:type="dxa"/>
            <w:vAlign w:val="bottom"/>
          </w:tcPr>
          <w:p w:rsidR="00151AA2" w:rsidRPr="00D5506C" w:rsidRDefault="00151AA2" w:rsidP="008F7E9B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1317041,59</w:t>
            </w:r>
          </w:p>
        </w:tc>
        <w:tc>
          <w:tcPr>
            <w:tcW w:w="3589" w:type="dxa"/>
            <w:vMerge/>
          </w:tcPr>
          <w:p w:rsidR="00151AA2" w:rsidRPr="00D5506C" w:rsidRDefault="00151AA2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8F7E9B">
        <w:tc>
          <w:tcPr>
            <w:tcW w:w="1998" w:type="dxa"/>
          </w:tcPr>
          <w:p w:rsidR="00151AA2" w:rsidRPr="00D5506C" w:rsidRDefault="00151AA2" w:rsidP="008F7E9B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w w:val="99"/>
                <w:sz w:val="20"/>
                <w:szCs w:val="20"/>
              </w:rPr>
              <w:t>3</w:t>
            </w:r>
          </w:p>
        </w:tc>
        <w:tc>
          <w:tcPr>
            <w:tcW w:w="1829" w:type="dxa"/>
            <w:vAlign w:val="bottom"/>
          </w:tcPr>
          <w:p w:rsidR="00151AA2" w:rsidRPr="00D5506C" w:rsidRDefault="00151AA2" w:rsidP="008F7E9B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417331,54</w:t>
            </w:r>
          </w:p>
        </w:tc>
        <w:tc>
          <w:tcPr>
            <w:tcW w:w="1764" w:type="dxa"/>
            <w:vAlign w:val="bottom"/>
          </w:tcPr>
          <w:p w:rsidR="00151AA2" w:rsidRPr="00D5506C" w:rsidRDefault="00151AA2" w:rsidP="008F7E9B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1317093,72</w:t>
            </w:r>
          </w:p>
        </w:tc>
        <w:tc>
          <w:tcPr>
            <w:tcW w:w="3589" w:type="dxa"/>
            <w:vMerge/>
          </w:tcPr>
          <w:p w:rsidR="00151AA2" w:rsidRPr="00D5506C" w:rsidRDefault="00151AA2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8F7E9B">
        <w:tc>
          <w:tcPr>
            <w:tcW w:w="1998" w:type="dxa"/>
          </w:tcPr>
          <w:p w:rsidR="00151AA2" w:rsidRPr="00D5506C" w:rsidRDefault="00151AA2" w:rsidP="008F7E9B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w w:val="99"/>
                <w:sz w:val="20"/>
                <w:szCs w:val="20"/>
              </w:rPr>
              <w:t>4</w:t>
            </w:r>
          </w:p>
        </w:tc>
        <w:tc>
          <w:tcPr>
            <w:tcW w:w="1829" w:type="dxa"/>
            <w:vAlign w:val="bottom"/>
          </w:tcPr>
          <w:p w:rsidR="00151AA2" w:rsidRPr="00D5506C" w:rsidRDefault="00151AA2" w:rsidP="008F7E9B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417136,03</w:t>
            </w:r>
          </w:p>
        </w:tc>
        <w:tc>
          <w:tcPr>
            <w:tcW w:w="1764" w:type="dxa"/>
            <w:vAlign w:val="bottom"/>
          </w:tcPr>
          <w:p w:rsidR="00151AA2" w:rsidRPr="00D5506C" w:rsidRDefault="00151AA2" w:rsidP="008F7E9B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1316773,72</w:t>
            </w:r>
          </w:p>
        </w:tc>
        <w:tc>
          <w:tcPr>
            <w:tcW w:w="3589" w:type="dxa"/>
            <w:vMerge/>
          </w:tcPr>
          <w:p w:rsidR="00151AA2" w:rsidRPr="00D5506C" w:rsidRDefault="00151AA2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8F7E9B">
        <w:tc>
          <w:tcPr>
            <w:tcW w:w="1998" w:type="dxa"/>
          </w:tcPr>
          <w:p w:rsidR="00151AA2" w:rsidRPr="00D5506C" w:rsidRDefault="00151AA2" w:rsidP="008F7E9B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w w:val="99"/>
                <w:sz w:val="20"/>
                <w:szCs w:val="20"/>
              </w:rPr>
              <w:t>1</w:t>
            </w:r>
          </w:p>
        </w:tc>
        <w:tc>
          <w:tcPr>
            <w:tcW w:w="1829" w:type="dxa"/>
            <w:vAlign w:val="bottom"/>
          </w:tcPr>
          <w:p w:rsidR="00151AA2" w:rsidRPr="00D5506C" w:rsidRDefault="00151AA2" w:rsidP="008F7E9B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417221,37</w:t>
            </w:r>
          </w:p>
        </w:tc>
        <w:tc>
          <w:tcPr>
            <w:tcW w:w="1764" w:type="dxa"/>
            <w:vAlign w:val="bottom"/>
          </w:tcPr>
          <w:p w:rsidR="00151AA2" w:rsidRPr="00D5506C" w:rsidRDefault="00151AA2" w:rsidP="008F7E9B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1316721,58</w:t>
            </w:r>
          </w:p>
        </w:tc>
        <w:tc>
          <w:tcPr>
            <w:tcW w:w="3589" w:type="dxa"/>
            <w:vMerge/>
          </w:tcPr>
          <w:p w:rsidR="00151AA2" w:rsidRPr="00D5506C" w:rsidRDefault="00151AA2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AA6D16">
        <w:tc>
          <w:tcPr>
            <w:tcW w:w="1998" w:type="dxa"/>
          </w:tcPr>
          <w:p w:rsidR="00151AA2" w:rsidRPr="00D5506C" w:rsidRDefault="00151AA2" w:rsidP="00AA6D16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</w:p>
        </w:tc>
        <w:tc>
          <w:tcPr>
            <w:tcW w:w="1829" w:type="dxa"/>
          </w:tcPr>
          <w:p w:rsidR="00151AA2" w:rsidRPr="00D5506C" w:rsidRDefault="00151AA2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  <w:tc>
          <w:tcPr>
            <w:tcW w:w="1764" w:type="dxa"/>
          </w:tcPr>
          <w:p w:rsidR="00151AA2" w:rsidRPr="00D5506C" w:rsidRDefault="00151AA2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  <w:tc>
          <w:tcPr>
            <w:tcW w:w="3589" w:type="dxa"/>
            <w:vMerge/>
          </w:tcPr>
          <w:p w:rsidR="00151AA2" w:rsidRPr="00D5506C" w:rsidRDefault="00151AA2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AA6D16">
        <w:tc>
          <w:tcPr>
            <w:tcW w:w="1998" w:type="dxa"/>
          </w:tcPr>
          <w:p w:rsidR="00151AA2" w:rsidRPr="00D5506C" w:rsidRDefault="00151AA2" w:rsidP="00AA6D16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</w:p>
        </w:tc>
        <w:tc>
          <w:tcPr>
            <w:tcW w:w="1829" w:type="dxa"/>
          </w:tcPr>
          <w:p w:rsidR="00151AA2" w:rsidRPr="00D5506C" w:rsidRDefault="00151AA2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  <w:tc>
          <w:tcPr>
            <w:tcW w:w="1764" w:type="dxa"/>
          </w:tcPr>
          <w:p w:rsidR="00151AA2" w:rsidRPr="00D5506C" w:rsidRDefault="00151AA2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  <w:tc>
          <w:tcPr>
            <w:tcW w:w="3589" w:type="dxa"/>
            <w:vMerge/>
          </w:tcPr>
          <w:p w:rsidR="00151AA2" w:rsidRPr="00D5506C" w:rsidRDefault="00151AA2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AA6D16">
        <w:tc>
          <w:tcPr>
            <w:tcW w:w="1998" w:type="dxa"/>
          </w:tcPr>
          <w:p w:rsidR="00151AA2" w:rsidRPr="00D5506C" w:rsidRDefault="00151AA2" w:rsidP="00AA6D16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</w:p>
        </w:tc>
        <w:tc>
          <w:tcPr>
            <w:tcW w:w="1829" w:type="dxa"/>
          </w:tcPr>
          <w:p w:rsidR="00151AA2" w:rsidRPr="00D5506C" w:rsidRDefault="00151AA2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  <w:tc>
          <w:tcPr>
            <w:tcW w:w="1764" w:type="dxa"/>
          </w:tcPr>
          <w:p w:rsidR="00151AA2" w:rsidRPr="00D5506C" w:rsidRDefault="00151AA2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  <w:tc>
          <w:tcPr>
            <w:tcW w:w="3589" w:type="dxa"/>
            <w:vMerge/>
          </w:tcPr>
          <w:p w:rsidR="00151AA2" w:rsidRPr="00D5506C" w:rsidRDefault="00151AA2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AA6D16">
        <w:tc>
          <w:tcPr>
            <w:tcW w:w="1998" w:type="dxa"/>
          </w:tcPr>
          <w:p w:rsidR="00151AA2" w:rsidRPr="00D5506C" w:rsidRDefault="00151AA2" w:rsidP="00AA6D16">
            <w:pPr>
              <w:pStyle w:val="TableParagraph"/>
              <w:spacing w:line="211" w:lineRule="exact"/>
              <w:ind w:left="34"/>
              <w:rPr>
                <w:sz w:val="20"/>
                <w:szCs w:val="20"/>
              </w:rPr>
            </w:pPr>
          </w:p>
        </w:tc>
        <w:tc>
          <w:tcPr>
            <w:tcW w:w="1829" w:type="dxa"/>
          </w:tcPr>
          <w:p w:rsidR="00151AA2" w:rsidRPr="00D5506C" w:rsidRDefault="00151AA2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  <w:tc>
          <w:tcPr>
            <w:tcW w:w="1764" w:type="dxa"/>
          </w:tcPr>
          <w:p w:rsidR="00151AA2" w:rsidRPr="00D5506C" w:rsidRDefault="00151AA2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  <w:tc>
          <w:tcPr>
            <w:tcW w:w="3589" w:type="dxa"/>
            <w:vMerge/>
          </w:tcPr>
          <w:p w:rsidR="00151AA2" w:rsidRPr="00D5506C" w:rsidRDefault="00151AA2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AA6D16">
        <w:tc>
          <w:tcPr>
            <w:tcW w:w="1998" w:type="dxa"/>
          </w:tcPr>
          <w:p w:rsidR="00151AA2" w:rsidRPr="00D5506C" w:rsidRDefault="00151AA2" w:rsidP="00AA6D16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</w:p>
        </w:tc>
        <w:tc>
          <w:tcPr>
            <w:tcW w:w="1829" w:type="dxa"/>
          </w:tcPr>
          <w:p w:rsidR="00151AA2" w:rsidRPr="00D5506C" w:rsidRDefault="00151AA2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  <w:tc>
          <w:tcPr>
            <w:tcW w:w="1764" w:type="dxa"/>
          </w:tcPr>
          <w:p w:rsidR="00151AA2" w:rsidRPr="00D5506C" w:rsidRDefault="00151AA2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  <w:tc>
          <w:tcPr>
            <w:tcW w:w="3589" w:type="dxa"/>
            <w:vMerge/>
          </w:tcPr>
          <w:p w:rsidR="00151AA2" w:rsidRPr="00D5506C" w:rsidRDefault="00151AA2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AA6D16">
        <w:tc>
          <w:tcPr>
            <w:tcW w:w="1998" w:type="dxa"/>
          </w:tcPr>
          <w:p w:rsidR="00151AA2" w:rsidRPr="00D5506C" w:rsidRDefault="00151AA2" w:rsidP="00AA6D16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</w:p>
        </w:tc>
        <w:tc>
          <w:tcPr>
            <w:tcW w:w="1829" w:type="dxa"/>
          </w:tcPr>
          <w:p w:rsidR="00151AA2" w:rsidRPr="00D5506C" w:rsidRDefault="00151AA2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  <w:tc>
          <w:tcPr>
            <w:tcW w:w="1764" w:type="dxa"/>
          </w:tcPr>
          <w:p w:rsidR="00151AA2" w:rsidRPr="00D5506C" w:rsidRDefault="00151AA2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  <w:tc>
          <w:tcPr>
            <w:tcW w:w="3589" w:type="dxa"/>
            <w:vMerge/>
          </w:tcPr>
          <w:p w:rsidR="00151AA2" w:rsidRPr="00D5506C" w:rsidRDefault="00151AA2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</w:tbl>
    <w:p w:rsidR="00AA6D16" w:rsidRDefault="00AA6D16" w:rsidP="00AA6D16">
      <w:pPr>
        <w:suppressAutoHyphens/>
        <w:spacing w:line="360" w:lineRule="auto"/>
        <w:ind w:firstLine="567"/>
        <w:jc w:val="center"/>
        <w:rPr>
          <w:rFonts w:eastAsia="Calibri"/>
          <w:lang w:eastAsia="zh-CN"/>
        </w:rPr>
      </w:pPr>
    </w:p>
    <w:tbl>
      <w:tblPr>
        <w:tblStyle w:val="a9"/>
        <w:tblW w:w="0" w:type="auto"/>
        <w:tblInd w:w="392" w:type="dxa"/>
        <w:tblLook w:val="04A0" w:firstRow="1" w:lastRow="0" w:firstColumn="1" w:lastColumn="0" w:noHBand="0" w:noVBand="1"/>
      </w:tblPr>
      <w:tblGrid>
        <w:gridCol w:w="1998"/>
        <w:gridCol w:w="1829"/>
        <w:gridCol w:w="1764"/>
        <w:gridCol w:w="3589"/>
      </w:tblGrid>
      <w:tr w:rsidR="00D5506C" w:rsidRPr="00D5506C" w:rsidTr="001F1629">
        <w:tc>
          <w:tcPr>
            <w:tcW w:w="9180" w:type="dxa"/>
            <w:gridSpan w:val="4"/>
          </w:tcPr>
          <w:p w:rsidR="002960F7" w:rsidRPr="00D5506C" w:rsidRDefault="002960F7" w:rsidP="001F1629">
            <w:pPr>
              <w:pStyle w:val="TableParagraph"/>
              <w:spacing w:line="210" w:lineRule="exact"/>
              <w:ind w:left="107"/>
              <w:jc w:val="left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Квартал № 4</w:t>
            </w:r>
          </w:p>
        </w:tc>
      </w:tr>
      <w:tr w:rsidR="00D5506C" w:rsidRPr="00D5506C" w:rsidTr="001F1629">
        <w:tc>
          <w:tcPr>
            <w:tcW w:w="9180" w:type="dxa"/>
            <w:gridSpan w:val="4"/>
          </w:tcPr>
          <w:p w:rsidR="002960F7" w:rsidRPr="00D5506C" w:rsidRDefault="002960F7" w:rsidP="00F643C7">
            <w:pPr>
              <w:pStyle w:val="TableParagraph"/>
              <w:spacing w:line="210" w:lineRule="exact"/>
              <w:ind w:left="107"/>
              <w:jc w:val="left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Условный</w:t>
            </w:r>
            <w:r w:rsidRPr="00D5506C">
              <w:rPr>
                <w:spacing w:val="-5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номер</w:t>
            </w:r>
            <w:r w:rsidRPr="00D5506C">
              <w:rPr>
                <w:spacing w:val="-2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земельного</w:t>
            </w:r>
            <w:r w:rsidRPr="00D5506C">
              <w:rPr>
                <w:spacing w:val="-2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участка</w:t>
            </w:r>
            <w:r w:rsidRPr="00D5506C">
              <w:rPr>
                <w:spacing w:val="2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-</w:t>
            </w:r>
            <w:r w:rsidRPr="00D5506C">
              <w:rPr>
                <w:spacing w:val="-5"/>
                <w:sz w:val="20"/>
                <w:szCs w:val="20"/>
              </w:rPr>
              <w:t xml:space="preserve"> </w:t>
            </w:r>
            <w:r w:rsidRPr="00D5506C">
              <w:rPr>
                <w:bCs/>
                <w:sz w:val="20"/>
                <w:szCs w:val="20"/>
                <w:shd w:val="clear" w:color="auto" w:fill="FFFFFF"/>
              </w:rPr>
              <w:t>48:20:0010501</w:t>
            </w:r>
            <w:r w:rsidRPr="00D5506C">
              <w:rPr>
                <w:sz w:val="20"/>
                <w:szCs w:val="20"/>
              </w:rPr>
              <w:t>:ЗУ</w:t>
            </w:r>
            <w:r w:rsidR="002B2B42" w:rsidRPr="00D5506C">
              <w:rPr>
                <w:sz w:val="20"/>
                <w:szCs w:val="20"/>
              </w:rPr>
              <w:t xml:space="preserve">  </w:t>
            </w:r>
            <w:r w:rsidRPr="00D5506C">
              <w:rPr>
                <w:sz w:val="20"/>
                <w:szCs w:val="20"/>
              </w:rPr>
              <w:t>4.</w:t>
            </w:r>
            <w:r w:rsidR="00F643C7" w:rsidRPr="00D5506C">
              <w:rPr>
                <w:sz w:val="20"/>
                <w:szCs w:val="20"/>
              </w:rPr>
              <w:t>2</w:t>
            </w:r>
          </w:p>
        </w:tc>
      </w:tr>
      <w:tr w:rsidR="00D5506C" w:rsidRPr="00D5506C" w:rsidTr="001F1629">
        <w:tc>
          <w:tcPr>
            <w:tcW w:w="9180" w:type="dxa"/>
            <w:gridSpan w:val="4"/>
          </w:tcPr>
          <w:p w:rsidR="002960F7" w:rsidRPr="00D5506C" w:rsidRDefault="002960F7" w:rsidP="001F1629">
            <w:pPr>
              <w:pStyle w:val="TableParagraph"/>
              <w:spacing w:line="210" w:lineRule="exact"/>
              <w:ind w:left="107"/>
              <w:jc w:val="left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Площадь</w:t>
            </w:r>
            <w:r w:rsidRPr="00D5506C">
              <w:rPr>
                <w:spacing w:val="-3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земельного</w:t>
            </w:r>
            <w:r w:rsidRPr="00D5506C">
              <w:rPr>
                <w:spacing w:val="1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участка</w:t>
            </w:r>
            <w:r w:rsidRPr="00D5506C">
              <w:rPr>
                <w:spacing w:val="-3"/>
                <w:sz w:val="20"/>
                <w:szCs w:val="20"/>
              </w:rPr>
              <w:t xml:space="preserve"> </w:t>
            </w:r>
            <w:r w:rsidR="00151AA2" w:rsidRPr="00D5506C">
              <w:rPr>
                <w:sz w:val="20"/>
                <w:szCs w:val="20"/>
              </w:rPr>
              <w:t>45157 м</w:t>
            </w:r>
            <w:proofErr w:type="gramStart"/>
            <w:r w:rsidR="00151AA2" w:rsidRPr="00D5506C">
              <w:rPr>
                <w:sz w:val="20"/>
                <w:szCs w:val="20"/>
              </w:rPr>
              <w:t>2</w:t>
            </w:r>
            <w:proofErr w:type="gramEnd"/>
          </w:p>
        </w:tc>
      </w:tr>
      <w:tr w:rsidR="00D5506C" w:rsidRPr="00D5506C" w:rsidTr="001F1629">
        <w:tc>
          <w:tcPr>
            <w:tcW w:w="1998" w:type="dxa"/>
            <w:vMerge w:val="restart"/>
          </w:tcPr>
          <w:p w:rsidR="002960F7" w:rsidRPr="00D5506C" w:rsidRDefault="002960F7" w:rsidP="001F1629">
            <w:pPr>
              <w:pStyle w:val="TableParagraph"/>
              <w:spacing w:line="225" w:lineRule="exact"/>
              <w:ind w:left="282" w:right="275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Обозначение</w:t>
            </w:r>
            <w:r w:rsidRPr="00D5506C">
              <w:rPr>
                <w:spacing w:val="-4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характерных</w:t>
            </w:r>
            <w:r w:rsidRPr="00D5506C">
              <w:rPr>
                <w:spacing w:val="-4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точек</w:t>
            </w:r>
          </w:p>
          <w:p w:rsidR="002960F7" w:rsidRPr="00D5506C" w:rsidRDefault="002960F7" w:rsidP="001F1629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  <w:r w:rsidRPr="00D5506C">
              <w:rPr>
                <w:sz w:val="20"/>
                <w:szCs w:val="20"/>
              </w:rPr>
              <w:t>границ</w:t>
            </w:r>
          </w:p>
        </w:tc>
        <w:tc>
          <w:tcPr>
            <w:tcW w:w="3593" w:type="dxa"/>
            <w:gridSpan w:val="2"/>
          </w:tcPr>
          <w:p w:rsidR="002960F7" w:rsidRPr="00D5506C" w:rsidRDefault="002960F7" w:rsidP="001F1629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  <w:r w:rsidRPr="00D5506C">
              <w:rPr>
                <w:rFonts w:eastAsia="Calibri"/>
                <w:sz w:val="20"/>
                <w:szCs w:val="20"/>
                <w:lang w:eastAsia="zh-CN"/>
              </w:rPr>
              <w:t xml:space="preserve">Координаты, </w:t>
            </w:r>
            <w:proofErr w:type="gramStart"/>
            <w:r w:rsidRPr="00D5506C">
              <w:rPr>
                <w:rFonts w:eastAsia="Calibri"/>
                <w:sz w:val="20"/>
                <w:szCs w:val="20"/>
                <w:lang w:eastAsia="zh-CN"/>
              </w:rPr>
              <w:t>м</w:t>
            </w:r>
            <w:proofErr w:type="gramEnd"/>
          </w:p>
        </w:tc>
        <w:tc>
          <w:tcPr>
            <w:tcW w:w="3589" w:type="dxa"/>
            <w:vMerge w:val="restart"/>
          </w:tcPr>
          <w:p w:rsidR="00D13B8D" w:rsidRPr="00D5506C" w:rsidRDefault="00D13B8D" w:rsidP="00D13B8D">
            <w:pPr>
              <w:suppressAutoHyphens/>
              <w:spacing w:line="276" w:lineRule="auto"/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 xml:space="preserve">способ образования </w:t>
            </w:r>
          </w:p>
          <w:p w:rsidR="002960F7" w:rsidRPr="00D5506C" w:rsidRDefault="00D13B8D" w:rsidP="00D13B8D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  <w:r w:rsidRPr="00D5506C">
              <w:rPr>
                <w:sz w:val="20"/>
                <w:szCs w:val="20"/>
              </w:rPr>
              <w:t>земельных участков</w:t>
            </w:r>
          </w:p>
        </w:tc>
      </w:tr>
      <w:tr w:rsidR="00D5506C" w:rsidRPr="00D5506C" w:rsidTr="001F1629">
        <w:tc>
          <w:tcPr>
            <w:tcW w:w="1998" w:type="dxa"/>
            <w:vMerge/>
          </w:tcPr>
          <w:p w:rsidR="002960F7" w:rsidRPr="00D5506C" w:rsidRDefault="002960F7" w:rsidP="001F1629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  <w:tc>
          <w:tcPr>
            <w:tcW w:w="1829" w:type="dxa"/>
          </w:tcPr>
          <w:p w:rsidR="002960F7" w:rsidRPr="00D5506C" w:rsidRDefault="002960F7" w:rsidP="001F1629">
            <w:pPr>
              <w:pStyle w:val="TableParagraph"/>
              <w:spacing w:line="210" w:lineRule="exact"/>
              <w:ind w:left="7"/>
              <w:rPr>
                <w:sz w:val="20"/>
                <w:szCs w:val="20"/>
              </w:rPr>
            </w:pPr>
            <w:r w:rsidRPr="00D5506C">
              <w:rPr>
                <w:w w:val="99"/>
                <w:sz w:val="20"/>
                <w:szCs w:val="20"/>
              </w:rPr>
              <w:t>X</w:t>
            </w:r>
          </w:p>
        </w:tc>
        <w:tc>
          <w:tcPr>
            <w:tcW w:w="1764" w:type="dxa"/>
          </w:tcPr>
          <w:p w:rsidR="002960F7" w:rsidRPr="00D5506C" w:rsidRDefault="002960F7" w:rsidP="001F1629">
            <w:pPr>
              <w:pStyle w:val="TableParagraph"/>
              <w:spacing w:line="210" w:lineRule="exact"/>
              <w:ind w:left="7"/>
              <w:rPr>
                <w:sz w:val="20"/>
                <w:szCs w:val="20"/>
              </w:rPr>
            </w:pPr>
            <w:r w:rsidRPr="00D5506C">
              <w:rPr>
                <w:w w:val="99"/>
                <w:sz w:val="20"/>
                <w:szCs w:val="20"/>
              </w:rPr>
              <w:t>Y</w:t>
            </w:r>
          </w:p>
        </w:tc>
        <w:tc>
          <w:tcPr>
            <w:tcW w:w="3589" w:type="dxa"/>
            <w:vMerge/>
          </w:tcPr>
          <w:p w:rsidR="002960F7" w:rsidRPr="00D5506C" w:rsidRDefault="002960F7" w:rsidP="001F1629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8F7E9B">
        <w:tc>
          <w:tcPr>
            <w:tcW w:w="1998" w:type="dxa"/>
          </w:tcPr>
          <w:p w:rsidR="00953FAD" w:rsidRPr="00D5506C" w:rsidRDefault="00953FAD" w:rsidP="0042005C">
            <w:pPr>
              <w:pStyle w:val="TableParagraph"/>
              <w:spacing w:line="210" w:lineRule="exact"/>
              <w:ind w:left="34"/>
              <w:rPr>
                <w:sz w:val="20"/>
                <w:szCs w:val="20"/>
                <w:lang w:val="en-US"/>
              </w:rPr>
            </w:pPr>
            <w:r w:rsidRPr="00D5506C">
              <w:rPr>
                <w:w w:val="99"/>
                <w:sz w:val="20"/>
                <w:szCs w:val="20"/>
                <w:lang w:val="en-US"/>
              </w:rPr>
              <w:t>4</w:t>
            </w:r>
          </w:p>
        </w:tc>
        <w:tc>
          <w:tcPr>
            <w:tcW w:w="1829" w:type="dxa"/>
            <w:vAlign w:val="bottom"/>
          </w:tcPr>
          <w:p w:rsidR="00953FAD" w:rsidRPr="00D5506C" w:rsidRDefault="00953FAD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417136,03</w:t>
            </w:r>
          </w:p>
        </w:tc>
        <w:tc>
          <w:tcPr>
            <w:tcW w:w="1764" w:type="dxa"/>
            <w:vAlign w:val="bottom"/>
          </w:tcPr>
          <w:p w:rsidR="00953FAD" w:rsidRPr="00D5506C" w:rsidRDefault="00953FAD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1316773,72</w:t>
            </w:r>
          </w:p>
        </w:tc>
        <w:tc>
          <w:tcPr>
            <w:tcW w:w="3589" w:type="dxa"/>
            <w:vMerge w:val="restart"/>
          </w:tcPr>
          <w:p w:rsidR="00953FAD" w:rsidRPr="00D5506C" w:rsidRDefault="00953FAD" w:rsidP="00D13B8D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 xml:space="preserve">Образование нового земельного участка путем </w:t>
            </w:r>
            <w:r w:rsidR="009966B0" w:rsidRPr="009966B0">
              <w:rPr>
                <w:sz w:val="20"/>
                <w:szCs w:val="20"/>
              </w:rPr>
              <w:t>перераспределения,</w:t>
            </w:r>
            <w:r w:rsidR="009966B0">
              <w:rPr>
                <w:sz w:val="22"/>
                <w:szCs w:val="22"/>
              </w:rPr>
              <w:t xml:space="preserve"> </w:t>
            </w:r>
            <w:r w:rsidRPr="00D5506C">
              <w:rPr>
                <w:sz w:val="20"/>
                <w:szCs w:val="20"/>
              </w:rPr>
              <w:t xml:space="preserve">раздела (ликвидации) земельных участков с кадастровыми номерами:  </w:t>
            </w:r>
          </w:p>
          <w:p w:rsidR="00953FAD" w:rsidRPr="00D5506C" w:rsidRDefault="00953FAD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>48:20:0010501:</w:t>
            </w:r>
            <w:r w:rsidRPr="00D5506C">
              <w:rPr>
                <w:rFonts w:eastAsia="Calibri"/>
                <w:sz w:val="20"/>
                <w:szCs w:val="20"/>
                <w:lang w:eastAsia="zh-CN"/>
              </w:rPr>
              <w:t>2230</w:t>
            </w:r>
          </w:p>
          <w:p w:rsidR="00953FAD" w:rsidRPr="00D5506C" w:rsidRDefault="00953FAD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>48:20:0010501:</w:t>
            </w:r>
            <w:r w:rsidRPr="00D5506C">
              <w:rPr>
                <w:rFonts w:eastAsia="Calibri"/>
                <w:sz w:val="20"/>
                <w:szCs w:val="20"/>
                <w:lang w:eastAsia="zh-CN"/>
              </w:rPr>
              <w:t>2242</w:t>
            </w:r>
          </w:p>
          <w:p w:rsidR="00953FAD" w:rsidRPr="00D5506C" w:rsidRDefault="00953FAD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>48:20:0010501:</w:t>
            </w:r>
            <w:r w:rsidRPr="00D5506C">
              <w:rPr>
                <w:rFonts w:eastAsia="Calibri"/>
                <w:sz w:val="20"/>
                <w:szCs w:val="20"/>
                <w:lang w:eastAsia="zh-CN"/>
              </w:rPr>
              <w:t>2241</w:t>
            </w:r>
          </w:p>
          <w:p w:rsidR="00953FAD" w:rsidRPr="00D5506C" w:rsidRDefault="00953FAD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>48:20:0010501:</w:t>
            </w:r>
            <w:r w:rsidRPr="00D5506C">
              <w:rPr>
                <w:rFonts w:eastAsia="Calibri"/>
                <w:sz w:val="20"/>
                <w:szCs w:val="20"/>
                <w:lang w:eastAsia="zh-CN"/>
              </w:rPr>
              <w:t>2240</w:t>
            </w:r>
          </w:p>
          <w:p w:rsidR="00953FAD" w:rsidRPr="00D5506C" w:rsidRDefault="00953FAD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>48:20:0010501:</w:t>
            </w:r>
            <w:r w:rsidRPr="00D5506C">
              <w:rPr>
                <w:rFonts w:eastAsia="Calibri"/>
                <w:sz w:val="20"/>
                <w:szCs w:val="20"/>
                <w:lang w:eastAsia="zh-CN"/>
              </w:rPr>
              <w:t>2176</w:t>
            </w:r>
          </w:p>
          <w:p w:rsidR="00953FAD" w:rsidRPr="00D5506C" w:rsidRDefault="00953FAD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>48:20:0010501:</w:t>
            </w:r>
            <w:r w:rsidRPr="00D5506C">
              <w:rPr>
                <w:rFonts w:eastAsia="Calibri"/>
                <w:sz w:val="20"/>
                <w:szCs w:val="20"/>
                <w:lang w:eastAsia="zh-CN"/>
              </w:rPr>
              <w:t>2244</w:t>
            </w:r>
          </w:p>
          <w:p w:rsidR="00953FAD" w:rsidRPr="00D5506C" w:rsidRDefault="00953FAD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>48:20:0010501:</w:t>
            </w:r>
            <w:r w:rsidRPr="00D5506C">
              <w:rPr>
                <w:rFonts w:eastAsia="Calibri"/>
                <w:sz w:val="20"/>
                <w:szCs w:val="20"/>
                <w:lang w:eastAsia="zh-CN"/>
              </w:rPr>
              <w:t>2243</w:t>
            </w:r>
          </w:p>
          <w:p w:rsidR="00953FAD" w:rsidRPr="00D5506C" w:rsidRDefault="00953FAD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>48:20:0010501:</w:t>
            </w:r>
            <w:r w:rsidRPr="00D5506C">
              <w:rPr>
                <w:rFonts w:eastAsia="Calibri"/>
                <w:sz w:val="20"/>
                <w:szCs w:val="20"/>
                <w:lang w:eastAsia="zh-CN"/>
              </w:rPr>
              <w:t>2246</w:t>
            </w:r>
          </w:p>
          <w:p w:rsidR="00953FAD" w:rsidRPr="00D5506C" w:rsidRDefault="00953FAD" w:rsidP="00151AA2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  <w:r w:rsidRPr="00D5506C">
              <w:rPr>
                <w:rFonts w:eastAsia="Calibri"/>
                <w:sz w:val="20"/>
                <w:szCs w:val="20"/>
                <w:lang w:eastAsia="zh-CN"/>
              </w:rPr>
              <w:t xml:space="preserve">и </w:t>
            </w:r>
            <w:r w:rsidRPr="00D5506C">
              <w:rPr>
                <w:sz w:val="20"/>
                <w:szCs w:val="20"/>
              </w:rPr>
              <w:t>за счет</w:t>
            </w:r>
            <w:r w:rsidRPr="00D5506C">
              <w:rPr>
                <w:rFonts w:eastAsia="Calibri"/>
                <w:sz w:val="20"/>
                <w:szCs w:val="20"/>
                <w:lang w:eastAsia="zh-CN"/>
              </w:rPr>
              <w:t xml:space="preserve"> нераспределенных муниципальных земель (</w:t>
            </w:r>
            <w:r w:rsidRPr="00D5506C">
              <w:rPr>
                <w:sz w:val="20"/>
                <w:szCs w:val="20"/>
              </w:rPr>
              <w:t>земель, собственность на которые не разграничена)</w:t>
            </w:r>
          </w:p>
        </w:tc>
      </w:tr>
      <w:tr w:rsidR="00D5506C" w:rsidRPr="00D5506C" w:rsidTr="008F7E9B">
        <w:tc>
          <w:tcPr>
            <w:tcW w:w="1998" w:type="dxa"/>
          </w:tcPr>
          <w:p w:rsidR="00953FAD" w:rsidRPr="00D5506C" w:rsidRDefault="00953FAD" w:rsidP="0042005C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w w:val="99"/>
                <w:sz w:val="20"/>
                <w:szCs w:val="20"/>
              </w:rPr>
              <w:t>3</w:t>
            </w:r>
          </w:p>
        </w:tc>
        <w:tc>
          <w:tcPr>
            <w:tcW w:w="1829" w:type="dxa"/>
            <w:vAlign w:val="bottom"/>
          </w:tcPr>
          <w:p w:rsidR="00953FAD" w:rsidRPr="00D5506C" w:rsidRDefault="00953FAD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417331,54</w:t>
            </w:r>
          </w:p>
        </w:tc>
        <w:tc>
          <w:tcPr>
            <w:tcW w:w="1764" w:type="dxa"/>
            <w:vAlign w:val="bottom"/>
          </w:tcPr>
          <w:p w:rsidR="00953FAD" w:rsidRPr="00D5506C" w:rsidRDefault="00953FAD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1317093,72</w:t>
            </w:r>
          </w:p>
        </w:tc>
        <w:tc>
          <w:tcPr>
            <w:tcW w:w="3589" w:type="dxa"/>
            <w:vMerge/>
          </w:tcPr>
          <w:p w:rsidR="00953FAD" w:rsidRPr="00D5506C" w:rsidRDefault="00953FAD" w:rsidP="001F1629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8F7E9B">
        <w:tc>
          <w:tcPr>
            <w:tcW w:w="1998" w:type="dxa"/>
          </w:tcPr>
          <w:p w:rsidR="00953FAD" w:rsidRPr="00D5506C" w:rsidRDefault="00953FAD" w:rsidP="0042005C">
            <w:pPr>
              <w:pStyle w:val="TableParagraph"/>
              <w:spacing w:line="210" w:lineRule="exact"/>
              <w:ind w:left="34"/>
              <w:rPr>
                <w:sz w:val="20"/>
                <w:szCs w:val="20"/>
                <w:lang w:val="en-US"/>
              </w:rPr>
            </w:pPr>
            <w:r w:rsidRPr="00D5506C">
              <w:rPr>
                <w:w w:val="99"/>
                <w:sz w:val="20"/>
                <w:szCs w:val="20"/>
                <w:lang w:val="en-US"/>
              </w:rPr>
              <w:t>6</w:t>
            </w:r>
          </w:p>
        </w:tc>
        <w:tc>
          <w:tcPr>
            <w:tcW w:w="1829" w:type="dxa"/>
            <w:vAlign w:val="bottom"/>
          </w:tcPr>
          <w:p w:rsidR="00953FAD" w:rsidRPr="00D5506C" w:rsidRDefault="00953FAD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417228,78</w:t>
            </w:r>
          </w:p>
        </w:tc>
        <w:tc>
          <w:tcPr>
            <w:tcW w:w="1764" w:type="dxa"/>
            <w:vAlign w:val="bottom"/>
          </w:tcPr>
          <w:p w:rsidR="00953FAD" w:rsidRPr="00D5506C" w:rsidRDefault="00953FAD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1317156,5</w:t>
            </w:r>
          </w:p>
        </w:tc>
        <w:tc>
          <w:tcPr>
            <w:tcW w:w="3589" w:type="dxa"/>
            <w:vMerge/>
          </w:tcPr>
          <w:p w:rsidR="00953FAD" w:rsidRPr="00D5506C" w:rsidRDefault="00953FAD" w:rsidP="001F1629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8F7E9B">
        <w:tc>
          <w:tcPr>
            <w:tcW w:w="1998" w:type="dxa"/>
          </w:tcPr>
          <w:p w:rsidR="00953FAD" w:rsidRPr="00D5506C" w:rsidRDefault="00953FAD" w:rsidP="0042005C">
            <w:pPr>
              <w:pStyle w:val="TableParagraph"/>
              <w:spacing w:line="210" w:lineRule="exact"/>
              <w:ind w:left="34"/>
              <w:rPr>
                <w:sz w:val="20"/>
                <w:szCs w:val="20"/>
                <w:lang w:val="en-US"/>
              </w:rPr>
            </w:pPr>
            <w:r w:rsidRPr="00D5506C">
              <w:rPr>
                <w:w w:val="99"/>
                <w:sz w:val="20"/>
                <w:szCs w:val="20"/>
                <w:lang w:val="en-US"/>
              </w:rPr>
              <w:t>5</w:t>
            </w:r>
          </w:p>
        </w:tc>
        <w:tc>
          <w:tcPr>
            <w:tcW w:w="1829" w:type="dxa"/>
            <w:vAlign w:val="bottom"/>
          </w:tcPr>
          <w:p w:rsidR="00953FAD" w:rsidRPr="00D5506C" w:rsidRDefault="00953FAD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417033,27</w:t>
            </w:r>
          </w:p>
        </w:tc>
        <w:tc>
          <w:tcPr>
            <w:tcW w:w="1764" w:type="dxa"/>
            <w:vAlign w:val="bottom"/>
          </w:tcPr>
          <w:p w:rsidR="00953FAD" w:rsidRPr="00D5506C" w:rsidRDefault="00953FAD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1316836,5</w:t>
            </w:r>
          </w:p>
        </w:tc>
        <w:tc>
          <w:tcPr>
            <w:tcW w:w="3589" w:type="dxa"/>
            <w:vMerge/>
          </w:tcPr>
          <w:p w:rsidR="00953FAD" w:rsidRPr="00D5506C" w:rsidRDefault="00953FAD" w:rsidP="001F1629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8F7E9B">
        <w:tc>
          <w:tcPr>
            <w:tcW w:w="1998" w:type="dxa"/>
          </w:tcPr>
          <w:p w:rsidR="00953FAD" w:rsidRPr="00D5506C" w:rsidRDefault="00953FAD" w:rsidP="0042005C">
            <w:pPr>
              <w:pStyle w:val="TableParagraph"/>
              <w:spacing w:line="210" w:lineRule="exact"/>
              <w:ind w:left="34"/>
              <w:rPr>
                <w:sz w:val="20"/>
                <w:szCs w:val="20"/>
                <w:lang w:val="en-US"/>
              </w:rPr>
            </w:pPr>
            <w:r w:rsidRPr="00D5506C">
              <w:rPr>
                <w:w w:val="99"/>
                <w:sz w:val="20"/>
                <w:szCs w:val="20"/>
                <w:lang w:val="en-US"/>
              </w:rPr>
              <w:t>4</w:t>
            </w:r>
          </w:p>
        </w:tc>
        <w:tc>
          <w:tcPr>
            <w:tcW w:w="1829" w:type="dxa"/>
            <w:vAlign w:val="bottom"/>
          </w:tcPr>
          <w:p w:rsidR="00953FAD" w:rsidRPr="00D5506C" w:rsidRDefault="00953FAD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417136,03</w:t>
            </w:r>
          </w:p>
        </w:tc>
        <w:tc>
          <w:tcPr>
            <w:tcW w:w="1764" w:type="dxa"/>
            <w:vAlign w:val="bottom"/>
          </w:tcPr>
          <w:p w:rsidR="00953FAD" w:rsidRPr="00D5506C" w:rsidRDefault="00953FAD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1316773,72</w:t>
            </w:r>
          </w:p>
        </w:tc>
        <w:tc>
          <w:tcPr>
            <w:tcW w:w="3589" w:type="dxa"/>
            <w:vMerge/>
          </w:tcPr>
          <w:p w:rsidR="00953FAD" w:rsidRPr="00D5506C" w:rsidRDefault="00953FAD" w:rsidP="001F1629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42005C">
        <w:tc>
          <w:tcPr>
            <w:tcW w:w="1998" w:type="dxa"/>
          </w:tcPr>
          <w:p w:rsidR="00953FAD" w:rsidRPr="00D5506C" w:rsidRDefault="00953FAD" w:rsidP="0042005C">
            <w:pPr>
              <w:pStyle w:val="TableParagraph"/>
              <w:spacing w:line="210" w:lineRule="exact"/>
              <w:ind w:left="34"/>
              <w:rPr>
                <w:sz w:val="20"/>
                <w:szCs w:val="20"/>
                <w:lang w:val="en-US"/>
              </w:rPr>
            </w:pPr>
          </w:p>
        </w:tc>
        <w:tc>
          <w:tcPr>
            <w:tcW w:w="1829" w:type="dxa"/>
            <w:vAlign w:val="bottom"/>
          </w:tcPr>
          <w:p w:rsidR="00953FAD" w:rsidRPr="00D5506C" w:rsidRDefault="00953FAD" w:rsidP="004200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4" w:type="dxa"/>
            <w:vAlign w:val="bottom"/>
          </w:tcPr>
          <w:p w:rsidR="00953FAD" w:rsidRPr="00D5506C" w:rsidRDefault="00953FAD" w:rsidP="004200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89" w:type="dxa"/>
            <w:vMerge/>
          </w:tcPr>
          <w:p w:rsidR="00953FAD" w:rsidRPr="00D5506C" w:rsidRDefault="00953FAD" w:rsidP="001F1629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42005C">
        <w:tc>
          <w:tcPr>
            <w:tcW w:w="1998" w:type="dxa"/>
          </w:tcPr>
          <w:p w:rsidR="00953FAD" w:rsidRPr="00D5506C" w:rsidRDefault="00953FAD" w:rsidP="0042005C">
            <w:pPr>
              <w:pStyle w:val="TableParagraph"/>
              <w:spacing w:line="210" w:lineRule="exact"/>
              <w:ind w:left="34"/>
              <w:rPr>
                <w:sz w:val="20"/>
                <w:szCs w:val="20"/>
                <w:lang w:val="en-US"/>
              </w:rPr>
            </w:pPr>
          </w:p>
        </w:tc>
        <w:tc>
          <w:tcPr>
            <w:tcW w:w="1829" w:type="dxa"/>
            <w:vAlign w:val="bottom"/>
          </w:tcPr>
          <w:p w:rsidR="00953FAD" w:rsidRPr="00D5506C" w:rsidRDefault="00953FAD" w:rsidP="004200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4" w:type="dxa"/>
            <w:vAlign w:val="bottom"/>
          </w:tcPr>
          <w:p w:rsidR="00953FAD" w:rsidRPr="00D5506C" w:rsidRDefault="00953FAD" w:rsidP="004200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89" w:type="dxa"/>
            <w:vMerge/>
          </w:tcPr>
          <w:p w:rsidR="00953FAD" w:rsidRPr="00D5506C" w:rsidRDefault="00953FAD" w:rsidP="001F1629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42005C">
        <w:tc>
          <w:tcPr>
            <w:tcW w:w="1998" w:type="dxa"/>
          </w:tcPr>
          <w:p w:rsidR="00953FAD" w:rsidRPr="00D5506C" w:rsidRDefault="00953FAD" w:rsidP="0042005C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</w:p>
        </w:tc>
        <w:tc>
          <w:tcPr>
            <w:tcW w:w="1829" w:type="dxa"/>
            <w:vAlign w:val="bottom"/>
          </w:tcPr>
          <w:p w:rsidR="00953FAD" w:rsidRPr="00D5506C" w:rsidRDefault="00953FAD" w:rsidP="004200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4" w:type="dxa"/>
            <w:vAlign w:val="bottom"/>
          </w:tcPr>
          <w:p w:rsidR="00953FAD" w:rsidRPr="00D5506C" w:rsidRDefault="00953FAD" w:rsidP="004200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89" w:type="dxa"/>
            <w:vMerge/>
          </w:tcPr>
          <w:p w:rsidR="00953FAD" w:rsidRPr="00D5506C" w:rsidRDefault="00953FAD" w:rsidP="001F1629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42005C">
        <w:tc>
          <w:tcPr>
            <w:tcW w:w="1998" w:type="dxa"/>
          </w:tcPr>
          <w:p w:rsidR="00953FAD" w:rsidRPr="00D5506C" w:rsidRDefault="00953FAD" w:rsidP="0042005C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</w:p>
        </w:tc>
        <w:tc>
          <w:tcPr>
            <w:tcW w:w="1829" w:type="dxa"/>
            <w:vAlign w:val="bottom"/>
          </w:tcPr>
          <w:p w:rsidR="00953FAD" w:rsidRPr="00D5506C" w:rsidRDefault="00953FAD" w:rsidP="004200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4" w:type="dxa"/>
            <w:vAlign w:val="bottom"/>
          </w:tcPr>
          <w:p w:rsidR="00953FAD" w:rsidRPr="00D5506C" w:rsidRDefault="00953FAD" w:rsidP="004200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89" w:type="dxa"/>
            <w:vMerge/>
          </w:tcPr>
          <w:p w:rsidR="00953FAD" w:rsidRPr="00D5506C" w:rsidRDefault="00953FAD" w:rsidP="001F1629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42005C">
        <w:tc>
          <w:tcPr>
            <w:tcW w:w="1998" w:type="dxa"/>
          </w:tcPr>
          <w:p w:rsidR="00953FAD" w:rsidRPr="00D5506C" w:rsidRDefault="00953FAD" w:rsidP="0042005C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</w:p>
        </w:tc>
        <w:tc>
          <w:tcPr>
            <w:tcW w:w="1829" w:type="dxa"/>
            <w:vAlign w:val="bottom"/>
          </w:tcPr>
          <w:p w:rsidR="00953FAD" w:rsidRPr="00D5506C" w:rsidRDefault="00953FAD" w:rsidP="004200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4" w:type="dxa"/>
            <w:vAlign w:val="bottom"/>
          </w:tcPr>
          <w:p w:rsidR="00953FAD" w:rsidRPr="00D5506C" w:rsidRDefault="00953FAD" w:rsidP="004200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89" w:type="dxa"/>
            <w:vMerge/>
          </w:tcPr>
          <w:p w:rsidR="00953FAD" w:rsidRPr="00D5506C" w:rsidRDefault="00953FAD" w:rsidP="001F1629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1F1629">
        <w:tc>
          <w:tcPr>
            <w:tcW w:w="1998" w:type="dxa"/>
          </w:tcPr>
          <w:p w:rsidR="00953FAD" w:rsidRPr="00D5506C" w:rsidRDefault="00953FAD" w:rsidP="001F1629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</w:p>
        </w:tc>
        <w:tc>
          <w:tcPr>
            <w:tcW w:w="1829" w:type="dxa"/>
          </w:tcPr>
          <w:p w:rsidR="00953FAD" w:rsidRPr="00D5506C" w:rsidRDefault="00953FAD" w:rsidP="001F1629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  <w:tc>
          <w:tcPr>
            <w:tcW w:w="1764" w:type="dxa"/>
          </w:tcPr>
          <w:p w:rsidR="00953FAD" w:rsidRPr="00D5506C" w:rsidRDefault="00953FAD" w:rsidP="001F1629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  <w:tc>
          <w:tcPr>
            <w:tcW w:w="3589" w:type="dxa"/>
            <w:vMerge/>
          </w:tcPr>
          <w:p w:rsidR="00953FAD" w:rsidRPr="00D5506C" w:rsidRDefault="00953FAD" w:rsidP="001F1629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</w:tbl>
    <w:p w:rsidR="002960F7" w:rsidRDefault="002960F7" w:rsidP="00AA6D16">
      <w:pPr>
        <w:suppressAutoHyphens/>
        <w:spacing w:line="360" w:lineRule="auto"/>
        <w:ind w:firstLine="567"/>
        <w:jc w:val="center"/>
        <w:rPr>
          <w:rFonts w:eastAsia="Calibri"/>
          <w:lang w:eastAsia="zh-CN"/>
        </w:rPr>
      </w:pPr>
    </w:p>
    <w:tbl>
      <w:tblPr>
        <w:tblStyle w:val="a9"/>
        <w:tblW w:w="0" w:type="auto"/>
        <w:tblInd w:w="392" w:type="dxa"/>
        <w:tblLook w:val="04A0" w:firstRow="1" w:lastRow="0" w:firstColumn="1" w:lastColumn="0" w:noHBand="0" w:noVBand="1"/>
      </w:tblPr>
      <w:tblGrid>
        <w:gridCol w:w="1998"/>
        <w:gridCol w:w="1829"/>
        <w:gridCol w:w="1764"/>
        <w:gridCol w:w="3589"/>
      </w:tblGrid>
      <w:tr w:rsidR="00D5506C" w:rsidRPr="00D5506C" w:rsidTr="00AA6D16">
        <w:tc>
          <w:tcPr>
            <w:tcW w:w="9180" w:type="dxa"/>
            <w:gridSpan w:val="4"/>
          </w:tcPr>
          <w:p w:rsidR="00AA6D16" w:rsidRPr="00D5506C" w:rsidRDefault="00AA6D16" w:rsidP="00AA6D16">
            <w:pPr>
              <w:pStyle w:val="TableParagraph"/>
              <w:spacing w:line="210" w:lineRule="exact"/>
              <w:ind w:left="107"/>
              <w:jc w:val="left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Квартал № 5</w:t>
            </w:r>
          </w:p>
        </w:tc>
      </w:tr>
      <w:tr w:rsidR="00D5506C" w:rsidRPr="00D5506C" w:rsidTr="00AA6D16">
        <w:tc>
          <w:tcPr>
            <w:tcW w:w="9180" w:type="dxa"/>
            <w:gridSpan w:val="4"/>
          </w:tcPr>
          <w:p w:rsidR="00AA6D16" w:rsidRPr="00D5506C" w:rsidRDefault="00AA6D16" w:rsidP="008A4FC7">
            <w:pPr>
              <w:pStyle w:val="TableParagraph"/>
              <w:spacing w:line="210" w:lineRule="exact"/>
              <w:ind w:left="107"/>
              <w:jc w:val="left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Условный</w:t>
            </w:r>
            <w:r w:rsidRPr="00D5506C">
              <w:rPr>
                <w:spacing w:val="-5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номер</w:t>
            </w:r>
            <w:r w:rsidRPr="00D5506C">
              <w:rPr>
                <w:spacing w:val="-2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земельного</w:t>
            </w:r>
            <w:r w:rsidRPr="00D5506C">
              <w:rPr>
                <w:spacing w:val="-2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участка</w:t>
            </w:r>
            <w:r w:rsidRPr="00D5506C">
              <w:rPr>
                <w:spacing w:val="2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-</w:t>
            </w:r>
            <w:r w:rsidRPr="00D5506C">
              <w:rPr>
                <w:spacing w:val="-5"/>
                <w:sz w:val="20"/>
                <w:szCs w:val="20"/>
              </w:rPr>
              <w:t xml:space="preserve"> </w:t>
            </w:r>
            <w:r w:rsidRPr="00D5506C">
              <w:rPr>
                <w:bCs/>
                <w:sz w:val="20"/>
                <w:szCs w:val="20"/>
                <w:shd w:val="clear" w:color="auto" w:fill="FFFFFF"/>
              </w:rPr>
              <w:t>48:20:0010501</w:t>
            </w:r>
            <w:r w:rsidRPr="00D5506C">
              <w:rPr>
                <w:sz w:val="20"/>
                <w:szCs w:val="20"/>
              </w:rPr>
              <w:t>:ЗУ</w:t>
            </w:r>
            <w:r w:rsidR="002B2B42" w:rsidRPr="00D5506C">
              <w:rPr>
                <w:sz w:val="20"/>
                <w:szCs w:val="20"/>
              </w:rPr>
              <w:t xml:space="preserve">  </w:t>
            </w:r>
            <w:r w:rsidRPr="00D5506C">
              <w:rPr>
                <w:sz w:val="20"/>
                <w:szCs w:val="20"/>
              </w:rPr>
              <w:t>5.1 (</w:t>
            </w:r>
            <w:r w:rsidR="008A4FC7">
              <w:rPr>
                <w:sz w:val="20"/>
                <w:szCs w:val="20"/>
              </w:rPr>
              <w:t xml:space="preserve">Складской </w:t>
            </w:r>
            <w:r w:rsidRPr="00D5506C">
              <w:rPr>
                <w:sz w:val="20"/>
                <w:szCs w:val="20"/>
              </w:rPr>
              <w:t xml:space="preserve"> комплекс)</w:t>
            </w:r>
          </w:p>
        </w:tc>
      </w:tr>
      <w:tr w:rsidR="00D5506C" w:rsidRPr="00D5506C" w:rsidTr="00AA6D16">
        <w:tc>
          <w:tcPr>
            <w:tcW w:w="9180" w:type="dxa"/>
            <w:gridSpan w:val="4"/>
          </w:tcPr>
          <w:p w:rsidR="00AA6D16" w:rsidRPr="00D5506C" w:rsidRDefault="00AA6D16" w:rsidP="004B2E25">
            <w:pPr>
              <w:pStyle w:val="TableParagraph"/>
              <w:spacing w:line="210" w:lineRule="exact"/>
              <w:ind w:left="107"/>
              <w:jc w:val="left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Площадь</w:t>
            </w:r>
            <w:r w:rsidRPr="00D5506C">
              <w:rPr>
                <w:spacing w:val="-3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земельного</w:t>
            </w:r>
            <w:r w:rsidRPr="00D5506C">
              <w:rPr>
                <w:spacing w:val="1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участка</w:t>
            </w:r>
            <w:r w:rsidRPr="00D5506C">
              <w:rPr>
                <w:spacing w:val="-3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200</w:t>
            </w:r>
            <w:r w:rsidR="004B2E25" w:rsidRPr="00D5506C">
              <w:rPr>
                <w:sz w:val="20"/>
                <w:szCs w:val="20"/>
                <w:lang w:val="en-US"/>
              </w:rPr>
              <w:t>366</w:t>
            </w:r>
            <w:r w:rsidRPr="00D5506C">
              <w:rPr>
                <w:spacing w:val="-3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м</w:t>
            </w:r>
            <w:proofErr w:type="gramStart"/>
            <w:r w:rsidRPr="00D5506C">
              <w:rPr>
                <w:sz w:val="20"/>
                <w:szCs w:val="20"/>
              </w:rPr>
              <w:t>2</w:t>
            </w:r>
            <w:proofErr w:type="gramEnd"/>
          </w:p>
        </w:tc>
      </w:tr>
      <w:tr w:rsidR="00D5506C" w:rsidRPr="00D5506C" w:rsidTr="00AA6D16">
        <w:tc>
          <w:tcPr>
            <w:tcW w:w="1998" w:type="dxa"/>
            <w:vMerge w:val="restart"/>
          </w:tcPr>
          <w:p w:rsidR="00AA6D16" w:rsidRPr="00D5506C" w:rsidRDefault="00AA6D16" w:rsidP="00AA6D16">
            <w:pPr>
              <w:pStyle w:val="TableParagraph"/>
              <w:spacing w:line="225" w:lineRule="exact"/>
              <w:ind w:left="282" w:right="275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Обозначение</w:t>
            </w:r>
            <w:r w:rsidRPr="00D5506C">
              <w:rPr>
                <w:spacing w:val="-4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характерных</w:t>
            </w:r>
            <w:r w:rsidRPr="00D5506C">
              <w:rPr>
                <w:spacing w:val="-4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точек</w:t>
            </w:r>
          </w:p>
          <w:p w:rsidR="00AA6D16" w:rsidRPr="00D5506C" w:rsidRDefault="00AA6D16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  <w:r w:rsidRPr="00D5506C">
              <w:rPr>
                <w:sz w:val="20"/>
                <w:szCs w:val="20"/>
              </w:rPr>
              <w:t>границ</w:t>
            </w:r>
          </w:p>
        </w:tc>
        <w:tc>
          <w:tcPr>
            <w:tcW w:w="3593" w:type="dxa"/>
            <w:gridSpan w:val="2"/>
          </w:tcPr>
          <w:p w:rsidR="00AA6D16" w:rsidRPr="00D5506C" w:rsidRDefault="00AA6D16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  <w:r w:rsidRPr="00D5506C">
              <w:rPr>
                <w:rFonts w:eastAsia="Calibri"/>
                <w:sz w:val="20"/>
                <w:szCs w:val="20"/>
                <w:lang w:eastAsia="zh-CN"/>
              </w:rPr>
              <w:t xml:space="preserve">Координаты, </w:t>
            </w:r>
            <w:proofErr w:type="gramStart"/>
            <w:r w:rsidRPr="00D5506C">
              <w:rPr>
                <w:rFonts w:eastAsia="Calibri"/>
                <w:sz w:val="20"/>
                <w:szCs w:val="20"/>
                <w:lang w:eastAsia="zh-CN"/>
              </w:rPr>
              <w:t>м</w:t>
            </w:r>
            <w:proofErr w:type="gramEnd"/>
          </w:p>
        </w:tc>
        <w:tc>
          <w:tcPr>
            <w:tcW w:w="3589" w:type="dxa"/>
            <w:vMerge w:val="restart"/>
          </w:tcPr>
          <w:p w:rsidR="00D13B8D" w:rsidRPr="00D5506C" w:rsidRDefault="00D13B8D" w:rsidP="00D13B8D">
            <w:pPr>
              <w:suppressAutoHyphens/>
              <w:spacing w:line="276" w:lineRule="auto"/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 xml:space="preserve">способ образования </w:t>
            </w:r>
          </w:p>
          <w:p w:rsidR="00AA6D16" w:rsidRPr="00D5506C" w:rsidRDefault="00D13B8D" w:rsidP="00D13B8D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  <w:r w:rsidRPr="00D5506C">
              <w:rPr>
                <w:sz w:val="20"/>
                <w:szCs w:val="20"/>
              </w:rPr>
              <w:t>земельных участков</w:t>
            </w:r>
          </w:p>
        </w:tc>
      </w:tr>
      <w:tr w:rsidR="00D5506C" w:rsidRPr="00D5506C" w:rsidTr="00AA6D16">
        <w:tc>
          <w:tcPr>
            <w:tcW w:w="1998" w:type="dxa"/>
            <w:vMerge/>
          </w:tcPr>
          <w:p w:rsidR="00AA6D16" w:rsidRPr="00D5506C" w:rsidRDefault="00AA6D16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  <w:tc>
          <w:tcPr>
            <w:tcW w:w="1829" w:type="dxa"/>
          </w:tcPr>
          <w:p w:rsidR="00AA6D16" w:rsidRPr="00D5506C" w:rsidRDefault="00AA6D16" w:rsidP="00AA6D16">
            <w:pPr>
              <w:pStyle w:val="TableParagraph"/>
              <w:spacing w:line="210" w:lineRule="exact"/>
              <w:ind w:left="7"/>
              <w:rPr>
                <w:sz w:val="20"/>
                <w:szCs w:val="20"/>
              </w:rPr>
            </w:pPr>
            <w:r w:rsidRPr="00D5506C">
              <w:rPr>
                <w:w w:val="99"/>
                <w:sz w:val="20"/>
                <w:szCs w:val="20"/>
              </w:rPr>
              <w:t>X</w:t>
            </w:r>
          </w:p>
        </w:tc>
        <w:tc>
          <w:tcPr>
            <w:tcW w:w="1764" w:type="dxa"/>
          </w:tcPr>
          <w:p w:rsidR="00AA6D16" w:rsidRPr="00D5506C" w:rsidRDefault="00AA6D16" w:rsidP="00AA6D16">
            <w:pPr>
              <w:pStyle w:val="TableParagraph"/>
              <w:spacing w:line="210" w:lineRule="exact"/>
              <w:ind w:left="7"/>
              <w:rPr>
                <w:sz w:val="20"/>
                <w:szCs w:val="20"/>
              </w:rPr>
            </w:pPr>
            <w:r w:rsidRPr="00D5506C">
              <w:rPr>
                <w:w w:val="99"/>
                <w:sz w:val="20"/>
                <w:szCs w:val="20"/>
              </w:rPr>
              <w:t>Y</w:t>
            </w:r>
          </w:p>
        </w:tc>
        <w:tc>
          <w:tcPr>
            <w:tcW w:w="3589" w:type="dxa"/>
            <w:vMerge/>
          </w:tcPr>
          <w:p w:rsidR="00AA6D16" w:rsidRPr="00D5506C" w:rsidRDefault="00AA6D16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FC6EF0">
        <w:tc>
          <w:tcPr>
            <w:tcW w:w="1998" w:type="dxa"/>
            <w:vAlign w:val="center"/>
          </w:tcPr>
          <w:p w:rsidR="001F3EF3" w:rsidRPr="00D5506C" w:rsidRDefault="001F3EF3" w:rsidP="00FC6EF0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w w:val="99"/>
                <w:sz w:val="20"/>
                <w:szCs w:val="20"/>
              </w:rPr>
              <w:t>1</w:t>
            </w:r>
          </w:p>
        </w:tc>
        <w:tc>
          <w:tcPr>
            <w:tcW w:w="1829" w:type="dxa"/>
            <w:vAlign w:val="center"/>
          </w:tcPr>
          <w:p w:rsidR="001F3EF3" w:rsidRPr="00D5506C" w:rsidRDefault="001F3EF3" w:rsidP="008F7E9B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417859,61</w:t>
            </w:r>
          </w:p>
        </w:tc>
        <w:tc>
          <w:tcPr>
            <w:tcW w:w="1764" w:type="dxa"/>
            <w:vAlign w:val="center"/>
          </w:tcPr>
          <w:p w:rsidR="001F3EF3" w:rsidRPr="00D5506C" w:rsidRDefault="001F3EF3" w:rsidP="008F7E9B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1316650,25</w:t>
            </w:r>
          </w:p>
        </w:tc>
        <w:tc>
          <w:tcPr>
            <w:tcW w:w="3589" w:type="dxa"/>
            <w:vMerge w:val="restart"/>
          </w:tcPr>
          <w:p w:rsidR="001F3EF3" w:rsidRPr="00D5506C" w:rsidRDefault="001F3EF3" w:rsidP="00D13B8D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 xml:space="preserve">Образование нового земельного </w:t>
            </w:r>
            <w:r w:rsidRPr="00D5506C">
              <w:rPr>
                <w:sz w:val="20"/>
                <w:szCs w:val="20"/>
              </w:rPr>
              <w:lastRenderedPageBreak/>
              <w:t xml:space="preserve">участка путем </w:t>
            </w:r>
            <w:r w:rsidR="009966B0" w:rsidRPr="009966B0">
              <w:rPr>
                <w:sz w:val="20"/>
                <w:szCs w:val="20"/>
              </w:rPr>
              <w:t>перераспределения,</w:t>
            </w:r>
            <w:r w:rsidR="009966B0">
              <w:rPr>
                <w:sz w:val="22"/>
                <w:szCs w:val="22"/>
              </w:rPr>
              <w:t xml:space="preserve"> </w:t>
            </w:r>
            <w:r w:rsidRPr="00D5506C">
              <w:rPr>
                <w:sz w:val="20"/>
                <w:szCs w:val="20"/>
              </w:rPr>
              <w:t xml:space="preserve">раздела (ликвидации) земельных участков с кадастровыми номерами:  </w:t>
            </w:r>
          </w:p>
          <w:p w:rsidR="001F3EF3" w:rsidRPr="00D5506C" w:rsidRDefault="001F3EF3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>48:20:0010501:</w:t>
            </w:r>
            <w:r w:rsidRPr="00D5506C">
              <w:rPr>
                <w:rFonts w:eastAsia="Calibri"/>
                <w:sz w:val="20"/>
                <w:szCs w:val="20"/>
                <w:lang w:eastAsia="zh-CN"/>
              </w:rPr>
              <w:t>2246</w:t>
            </w:r>
          </w:p>
          <w:p w:rsidR="001F3EF3" w:rsidRPr="00D5506C" w:rsidRDefault="001F3EF3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>48:20:0010501:</w:t>
            </w:r>
            <w:r w:rsidRPr="00D5506C">
              <w:rPr>
                <w:rFonts w:eastAsia="Calibri"/>
                <w:sz w:val="20"/>
                <w:szCs w:val="20"/>
                <w:lang w:eastAsia="zh-CN"/>
              </w:rPr>
              <w:t>2176</w:t>
            </w:r>
          </w:p>
          <w:p w:rsidR="001F3EF3" w:rsidRPr="00D5506C" w:rsidRDefault="001F3EF3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>48:20:0010501:</w:t>
            </w:r>
            <w:r w:rsidRPr="00D5506C">
              <w:rPr>
                <w:rFonts w:eastAsia="Calibri"/>
                <w:sz w:val="20"/>
                <w:szCs w:val="20"/>
                <w:lang w:eastAsia="zh-CN"/>
              </w:rPr>
              <w:t>2231</w:t>
            </w:r>
          </w:p>
          <w:p w:rsidR="001F3EF3" w:rsidRPr="00D5506C" w:rsidRDefault="001F3EF3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>48:20:0010501:</w:t>
            </w:r>
            <w:r w:rsidRPr="00D5506C">
              <w:rPr>
                <w:rFonts w:eastAsia="Calibri"/>
                <w:sz w:val="20"/>
                <w:szCs w:val="20"/>
                <w:lang w:eastAsia="zh-CN"/>
              </w:rPr>
              <w:t>2238</w:t>
            </w:r>
          </w:p>
          <w:p w:rsidR="001F3EF3" w:rsidRPr="00D5506C" w:rsidRDefault="001F3EF3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>48:20:0010501:</w:t>
            </w:r>
            <w:r w:rsidRPr="00D5506C">
              <w:rPr>
                <w:rFonts w:eastAsia="Calibri"/>
                <w:sz w:val="20"/>
                <w:szCs w:val="20"/>
                <w:lang w:eastAsia="zh-CN"/>
              </w:rPr>
              <w:t>39</w:t>
            </w:r>
          </w:p>
          <w:p w:rsidR="001F3EF3" w:rsidRPr="00D5506C" w:rsidRDefault="001F3EF3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>48:20:0010501:</w:t>
            </w:r>
            <w:r w:rsidRPr="00D5506C">
              <w:rPr>
                <w:rFonts w:eastAsia="Calibri"/>
                <w:sz w:val="20"/>
                <w:szCs w:val="20"/>
                <w:lang w:eastAsia="zh-CN"/>
              </w:rPr>
              <w:t>2247</w:t>
            </w:r>
          </w:p>
          <w:p w:rsidR="001F3EF3" w:rsidRPr="00D5506C" w:rsidRDefault="001F3EF3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>48:20:0010501:</w:t>
            </w:r>
            <w:r w:rsidRPr="00D5506C">
              <w:rPr>
                <w:rFonts w:eastAsia="Calibri"/>
                <w:sz w:val="20"/>
                <w:szCs w:val="20"/>
                <w:lang w:eastAsia="zh-CN"/>
              </w:rPr>
              <w:t>2234</w:t>
            </w:r>
          </w:p>
          <w:p w:rsidR="001F3EF3" w:rsidRPr="00D5506C" w:rsidRDefault="001F3EF3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>48:20:0010501:</w:t>
            </w:r>
            <w:r w:rsidRPr="00D5506C">
              <w:rPr>
                <w:rFonts w:eastAsia="Calibri"/>
                <w:sz w:val="20"/>
                <w:szCs w:val="20"/>
                <w:lang w:eastAsia="zh-CN"/>
              </w:rPr>
              <w:t>2946</w:t>
            </w:r>
          </w:p>
        </w:tc>
      </w:tr>
      <w:tr w:rsidR="00D5506C" w:rsidRPr="00D5506C" w:rsidTr="00FC6EF0">
        <w:tc>
          <w:tcPr>
            <w:tcW w:w="1998" w:type="dxa"/>
            <w:vAlign w:val="center"/>
          </w:tcPr>
          <w:p w:rsidR="001F3EF3" w:rsidRPr="00D5506C" w:rsidRDefault="001F3EF3" w:rsidP="00FC6EF0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w w:val="99"/>
                <w:sz w:val="20"/>
                <w:szCs w:val="20"/>
              </w:rPr>
              <w:lastRenderedPageBreak/>
              <w:t>2</w:t>
            </w:r>
          </w:p>
        </w:tc>
        <w:tc>
          <w:tcPr>
            <w:tcW w:w="1829" w:type="dxa"/>
            <w:vAlign w:val="center"/>
          </w:tcPr>
          <w:p w:rsidR="001F3EF3" w:rsidRPr="00D5506C" w:rsidRDefault="001F3EF3" w:rsidP="008F7E9B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417872,9</w:t>
            </w:r>
          </w:p>
        </w:tc>
        <w:tc>
          <w:tcPr>
            <w:tcW w:w="1764" w:type="dxa"/>
            <w:vAlign w:val="center"/>
          </w:tcPr>
          <w:p w:rsidR="001F3EF3" w:rsidRPr="00D5506C" w:rsidRDefault="001F3EF3" w:rsidP="008F7E9B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1316696,32</w:t>
            </w:r>
          </w:p>
        </w:tc>
        <w:tc>
          <w:tcPr>
            <w:tcW w:w="3589" w:type="dxa"/>
            <w:vMerge/>
          </w:tcPr>
          <w:p w:rsidR="001F3EF3" w:rsidRPr="00D5506C" w:rsidRDefault="001F3EF3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FC6EF0">
        <w:tc>
          <w:tcPr>
            <w:tcW w:w="1998" w:type="dxa"/>
            <w:vAlign w:val="center"/>
          </w:tcPr>
          <w:p w:rsidR="001F3EF3" w:rsidRPr="00D5506C" w:rsidRDefault="001F3EF3" w:rsidP="00FC6EF0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w w:val="99"/>
                <w:sz w:val="20"/>
                <w:szCs w:val="20"/>
              </w:rPr>
              <w:lastRenderedPageBreak/>
              <w:t>3</w:t>
            </w:r>
          </w:p>
        </w:tc>
        <w:tc>
          <w:tcPr>
            <w:tcW w:w="1829" w:type="dxa"/>
            <w:vAlign w:val="center"/>
          </w:tcPr>
          <w:p w:rsidR="001F3EF3" w:rsidRPr="00D5506C" w:rsidRDefault="001F3EF3" w:rsidP="008F7E9B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417774,55</w:t>
            </w:r>
          </w:p>
        </w:tc>
        <w:tc>
          <w:tcPr>
            <w:tcW w:w="1764" w:type="dxa"/>
            <w:vAlign w:val="center"/>
          </w:tcPr>
          <w:p w:rsidR="001F3EF3" w:rsidRPr="00D5506C" w:rsidRDefault="001F3EF3" w:rsidP="008F7E9B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1317052,11</w:t>
            </w:r>
          </w:p>
        </w:tc>
        <w:tc>
          <w:tcPr>
            <w:tcW w:w="3589" w:type="dxa"/>
            <w:vMerge/>
          </w:tcPr>
          <w:p w:rsidR="001F3EF3" w:rsidRPr="00D5506C" w:rsidRDefault="001F3EF3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FC6EF0">
        <w:tc>
          <w:tcPr>
            <w:tcW w:w="1998" w:type="dxa"/>
            <w:vAlign w:val="center"/>
          </w:tcPr>
          <w:p w:rsidR="001F3EF3" w:rsidRPr="00D5506C" w:rsidRDefault="001F3EF3" w:rsidP="00FC6EF0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w w:val="99"/>
                <w:sz w:val="20"/>
                <w:szCs w:val="20"/>
              </w:rPr>
              <w:t>4</w:t>
            </w:r>
          </w:p>
        </w:tc>
        <w:tc>
          <w:tcPr>
            <w:tcW w:w="1829" w:type="dxa"/>
            <w:vAlign w:val="center"/>
          </w:tcPr>
          <w:p w:rsidR="001F3EF3" w:rsidRPr="00D5506C" w:rsidRDefault="001F3EF3" w:rsidP="008F7E9B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417516,43</w:t>
            </w:r>
          </w:p>
        </w:tc>
        <w:tc>
          <w:tcPr>
            <w:tcW w:w="1764" w:type="dxa"/>
            <w:vAlign w:val="center"/>
          </w:tcPr>
          <w:p w:rsidR="001F3EF3" w:rsidRPr="00D5506C" w:rsidRDefault="001F3EF3" w:rsidP="008F7E9B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1316980,76</w:t>
            </w:r>
          </w:p>
        </w:tc>
        <w:tc>
          <w:tcPr>
            <w:tcW w:w="3589" w:type="dxa"/>
            <w:vMerge/>
          </w:tcPr>
          <w:p w:rsidR="001F3EF3" w:rsidRPr="00D5506C" w:rsidRDefault="001F3EF3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FC6EF0">
        <w:tc>
          <w:tcPr>
            <w:tcW w:w="1998" w:type="dxa"/>
            <w:vAlign w:val="center"/>
          </w:tcPr>
          <w:p w:rsidR="001F3EF3" w:rsidRPr="00D5506C" w:rsidRDefault="001F3EF3" w:rsidP="00FC6EF0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w w:val="99"/>
                <w:sz w:val="20"/>
                <w:szCs w:val="20"/>
              </w:rPr>
              <w:t>5</w:t>
            </w:r>
          </w:p>
        </w:tc>
        <w:tc>
          <w:tcPr>
            <w:tcW w:w="1829" w:type="dxa"/>
            <w:vAlign w:val="center"/>
          </w:tcPr>
          <w:p w:rsidR="001F3EF3" w:rsidRPr="00D5506C" w:rsidRDefault="001F3EF3" w:rsidP="008F7E9B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417459,54</w:t>
            </w:r>
          </w:p>
        </w:tc>
        <w:tc>
          <w:tcPr>
            <w:tcW w:w="1764" w:type="dxa"/>
            <w:vAlign w:val="center"/>
          </w:tcPr>
          <w:p w:rsidR="001F3EF3" w:rsidRPr="00D5506C" w:rsidRDefault="001F3EF3" w:rsidP="008F7E9B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1317015,52</w:t>
            </w:r>
          </w:p>
        </w:tc>
        <w:tc>
          <w:tcPr>
            <w:tcW w:w="3589" w:type="dxa"/>
            <w:vMerge/>
          </w:tcPr>
          <w:p w:rsidR="001F3EF3" w:rsidRPr="00D5506C" w:rsidRDefault="001F3EF3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FC6EF0">
        <w:tc>
          <w:tcPr>
            <w:tcW w:w="1998" w:type="dxa"/>
            <w:vAlign w:val="center"/>
          </w:tcPr>
          <w:p w:rsidR="001F3EF3" w:rsidRPr="00D5506C" w:rsidRDefault="001F3EF3" w:rsidP="00FC6EF0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w w:val="99"/>
                <w:sz w:val="20"/>
                <w:szCs w:val="20"/>
              </w:rPr>
              <w:t>6</w:t>
            </w:r>
          </w:p>
        </w:tc>
        <w:tc>
          <w:tcPr>
            <w:tcW w:w="1829" w:type="dxa"/>
            <w:vAlign w:val="center"/>
          </w:tcPr>
          <w:p w:rsidR="001F3EF3" w:rsidRPr="00D5506C" w:rsidRDefault="001F3EF3" w:rsidP="008F7E9B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417264,03</w:t>
            </w:r>
          </w:p>
        </w:tc>
        <w:tc>
          <w:tcPr>
            <w:tcW w:w="1764" w:type="dxa"/>
            <w:vAlign w:val="center"/>
          </w:tcPr>
          <w:p w:rsidR="001F3EF3" w:rsidRPr="00D5506C" w:rsidRDefault="001F3EF3" w:rsidP="008F7E9B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1316695,52</w:t>
            </w:r>
          </w:p>
        </w:tc>
        <w:tc>
          <w:tcPr>
            <w:tcW w:w="3589" w:type="dxa"/>
            <w:vMerge/>
          </w:tcPr>
          <w:p w:rsidR="001F3EF3" w:rsidRPr="00D5506C" w:rsidRDefault="001F3EF3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FC6EF0">
        <w:tc>
          <w:tcPr>
            <w:tcW w:w="1998" w:type="dxa"/>
            <w:vAlign w:val="center"/>
          </w:tcPr>
          <w:p w:rsidR="001F3EF3" w:rsidRPr="00D5506C" w:rsidRDefault="001F3EF3" w:rsidP="00FC6EF0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w w:val="99"/>
                <w:sz w:val="20"/>
                <w:szCs w:val="20"/>
              </w:rPr>
              <w:t>7</w:t>
            </w:r>
          </w:p>
        </w:tc>
        <w:tc>
          <w:tcPr>
            <w:tcW w:w="1829" w:type="dxa"/>
            <w:vAlign w:val="center"/>
          </w:tcPr>
          <w:p w:rsidR="001F3EF3" w:rsidRPr="00D5506C" w:rsidRDefault="001F3EF3" w:rsidP="008F7E9B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417500,57</w:t>
            </w:r>
          </w:p>
        </w:tc>
        <w:tc>
          <w:tcPr>
            <w:tcW w:w="1764" w:type="dxa"/>
            <w:vAlign w:val="center"/>
          </w:tcPr>
          <w:p w:rsidR="001F3EF3" w:rsidRPr="00D5506C" w:rsidRDefault="001F3EF3" w:rsidP="008F7E9B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1316551</w:t>
            </w:r>
          </w:p>
        </w:tc>
        <w:tc>
          <w:tcPr>
            <w:tcW w:w="3589" w:type="dxa"/>
            <w:vMerge/>
          </w:tcPr>
          <w:p w:rsidR="001F3EF3" w:rsidRPr="00D5506C" w:rsidRDefault="001F3EF3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8F7E9B">
        <w:tc>
          <w:tcPr>
            <w:tcW w:w="1998" w:type="dxa"/>
            <w:vAlign w:val="center"/>
          </w:tcPr>
          <w:p w:rsidR="001F3EF3" w:rsidRPr="00D5506C" w:rsidRDefault="001F3EF3" w:rsidP="008F7E9B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w w:val="99"/>
                <w:sz w:val="20"/>
                <w:szCs w:val="20"/>
              </w:rPr>
              <w:t>1</w:t>
            </w:r>
          </w:p>
        </w:tc>
        <w:tc>
          <w:tcPr>
            <w:tcW w:w="1829" w:type="dxa"/>
            <w:vAlign w:val="center"/>
          </w:tcPr>
          <w:p w:rsidR="001F3EF3" w:rsidRPr="00D5506C" w:rsidRDefault="001F3EF3" w:rsidP="008F7E9B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417859,61</w:t>
            </w:r>
          </w:p>
        </w:tc>
        <w:tc>
          <w:tcPr>
            <w:tcW w:w="1764" w:type="dxa"/>
            <w:vAlign w:val="center"/>
          </w:tcPr>
          <w:p w:rsidR="001F3EF3" w:rsidRPr="00D5506C" w:rsidRDefault="001F3EF3" w:rsidP="008F7E9B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1316650,25</w:t>
            </w:r>
          </w:p>
        </w:tc>
        <w:tc>
          <w:tcPr>
            <w:tcW w:w="3589" w:type="dxa"/>
            <w:vMerge/>
          </w:tcPr>
          <w:p w:rsidR="001F3EF3" w:rsidRPr="00D5506C" w:rsidRDefault="001F3EF3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AA6D16">
        <w:tc>
          <w:tcPr>
            <w:tcW w:w="1998" w:type="dxa"/>
          </w:tcPr>
          <w:p w:rsidR="001F3EF3" w:rsidRPr="00D5506C" w:rsidRDefault="001F3EF3" w:rsidP="00AA6D16">
            <w:pPr>
              <w:pStyle w:val="TableParagraph"/>
              <w:spacing w:line="211" w:lineRule="exact"/>
              <w:ind w:left="34"/>
              <w:rPr>
                <w:sz w:val="20"/>
                <w:szCs w:val="20"/>
              </w:rPr>
            </w:pPr>
          </w:p>
        </w:tc>
        <w:tc>
          <w:tcPr>
            <w:tcW w:w="1829" w:type="dxa"/>
          </w:tcPr>
          <w:p w:rsidR="001F3EF3" w:rsidRPr="00D5506C" w:rsidRDefault="001F3EF3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  <w:tc>
          <w:tcPr>
            <w:tcW w:w="1764" w:type="dxa"/>
          </w:tcPr>
          <w:p w:rsidR="001F3EF3" w:rsidRPr="00D5506C" w:rsidRDefault="001F3EF3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  <w:tc>
          <w:tcPr>
            <w:tcW w:w="3589" w:type="dxa"/>
            <w:vMerge/>
          </w:tcPr>
          <w:p w:rsidR="001F3EF3" w:rsidRPr="00D5506C" w:rsidRDefault="001F3EF3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AA6D16">
        <w:tc>
          <w:tcPr>
            <w:tcW w:w="1998" w:type="dxa"/>
          </w:tcPr>
          <w:p w:rsidR="001F3EF3" w:rsidRPr="00D5506C" w:rsidRDefault="001F3EF3" w:rsidP="00AA6D16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</w:p>
        </w:tc>
        <w:tc>
          <w:tcPr>
            <w:tcW w:w="1829" w:type="dxa"/>
          </w:tcPr>
          <w:p w:rsidR="001F3EF3" w:rsidRPr="00D5506C" w:rsidRDefault="001F3EF3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  <w:tc>
          <w:tcPr>
            <w:tcW w:w="1764" w:type="dxa"/>
          </w:tcPr>
          <w:p w:rsidR="001F3EF3" w:rsidRPr="00D5506C" w:rsidRDefault="001F3EF3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  <w:tc>
          <w:tcPr>
            <w:tcW w:w="3589" w:type="dxa"/>
            <w:vMerge/>
          </w:tcPr>
          <w:p w:rsidR="001F3EF3" w:rsidRPr="00D5506C" w:rsidRDefault="001F3EF3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AA6D16">
        <w:tc>
          <w:tcPr>
            <w:tcW w:w="1998" w:type="dxa"/>
          </w:tcPr>
          <w:p w:rsidR="001F3EF3" w:rsidRPr="00D5506C" w:rsidRDefault="001F3EF3" w:rsidP="00AA6D16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</w:p>
        </w:tc>
        <w:tc>
          <w:tcPr>
            <w:tcW w:w="1829" w:type="dxa"/>
          </w:tcPr>
          <w:p w:rsidR="001F3EF3" w:rsidRPr="00D5506C" w:rsidRDefault="001F3EF3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  <w:tc>
          <w:tcPr>
            <w:tcW w:w="1764" w:type="dxa"/>
          </w:tcPr>
          <w:p w:rsidR="001F3EF3" w:rsidRPr="00D5506C" w:rsidRDefault="001F3EF3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  <w:tc>
          <w:tcPr>
            <w:tcW w:w="3589" w:type="dxa"/>
            <w:vMerge/>
          </w:tcPr>
          <w:p w:rsidR="001F3EF3" w:rsidRPr="00D5506C" w:rsidRDefault="001F3EF3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</w:tbl>
    <w:p w:rsidR="00B524FD" w:rsidRDefault="00B524FD" w:rsidP="00B524FD">
      <w:pPr>
        <w:suppressAutoHyphens/>
        <w:spacing w:line="360" w:lineRule="auto"/>
        <w:ind w:firstLine="567"/>
        <w:jc w:val="center"/>
        <w:rPr>
          <w:rFonts w:eastAsia="Calibri"/>
          <w:lang w:eastAsia="zh-CN"/>
        </w:rPr>
      </w:pPr>
    </w:p>
    <w:tbl>
      <w:tblPr>
        <w:tblStyle w:val="a9"/>
        <w:tblW w:w="0" w:type="auto"/>
        <w:tblInd w:w="392" w:type="dxa"/>
        <w:tblLook w:val="04A0" w:firstRow="1" w:lastRow="0" w:firstColumn="1" w:lastColumn="0" w:noHBand="0" w:noVBand="1"/>
      </w:tblPr>
      <w:tblGrid>
        <w:gridCol w:w="1998"/>
        <w:gridCol w:w="1829"/>
        <w:gridCol w:w="1764"/>
        <w:gridCol w:w="3589"/>
      </w:tblGrid>
      <w:tr w:rsidR="00D5506C" w:rsidRPr="00D5506C" w:rsidTr="00AA6D16">
        <w:tc>
          <w:tcPr>
            <w:tcW w:w="9180" w:type="dxa"/>
            <w:gridSpan w:val="4"/>
          </w:tcPr>
          <w:p w:rsidR="00AA6D16" w:rsidRPr="00D5506C" w:rsidRDefault="00AA6D16" w:rsidP="00AA6D16">
            <w:pPr>
              <w:pStyle w:val="TableParagraph"/>
              <w:spacing w:line="210" w:lineRule="exact"/>
              <w:ind w:left="107"/>
              <w:jc w:val="left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Квартал № 6</w:t>
            </w:r>
          </w:p>
        </w:tc>
      </w:tr>
      <w:tr w:rsidR="00D5506C" w:rsidRPr="00D5506C" w:rsidTr="00AA6D16">
        <w:tc>
          <w:tcPr>
            <w:tcW w:w="9180" w:type="dxa"/>
            <w:gridSpan w:val="4"/>
          </w:tcPr>
          <w:p w:rsidR="00AA6D16" w:rsidRPr="00D5506C" w:rsidRDefault="00AA6D16" w:rsidP="00AA6D16">
            <w:pPr>
              <w:pStyle w:val="TableParagraph"/>
              <w:spacing w:line="210" w:lineRule="exact"/>
              <w:ind w:left="107"/>
              <w:jc w:val="left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Условный</w:t>
            </w:r>
            <w:r w:rsidRPr="00D5506C">
              <w:rPr>
                <w:spacing w:val="-5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номер</w:t>
            </w:r>
            <w:r w:rsidRPr="00D5506C">
              <w:rPr>
                <w:spacing w:val="-2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земельного</w:t>
            </w:r>
            <w:r w:rsidRPr="00D5506C">
              <w:rPr>
                <w:spacing w:val="-2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участка</w:t>
            </w:r>
            <w:r w:rsidRPr="00D5506C">
              <w:rPr>
                <w:spacing w:val="2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-</w:t>
            </w:r>
            <w:r w:rsidRPr="00D5506C">
              <w:rPr>
                <w:spacing w:val="-5"/>
                <w:sz w:val="20"/>
                <w:szCs w:val="20"/>
              </w:rPr>
              <w:t xml:space="preserve"> </w:t>
            </w:r>
            <w:r w:rsidRPr="00D5506C">
              <w:rPr>
                <w:bCs/>
                <w:sz w:val="20"/>
                <w:szCs w:val="20"/>
                <w:shd w:val="clear" w:color="auto" w:fill="FFFFFF"/>
              </w:rPr>
              <w:t>48:20:0010501</w:t>
            </w:r>
            <w:r w:rsidRPr="00D5506C">
              <w:rPr>
                <w:sz w:val="20"/>
                <w:szCs w:val="20"/>
              </w:rPr>
              <w:t>:ЗУ</w:t>
            </w:r>
            <w:r w:rsidR="00D5506C" w:rsidRPr="00D5506C">
              <w:rPr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6.1</w:t>
            </w:r>
          </w:p>
        </w:tc>
      </w:tr>
      <w:tr w:rsidR="00D5506C" w:rsidRPr="00D5506C" w:rsidTr="00AA6D16">
        <w:tc>
          <w:tcPr>
            <w:tcW w:w="9180" w:type="dxa"/>
            <w:gridSpan w:val="4"/>
          </w:tcPr>
          <w:p w:rsidR="00AA6D16" w:rsidRPr="00D5506C" w:rsidRDefault="00AA6D16" w:rsidP="0075205A">
            <w:pPr>
              <w:pStyle w:val="TableParagraph"/>
              <w:spacing w:line="210" w:lineRule="exact"/>
              <w:ind w:left="107"/>
              <w:jc w:val="left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Площадь</w:t>
            </w:r>
            <w:r w:rsidRPr="00D5506C">
              <w:rPr>
                <w:spacing w:val="-3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земельного</w:t>
            </w:r>
            <w:r w:rsidRPr="00D5506C">
              <w:rPr>
                <w:spacing w:val="1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участка</w:t>
            </w:r>
            <w:r w:rsidRPr="00D5506C">
              <w:rPr>
                <w:spacing w:val="-3"/>
                <w:sz w:val="20"/>
                <w:szCs w:val="20"/>
              </w:rPr>
              <w:t xml:space="preserve"> </w:t>
            </w:r>
            <w:r w:rsidR="0075205A" w:rsidRPr="00D5506C">
              <w:rPr>
                <w:sz w:val="20"/>
                <w:szCs w:val="20"/>
                <w:lang w:val="en-US"/>
              </w:rPr>
              <w:t>10680</w:t>
            </w:r>
            <w:r w:rsidR="002960F7" w:rsidRPr="00D5506C">
              <w:rPr>
                <w:sz w:val="20"/>
                <w:szCs w:val="20"/>
              </w:rPr>
              <w:t xml:space="preserve"> </w:t>
            </w:r>
            <w:r w:rsidRPr="00D5506C">
              <w:rPr>
                <w:spacing w:val="-3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м</w:t>
            </w:r>
            <w:proofErr w:type="gramStart"/>
            <w:r w:rsidRPr="00D5506C">
              <w:rPr>
                <w:sz w:val="20"/>
                <w:szCs w:val="20"/>
              </w:rPr>
              <w:t>2</w:t>
            </w:r>
            <w:proofErr w:type="gramEnd"/>
          </w:p>
        </w:tc>
      </w:tr>
      <w:tr w:rsidR="00D5506C" w:rsidRPr="00D5506C" w:rsidTr="00AA6D16">
        <w:tc>
          <w:tcPr>
            <w:tcW w:w="1998" w:type="dxa"/>
            <w:vMerge w:val="restart"/>
          </w:tcPr>
          <w:p w:rsidR="00AA6D16" w:rsidRPr="00D5506C" w:rsidRDefault="00AA6D16" w:rsidP="00AA6D16">
            <w:pPr>
              <w:pStyle w:val="TableParagraph"/>
              <w:spacing w:line="225" w:lineRule="exact"/>
              <w:ind w:left="282" w:right="275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Обозначение</w:t>
            </w:r>
            <w:r w:rsidRPr="00D5506C">
              <w:rPr>
                <w:spacing w:val="-4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характерных</w:t>
            </w:r>
            <w:r w:rsidRPr="00D5506C">
              <w:rPr>
                <w:spacing w:val="-4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точек</w:t>
            </w:r>
          </w:p>
          <w:p w:rsidR="00AA6D16" w:rsidRPr="00D5506C" w:rsidRDefault="00AA6D16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  <w:r w:rsidRPr="00D5506C">
              <w:rPr>
                <w:sz w:val="20"/>
                <w:szCs w:val="20"/>
              </w:rPr>
              <w:t>границ</w:t>
            </w:r>
          </w:p>
        </w:tc>
        <w:tc>
          <w:tcPr>
            <w:tcW w:w="3593" w:type="dxa"/>
            <w:gridSpan w:val="2"/>
          </w:tcPr>
          <w:p w:rsidR="00AA6D16" w:rsidRPr="00D5506C" w:rsidRDefault="00AA6D16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  <w:r w:rsidRPr="00D5506C">
              <w:rPr>
                <w:rFonts w:eastAsia="Calibri"/>
                <w:sz w:val="20"/>
                <w:szCs w:val="20"/>
                <w:lang w:eastAsia="zh-CN"/>
              </w:rPr>
              <w:t xml:space="preserve">Координаты, </w:t>
            </w:r>
            <w:proofErr w:type="gramStart"/>
            <w:r w:rsidRPr="00D5506C">
              <w:rPr>
                <w:rFonts w:eastAsia="Calibri"/>
                <w:sz w:val="20"/>
                <w:szCs w:val="20"/>
                <w:lang w:eastAsia="zh-CN"/>
              </w:rPr>
              <w:t>м</w:t>
            </w:r>
            <w:proofErr w:type="gramEnd"/>
          </w:p>
        </w:tc>
        <w:tc>
          <w:tcPr>
            <w:tcW w:w="3589" w:type="dxa"/>
            <w:vMerge w:val="restart"/>
          </w:tcPr>
          <w:p w:rsidR="00D13B8D" w:rsidRPr="00D5506C" w:rsidRDefault="00D13B8D" w:rsidP="00D13B8D">
            <w:pPr>
              <w:suppressAutoHyphens/>
              <w:spacing w:line="276" w:lineRule="auto"/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 xml:space="preserve">способ образования </w:t>
            </w:r>
          </w:p>
          <w:p w:rsidR="00AA6D16" w:rsidRPr="00D5506C" w:rsidRDefault="00D13B8D" w:rsidP="00D13B8D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  <w:r w:rsidRPr="00D5506C">
              <w:rPr>
                <w:sz w:val="20"/>
                <w:szCs w:val="20"/>
              </w:rPr>
              <w:t>земельных участков</w:t>
            </w:r>
          </w:p>
        </w:tc>
      </w:tr>
      <w:tr w:rsidR="00D5506C" w:rsidRPr="00D5506C" w:rsidTr="00AA6D16">
        <w:tc>
          <w:tcPr>
            <w:tcW w:w="1998" w:type="dxa"/>
            <w:vMerge/>
          </w:tcPr>
          <w:p w:rsidR="00AA6D16" w:rsidRPr="00D5506C" w:rsidRDefault="00AA6D16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  <w:tc>
          <w:tcPr>
            <w:tcW w:w="1829" w:type="dxa"/>
          </w:tcPr>
          <w:p w:rsidR="00AA6D16" w:rsidRPr="00D5506C" w:rsidRDefault="00AA6D16" w:rsidP="00AA6D16">
            <w:pPr>
              <w:pStyle w:val="TableParagraph"/>
              <w:spacing w:line="210" w:lineRule="exact"/>
              <w:ind w:left="7"/>
              <w:rPr>
                <w:sz w:val="20"/>
                <w:szCs w:val="20"/>
              </w:rPr>
            </w:pPr>
            <w:r w:rsidRPr="00D5506C">
              <w:rPr>
                <w:w w:val="99"/>
                <w:sz w:val="20"/>
                <w:szCs w:val="20"/>
              </w:rPr>
              <w:t>X</w:t>
            </w:r>
          </w:p>
        </w:tc>
        <w:tc>
          <w:tcPr>
            <w:tcW w:w="1764" w:type="dxa"/>
          </w:tcPr>
          <w:p w:rsidR="00AA6D16" w:rsidRPr="00D5506C" w:rsidRDefault="00AA6D16" w:rsidP="00AA6D16">
            <w:pPr>
              <w:pStyle w:val="TableParagraph"/>
              <w:spacing w:line="210" w:lineRule="exact"/>
              <w:ind w:left="7"/>
              <w:rPr>
                <w:sz w:val="20"/>
                <w:szCs w:val="20"/>
              </w:rPr>
            </w:pPr>
            <w:r w:rsidRPr="00D5506C">
              <w:rPr>
                <w:w w:val="99"/>
                <w:sz w:val="20"/>
                <w:szCs w:val="20"/>
              </w:rPr>
              <w:t>Y</w:t>
            </w:r>
          </w:p>
        </w:tc>
        <w:tc>
          <w:tcPr>
            <w:tcW w:w="3589" w:type="dxa"/>
            <w:vMerge/>
          </w:tcPr>
          <w:p w:rsidR="00AA6D16" w:rsidRPr="00D5506C" w:rsidRDefault="00AA6D16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040E74">
        <w:tc>
          <w:tcPr>
            <w:tcW w:w="1998" w:type="dxa"/>
          </w:tcPr>
          <w:p w:rsidR="00204A33" w:rsidRPr="00D5506C" w:rsidRDefault="006A6CC0" w:rsidP="00AA6D16">
            <w:pPr>
              <w:pStyle w:val="TableParagraph"/>
              <w:spacing w:line="210" w:lineRule="exact"/>
              <w:ind w:left="34"/>
              <w:rPr>
                <w:sz w:val="20"/>
                <w:szCs w:val="20"/>
                <w:lang w:val="en-US"/>
              </w:rPr>
            </w:pPr>
            <w:r w:rsidRPr="00D5506C">
              <w:rPr>
                <w:w w:val="99"/>
                <w:sz w:val="20"/>
                <w:szCs w:val="20"/>
                <w:lang w:val="en-US"/>
              </w:rPr>
              <w:t>7</w:t>
            </w:r>
          </w:p>
        </w:tc>
        <w:tc>
          <w:tcPr>
            <w:tcW w:w="1829" w:type="dxa"/>
            <w:vAlign w:val="bottom"/>
          </w:tcPr>
          <w:p w:rsidR="00204A33" w:rsidRPr="00D5506C" w:rsidRDefault="00204A33" w:rsidP="0075205A">
            <w:pPr>
              <w:jc w:val="center"/>
              <w:rPr>
                <w:sz w:val="20"/>
                <w:szCs w:val="20"/>
                <w:lang w:val="en-US"/>
              </w:rPr>
            </w:pPr>
            <w:r w:rsidRPr="00D5506C">
              <w:rPr>
                <w:sz w:val="20"/>
                <w:szCs w:val="20"/>
              </w:rPr>
              <w:t>417668,9</w:t>
            </w:r>
            <w:r w:rsidR="0075205A" w:rsidRPr="00D5506C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764" w:type="dxa"/>
            <w:vAlign w:val="bottom"/>
          </w:tcPr>
          <w:p w:rsidR="00204A33" w:rsidRPr="00D5506C" w:rsidRDefault="00204A33" w:rsidP="00204A33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1316450,22</w:t>
            </w:r>
          </w:p>
        </w:tc>
        <w:tc>
          <w:tcPr>
            <w:tcW w:w="3589" w:type="dxa"/>
            <w:vMerge w:val="restart"/>
          </w:tcPr>
          <w:p w:rsidR="00204A33" w:rsidRPr="00D5506C" w:rsidRDefault="00204A33" w:rsidP="00D13B8D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 xml:space="preserve">Образование нового земельного участка путем </w:t>
            </w:r>
            <w:r w:rsidR="009966B0" w:rsidRPr="009966B0">
              <w:rPr>
                <w:sz w:val="20"/>
                <w:szCs w:val="20"/>
              </w:rPr>
              <w:t>перераспределения,</w:t>
            </w:r>
            <w:r w:rsidR="009966B0">
              <w:rPr>
                <w:sz w:val="22"/>
                <w:szCs w:val="22"/>
              </w:rPr>
              <w:t xml:space="preserve"> </w:t>
            </w:r>
            <w:r w:rsidRPr="00D5506C">
              <w:rPr>
                <w:sz w:val="20"/>
                <w:szCs w:val="20"/>
              </w:rPr>
              <w:t xml:space="preserve">раздела (ликвидации) земельных участков с кадастровыми номерами:  </w:t>
            </w:r>
          </w:p>
          <w:p w:rsidR="00204A33" w:rsidRPr="00D5506C" w:rsidRDefault="00204A33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>48:20:0010501:</w:t>
            </w:r>
            <w:r w:rsidRPr="00D5506C">
              <w:rPr>
                <w:rFonts w:eastAsia="Calibri"/>
                <w:sz w:val="20"/>
                <w:szCs w:val="20"/>
                <w:lang w:eastAsia="zh-CN"/>
              </w:rPr>
              <w:t>2248</w:t>
            </w:r>
          </w:p>
          <w:p w:rsidR="00204A33" w:rsidRPr="00D5506C" w:rsidRDefault="00204A33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>48:20:0010501:</w:t>
            </w:r>
            <w:r w:rsidRPr="00D5506C">
              <w:rPr>
                <w:rFonts w:eastAsia="Calibri"/>
                <w:sz w:val="20"/>
                <w:szCs w:val="20"/>
                <w:lang w:eastAsia="zh-CN"/>
              </w:rPr>
              <w:t>2176</w:t>
            </w:r>
          </w:p>
          <w:p w:rsidR="00204A33" w:rsidRPr="00D5506C" w:rsidRDefault="00204A33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>48:20:0010501:</w:t>
            </w:r>
            <w:r w:rsidRPr="00D5506C">
              <w:rPr>
                <w:rFonts w:eastAsia="Calibri"/>
                <w:sz w:val="20"/>
                <w:szCs w:val="20"/>
                <w:lang w:eastAsia="zh-CN"/>
              </w:rPr>
              <w:t>2234</w:t>
            </w:r>
          </w:p>
        </w:tc>
      </w:tr>
      <w:tr w:rsidR="00D5506C" w:rsidRPr="00D5506C" w:rsidTr="00040E74">
        <w:tc>
          <w:tcPr>
            <w:tcW w:w="1998" w:type="dxa"/>
          </w:tcPr>
          <w:p w:rsidR="00204A33" w:rsidRPr="00D5506C" w:rsidRDefault="00F96090" w:rsidP="00AA6D16">
            <w:pPr>
              <w:pStyle w:val="TableParagraph"/>
              <w:spacing w:line="210" w:lineRule="exact"/>
              <w:ind w:left="34"/>
              <w:rPr>
                <w:sz w:val="20"/>
                <w:szCs w:val="20"/>
                <w:lang w:val="en-US"/>
              </w:rPr>
            </w:pPr>
            <w:r w:rsidRPr="00D5506C">
              <w:rPr>
                <w:w w:val="99"/>
                <w:sz w:val="20"/>
                <w:szCs w:val="20"/>
                <w:lang w:val="en-US"/>
              </w:rPr>
              <w:t>3</w:t>
            </w:r>
          </w:p>
        </w:tc>
        <w:tc>
          <w:tcPr>
            <w:tcW w:w="1829" w:type="dxa"/>
            <w:vAlign w:val="bottom"/>
          </w:tcPr>
          <w:p w:rsidR="00204A33" w:rsidRPr="00D5506C" w:rsidRDefault="00204A33" w:rsidP="0075205A">
            <w:pPr>
              <w:jc w:val="center"/>
              <w:rPr>
                <w:sz w:val="20"/>
                <w:szCs w:val="20"/>
                <w:lang w:val="en-US"/>
              </w:rPr>
            </w:pPr>
            <w:r w:rsidRPr="00D5506C">
              <w:rPr>
                <w:sz w:val="20"/>
                <w:szCs w:val="20"/>
              </w:rPr>
              <w:t>417644,4</w:t>
            </w:r>
            <w:r w:rsidR="0075205A" w:rsidRPr="00D5506C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1764" w:type="dxa"/>
            <w:vAlign w:val="bottom"/>
          </w:tcPr>
          <w:p w:rsidR="00204A33" w:rsidRPr="00D5506C" w:rsidRDefault="00204A33" w:rsidP="00204A33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1316538,89</w:t>
            </w:r>
          </w:p>
        </w:tc>
        <w:tc>
          <w:tcPr>
            <w:tcW w:w="3589" w:type="dxa"/>
            <w:vMerge/>
          </w:tcPr>
          <w:p w:rsidR="00204A33" w:rsidRPr="00D5506C" w:rsidRDefault="00204A33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040E74">
        <w:tc>
          <w:tcPr>
            <w:tcW w:w="1998" w:type="dxa"/>
          </w:tcPr>
          <w:p w:rsidR="00204A33" w:rsidRPr="00D5506C" w:rsidRDefault="00F96090" w:rsidP="00AA6D16">
            <w:pPr>
              <w:pStyle w:val="TableParagraph"/>
              <w:spacing w:line="210" w:lineRule="exact"/>
              <w:ind w:left="34"/>
              <w:rPr>
                <w:sz w:val="20"/>
                <w:szCs w:val="20"/>
                <w:lang w:val="en-US"/>
              </w:rPr>
            </w:pPr>
            <w:r w:rsidRPr="00D5506C">
              <w:rPr>
                <w:w w:val="99"/>
                <w:sz w:val="20"/>
                <w:szCs w:val="20"/>
                <w:lang w:val="en-US"/>
              </w:rPr>
              <w:t>4</w:t>
            </w:r>
          </w:p>
        </w:tc>
        <w:tc>
          <w:tcPr>
            <w:tcW w:w="1829" w:type="dxa"/>
            <w:vAlign w:val="bottom"/>
          </w:tcPr>
          <w:p w:rsidR="00204A33" w:rsidRPr="00D5506C" w:rsidRDefault="00204A33" w:rsidP="00204A33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417554,23</w:t>
            </w:r>
          </w:p>
        </w:tc>
        <w:tc>
          <w:tcPr>
            <w:tcW w:w="1764" w:type="dxa"/>
            <w:vAlign w:val="bottom"/>
          </w:tcPr>
          <w:p w:rsidR="00204A33" w:rsidRPr="00D5506C" w:rsidRDefault="00204A33" w:rsidP="00204A33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1316513,96</w:t>
            </w:r>
          </w:p>
        </w:tc>
        <w:tc>
          <w:tcPr>
            <w:tcW w:w="3589" w:type="dxa"/>
            <w:vMerge/>
          </w:tcPr>
          <w:p w:rsidR="00204A33" w:rsidRPr="00D5506C" w:rsidRDefault="00204A33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040E74">
        <w:tc>
          <w:tcPr>
            <w:tcW w:w="1998" w:type="dxa"/>
          </w:tcPr>
          <w:p w:rsidR="00204A33" w:rsidRPr="00D5506C" w:rsidRDefault="00F96090" w:rsidP="00AA6D16">
            <w:pPr>
              <w:pStyle w:val="TableParagraph"/>
              <w:spacing w:line="210" w:lineRule="exact"/>
              <w:ind w:left="34"/>
              <w:rPr>
                <w:sz w:val="20"/>
                <w:szCs w:val="20"/>
                <w:lang w:val="en-US"/>
              </w:rPr>
            </w:pPr>
            <w:r w:rsidRPr="00D5506C">
              <w:rPr>
                <w:w w:val="99"/>
                <w:sz w:val="20"/>
                <w:szCs w:val="20"/>
                <w:lang w:val="en-US"/>
              </w:rPr>
              <w:t>5</w:t>
            </w:r>
          </w:p>
        </w:tc>
        <w:tc>
          <w:tcPr>
            <w:tcW w:w="1829" w:type="dxa"/>
            <w:vAlign w:val="bottom"/>
          </w:tcPr>
          <w:p w:rsidR="00204A33" w:rsidRPr="00D5506C" w:rsidRDefault="00204A33" w:rsidP="00204A33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417534,35</w:t>
            </w:r>
          </w:p>
        </w:tc>
        <w:tc>
          <w:tcPr>
            <w:tcW w:w="1764" w:type="dxa"/>
            <w:vAlign w:val="bottom"/>
          </w:tcPr>
          <w:p w:rsidR="00204A33" w:rsidRPr="00D5506C" w:rsidRDefault="00204A33" w:rsidP="00204A33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1316481,42</w:t>
            </w:r>
          </w:p>
        </w:tc>
        <w:tc>
          <w:tcPr>
            <w:tcW w:w="3589" w:type="dxa"/>
            <w:vMerge/>
          </w:tcPr>
          <w:p w:rsidR="00204A33" w:rsidRPr="00D5506C" w:rsidRDefault="00204A33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040E74">
        <w:tc>
          <w:tcPr>
            <w:tcW w:w="1998" w:type="dxa"/>
          </w:tcPr>
          <w:p w:rsidR="00204A33" w:rsidRPr="00D5506C" w:rsidRDefault="00F96090" w:rsidP="00AA6D16">
            <w:pPr>
              <w:pStyle w:val="TableParagraph"/>
              <w:spacing w:line="210" w:lineRule="exact"/>
              <w:ind w:left="34"/>
              <w:rPr>
                <w:sz w:val="20"/>
                <w:szCs w:val="20"/>
                <w:lang w:val="en-US"/>
              </w:rPr>
            </w:pPr>
            <w:r w:rsidRPr="00D5506C">
              <w:rPr>
                <w:w w:val="99"/>
                <w:sz w:val="20"/>
                <w:szCs w:val="20"/>
                <w:lang w:val="en-US"/>
              </w:rPr>
              <w:t>6</w:t>
            </w:r>
          </w:p>
        </w:tc>
        <w:tc>
          <w:tcPr>
            <w:tcW w:w="1829" w:type="dxa"/>
            <w:vAlign w:val="bottom"/>
          </w:tcPr>
          <w:p w:rsidR="00204A33" w:rsidRPr="00D5506C" w:rsidRDefault="00204A33" w:rsidP="00204A33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417555,65</w:t>
            </w:r>
          </w:p>
        </w:tc>
        <w:tc>
          <w:tcPr>
            <w:tcW w:w="1764" w:type="dxa"/>
            <w:vAlign w:val="bottom"/>
          </w:tcPr>
          <w:p w:rsidR="00204A33" w:rsidRPr="00D5506C" w:rsidRDefault="00204A33" w:rsidP="00204A33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1316418,9</w:t>
            </w:r>
          </w:p>
        </w:tc>
        <w:tc>
          <w:tcPr>
            <w:tcW w:w="3589" w:type="dxa"/>
            <w:vMerge/>
          </w:tcPr>
          <w:p w:rsidR="00204A33" w:rsidRPr="00D5506C" w:rsidRDefault="00204A33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42005C">
        <w:tc>
          <w:tcPr>
            <w:tcW w:w="1998" w:type="dxa"/>
          </w:tcPr>
          <w:p w:rsidR="00F96090" w:rsidRPr="00D5506C" w:rsidRDefault="00F96090" w:rsidP="0042005C">
            <w:pPr>
              <w:pStyle w:val="TableParagraph"/>
              <w:spacing w:line="210" w:lineRule="exact"/>
              <w:ind w:left="34"/>
              <w:rPr>
                <w:sz w:val="20"/>
                <w:szCs w:val="20"/>
                <w:lang w:val="en-US"/>
              </w:rPr>
            </w:pPr>
            <w:r w:rsidRPr="00D5506C">
              <w:rPr>
                <w:w w:val="99"/>
                <w:sz w:val="20"/>
                <w:szCs w:val="20"/>
                <w:lang w:val="en-US"/>
              </w:rPr>
              <w:t>7</w:t>
            </w:r>
          </w:p>
        </w:tc>
        <w:tc>
          <w:tcPr>
            <w:tcW w:w="1829" w:type="dxa"/>
            <w:vAlign w:val="bottom"/>
          </w:tcPr>
          <w:p w:rsidR="00F96090" w:rsidRPr="00D5506C" w:rsidRDefault="00F96090" w:rsidP="0042005C">
            <w:pPr>
              <w:jc w:val="center"/>
              <w:rPr>
                <w:sz w:val="20"/>
                <w:szCs w:val="20"/>
                <w:lang w:val="en-US"/>
              </w:rPr>
            </w:pPr>
            <w:r w:rsidRPr="00D5506C">
              <w:rPr>
                <w:sz w:val="20"/>
                <w:szCs w:val="20"/>
              </w:rPr>
              <w:t>417668,9</w:t>
            </w:r>
            <w:r w:rsidRPr="00D5506C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764" w:type="dxa"/>
            <w:vAlign w:val="bottom"/>
          </w:tcPr>
          <w:p w:rsidR="00F96090" w:rsidRPr="00D5506C" w:rsidRDefault="00F96090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1316450,22</w:t>
            </w:r>
          </w:p>
        </w:tc>
        <w:tc>
          <w:tcPr>
            <w:tcW w:w="3589" w:type="dxa"/>
            <w:vMerge/>
          </w:tcPr>
          <w:p w:rsidR="00F96090" w:rsidRPr="00D5506C" w:rsidRDefault="00F96090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8F7E9B">
        <w:tc>
          <w:tcPr>
            <w:tcW w:w="1998" w:type="dxa"/>
          </w:tcPr>
          <w:p w:rsidR="00F96090" w:rsidRPr="00D5506C" w:rsidRDefault="00F96090" w:rsidP="008F7E9B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</w:p>
        </w:tc>
        <w:tc>
          <w:tcPr>
            <w:tcW w:w="1829" w:type="dxa"/>
            <w:vAlign w:val="bottom"/>
          </w:tcPr>
          <w:p w:rsidR="00F96090" w:rsidRPr="00D5506C" w:rsidRDefault="00F96090" w:rsidP="008F7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4" w:type="dxa"/>
            <w:vAlign w:val="center"/>
          </w:tcPr>
          <w:p w:rsidR="00F96090" w:rsidRPr="00D5506C" w:rsidRDefault="00F96090" w:rsidP="008F7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89" w:type="dxa"/>
            <w:vMerge/>
          </w:tcPr>
          <w:p w:rsidR="00F96090" w:rsidRPr="00D5506C" w:rsidRDefault="00F96090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</w:tbl>
    <w:p w:rsidR="00AA6D16" w:rsidRDefault="00AA6D16" w:rsidP="00AA6D16">
      <w:pPr>
        <w:suppressAutoHyphens/>
        <w:spacing w:line="360" w:lineRule="auto"/>
        <w:ind w:firstLine="567"/>
        <w:jc w:val="center"/>
        <w:rPr>
          <w:rFonts w:eastAsia="Calibri"/>
          <w:lang w:eastAsia="zh-CN"/>
        </w:rPr>
      </w:pPr>
    </w:p>
    <w:tbl>
      <w:tblPr>
        <w:tblStyle w:val="a9"/>
        <w:tblW w:w="0" w:type="auto"/>
        <w:tblInd w:w="392" w:type="dxa"/>
        <w:tblLook w:val="04A0" w:firstRow="1" w:lastRow="0" w:firstColumn="1" w:lastColumn="0" w:noHBand="0" w:noVBand="1"/>
      </w:tblPr>
      <w:tblGrid>
        <w:gridCol w:w="1998"/>
        <w:gridCol w:w="1829"/>
        <w:gridCol w:w="1764"/>
        <w:gridCol w:w="3589"/>
      </w:tblGrid>
      <w:tr w:rsidR="00D5506C" w:rsidRPr="00D5506C" w:rsidTr="00487D19">
        <w:tc>
          <w:tcPr>
            <w:tcW w:w="9180" w:type="dxa"/>
            <w:gridSpan w:val="4"/>
          </w:tcPr>
          <w:p w:rsidR="00CE7E93" w:rsidRPr="00D5506C" w:rsidRDefault="00CE7E93" w:rsidP="00487D19">
            <w:pPr>
              <w:pStyle w:val="TableParagraph"/>
              <w:spacing w:line="210" w:lineRule="exact"/>
              <w:ind w:left="107"/>
              <w:jc w:val="left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Квартал № 6</w:t>
            </w:r>
          </w:p>
        </w:tc>
      </w:tr>
      <w:tr w:rsidR="00D5506C" w:rsidRPr="00D5506C" w:rsidTr="00487D19">
        <w:tc>
          <w:tcPr>
            <w:tcW w:w="9180" w:type="dxa"/>
            <w:gridSpan w:val="4"/>
          </w:tcPr>
          <w:p w:rsidR="00CE7E93" w:rsidRPr="00D5506C" w:rsidRDefault="00CE7E93" w:rsidP="00CE7E93">
            <w:pPr>
              <w:pStyle w:val="TableParagraph"/>
              <w:spacing w:line="210" w:lineRule="exact"/>
              <w:ind w:left="107"/>
              <w:jc w:val="left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Условный</w:t>
            </w:r>
            <w:r w:rsidRPr="00D5506C">
              <w:rPr>
                <w:spacing w:val="-5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номер</w:t>
            </w:r>
            <w:r w:rsidRPr="00D5506C">
              <w:rPr>
                <w:spacing w:val="-2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земельного</w:t>
            </w:r>
            <w:r w:rsidRPr="00D5506C">
              <w:rPr>
                <w:spacing w:val="-2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участка</w:t>
            </w:r>
            <w:r w:rsidRPr="00D5506C">
              <w:rPr>
                <w:spacing w:val="2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-</w:t>
            </w:r>
            <w:r w:rsidRPr="00D5506C">
              <w:rPr>
                <w:spacing w:val="-5"/>
                <w:sz w:val="20"/>
                <w:szCs w:val="20"/>
              </w:rPr>
              <w:t xml:space="preserve"> </w:t>
            </w:r>
            <w:r w:rsidRPr="00D5506C">
              <w:rPr>
                <w:bCs/>
                <w:sz w:val="20"/>
                <w:szCs w:val="20"/>
                <w:shd w:val="clear" w:color="auto" w:fill="FFFFFF"/>
              </w:rPr>
              <w:t>48:20:0010501</w:t>
            </w:r>
            <w:r w:rsidRPr="00D5506C">
              <w:rPr>
                <w:sz w:val="20"/>
                <w:szCs w:val="20"/>
              </w:rPr>
              <w:t>:ЗУ</w:t>
            </w:r>
            <w:r w:rsidR="00950A69">
              <w:rPr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6.2</w:t>
            </w:r>
          </w:p>
        </w:tc>
      </w:tr>
      <w:tr w:rsidR="00D5506C" w:rsidRPr="00D5506C" w:rsidTr="00487D19">
        <w:tc>
          <w:tcPr>
            <w:tcW w:w="9180" w:type="dxa"/>
            <w:gridSpan w:val="4"/>
          </w:tcPr>
          <w:p w:rsidR="00CE7E93" w:rsidRPr="00D5506C" w:rsidRDefault="00CE7E93" w:rsidP="0075205A">
            <w:pPr>
              <w:pStyle w:val="TableParagraph"/>
              <w:spacing w:line="210" w:lineRule="exact"/>
              <w:ind w:left="107"/>
              <w:jc w:val="left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Площадь</w:t>
            </w:r>
            <w:r w:rsidRPr="00D5506C">
              <w:rPr>
                <w:spacing w:val="-3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земельного</w:t>
            </w:r>
            <w:r w:rsidRPr="00D5506C">
              <w:rPr>
                <w:spacing w:val="1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участка</w:t>
            </w:r>
            <w:r w:rsidRPr="00D5506C">
              <w:rPr>
                <w:spacing w:val="-3"/>
                <w:sz w:val="20"/>
                <w:szCs w:val="20"/>
              </w:rPr>
              <w:t xml:space="preserve"> </w:t>
            </w:r>
            <w:r w:rsidR="0075205A" w:rsidRPr="00D5506C">
              <w:rPr>
                <w:sz w:val="20"/>
                <w:szCs w:val="20"/>
                <w:lang w:val="en-US"/>
              </w:rPr>
              <w:t>10681</w:t>
            </w:r>
            <w:r w:rsidRPr="00D5506C">
              <w:rPr>
                <w:sz w:val="20"/>
                <w:szCs w:val="20"/>
              </w:rPr>
              <w:t xml:space="preserve"> </w:t>
            </w:r>
            <w:r w:rsidRPr="00D5506C">
              <w:rPr>
                <w:spacing w:val="-3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м</w:t>
            </w:r>
            <w:proofErr w:type="gramStart"/>
            <w:r w:rsidRPr="00D5506C">
              <w:rPr>
                <w:sz w:val="20"/>
                <w:szCs w:val="20"/>
              </w:rPr>
              <w:t>2</w:t>
            </w:r>
            <w:proofErr w:type="gramEnd"/>
          </w:p>
        </w:tc>
      </w:tr>
      <w:tr w:rsidR="00D5506C" w:rsidRPr="00D5506C" w:rsidTr="00487D19">
        <w:tc>
          <w:tcPr>
            <w:tcW w:w="1998" w:type="dxa"/>
            <w:vMerge w:val="restart"/>
          </w:tcPr>
          <w:p w:rsidR="00CE7E93" w:rsidRPr="00D5506C" w:rsidRDefault="00CE7E93" w:rsidP="00487D19">
            <w:pPr>
              <w:pStyle w:val="TableParagraph"/>
              <w:spacing w:line="225" w:lineRule="exact"/>
              <w:ind w:left="282" w:right="275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Обозначение</w:t>
            </w:r>
            <w:r w:rsidRPr="00D5506C">
              <w:rPr>
                <w:spacing w:val="-4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характерных</w:t>
            </w:r>
            <w:r w:rsidRPr="00D5506C">
              <w:rPr>
                <w:spacing w:val="-4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точек</w:t>
            </w:r>
          </w:p>
          <w:p w:rsidR="00CE7E93" w:rsidRPr="00D5506C" w:rsidRDefault="00CE7E93" w:rsidP="00487D19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  <w:r w:rsidRPr="00D5506C">
              <w:rPr>
                <w:sz w:val="20"/>
                <w:szCs w:val="20"/>
              </w:rPr>
              <w:t>границ</w:t>
            </w:r>
          </w:p>
        </w:tc>
        <w:tc>
          <w:tcPr>
            <w:tcW w:w="3593" w:type="dxa"/>
            <w:gridSpan w:val="2"/>
          </w:tcPr>
          <w:p w:rsidR="00CE7E93" w:rsidRPr="00D5506C" w:rsidRDefault="00CE7E93" w:rsidP="00487D19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  <w:r w:rsidRPr="00D5506C">
              <w:rPr>
                <w:rFonts w:eastAsia="Calibri"/>
                <w:sz w:val="20"/>
                <w:szCs w:val="20"/>
                <w:lang w:eastAsia="zh-CN"/>
              </w:rPr>
              <w:t xml:space="preserve">Координаты, </w:t>
            </w:r>
            <w:proofErr w:type="gramStart"/>
            <w:r w:rsidRPr="00D5506C">
              <w:rPr>
                <w:rFonts w:eastAsia="Calibri"/>
                <w:sz w:val="20"/>
                <w:szCs w:val="20"/>
                <w:lang w:eastAsia="zh-CN"/>
              </w:rPr>
              <w:t>м</w:t>
            </w:r>
            <w:proofErr w:type="gramEnd"/>
          </w:p>
        </w:tc>
        <w:tc>
          <w:tcPr>
            <w:tcW w:w="3589" w:type="dxa"/>
            <w:vMerge w:val="restart"/>
          </w:tcPr>
          <w:p w:rsidR="00CE7E93" w:rsidRPr="00D5506C" w:rsidRDefault="00CE7E93" w:rsidP="00487D19">
            <w:pPr>
              <w:suppressAutoHyphens/>
              <w:spacing w:line="276" w:lineRule="auto"/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 xml:space="preserve">способ образования </w:t>
            </w:r>
          </w:p>
          <w:p w:rsidR="00CE7E93" w:rsidRPr="00D5506C" w:rsidRDefault="00CE7E93" w:rsidP="00487D19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  <w:r w:rsidRPr="00D5506C">
              <w:rPr>
                <w:sz w:val="20"/>
                <w:szCs w:val="20"/>
              </w:rPr>
              <w:t>земельных участков</w:t>
            </w:r>
          </w:p>
        </w:tc>
      </w:tr>
      <w:tr w:rsidR="00D5506C" w:rsidRPr="00D5506C" w:rsidTr="00487D19">
        <w:tc>
          <w:tcPr>
            <w:tcW w:w="1998" w:type="dxa"/>
            <w:vMerge/>
          </w:tcPr>
          <w:p w:rsidR="00CE7E93" w:rsidRPr="00D5506C" w:rsidRDefault="00CE7E93" w:rsidP="00487D19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  <w:tc>
          <w:tcPr>
            <w:tcW w:w="1829" w:type="dxa"/>
          </w:tcPr>
          <w:p w:rsidR="00CE7E93" w:rsidRPr="00D5506C" w:rsidRDefault="00CE7E93" w:rsidP="00487D19">
            <w:pPr>
              <w:pStyle w:val="TableParagraph"/>
              <w:spacing w:line="210" w:lineRule="exact"/>
              <w:ind w:left="7"/>
              <w:rPr>
                <w:sz w:val="20"/>
                <w:szCs w:val="20"/>
              </w:rPr>
            </w:pPr>
            <w:r w:rsidRPr="00D5506C">
              <w:rPr>
                <w:w w:val="99"/>
                <w:sz w:val="20"/>
                <w:szCs w:val="20"/>
              </w:rPr>
              <w:t>X</w:t>
            </w:r>
          </w:p>
        </w:tc>
        <w:tc>
          <w:tcPr>
            <w:tcW w:w="1764" w:type="dxa"/>
          </w:tcPr>
          <w:p w:rsidR="00CE7E93" w:rsidRPr="00D5506C" w:rsidRDefault="00CE7E93" w:rsidP="00487D19">
            <w:pPr>
              <w:pStyle w:val="TableParagraph"/>
              <w:spacing w:line="210" w:lineRule="exact"/>
              <w:ind w:left="7"/>
              <w:rPr>
                <w:sz w:val="20"/>
                <w:szCs w:val="20"/>
              </w:rPr>
            </w:pPr>
            <w:r w:rsidRPr="00D5506C">
              <w:rPr>
                <w:w w:val="99"/>
                <w:sz w:val="20"/>
                <w:szCs w:val="20"/>
              </w:rPr>
              <w:t>Y</w:t>
            </w:r>
          </w:p>
        </w:tc>
        <w:tc>
          <w:tcPr>
            <w:tcW w:w="3589" w:type="dxa"/>
            <w:vMerge/>
          </w:tcPr>
          <w:p w:rsidR="00CE7E93" w:rsidRPr="00D5506C" w:rsidRDefault="00CE7E93" w:rsidP="00487D19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C04DE5">
        <w:tc>
          <w:tcPr>
            <w:tcW w:w="1998" w:type="dxa"/>
          </w:tcPr>
          <w:p w:rsidR="006A6CC0" w:rsidRPr="00D5506C" w:rsidRDefault="006A6CC0" w:rsidP="0042005C">
            <w:pPr>
              <w:pStyle w:val="TableParagraph"/>
              <w:spacing w:line="210" w:lineRule="exact"/>
              <w:ind w:left="34"/>
              <w:rPr>
                <w:sz w:val="20"/>
                <w:szCs w:val="20"/>
                <w:lang w:val="en-US"/>
              </w:rPr>
            </w:pPr>
            <w:r w:rsidRPr="00D5506C">
              <w:rPr>
                <w:w w:val="99"/>
                <w:sz w:val="20"/>
                <w:szCs w:val="20"/>
                <w:lang w:val="en-US"/>
              </w:rPr>
              <w:t>1</w:t>
            </w:r>
          </w:p>
        </w:tc>
        <w:tc>
          <w:tcPr>
            <w:tcW w:w="1829" w:type="dxa"/>
            <w:vAlign w:val="center"/>
          </w:tcPr>
          <w:p w:rsidR="006A6CC0" w:rsidRPr="00D5506C" w:rsidRDefault="006A6CC0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417841,44</w:t>
            </w:r>
          </w:p>
        </w:tc>
        <w:tc>
          <w:tcPr>
            <w:tcW w:w="1764" w:type="dxa"/>
            <w:vAlign w:val="center"/>
          </w:tcPr>
          <w:p w:rsidR="006A6CC0" w:rsidRPr="00D5506C" w:rsidRDefault="006A6CC0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1316587,26</w:t>
            </w:r>
          </w:p>
        </w:tc>
        <w:tc>
          <w:tcPr>
            <w:tcW w:w="3589" w:type="dxa"/>
            <w:vMerge w:val="restart"/>
          </w:tcPr>
          <w:p w:rsidR="006A6CC0" w:rsidRPr="00D5506C" w:rsidRDefault="006A6CC0" w:rsidP="00487D19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 xml:space="preserve">Образование нового земельного участка путем </w:t>
            </w:r>
            <w:r w:rsidR="009966B0" w:rsidRPr="009966B0">
              <w:rPr>
                <w:sz w:val="20"/>
                <w:szCs w:val="20"/>
              </w:rPr>
              <w:t>перераспределения,</w:t>
            </w:r>
            <w:r w:rsidR="009966B0">
              <w:rPr>
                <w:sz w:val="22"/>
                <w:szCs w:val="22"/>
              </w:rPr>
              <w:t xml:space="preserve"> </w:t>
            </w:r>
            <w:r w:rsidRPr="00D5506C">
              <w:rPr>
                <w:sz w:val="20"/>
                <w:szCs w:val="20"/>
              </w:rPr>
              <w:t>раздела (ликвидации) земельн</w:t>
            </w:r>
            <w:r w:rsidR="009966B0">
              <w:rPr>
                <w:sz w:val="20"/>
                <w:szCs w:val="20"/>
              </w:rPr>
              <w:t>ого</w:t>
            </w:r>
            <w:r w:rsidRPr="00D5506C">
              <w:rPr>
                <w:sz w:val="20"/>
                <w:szCs w:val="20"/>
              </w:rPr>
              <w:t xml:space="preserve"> участк</w:t>
            </w:r>
            <w:r w:rsidR="009966B0">
              <w:rPr>
                <w:sz w:val="20"/>
                <w:szCs w:val="20"/>
              </w:rPr>
              <w:t>а</w:t>
            </w:r>
            <w:r w:rsidRPr="00D5506C">
              <w:rPr>
                <w:sz w:val="20"/>
                <w:szCs w:val="20"/>
              </w:rPr>
              <w:t xml:space="preserve"> с кадастровым номер</w:t>
            </w:r>
            <w:r w:rsidR="009966B0">
              <w:rPr>
                <w:sz w:val="20"/>
                <w:szCs w:val="20"/>
              </w:rPr>
              <w:t>ом</w:t>
            </w:r>
            <w:r w:rsidRPr="00D5506C">
              <w:rPr>
                <w:sz w:val="20"/>
                <w:szCs w:val="20"/>
              </w:rPr>
              <w:t xml:space="preserve">:  </w:t>
            </w:r>
          </w:p>
          <w:p w:rsidR="006A6CC0" w:rsidRPr="00D5506C" w:rsidRDefault="006A6CC0" w:rsidP="00487D19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>48:20:0010501:</w:t>
            </w:r>
            <w:r w:rsidRPr="00D5506C">
              <w:rPr>
                <w:rFonts w:eastAsia="Calibri"/>
                <w:sz w:val="20"/>
                <w:szCs w:val="20"/>
                <w:lang w:eastAsia="zh-CN"/>
              </w:rPr>
              <w:t>2234</w:t>
            </w:r>
          </w:p>
        </w:tc>
      </w:tr>
      <w:tr w:rsidR="00D5506C" w:rsidRPr="00D5506C" w:rsidTr="00C04DE5">
        <w:tc>
          <w:tcPr>
            <w:tcW w:w="1998" w:type="dxa"/>
          </w:tcPr>
          <w:p w:rsidR="006A6CC0" w:rsidRPr="00D5506C" w:rsidRDefault="006A6CC0" w:rsidP="0042005C">
            <w:pPr>
              <w:pStyle w:val="TableParagraph"/>
              <w:spacing w:line="210" w:lineRule="exact"/>
              <w:ind w:left="34"/>
              <w:rPr>
                <w:sz w:val="20"/>
                <w:szCs w:val="20"/>
                <w:lang w:val="en-US"/>
              </w:rPr>
            </w:pPr>
            <w:r w:rsidRPr="00D5506C">
              <w:rPr>
                <w:w w:val="99"/>
                <w:sz w:val="20"/>
                <w:szCs w:val="20"/>
                <w:lang w:val="en-US"/>
              </w:rPr>
              <w:t>2</w:t>
            </w:r>
          </w:p>
        </w:tc>
        <w:tc>
          <w:tcPr>
            <w:tcW w:w="1829" w:type="dxa"/>
            <w:vAlign w:val="center"/>
          </w:tcPr>
          <w:p w:rsidR="006A6CC0" w:rsidRPr="00D5506C" w:rsidRDefault="006A6CC0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417839,87</w:t>
            </w:r>
          </w:p>
        </w:tc>
        <w:tc>
          <w:tcPr>
            <w:tcW w:w="1764" w:type="dxa"/>
            <w:vAlign w:val="center"/>
          </w:tcPr>
          <w:p w:rsidR="006A6CC0" w:rsidRPr="00D5506C" w:rsidRDefault="006A6CC0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1316592,92</w:t>
            </w:r>
          </w:p>
        </w:tc>
        <w:tc>
          <w:tcPr>
            <w:tcW w:w="3589" w:type="dxa"/>
            <w:vMerge/>
          </w:tcPr>
          <w:p w:rsidR="006A6CC0" w:rsidRPr="00D5506C" w:rsidRDefault="006A6CC0" w:rsidP="00487D19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C04DE5">
        <w:tc>
          <w:tcPr>
            <w:tcW w:w="1998" w:type="dxa"/>
          </w:tcPr>
          <w:p w:rsidR="006A6CC0" w:rsidRPr="00D5506C" w:rsidRDefault="006A6CC0" w:rsidP="0042005C">
            <w:pPr>
              <w:pStyle w:val="TableParagraph"/>
              <w:spacing w:line="210" w:lineRule="exact"/>
              <w:ind w:left="34"/>
              <w:rPr>
                <w:sz w:val="20"/>
                <w:szCs w:val="20"/>
                <w:lang w:val="en-US"/>
              </w:rPr>
            </w:pPr>
            <w:r w:rsidRPr="00D5506C">
              <w:rPr>
                <w:w w:val="99"/>
                <w:sz w:val="20"/>
                <w:szCs w:val="20"/>
                <w:lang w:val="en-US"/>
              </w:rPr>
              <w:t>3</w:t>
            </w:r>
          </w:p>
        </w:tc>
        <w:tc>
          <w:tcPr>
            <w:tcW w:w="1829" w:type="dxa"/>
            <w:vAlign w:val="center"/>
          </w:tcPr>
          <w:p w:rsidR="006A6CC0" w:rsidRPr="00D5506C" w:rsidRDefault="006A6CC0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417644,44</w:t>
            </w:r>
          </w:p>
        </w:tc>
        <w:tc>
          <w:tcPr>
            <w:tcW w:w="1764" w:type="dxa"/>
            <w:vAlign w:val="center"/>
          </w:tcPr>
          <w:p w:rsidR="006A6CC0" w:rsidRPr="00D5506C" w:rsidRDefault="006A6CC0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1316538,89</w:t>
            </w:r>
          </w:p>
        </w:tc>
        <w:tc>
          <w:tcPr>
            <w:tcW w:w="3589" w:type="dxa"/>
            <w:vMerge/>
          </w:tcPr>
          <w:p w:rsidR="006A6CC0" w:rsidRPr="00D5506C" w:rsidRDefault="006A6CC0" w:rsidP="00487D19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C04DE5">
        <w:tc>
          <w:tcPr>
            <w:tcW w:w="1998" w:type="dxa"/>
          </w:tcPr>
          <w:p w:rsidR="006A6CC0" w:rsidRPr="00D5506C" w:rsidRDefault="006A6CC0" w:rsidP="0042005C">
            <w:pPr>
              <w:pStyle w:val="TableParagraph"/>
              <w:spacing w:line="210" w:lineRule="exact"/>
              <w:ind w:left="34"/>
              <w:rPr>
                <w:sz w:val="20"/>
                <w:szCs w:val="20"/>
                <w:lang w:val="en-US"/>
              </w:rPr>
            </w:pPr>
            <w:r w:rsidRPr="00D5506C">
              <w:rPr>
                <w:w w:val="99"/>
                <w:sz w:val="20"/>
                <w:szCs w:val="20"/>
                <w:lang w:val="en-US"/>
              </w:rPr>
              <w:t>7</w:t>
            </w:r>
          </w:p>
        </w:tc>
        <w:tc>
          <w:tcPr>
            <w:tcW w:w="1829" w:type="dxa"/>
            <w:vAlign w:val="center"/>
          </w:tcPr>
          <w:p w:rsidR="006A6CC0" w:rsidRPr="00D5506C" w:rsidRDefault="006A6CC0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417668,95</w:t>
            </w:r>
          </w:p>
        </w:tc>
        <w:tc>
          <w:tcPr>
            <w:tcW w:w="1764" w:type="dxa"/>
            <w:vAlign w:val="center"/>
          </w:tcPr>
          <w:p w:rsidR="006A6CC0" w:rsidRPr="00D5506C" w:rsidRDefault="006A6CC0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1316450,22</w:t>
            </w:r>
          </w:p>
        </w:tc>
        <w:tc>
          <w:tcPr>
            <w:tcW w:w="3589" w:type="dxa"/>
            <w:vMerge/>
          </w:tcPr>
          <w:p w:rsidR="006A6CC0" w:rsidRPr="00D5506C" w:rsidRDefault="006A6CC0" w:rsidP="00487D19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C04DE5">
        <w:tc>
          <w:tcPr>
            <w:tcW w:w="1998" w:type="dxa"/>
          </w:tcPr>
          <w:p w:rsidR="006A6CC0" w:rsidRPr="00D5506C" w:rsidRDefault="006A6CC0" w:rsidP="0042005C">
            <w:pPr>
              <w:pStyle w:val="TableParagraph"/>
              <w:spacing w:line="210" w:lineRule="exact"/>
              <w:ind w:left="34"/>
              <w:rPr>
                <w:sz w:val="20"/>
                <w:szCs w:val="20"/>
                <w:lang w:val="en-US"/>
              </w:rPr>
            </w:pPr>
            <w:r w:rsidRPr="00D5506C">
              <w:rPr>
                <w:w w:val="99"/>
                <w:sz w:val="20"/>
                <w:szCs w:val="20"/>
                <w:lang w:val="en-US"/>
              </w:rPr>
              <w:t>8</w:t>
            </w:r>
          </w:p>
        </w:tc>
        <w:tc>
          <w:tcPr>
            <w:tcW w:w="1829" w:type="dxa"/>
            <w:vAlign w:val="center"/>
          </w:tcPr>
          <w:p w:rsidR="006A6CC0" w:rsidRPr="00D5506C" w:rsidRDefault="006A6CC0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417685,92</w:t>
            </w:r>
          </w:p>
        </w:tc>
        <w:tc>
          <w:tcPr>
            <w:tcW w:w="1764" w:type="dxa"/>
            <w:vAlign w:val="center"/>
          </w:tcPr>
          <w:p w:rsidR="006A6CC0" w:rsidRPr="00D5506C" w:rsidRDefault="006A6CC0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1316454,91</w:t>
            </w:r>
          </w:p>
        </w:tc>
        <w:tc>
          <w:tcPr>
            <w:tcW w:w="3589" w:type="dxa"/>
            <w:vMerge/>
          </w:tcPr>
          <w:p w:rsidR="006A6CC0" w:rsidRPr="00D5506C" w:rsidRDefault="006A6CC0" w:rsidP="00487D19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C04DE5">
        <w:tc>
          <w:tcPr>
            <w:tcW w:w="1998" w:type="dxa"/>
          </w:tcPr>
          <w:p w:rsidR="006A6CC0" w:rsidRPr="00D5506C" w:rsidRDefault="006A6CC0" w:rsidP="0042005C">
            <w:pPr>
              <w:pStyle w:val="TableParagraph"/>
              <w:spacing w:line="210" w:lineRule="exact"/>
              <w:ind w:left="34"/>
              <w:rPr>
                <w:sz w:val="20"/>
                <w:szCs w:val="20"/>
                <w:lang w:val="en-US"/>
              </w:rPr>
            </w:pPr>
            <w:r w:rsidRPr="00D5506C">
              <w:rPr>
                <w:w w:val="99"/>
                <w:sz w:val="20"/>
                <w:szCs w:val="20"/>
                <w:lang w:val="en-US"/>
              </w:rPr>
              <w:t>1</w:t>
            </w:r>
          </w:p>
        </w:tc>
        <w:tc>
          <w:tcPr>
            <w:tcW w:w="1829" w:type="dxa"/>
            <w:vAlign w:val="center"/>
          </w:tcPr>
          <w:p w:rsidR="006A6CC0" w:rsidRPr="00D5506C" w:rsidRDefault="006A6CC0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417841,44</w:t>
            </w:r>
          </w:p>
        </w:tc>
        <w:tc>
          <w:tcPr>
            <w:tcW w:w="1764" w:type="dxa"/>
            <w:vAlign w:val="center"/>
          </w:tcPr>
          <w:p w:rsidR="006A6CC0" w:rsidRPr="00D5506C" w:rsidRDefault="006A6CC0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1316587,26</w:t>
            </w:r>
          </w:p>
        </w:tc>
        <w:tc>
          <w:tcPr>
            <w:tcW w:w="3589" w:type="dxa"/>
            <w:vMerge/>
          </w:tcPr>
          <w:p w:rsidR="006A6CC0" w:rsidRPr="00D5506C" w:rsidRDefault="006A6CC0" w:rsidP="00487D19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</w:tbl>
    <w:p w:rsidR="00CE7E93" w:rsidRDefault="00CE7E93" w:rsidP="00AA6D16">
      <w:pPr>
        <w:suppressAutoHyphens/>
        <w:spacing w:line="360" w:lineRule="auto"/>
        <w:ind w:firstLine="567"/>
        <w:jc w:val="center"/>
        <w:rPr>
          <w:rFonts w:eastAsia="Calibri"/>
          <w:lang w:eastAsia="zh-CN"/>
        </w:rPr>
      </w:pPr>
    </w:p>
    <w:tbl>
      <w:tblPr>
        <w:tblStyle w:val="a9"/>
        <w:tblW w:w="0" w:type="auto"/>
        <w:tblInd w:w="392" w:type="dxa"/>
        <w:tblLook w:val="04A0" w:firstRow="1" w:lastRow="0" w:firstColumn="1" w:lastColumn="0" w:noHBand="0" w:noVBand="1"/>
      </w:tblPr>
      <w:tblGrid>
        <w:gridCol w:w="1998"/>
        <w:gridCol w:w="1829"/>
        <w:gridCol w:w="1764"/>
        <w:gridCol w:w="3589"/>
      </w:tblGrid>
      <w:tr w:rsidR="00D5506C" w:rsidRPr="00D5506C" w:rsidTr="00304567">
        <w:tc>
          <w:tcPr>
            <w:tcW w:w="9180" w:type="dxa"/>
            <w:gridSpan w:val="4"/>
          </w:tcPr>
          <w:p w:rsidR="007F59A9" w:rsidRPr="00D5506C" w:rsidRDefault="007F59A9" w:rsidP="00304567">
            <w:pPr>
              <w:pStyle w:val="TableParagraph"/>
              <w:spacing w:line="210" w:lineRule="exact"/>
              <w:ind w:left="107"/>
              <w:jc w:val="left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Квартал № 7</w:t>
            </w:r>
          </w:p>
        </w:tc>
      </w:tr>
      <w:tr w:rsidR="00D5506C" w:rsidRPr="00D5506C" w:rsidTr="00304567">
        <w:tc>
          <w:tcPr>
            <w:tcW w:w="9180" w:type="dxa"/>
            <w:gridSpan w:val="4"/>
          </w:tcPr>
          <w:p w:rsidR="007F59A9" w:rsidRPr="00D5506C" w:rsidRDefault="007F59A9" w:rsidP="00304567">
            <w:pPr>
              <w:pStyle w:val="TableParagraph"/>
              <w:spacing w:line="210" w:lineRule="exact"/>
              <w:ind w:left="107"/>
              <w:jc w:val="left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Условный</w:t>
            </w:r>
            <w:r w:rsidRPr="00D5506C">
              <w:rPr>
                <w:spacing w:val="-5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номер</w:t>
            </w:r>
            <w:r w:rsidRPr="00D5506C">
              <w:rPr>
                <w:spacing w:val="-2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земельного</w:t>
            </w:r>
            <w:r w:rsidRPr="00D5506C">
              <w:rPr>
                <w:spacing w:val="-2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участка</w:t>
            </w:r>
            <w:r w:rsidRPr="00D5506C">
              <w:rPr>
                <w:spacing w:val="2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-</w:t>
            </w:r>
            <w:r w:rsidRPr="00D5506C">
              <w:rPr>
                <w:spacing w:val="-5"/>
                <w:sz w:val="20"/>
                <w:szCs w:val="20"/>
              </w:rPr>
              <w:t xml:space="preserve"> </w:t>
            </w:r>
            <w:r w:rsidRPr="00D5506C">
              <w:rPr>
                <w:bCs/>
                <w:sz w:val="20"/>
                <w:szCs w:val="20"/>
                <w:shd w:val="clear" w:color="auto" w:fill="FFFFFF"/>
              </w:rPr>
              <w:t>48:20:0010501</w:t>
            </w:r>
            <w:r w:rsidRPr="00D5506C">
              <w:rPr>
                <w:sz w:val="20"/>
                <w:szCs w:val="20"/>
              </w:rPr>
              <w:t>:ЗУ 7.1 (ТП</w:t>
            </w:r>
            <w:r w:rsidR="0057602F" w:rsidRPr="00D5506C">
              <w:rPr>
                <w:sz w:val="20"/>
                <w:szCs w:val="20"/>
              </w:rPr>
              <w:t xml:space="preserve"> №1</w:t>
            </w:r>
            <w:r w:rsidRPr="00D5506C">
              <w:rPr>
                <w:sz w:val="20"/>
                <w:szCs w:val="20"/>
              </w:rPr>
              <w:t>)</w:t>
            </w:r>
          </w:p>
        </w:tc>
      </w:tr>
      <w:tr w:rsidR="00D5506C" w:rsidRPr="00D5506C" w:rsidTr="00304567">
        <w:tc>
          <w:tcPr>
            <w:tcW w:w="9180" w:type="dxa"/>
            <w:gridSpan w:val="4"/>
          </w:tcPr>
          <w:p w:rsidR="007F59A9" w:rsidRPr="00D5506C" w:rsidRDefault="007F59A9" w:rsidP="00304567">
            <w:pPr>
              <w:pStyle w:val="TableParagraph"/>
              <w:spacing w:line="210" w:lineRule="exact"/>
              <w:ind w:left="107"/>
              <w:jc w:val="left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Площадь</w:t>
            </w:r>
            <w:r w:rsidRPr="00D5506C">
              <w:rPr>
                <w:spacing w:val="-3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земельного</w:t>
            </w:r>
            <w:r w:rsidRPr="00D5506C">
              <w:rPr>
                <w:spacing w:val="1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участка</w:t>
            </w:r>
            <w:r w:rsidRPr="00D5506C">
              <w:rPr>
                <w:spacing w:val="-3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  <w:lang w:val="en-US"/>
              </w:rPr>
              <w:t xml:space="preserve">711 </w:t>
            </w:r>
            <w:r w:rsidRPr="00D5506C">
              <w:rPr>
                <w:sz w:val="20"/>
                <w:szCs w:val="20"/>
              </w:rPr>
              <w:t>м</w:t>
            </w:r>
            <w:proofErr w:type="gramStart"/>
            <w:r w:rsidRPr="00D5506C">
              <w:rPr>
                <w:sz w:val="20"/>
                <w:szCs w:val="20"/>
              </w:rPr>
              <w:t>2</w:t>
            </w:r>
            <w:proofErr w:type="gramEnd"/>
          </w:p>
        </w:tc>
      </w:tr>
      <w:tr w:rsidR="00D5506C" w:rsidRPr="00D5506C" w:rsidTr="00304567">
        <w:tc>
          <w:tcPr>
            <w:tcW w:w="1998" w:type="dxa"/>
            <w:vMerge w:val="restart"/>
          </w:tcPr>
          <w:p w:rsidR="007F59A9" w:rsidRPr="00D5506C" w:rsidRDefault="007F59A9" w:rsidP="00304567">
            <w:pPr>
              <w:pStyle w:val="TableParagraph"/>
              <w:spacing w:line="225" w:lineRule="exact"/>
              <w:ind w:left="282" w:right="275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Обозначение</w:t>
            </w:r>
            <w:r w:rsidRPr="00D5506C">
              <w:rPr>
                <w:spacing w:val="-4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характерных</w:t>
            </w:r>
            <w:r w:rsidRPr="00D5506C">
              <w:rPr>
                <w:spacing w:val="-4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точек</w:t>
            </w:r>
          </w:p>
          <w:p w:rsidR="007F59A9" w:rsidRPr="00D5506C" w:rsidRDefault="007F59A9" w:rsidP="00304567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  <w:r w:rsidRPr="00D5506C">
              <w:rPr>
                <w:sz w:val="20"/>
                <w:szCs w:val="20"/>
              </w:rPr>
              <w:t>границ</w:t>
            </w:r>
          </w:p>
        </w:tc>
        <w:tc>
          <w:tcPr>
            <w:tcW w:w="3593" w:type="dxa"/>
            <w:gridSpan w:val="2"/>
          </w:tcPr>
          <w:p w:rsidR="007F59A9" w:rsidRPr="00D5506C" w:rsidRDefault="007F59A9" w:rsidP="00304567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  <w:r w:rsidRPr="00D5506C">
              <w:rPr>
                <w:rFonts w:eastAsia="Calibri"/>
                <w:sz w:val="20"/>
                <w:szCs w:val="20"/>
                <w:lang w:eastAsia="zh-CN"/>
              </w:rPr>
              <w:t xml:space="preserve">Координаты, </w:t>
            </w:r>
            <w:proofErr w:type="gramStart"/>
            <w:r w:rsidRPr="00D5506C">
              <w:rPr>
                <w:rFonts w:eastAsia="Calibri"/>
                <w:sz w:val="20"/>
                <w:szCs w:val="20"/>
                <w:lang w:eastAsia="zh-CN"/>
              </w:rPr>
              <w:t>м</w:t>
            </w:r>
            <w:proofErr w:type="gramEnd"/>
          </w:p>
        </w:tc>
        <w:tc>
          <w:tcPr>
            <w:tcW w:w="3589" w:type="dxa"/>
            <w:vMerge w:val="restart"/>
          </w:tcPr>
          <w:p w:rsidR="007F59A9" w:rsidRPr="00D5506C" w:rsidRDefault="007F59A9" w:rsidP="00304567">
            <w:pPr>
              <w:suppressAutoHyphens/>
              <w:spacing w:line="276" w:lineRule="auto"/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 xml:space="preserve">способ образования </w:t>
            </w:r>
          </w:p>
          <w:p w:rsidR="007F59A9" w:rsidRPr="00D5506C" w:rsidRDefault="007F59A9" w:rsidP="00304567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  <w:r w:rsidRPr="00D5506C">
              <w:rPr>
                <w:sz w:val="20"/>
                <w:szCs w:val="20"/>
              </w:rPr>
              <w:t>земельных участков</w:t>
            </w:r>
          </w:p>
        </w:tc>
      </w:tr>
      <w:tr w:rsidR="00D5506C" w:rsidRPr="00D5506C" w:rsidTr="00304567">
        <w:tc>
          <w:tcPr>
            <w:tcW w:w="1998" w:type="dxa"/>
            <w:vMerge/>
          </w:tcPr>
          <w:p w:rsidR="007F59A9" w:rsidRPr="00D5506C" w:rsidRDefault="007F59A9" w:rsidP="00304567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  <w:tc>
          <w:tcPr>
            <w:tcW w:w="1829" w:type="dxa"/>
          </w:tcPr>
          <w:p w:rsidR="007F59A9" w:rsidRPr="00D5506C" w:rsidRDefault="007F59A9" w:rsidP="00304567">
            <w:pPr>
              <w:pStyle w:val="TableParagraph"/>
              <w:spacing w:line="210" w:lineRule="exact"/>
              <w:ind w:left="7"/>
              <w:rPr>
                <w:sz w:val="20"/>
                <w:szCs w:val="20"/>
              </w:rPr>
            </w:pPr>
            <w:r w:rsidRPr="00D5506C">
              <w:rPr>
                <w:w w:val="99"/>
                <w:sz w:val="20"/>
                <w:szCs w:val="20"/>
              </w:rPr>
              <w:t>X</w:t>
            </w:r>
          </w:p>
        </w:tc>
        <w:tc>
          <w:tcPr>
            <w:tcW w:w="1764" w:type="dxa"/>
          </w:tcPr>
          <w:p w:rsidR="007F59A9" w:rsidRPr="00D5506C" w:rsidRDefault="007F59A9" w:rsidP="00304567">
            <w:pPr>
              <w:pStyle w:val="TableParagraph"/>
              <w:spacing w:line="210" w:lineRule="exact"/>
              <w:ind w:left="7"/>
              <w:rPr>
                <w:sz w:val="20"/>
                <w:szCs w:val="20"/>
              </w:rPr>
            </w:pPr>
            <w:r w:rsidRPr="00D5506C">
              <w:rPr>
                <w:w w:val="99"/>
                <w:sz w:val="20"/>
                <w:szCs w:val="20"/>
              </w:rPr>
              <w:t>Y</w:t>
            </w:r>
          </w:p>
        </w:tc>
        <w:tc>
          <w:tcPr>
            <w:tcW w:w="3589" w:type="dxa"/>
            <w:vMerge/>
          </w:tcPr>
          <w:p w:rsidR="007F59A9" w:rsidRPr="00D5506C" w:rsidRDefault="007F59A9" w:rsidP="00304567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304567">
        <w:tc>
          <w:tcPr>
            <w:tcW w:w="1998" w:type="dxa"/>
            <w:vAlign w:val="center"/>
          </w:tcPr>
          <w:p w:rsidR="007F59A9" w:rsidRPr="00D5506C" w:rsidRDefault="001C62B8" w:rsidP="00304567">
            <w:pPr>
              <w:pStyle w:val="TableParagraph"/>
              <w:spacing w:line="210" w:lineRule="exact"/>
              <w:ind w:left="34"/>
              <w:rPr>
                <w:sz w:val="20"/>
                <w:szCs w:val="20"/>
                <w:lang w:val="en-US"/>
              </w:rPr>
            </w:pPr>
            <w:r w:rsidRPr="00D5506C">
              <w:rPr>
                <w:w w:val="99"/>
                <w:sz w:val="20"/>
                <w:szCs w:val="20"/>
                <w:lang w:val="en-US"/>
              </w:rPr>
              <w:t>4</w:t>
            </w:r>
          </w:p>
        </w:tc>
        <w:tc>
          <w:tcPr>
            <w:tcW w:w="1829" w:type="dxa"/>
            <w:vAlign w:val="center"/>
          </w:tcPr>
          <w:p w:rsidR="007F59A9" w:rsidRPr="00D5506C" w:rsidRDefault="007F59A9" w:rsidP="0030456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417877,82</w:t>
            </w:r>
          </w:p>
        </w:tc>
        <w:tc>
          <w:tcPr>
            <w:tcW w:w="1764" w:type="dxa"/>
            <w:vAlign w:val="center"/>
          </w:tcPr>
          <w:p w:rsidR="007F59A9" w:rsidRPr="00D5506C" w:rsidRDefault="007F59A9" w:rsidP="0030456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1317024,72</w:t>
            </w:r>
          </w:p>
        </w:tc>
        <w:tc>
          <w:tcPr>
            <w:tcW w:w="3589" w:type="dxa"/>
            <w:vMerge w:val="restart"/>
          </w:tcPr>
          <w:p w:rsidR="007F59A9" w:rsidRPr="00D5506C" w:rsidRDefault="007F59A9" w:rsidP="00304567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 xml:space="preserve">Образование нового земельного участка путем </w:t>
            </w:r>
            <w:r w:rsidR="009966B0" w:rsidRPr="009966B0">
              <w:rPr>
                <w:sz w:val="20"/>
                <w:szCs w:val="20"/>
              </w:rPr>
              <w:t>перераспределения,</w:t>
            </w:r>
            <w:r w:rsidR="009966B0">
              <w:rPr>
                <w:sz w:val="22"/>
                <w:szCs w:val="22"/>
              </w:rPr>
              <w:t xml:space="preserve"> </w:t>
            </w:r>
            <w:r w:rsidRPr="00D5506C">
              <w:rPr>
                <w:sz w:val="20"/>
                <w:szCs w:val="20"/>
              </w:rPr>
              <w:t xml:space="preserve">раздела (ликвидации) земельных участков с кадастровыми номерами:  </w:t>
            </w:r>
          </w:p>
          <w:p w:rsidR="007F59A9" w:rsidRPr="00D5506C" w:rsidRDefault="007F59A9" w:rsidP="00304567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lastRenderedPageBreak/>
              <w:t>48:20:0010501:</w:t>
            </w:r>
            <w:r w:rsidRPr="00D5506C">
              <w:rPr>
                <w:rFonts w:eastAsia="Calibri"/>
                <w:sz w:val="20"/>
                <w:szCs w:val="20"/>
                <w:lang w:eastAsia="zh-CN"/>
              </w:rPr>
              <w:t>2176</w:t>
            </w:r>
          </w:p>
          <w:p w:rsidR="007F59A9" w:rsidRPr="00D5506C" w:rsidRDefault="007F59A9" w:rsidP="00304567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>48:20:0010501:</w:t>
            </w:r>
            <w:r w:rsidRPr="00D5506C">
              <w:rPr>
                <w:rFonts w:eastAsia="Calibri"/>
                <w:sz w:val="20"/>
                <w:szCs w:val="20"/>
                <w:lang w:eastAsia="zh-CN"/>
              </w:rPr>
              <w:t>2946</w:t>
            </w:r>
          </w:p>
        </w:tc>
      </w:tr>
      <w:tr w:rsidR="00D5506C" w:rsidRPr="00D5506C" w:rsidTr="00304567">
        <w:tc>
          <w:tcPr>
            <w:tcW w:w="1998" w:type="dxa"/>
            <w:vAlign w:val="center"/>
          </w:tcPr>
          <w:p w:rsidR="007F59A9" w:rsidRPr="00D5506C" w:rsidRDefault="001C62B8" w:rsidP="00304567">
            <w:pPr>
              <w:pStyle w:val="TableParagraph"/>
              <w:spacing w:line="210" w:lineRule="exact"/>
              <w:ind w:left="34"/>
              <w:rPr>
                <w:sz w:val="20"/>
                <w:szCs w:val="20"/>
                <w:lang w:val="en-US"/>
              </w:rPr>
            </w:pPr>
            <w:r w:rsidRPr="00D5506C">
              <w:rPr>
                <w:w w:val="99"/>
                <w:sz w:val="20"/>
                <w:szCs w:val="20"/>
                <w:lang w:val="en-US"/>
              </w:rPr>
              <w:t>5</w:t>
            </w:r>
          </w:p>
        </w:tc>
        <w:tc>
          <w:tcPr>
            <w:tcW w:w="1829" w:type="dxa"/>
            <w:vAlign w:val="center"/>
          </w:tcPr>
          <w:p w:rsidR="007F59A9" w:rsidRPr="00D5506C" w:rsidRDefault="007F59A9" w:rsidP="0030456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417851,22</w:t>
            </w:r>
          </w:p>
        </w:tc>
        <w:tc>
          <w:tcPr>
            <w:tcW w:w="1764" w:type="dxa"/>
            <w:vAlign w:val="center"/>
          </w:tcPr>
          <w:p w:rsidR="007F59A9" w:rsidRPr="00D5506C" w:rsidRDefault="007F59A9" w:rsidP="0030456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1317018,06</w:t>
            </w:r>
          </w:p>
        </w:tc>
        <w:tc>
          <w:tcPr>
            <w:tcW w:w="3589" w:type="dxa"/>
            <w:vMerge/>
          </w:tcPr>
          <w:p w:rsidR="007F59A9" w:rsidRPr="00D5506C" w:rsidRDefault="007F59A9" w:rsidP="00304567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304567">
        <w:tc>
          <w:tcPr>
            <w:tcW w:w="1998" w:type="dxa"/>
            <w:vAlign w:val="center"/>
          </w:tcPr>
          <w:p w:rsidR="007F59A9" w:rsidRPr="00D5506C" w:rsidRDefault="001C62B8" w:rsidP="00304567">
            <w:pPr>
              <w:pStyle w:val="TableParagraph"/>
              <w:spacing w:line="210" w:lineRule="exact"/>
              <w:ind w:left="34"/>
              <w:rPr>
                <w:sz w:val="20"/>
                <w:szCs w:val="20"/>
                <w:lang w:val="en-US"/>
              </w:rPr>
            </w:pPr>
            <w:r w:rsidRPr="00D5506C">
              <w:rPr>
                <w:w w:val="99"/>
                <w:sz w:val="20"/>
                <w:szCs w:val="20"/>
                <w:lang w:val="en-US"/>
              </w:rPr>
              <w:t>6</w:t>
            </w:r>
          </w:p>
        </w:tc>
        <w:tc>
          <w:tcPr>
            <w:tcW w:w="1829" w:type="dxa"/>
            <w:vAlign w:val="center"/>
          </w:tcPr>
          <w:p w:rsidR="007F59A9" w:rsidRPr="00D5506C" w:rsidRDefault="007F59A9" w:rsidP="0030456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417844,91</w:t>
            </w:r>
          </w:p>
        </w:tc>
        <w:tc>
          <w:tcPr>
            <w:tcW w:w="1764" w:type="dxa"/>
            <w:vAlign w:val="center"/>
          </w:tcPr>
          <w:p w:rsidR="007F59A9" w:rsidRPr="00D5506C" w:rsidRDefault="007F59A9" w:rsidP="0030456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1317043,22</w:t>
            </w:r>
          </w:p>
        </w:tc>
        <w:tc>
          <w:tcPr>
            <w:tcW w:w="3589" w:type="dxa"/>
            <w:vMerge/>
          </w:tcPr>
          <w:p w:rsidR="007F59A9" w:rsidRPr="00D5506C" w:rsidRDefault="007F59A9" w:rsidP="00304567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304567">
        <w:tc>
          <w:tcPr>
            <w:tcW w:w="1998" w:type="dxa"/>
            <w:vAlign w:val="center"/>
          </w:tcPr>
          <w:p w:rsidR="007F59A9" w:rsidRPr="00D5506C" w:rsidRDefault="001C62B8" w:rsidP="00304567">
            <w:pPr>
              <w:pStyle w:val="TableParagraph"/>
              <w:spacing w:line="210" w:lineRule="exact"/>
              <w:ind w:left="34"/>
              <w:rPr>
                <w:sz w:val="20"/>
                <w:szCs w:val="20"/>
                <w:lang w:val="en-US"/>
              </w:rPr>
            </w:pPr>
            <w:r w:rsidRPr="00D5506C"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1829" w:type="dxa"/>
            <w:vAlign w:val="center"/>
          </w:tcPr>
          <w:p w:rsidR="007F59A9" w:rsidRPr="00D5506C" w:rsidRDefault="007F59A9" w:rsidP="0030456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417871,52</w:t>
            </w:r>
          </w:p>
        </w:tc>
        <w:tc>
          <w:tcPr>
            <w:tcW w:w="1764" w:type="dxa"/>
            <w:vAlign w:val="center"/>
          </w:tcPr>
          <w:p w:rsidR="007F59A9" w:rsidRPr="00D5506C" w:rsidRDefault="007F59A9" w:rsidP="0030456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1317049,88</w:t>
            </w:r>
          </w:p>
        </w:tc>
        <w:tc>
          <w:tcPr>
            <w:tcW w:w="3589" w:type="dxa"/>
            <w:vMerge/>
          </w:tcPr>
          <w:p w:rsidR="007F59A9" w:rsidRPr="00D5506C" w:rsidRDefault="007F59A9" w:rsidP="00304567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304567">
        <w:tc>
          <w:tcPr>
            <w:tcW w:w="1998" w:type="dxa"/>
            <w:vAlign w:val="center"/>
          </w:tcPr>
          <w:p w:rsidR="007F59A9" w:rsidRPr="00D5506C" w:rsidRDefault="001C62B8" w:rsidP="00304567">
            <w:pPr>
              <w:pStyle w:val="TableParagraph"/>
              <w:spacing w:line="210" w:lineRule="exact"/>
              <w:ind w:left="34"/>
              <w:rPr>
                <w:sz w:val="20"/>
                <w:szCs w:val="20"/>
                <w:lang w:val="en-US"/>
              </w:rPr>
            </w:pPr>
            <w:r w:rsidRPr="00D5506C">
              <w:rPr>
                <w:w w:val="99"/>
                <w:sz w:val="20"/>
                <w:szCs w:val="20"/>
                <w:lang w:val="en-US"/>
              </w:rPr>
              <w:t>4</w:t>
            </w:r>
          </w:p>
        </w:tc>
        <w:tc>
          <w:tcPr>
            <w:tcW w:w="1829" w:type="dxa"/>
            <w:vAlign w:val="center"/>
          </w:tcPr>
          <w:p w:rsidR="007F59A9" w:rsidRPr="00D5506C" w:rsidRDefault="007F59A9" w:rsidP="0030456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417877,82</w:t>
            </w:r>
          </w:p>
        </w:tc>
        <w:tc>
          <w:tcPr>
            <w:tcW w:w="1764" w:type="dxa"/>
            <w:vAlign w:val="center"/>
          </w:tcPr>
          <w:p w:rsidR="007F59A9" w:rsidRPr="00D5506C" w:rsidRDefault="007F59A9" w:rsidP="0030456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1317024,72</w:t>
            </w:r>
          </w:p>
        </w:tc>
        <w:tc>
          <w:tcPr>
            <w:tcW w:w="3589" w:type="dxa"/>
            <w:vMerge/>
          </w:tcPr>
          <w:p w:rsidR="007F59A9" w:rsidRPr="00D5506C" w:rsidRDefault="007F59A9" w:rsidP="00304567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304567">
        <w:tc>
          <w:tcPr>
            <w:tcW w:w="1998" w:type="dxa"/>
            <w:vAlign w:val="center"/>
          </w:tcPr>
          <w:p w:rsidR="007F59A9" w:rsidRPr="00D5506C" w:rsidRDefault="007F59A9" w:rsidP="00304567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</w:p>
        </w:tc>
        <w:tc>
          <w:tcPr>
            <w:tcW w:w="1829" w:type="dxa"/>
            <w:vAlign w:val="center"/>
          </w:tcPr>
          <w:p w:rsidR="007F59A9" w:rsidRPr="00D5506C" w:rsidRDefault="007F59A9" w:rsidP="003045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4" w:type="dxa"/>
            <w:vAlign w:val="center"/>
          </w:tcPr>
          <w:p w:rsidR="007F59A9" w:rsidRPr="00D5506C" w:rsidRDefault="007F59A9" w:rsidP="003045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89" w:type="dxa"/>
            <w:vMerge/>
          </w:tcPr>
          <w:p w:rsidR="007F59A9" w:rsidRPr="00D5506C" w:rsidRDefault="007F59A9" w:rsidP="00304567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304567">
        <w:tc>
          <w:tcPr>
            <w:tcW w:w="1998" w:type="dxa"/>
            <w:vAlign w:val="center"/>
          </w:tcPr>
          <w:p w:rsidR="007F59A9" w:rsidRPr="00D5506C" w:rsidRDefault="007F59A9" w:rsidP="00304567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</w:p>
        </w:tc>
        <w:tc>
          <w:tcPr>
            <w:tcW w:w="1829" w:type="dxa"/>
            <w:vAlign w:val="center"/>
          </w:tcPr>
          <w:p w:rsidR="007F59A9" w:rsidRPr="00D5506C" w:rsidRDefault="007F59A9" w:rsidP="003045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4" w:type="dxa"/>
            <w:vAlign w:val="center"/>
          </w:tcPr>
          <w:p w:rsidR="007F59A9" w:rsidRPr="00D5506C" w:rsidRDefault="007F59A9" w:rsidP="003045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89" w:type="dxa"/>
            <w:vMerge/>
          </w:tcPr>
          <w:p w:rsidR="007F59A9" w:rsidRPr="00D5506C" w:rsidRDefault="007F59A9" w:rsidP="00304567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</w:tbl>
    <w:p w:rsidR="00B524FD" w:rsidRDefault="00B524FD" w:rsidP="007F59A9">
      <w:pPr>
        <w:suppressAutoHyphens/>
        <w:spacing w:line="360" w:lineRule="auto"/>
        <w:rPr>
          <w:rFonts w:eastAsia="Calibri"/>
          <w:lang w:eastAsia="zh-CN"/>
        </w:rPr>
      </w:pPr>
    </w:p>
    <w:tbl>
      <w:tblPr>
        <w:tblStyle w:val="a9"/>
        <w:tblW w:w="0" w:type="auto"/>
        <w:tblInd w:w="392" w:type="dxa"/>
        <w:tblLook w:val="04A0" w:firstRow="1" w:lastRow="0" w:firstColumn="1" w:lastColumn="0" w:noHBand="0" w:noVBand="1"/>
      </w:tblPr>
      <w:tblGrid>
        <w:gridCol w:w="1998"/>
        <w:gridCol w:w="1829"/>
        <w:gridCol w:w="1764"/>
        <w:gridCol w:w="3589"/>
      </w:tblGrid>
      <w:tr w:rsidR="00D5506C" w:rsidRPr="00D5506C" w:rsidTr="00974F64">
        <w:tc>
          <w:tcPr>
            <w:tcW w:w="9180" w:type="dxa"/>
            <w:gridSpan w:val="4"/>
          </w:tcPr>
          <w:p w:rsidR="00436355" w:rsidRPr="00D5506C" w:rsidRDefault="00436355" w:rsidP="00974F64">
            <w:pPr>
              <w:pStyle w:val="TableParagraph"/>
              <w:spacing w:line="210" w:lineRule="exact"/>
              <w:ind w:left="107"/>
              <w:jc w:val="left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Квартал № 7</w:t>
            </w:r>
          </w:p>
        </w:tc>
      </w:tr>
      <w:tr w:rsidR="00D5506C" w:rsidRPr="00D5506C" w:rsidTr="00974F64">
        <w:tc>
          <w:tcPr>
            <w:tcW w:w="9180" w:type="dxa"/>
            <w:gridSpan w:val="4"/>
          </w:tcPr>
          <w:p w:rsidR="00436355" w:rsidRPr="00D5506C" w:rsidRDefault="00436355" w:rsidP="00974F64">
            <w:pPr>
              <w:pStyle w:val="TableParagraph"/>
              <w:spacing w:line="210" w:lineRule="exact"/>
              <w:ind w:left="107"/>
              <w:jc w:val="left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Условный</w:t>
            </w:r>
            <w:r w:rsidRPr="00D5506C">
              <w:rPr>
                <w:spacing w:val="-5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номер</w:t>
            </w:r>
            <w:r w:rsidRPr="00D5506C">
              <w:rPr>
                <w:spacing w:val="-2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земельного</w:t>
            </w:r>
            <w:r w:rsidRPr="00D5506C">
              <w:rPr>
                <w:spacing w:val="-2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участка</w:t>
            </w:r>
            <w:r w:rsidRPr="00D5506C">
              <w:rPr>
                <w:spacing w:val="2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-</w:t>
            </w:r>
            <w:r w:rsidRPr="00D5506C">
              <w:rPr>
                <w:spacing w:val="-5"/>
                <w:sz w:val="20"/>
                <w:szCs w:val="20"/>
              </w:rPr>
              <w:t xml:space="preserve"> </w:t>
            </w:r>
            <w:r w:rsidRPr="00D5506C">
              <w:rPr>
                <w:bCs/>
                <w:sz w:val="20"/>
                <w:szCs w:val="20"/>
                <w:shd w:val="clear" w:color="auto" w:fill="FFFFFF"/>
              </w:rPr>
              <w:t>48:20:0010501</w:t>
            </w:r>
            <w:r w:rsidRPr="00D5506C">
              <w:rPr>
                <w:sz w:val="20"/>
                <w:szCs w:val="20"/>
              </w:rPr>
              <w:t>:ЗУ 7.2 (ГРПШ)</w:t>
            </w:r>
          </w:p>
        </w:tc>
      </w:tr>
      <w:tr w:rsidR="00D5506C" w:rsidRPr="00D5506C" w:rsidTr="00974F64">
        <w:tc>
          <w:tcPr>
            <w:tcW w:w="9180" w:type="dxa"/>
            <w:gridSpan w:val="4"/>
          </w:tcPr>
          <w:p w:rsidR="00436355" w:rsidRPr="00D5506C" w:rsidRDefault="00436355" w:rsidP="00BF0FA7">
            <w:pPr>
              <w:pStyle w:val="TableParagraph"/>
              <w:spacing w:line="210" w:lineRule="exact"/>
              <w:ind w:left="107"/>
              <w:jc w:val="left"/>
              <w:rPr>
                <w:sz w:val="20"/>
                <w:szCs w:val="20"/>
                <w:lang w:val="en-US"/>
              </w:rPr>
            </w:pPr>
            <w:r w:rsidRPr="00D5506C">
              <w:rPr>
                <w:sz w:val="20"/>
                <w:szCs w:val="20"/>
              </w:rPr>
              <w:t>Площадь</w:t>
            </w:r>
            <w:r w:rsidRPr="00D5506C">
              <w:rPr>
                <w:spacing w:val="-3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земельного</w:t>
            </w:r>
            <w:r w:rsidRPr="00D5506C">
              <w:rPr>
                <w:spacing w:val="1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участка</w:t>
            </w:r>
            <w:r w:rsidRPr="00D5506C">
              <w:rPr>
                <w:spacing w:val="-3"/>
                <w:sz w:val="20"/>
                <w:szCs w:val="20"/>
              </w:rPr>
              <w:t xml:space="preserve"> </w:t>
            </w:r>
            <w:r w:rsidR="00BF0FA7" w:rsidRPr="00D5506C">
              <w:rPr>
                <w:sz w:val="20"/>
                <w:szCs w:val="20"/>
                <w:lang w:val="en-US"/>
              </w:rPr>
              <w:t xml:space="preserve">759 </w:t>
            </w:r>
            <w:r w:rsidR="00BF0FA7" w:rsidRPr="00D5506C">
              <w:rPr>
                <w:sz w:val="20"/>
                <w:szCs w:val="20"/>
              </w:rPr>
              <w:t>м</w:t>
            </w:r>
            <w:proofErr w:type="gramStart"/>
            <w:r w:rsidR="00BF0FA7" w:rsidRPr="00D5506C">
              <w:rPr>
                <w:sz w:val="20"/>
                <w:szCs w:val="20"/>
              </w:rPr>
              <w:t>2</w:t>
            </w:r>
            <w:proofErr w:type="gramEnd"/>
          </w:p>
        </w:tc>
      </w:tr>
      <w:tr w:rsidR="00D5506C" w:rsidRPr="00D5506C" w:rsidTr="00974F64">
        <w:tc>
          <w:tcPr>
            <w:tcW w:w="1998" w:type="dxa"/>
            <w:vMerge w:val="restart"/>
          </w:tcPr>
          <w:p w:rsidR="00436355" w:rsidRPr="00D5506C" w:rsidRDefault="00436355" w:rsidP="00974F64">
            <w:pPr>
              <w:pStyle w:val="TableParagraph"/>
              <w:spacing w:line="225" w:lineRule="exact"/>
              <w:ind w:left="282" w:right="275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Обозначение</w:t>
            </w:r>
            <w:r w:rsidRPr="00D5506C">
              <w:rPr>
                <w:spacing w:val="-4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характерных</w:t>
            </w:r>
            <w:r w:rsidRPr="00D5506C">
              <w:rPr>
                <w:spacing w:val="-4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точек</w:t>
            </w:r>
          </w:p>
          <w:p w:rsidR="00436355" w:rsidRPr="00D5506C" w:rsidRDefault="00436355" w:rsidP="00974F64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  <w:r w:rsidRPr="00D5506C">
              <w:rPr>
                <w:sz w:val="20"/>
                <w:szCs w:val="20"/>
              </w:rPr>
              <w:t>границ</w:t>
            </w:r>
          </w:p>
        </w:tc>
        <w:tc>
          <w:tcPr>
            <w:tcW w:w="3593" w:type="dxa"/>
            <w:gridSpan w:val="2"/>
          </w:tcPr>
          <w:p w:rsidR="00436355" w:rsidRPr="00D5506C" w:rsidRDefault="00436355" w:rsidP="00974F64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  <w:r w:rsidRPr="00D5506C">
              <w:rPr>
                <w:rFonts w:eastAsia="Calibri"/>
                <w:sz w:val="20"/>
                <w:szCs w:val="20"/>
                <w:lang w:eastAsia="zh-CN"/>
              </w:rPr>
              <w:t xml:space="preserve">Координаты, </w:t>
            </w:r>
            <w:proofErr w:type="gramStart"/>
            <w:r w:rsidRPr="00D5506C">
              <w:rPr>
                <w:rFonts w:eastAsia="Calibri"/>
                <w:sz w:val="20"/>
                <w:szCs w:val="20"/>
                <w:lang w:eastAsia="zh-CN"/>
              </w:rPr>
              <w:t>м</w:t>
            </w:r>
            <w:proofErr w:type="gramEnd"/>
          </w:p>
        </w:tc>
        <w:tc>
          <w:tcPr>
            <w:tcW w:w="3589" w:type="dxa"/>
            <w:vMerge w:val="restart"/>
          </w:tcPr>
          <w:p w:rsidR="00436355" w:rsidRPr="00D5506C" w:rsidRDefault="00436355" w:rsidP="00974F64">
            <w:pPr>
              <w:suppressAutoHyphens/>
              <w:spacing w:line="276" w:lineRule="auto"/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 xml:space="preserve">способ образования </w:t>
            </w:r>
          </w:p>
          <w:p w:rsidR="00436355" w:rsidRPr="00D5506C" w:rsidRDefault="00436355" w:rsidP="00974F64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  <w:r w:rsidRPr="00D5506C">
              <w:rPr>
                <w:sz w:val="20"/>
                <w:szCs w:val="20"/>
              </w:rPr>
              <w:t>земельных участков</w:t>
            </w:r>
          </w:p>
        </w:tc>
      </w:tr>
      <w:tr w:rsidR="00D5506C" w:rsidRPr="00D5506C" w:rsidTr="00974F64">
        <w:tc>
          <w:tcPr>
            <w:tcW w:w="1998" w:type="dxa"/>
            <w:vMerge/>
          </w:tcPr>
          <w:p w:rsidR="00436355" w:rsidRPr="00D5506C" w:rsidRDefault="00436355" w:rsidP="00974F64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  <w:tc>
          <w:tcPr>
            <w:tcW w:w="1829" w:type="dxa"/>
          </w:tcPr>
          <w:p w:rsidR="00436355" w:rsidRPr="00D5506C" w:rsidRDefault="00436355" w:rsidP="00974F64">
            <w:pPr>
              <w:pStyle w:val="TableParagraph"/>
              <w:spacing w:line="210" w:lineRule="exact"/>
              <w:ind w:left="7"/>
              <w:rPr>
                <w:sz w:val="20"/>
                <w:szCs w:val="20"/>
              </w:rPr>
            </w:pPr>
            <w:r w:rsidRPr="00D5506C">
              <w:rPr>
                <w:w w:val="99"/>
                <w:sz w:val="20"/>
                <w:szCs w:val="20"/>
              </w:rPr>
              <w:t>X</w:t>
            </w:r>
          </w:p>
        </w:tc>
        <w:tc>
          <w:tcPr>
            <w:tcW w:w="1764" w:type="dxa"/>
          </w:tcPr>
          <w:p w:rsidR="00436355" w:rsidRPr="00D5506C" w:rsidRDefault="00436355" w:rsidP="00974F64">
            <w:pPr>
              <w:pStyle w:val="TableParagraph"/>
              <w:spacing w:line="210" w:lineRule="exact"/>
              <w:ind w:left="7"/>
              <w:rPr>
                <w:sz w:val="20"/>
                <w:szCs w:val="20"/>
              </w:rPr>
            </w:pPr>
            <w:r w:rsidRPr="00D5506C">
              <w:rPr>
                <w:w w:val="99"/>
                <w:sz w:val="20"/>
                <w:szCs w:val="20"/>
              </w:rPr>
              <w:t>Y</w:t>
            </w:r>
          </w:p>
        </w:tc>
        <w:tc>
          <w:tcPr>
            <w:tcW w:w="3589" w:type="dxa"/>
            <w:vMerge/>
          </w:tcPr>
          <w:p w:rsidR="00436355" w:rsidRPr="00D5506C" w:rsidRDefault="00436355" w:rsidP="00974F64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56173B">
        <w:tc>
          <w:tcPr>
            <w:tcW w:w="1998" w:type="dxa"/>
            <w:vAlign w:val="center"/>
          </w:tcPr>
          <w:p w:rsidR="001C62B8" w:rsidRPr="00D5506C" w:rsidRDefault="001C62B8" w:rsidP="00974F64">
            <w:pPr>
              <w:pStyle w:val="TableParagraph"/>
              <w:spacing w:line="210" w:lineRule="exact"/>
              <w:ind w:left="34"/>
              <w:rPr>
                <w:sz w:val="20"/>
                <w:szCs w:val="20"/>
                <w:lang w:val="en-US"/>
              </w:rPr>
            </w:pPr>
            <w:r w:rsidRPr="00D5506C"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1829" w:type="dxa"/>
            <w:vAlign w:val="center"/>
          </w:tcPr>
          <w:p w:rsidR="001C62B8" w:rsidRPr="00D5506C" w:rsidRDefault="001C62B8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417871,52</w:t>
            </w:r>
          </w:p>
        </w:tc>
        <w:tc>
          <w:tcPr>
            <w:tcW w:w="1764" w:type="dxa"/>
            <w:vAlign w:val="center"/>
          </w:tcPr>
          <w:p w:rsidR="001C62B8" w:rsidRPr="00D5506C" w:rsidRDefault="001C62B8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1317049,88</w:t>
            </w:r>
          </w:p>
        </w:tc>
        <w:tc>
          <w:tcPr>
            <w:tcW w:w="3589" w:type="dxa"/>
            <w:vMerge w:val="restart"/>
          </w:tcPr>
          <w:p w:rsidR="001C62B8" w:rsidRPr="00D5506C" w:rsidRDefault="001C62B8" w:rsidP="00436355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 xml:space="preserve">Образование нового земельного участка путем </w:t>
            </w:r>
            <w:r w:rsidR="009966B0" w:rsidRPr="009966B0">
              <w:rPr>
                <w:sz w:val="20"/>
                <w:szCs w:val="20"/>
              </w:rPr>
              <w:t>перераспределения,</w:t>
            </w:r>
            <w:r w:rsidR="009966B0">
              <w:rPr>
                <w:sz w:val="22"/>
                <w:szCs w:val="22"/>
              </w:rPr>
              <w:t xml:space="preserve"> </w:t>
            </w:r>
            <w:r w:rsidRPr="00D5506C">
              <w:rPr>
                <w:sz w:val="20"/>
                <w:szCs w:val="20"/>
              </w:rPr>
              <w:t>раздела (ликвидации) земельн</w:t>
            </w:r>
            <w:r w:rsidR="00950A69">
              <w:rPr>
                <w:sz w:val="20"/>
                <w:szCs w:val="20"/>
              </w:rPr>
              <w:t>ого</w:t>
            </w:r>
            <w:r w:rsidRPr="00D5506C">
              <w:rPr>
                <w:sz w:val="20"/>
                <w:szCs w:val="20"/>
              </w:rPr>
              <w:t xml:space="preserve"> участк</w:t>
            </w:r>
            <w:r w:rsidR="00950A69">
              <w:rPr>
                <w:sz w:val="20"/>
                <w:szCs w:val="20"/>
              </w:rPr>
              <w:t>а</w:t>
            </w:r>
            <w:r w:rsidRPr="00D5506C">
              <w:rPr>
                <w:sz w:val="20"/>
                <w:szCs w:val="20"/>
              </w:rPr>
              <w:t xml:space="preserve"> с кадастровым</w:t>
            </w:r>
            <w:r w:rsidR="00950A69">
              <w:rPr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 xml:space="preserve"> номер</w:t>
            </w:r>
            <w:r w:rsidR="00950A69">
              <w:rPr>
                <w:sz w:val="20"/>
                <w:szCs w:val="20"/>
              </w:rPr>
              <w:t>ом</w:t>
            </w:r>
            <w:r w:rsidRPr="00D5506C">
              <w:rPr>
                <w:sz w:val="20"/>
                <w:szCs w:val="20"/>
              </w:rPr>
              <w:t xml:space="preserve">:  </w:t>
            </w:r>
          </w:p>
          <w:p w:rsidR="001C62B8" w:rsidRPr="00D5506C" w:rsidRDefault="001C62B8" w:rsidP="00436355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>48:20:0010501:</w:t>
            </w:r>
            <w:r w:rsidRPr="00D5506C">
              <w:rPr>
                <w:rFonts w:eastAsia="Calibri"/>
                <w:sz w:val="20"/>
                <w:szCs w:val="20"/>
                <w:lang w:eastAsia="zh-CN"/>
              </w:rPr>
              <w:t>2946</w:t>
            </w:r>
          </w:p>
        </w:tc>
      </w:tr>
      <w:tr w:rsidR="00D5506C" w:rsidRPr="00D5506C" w:rsidTr="0056173B">
        <w:tc>
          <w:tcPr>
            <w:tcW w:w="1998" w:type="dxa"/>
            <w:vAlign w:val="center"/>
          </w:tcPr>
          <w:p w:rsidR="001C62B8" w:rsidRPr="00D5506C" w:rsidRDefault="001C62B8" w:rsidP="00974F64">
            <w:pPr>
              <w:pStyle w:val="TableParagraph"/>
              <w:spacing w:line="210" w:lineRule="exact"/>
              <w:ind w:left="34"/>
              <w:rPr>
                <w:sz w:val="20"/>
                <w:szCs w:val="20"/>
                <w:lang w:val="en-US"/>
              </w:rPr>
            </w:pPr>
            <w:r w:rsidRPr="00D5506C"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1829" w:type="dxa"/>
            <w:vAlign w:val="center"/>
          </w:tcPr>
          <w:p w:rsidR="001C62B8" w:rsidRPr="00D5506C" w:rsidRDefault="001C62B8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417864,72</w:t>
            </w:r>
          </w:p>
        </w:tc>
        <w:tc>
          <w:tcPr>
            <w:tcW w:w="1764" w:type="dxa"/>
            <w:vAlign w:val="center"/>
          </w:tcPr>
          <w:p w:rsidR="001C62B8" w:rsidRPr="00D5506C" w:rsidRDefault="001C62B8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1317077,04</w:t>
            </w:r>
          </w:p>
        </w:tc>
        <w:tc>
          <w:tcPr>
            <w:tcW w:w="3589" w:type="dxa"/>
            <w:vMerge/>
          </w:tcPr>
          <w:p w:rsidR="001C62B8" w:rsidRPr="00D5506C" w:rsidRDefault="001C62B8" w:rsidP="00974F64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56173B">
        <w:tc>
          <w:tcPr>
            <w:tcW w:w="1998" w:type="dxa"/>
            <w:vAlign w:val="center"/>
          </w:tcPr>
          <w:p w:rsidR="001C62B8" w:rsidRPr="00D5506C" w:rsidRDefault="001C62B8" w:rsidP="0042005C">
            <w:pPr>
              <w:pStyle w:val="TableParagraph"/>
              <w:spacing w:line="210" w:lineRule="exact"/>
              <w:ind w:left="34"/>
              <w:rPr>
                <w:sz w:val="20"/>
                <w:szCs w:val="20"/>
                <w:lang w:val="en-US"/>
              </w:rPr>
            </w:pPr>
            <w:r w:rsidRPr="00D5506C">
              <w:rPr>
                <w:w w:val="99"/>
                <w:sz w:val="20"/>
                <w:szCs w:val="20"/>
                <w:lang w:val="en-US"/>
              </w:rPr>
              <w:t>9</w:t>
            </w:r>
          </w:p>
        </w:tc>
        <w:tc>
          <w:tcPr>
            <w:tcW w:w="1829" w:type="dxa"/>
            <w:vAlign w:val="center"/>
          </w:tcPr>
          <w:p w:rsidR="001C62B8" w:rsidRPr="00D5506C" w:rsidRDefault="001C62B8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417838,27</w:t>
            </w:r>
          </w:p>
        </w:tc>
        <w:tc>
          <w:tcPr>
            <w:tcW w:w="1764" w:type="dxa"/>
            <w:vAlign w:val="center"/>
          </w:tcPr>
          <w:p w:rsidR="001C62B8" w:rsidRPr="00D5506C" w:rsidRDefault="001C62B8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1317069,72</w:t>
            </w:r>
          </w:p>
        </w:tc>
        <w:tc>
          <w:tcPr>
            <w:tcW w:w="3589" w:type="dxa"/>
            <w:vMerge/>
          </w:tcPr>
          <w:p w:rsidR="001C62B8" w:rsidRPr="00D5506C" w:rsidRDefault="001C62B8" w:rsidP="00974F64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56173B">
        <w:tc>
          <w:tcPr>
            <w:tcW w:w="1998" w:type="dxa"/>
            <w:vAlign w:val="center"/>
          </w:tcPr>
          <w:p w:rsidR="001C62B8" w:rsidRPr="00D5506C" w:rsidRDefault="001C62B8" w:rsidP="0042005C">
            <w:pPr>
              <w:pStyle w:val="TableParagraph"/>
              <w:spacing w:line="210" w:lineRule="exact"/>
              <w:ind w:left="34"/>
              <w:rPr>
                <w:sz w:val="20"/>
                <w:szCs w:val="20"/>
                <w:lang w:val="en-US"/>
              </w:rPr>
            </w:pPr>
            <w:r w:rsidRPr="00D5506C">
              <w:rPr>
                <w:w w:val="99"/>
                <w:sz w:val="20"/>
                <w:szCs w:val="20"/>
                <w:lang w:val="en-US"/>
              </w:rPr>
              <w:t>6</w:t>
            </w:r>
          </w:p>
        </w:tc>
        <w:tc>
          <w:tcPr>
            <w:tcW w:w="1829" w:type="dxa"/>
            <w:vAlign w:val="center"/>
          </w:tcPr>
          <w:p w:rsidR="001C62B8" w:rsidRPr="00D5506C" w:rsidRDefault="001C62B8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417844,91</w:t>
            </w:r>
          </w:p>
        </w:tc>
        <w:tc>
          <w:tcPr>
            <w:tcW w:w="1764" w:type="dxa"/>
            <w:vAlign w:val="center"/>
          </w:tcPr>
          <w:p w:rsidR="001C62B8" w:rsidRPr="00D5506C" w:rsidRDefault="001C62B8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1317043,22</w:t>
            </w:r>
          </w:p>
        </w:tc>
        <w:tc>
          <w:tcPr>
            <w:tcW w:w="3589" w:type="dxa"/>
            <w:vMerge/>
          </w:tcPr>
          <w:p w:rsidR="001C62B8" w:rsidRPr="00D5506C" w:rsidRDefault="001C62B8" w:rsidP="00974F64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56173B">
        <w:tc>
          <w:tcPr>
            <w:tcW w:w="1998" w:type="dxa"/>
            <w:vAlign w:val="center"/>
          </w:tcPr>
          <w:p w:rsidR="001C62B8" w:rsidRPr="00D5506C" w:rsidRDefault="001C62B8" w:rsidP="0042005C">
            <w:pPr>
              <w:pStyle w:val="TableParagraph"/>
              <w:spacing w:line="210" w:lineRule="exact"/>
              <w:ind w:left="34"/>
              <w:rPr>
                <w:sz w:val="20"/>
                <w:szCs w:val="20"/>
                <w:lang w:val="en-US"/>
              </w:rPr>
            </w:pPr>
            <w:r w:rsidRPr="00D5506C">
              <w:rPr>
                <w:w w:val="99"/>
                <w:sz w:val="20"/>
                <w:szCs w:val="20"/>
                <w:lang w:val="en-US"/>
              </w:rPr>
              <w:t>7</w:t>
            </w:r>
          </w:p>
        </w:tc>
        <w:tc>
          <w:tcPr>
            <w:tcW w:w="1829" w:type="dxa"/>
            <w:vAlign w:val="center"/>
          </w:tcPr>
          <w:p w:rsidR="001C62B8" w:rsidRPr="00D5506C" w:rsidRDefault="001C62B8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417871,52</w:t>
            </w:r>
          </w:p>
        </w:tc>
        <w:tc>
          <w:tcPr>
            <w:tcW w:w="1764" w:type="dxa"/>
            <w:vAlign w:val="center"/>
          </w:tcPr>
          <w:p w:rsidR="001C62B8" w:rsidRPr="00D5506C" w:rsidRDefault="001C62B8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1317049,88</w:t>
            </w:r>
          </w:p>
        </w:tc>
        <w:tc>
          <w:tcPr>
            <w:tcW w:w="3589" w:type="dxa"/>
            <w:vMerge/>
          </w:tcPr>
          <w:p w:rsidR="001C62B8" w:rsidRPr="00D5506C" w:rsidRDefault="001C62B8" w:rsidP="00974F64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974F64">
        <w:tc>
          <w:tcPr>
            <w:tcW w:w="1998" w:type="dxa"/>
            <w:vAlign w:val="center"/>
          </w:tcPr>
          <w:p w:rsidR="001C62B8" w:rsidRPr="00D5506C" w:rsidRDefault="001C62B8" w:rsidP="0042005C">
            <w:pPr>
              <w:pStyle w:val="TableParagraph"/>
              <w:spacing w:line="210" w:lineRule="exact"/>
              <w:ind w:left="34"/>
              <w:rPr>
                <w:sz w:val="20"/>
                <w:szCs w:val="20"/>
                <w:lang w:val="en-US"/>
              </w:rPr>
            </w:pPr>
          </w:p>
        </w:tc>
        <w:tc>
          <w:tcPr>
            <w:tcW w:w="1829" w:type="dxa"/>
            <w:vAlign w:val="center"/>
          </w:tcPr>
          <w:p w:rsidR="001C62B8" w:rsidRPr="00D5506C" w:rsidRDefault="001C62B8" w:rsidP="004200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4" w:type="dxa"/>
            <w:vAlign w:val="center"/>
          </w:tcPr>
          <w:p w:rsidR="001C62B8" w:rsidRPr="00D5506C" w:rsidRDefault="001C62B8" w:rsidP="004200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89" w:type="dxa"/>
            <w:vMerge/>
          </w:tcPr>
          <w:p w:rsidR="001C62B8" w:rsidRPr="00D5506C" w:rsidRDefault="001C62B8" w:rsidP="00974F64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974F64">
        <w:tc>
          <w:tcPr>
            <w:tcW w:w="1998" w:type="dxa"/>
            <w:vAlign w:val="center"/>
          </w:tcPr>
          <w:p w:rsidR="001C62B8" w:rsidRPr="00D5506C" w:rsidRDefault="001C62B8" w:rsidP="0042005C">
            <w:pPr>
              <w:pStyle w:val="TableParagraph"/>
              <w:spacing w:line="210" w:lineRule="exact"/>
              <w:ind w:left="34"/>
              <w:rPr>
                <w:sz w:val="20"/>
                <w:szCs w:val="20"/>
                <w:lang w:val="en-US"/>
              </w:rPr>
            </w:pPr>
          </w:p>
        </w:tc>
        <w:tc>
          <w:tcPr>
            <w:tcW w:w="1829" w:type="dxa"/>
            <w:vAlign w:val="center"/>
          </w:tcPr>
          <w:p w:rsidR="001C62B8" w:rsidRPr="00D5506C" w:rsidRDefault="001C62B8" w:rsidP="004200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4" w:type="dxa"/>
            <w:vAlign w:val="center"/>
          </w:tcPr>
          <w:p w:rsidR="001C62B8" w:rsidRPr="00D5506C" w:rsidRDefault="001C62B8" w:rsidP="004200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89" w:type="dxa"/>
            <w:vMerge/>
          </w:tcPr>
          <w:p w:rsidR="001C62B8" w:rsidRPr="00D5506C" w:rsidRDefault="001C62B8" w:rsidP="00974F64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</w:tbl>
    <w:p w:rsidR="00436355" w:rsidRDefault="00436355" w:rsidP="00B524FD">
      <w:pPr>
        <w:suppressAutoHyphens/>
        <w:spacing w:line="360" w:lineRule="auto"/>
        <w:ind w:firstLine="567"/>
        <w:jc w:val="center"/>
        <w:rPr>
          <w:rFonts w:eastAsia="Calibri"/>
          <w:lang w:eastAsia="zh-CN"/>
        </w:rPr>
      </w:pPr>
    </w:p>
    <w:tbl>
      <w:tblPr>
        <w:tblStyle w:val="a9"/>
        <w:tblW w:w="0" w:type="auto"/>
        <w:tblInd w:w="392" w:type="dxa"/>
        <w:tblLook w:val="04A0" w:firstRow="1" w:lastRow="0" w:firstColumn="1" w:lastColumn="0" w:noHBand="0" w:noVBand="1"/>
      </w:tblPr>
      <w:tblGrid>
        <w:gridCol w:w="1998"/>
        <w:gridCol w:w="1829"/>
        <w:gridCol w:w="1764"/>
        <w:gridCol w:w="3589"/>
      </w:tblGrid>
      <w:tr w:rsidR="00D5506C" w:rsidRPr="00D5506C" w:rsidTr="00304567">
        <w:tc>
          <w:tcPr>
            <w:tcW w:w="9180" w:type="dxa"/>
            <w:gridSpan w:val="4"/>
          </w:tcPr>
          <w:p w:rsidR="007F59A9" w:rsidRPr="00D5506C" w:rsidRDefault="007F59A9" w:rsidP="00304567">
            <w:pPr>
              <w:pStyle w:val="TableParagraph"/>
              <w:spacing w:line="210" w:lineRule="exact"/>
              <w:ind w:left="107"/>
              <w:jc w:val="left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Квартал № 7</w:t>
            </w:r>
          </w:p>
        </w:tc>
      </w:tr>
      <w:tr w:rsidR="00D5506C" w:rsidRPr="00D5506C" w:rsidTr="00304567">
        <w:tc>
          <w:tcPr>
            <w:tcW w:w="9180" w:type="dxa"/>
            <w:gridSpan w:val="4"/>
          </w:tcPr>
          <w:p w:rsidR="007F59A9" w:rsidRPr="00D5506C" w:rsidRDefault="007F59A9" w:rsidP="0057602F">
            <w:pPr>
              <w:pStyle w:val="TableParagraph"/>
              <w:spacing w:line="210" w:lineRule="exact"/>
              <w:ind w:left="107"/>
              <w:jc w:val="left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Условный</w:t>
            </w:r>
            <w:r w:rsidRPr="00D5506C">
              <w:rPr>
                <w:spacing w:val="-5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номер</w:t>
            </w:r>
            <w:r w:rsidRPr="00D5506C">
              <w:rPr>
                <w:spacing w:val="-2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земельного</w:t>
            </w:r>
            <w:r w:rsidRPr="00D5506C">
              <w:rPr>
                <w:spacing w:val="-2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участка</w:t>
            </w:r>
            <w:r w:rsidRPr="00D5506C">
              <w:rPr>
                <w:spacing w:val="2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-</w:t>
            </w:r>
            <w:r w:rsidRPr="00D5506C">
              <w:rPr>
                <w:spacing w:val="-5"/>
                <w:sz w:val="20"/>
                <w:szCs w:val="20"/>
              </w:rPr>
              <w:t xml:space="preserve"> </w:t>
            </w:r>
            <w:r w:rsidRPr="00D5506C">
              <w:rPr>
                <w:bCs/>
                <w:sz w:val="20"/>
                <w:szCs w:val="20"/>
                <w:shd w:val="clear" w:color="auto" w:fill="FFFFFF"/>
              </w:rPr>
              <w:t>48:20:0010501</w:t>
            </w:r>
            <w:r w:rsidRPr="00D5506C">
              <w:rPr>
                <w:sz w:val="20"/>
                <w:szCs w:val="20"/>
              </w:rPr>
              <w:t xml:space="preserve">:ЗУ 7.3 </w:t>
            </w:r>
          </w:p>
        </w:tc>
      </w:tr>
      <w:tr w:rsidR="00D5506C" w:rsidRPr="00D5506C" w:rsidTr="00304567">
        <w:tc>
          <w:tcPr>
            <w:tcW w:w="9180" w:type="dxa"/>
            <w:gridSpan w:val="4"/>
          </w:tcPr>
          <w:p w:rsidR="007F59A9" w:rsidRPr="00D5506C" w:rsidRDefault="007F59A9" w:rsidP="00304567">
            <w:pPr>
              <w:pStyle w:val="TableParagraph"/>
              <w:spacing w:line="210" w:lineRule="exact"/>
              <w:ind w:left="107"/>
              <w:jc w:val="left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Площадь</w:t>
            </w:r>
            <w:r w:rsidRPr="00D5506C">
              <w:rPr>
                <w:spacing w:val="-3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земельного</w:t>
            </w:r>
            <w:r w:rsidRPr="00D5506C">
              <w:rPr>
                <w:spacing w:val="1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участка</w:t>
            </w:r>
            <w:r w:rsidRPr="00D5506C">
              <w:rPr>
                <w:spacing w:val="-3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  <w:lang w:val="en-US"/>
              </w:rPr>
              <w:t>5281</w:t>
            </w:r>
            <w:r w:rsidRPr="00D5506C">
              <w:rPr>
                <w:sz w:val="20"/>
                <w:szCs w:val="20"/>
              </w:rPr>
              <w:t xml:space="preserve">  м</w:t>
            </w:r>
            <w:proofErr w:type="gramStart"/>
            <w:r w:rsidRPr="00D5506C">
              <w:rPr>
                <w:sz w:val="20"/>
                <w:szCs w:val="20"/>
              </w:rPr>
              <w:t>2</w:t>
            </w:r>
            <w:proofErr w:type="gramEnd"/>
          </w:p>
        </w:tc>
      </w:tr>
      <w:tr w:rsidR="00D5506C" w:rsidRPr="00D5506C" w:rsidTr="00304567">
        <w:tc>
          <w:tcPr>
            <w:tcW w:w="1998" w:type="dxa"/>
            <w:vMerge w:val="restart"/>
          </w:tcPr>
          <w:p w:rsidR="007F59A9" w:rsidRPr="00D5506C" w:rsidRDefault="007F59A9" w:rsidP="00304567">
            <w:pPr>
              <w:pStyle w:val="TableParagraph"/>
              <w:spacing w:line="225" w:lineRule="exact"/>
              <w:ind w:left="282" w:right="275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Обозначение</w:t>
            </w:r>
            <w:r w:rsidRPr="00D5506C">
              <w:rPr>
                <w:spacing w:val="-4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характерных</w:t>
            </w:r>
            <w:r w:rsidRPr="00D5506C">
              <w:rPr>
                <w:spacing w:val="-4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точек</w:t>
            </w:r>
          </w:p>
          <w:p w:rsidR="007F59A9" w:rsidRPr="00D5506C" w:rsidRDefault="007F59A9" w:rsidP="00304567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  <w:r w:rsidRPr="00D5506C">
              <w:rPr>
                <w:sz w:val="20"/>
                <w:szCs w:val="20"/>
              </w:rPr>
              <w:t>границ</w:t>
            </w:r>
          </w:p>
        </w:tc>
        <w:tc>
          <w:tcPr>
            <w:tcW w:w="3593" w:type="dxa"/>
            <w:gridSpan w:val="2"/>
          </w:tcPr>
          <w:p w:rsidR="007F59A9" w:rsidRPr="00D5506C" w:rsidRDefault="007F59A9" w:rsidP="00304567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  <w:r w:rsidRPr="00D5506C">
              <w:rPr>
                <w:rFonts w:eastAsia="Calibri"/>
                <w:sz w:val="20"/>
                <w:szCs w:val="20"/>
                <w:lang w:eastAsia="zh-CN"/>
              </w:rPr>
              <w:t xml:space="preserve">Координаты, </w:t>
            </w:r>
            <w:proofErr w:type="gramStart"/>
            <w:r w:rsidRPr="00D5506C">
              <w:rPr>
                <w:rFonts w:eastAsia="Calibri"/>
                <w:sz w:val="20"/>
                <w:szCs w:val="20"/>
                <w:lang w:eastAsia="zh-CN"/>
              </w:rPr>
              <w:t>м</w:t>
            </w:r>
            <w:proofErr w:type="gramEnd"/>
          </w:p>
        </w:tc>
        <w:tc>
          <w:tcPr>
            <w:tcW w:w="3589" w:type="dxa"/>
            <w:vMerge w:val="restart"/>
          </w:tcPr>
          <w:p w:rsidR="007F59A9" w:rsidRPr="00D5506C" w:rsidRDefault="007F59A9" w:rsidP="00304567">
            <w:pPr>
              <w:suppressAutoHyphens/>
              <w:spacing w:line="276" w:lineRule="auto"/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 xml:space="preserve">способ образования </w:t>
            </w:r>
          </w:p>
          <w:p w:rsidR="007F59A9" w:rsidRPr="00D5506C" w:rsidRDefault="007F59A9" w:rsidP="00304567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  <w:r w:rsidRPr="00D5506C">
              <w:rPr>
                <w:sz w:val="20"/>
                <w:szCs w:val="20"/>
              </w:rPr>
              <w:t>земельных участков</w:t>
            </w:r>
          </w:p>
        </w:tc>
      </w:tr>
      <w:tr w:rsidR="00D5506C" w:rsidRPr="00D5506C" w:rsidTr="00304567">
        <w:tc>
          <w:tcPr>
            <w:tcW w:w="1998" w:type="dxa"/>
            <w:vMerge/>
          </w:tcPr>
          <w:p w:rsidR="007F59A9" w:rsidRPr="00D5506C" w:rsidRDefault="007F59A9" w:rsidP="00304567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  <w:tc>
          <w:tcPr>
            <w:tcW w:w="1829" w:type="dxa"/>
          </w:tcPr>
          <w:p w:rsidR="007F59A9" w:rsidRPr="00D5506C" w:rsidRDefault="007F59A9" w:rsidP="00304567">
            <w:pPr>
              <w:pStyle w:val="TableParagraph"/>
              <w:spacing w:line="210" w:lineRule="exact"/>
              <w:ind w:left="7"/>
              <w:rPr>
                <w:sz w:val="20"/>
                <w:szCs w:val="20"/>
              </w:rPr>
            </w:pPr>
            <w:r w:rsidRPr="00D5506C">
              <w:rPr>
                <w:w w:val="99"/>
                <w:sz w:val="20"/>
                <w:szCs w:val="20"/>
              </w:rPr>
              <w:t>X</w:t>
            </w:r>
          </w:p>
        </w:tc>
        <w:tc>
          <w:tcPr>
            <w:tcW w:w="1764" w:type="dxa"/>
          </w:tcPr>
          <w:p w:rsidR="007F59A9" w:rsidRPr="00D5506C" w:rsidRDefault="007F59A9" w:rsidP="00304567">
            <w:pPr>
              <w:pStyle w:val="TableParagraph"/>
              <w:spacing w:line="210" w:lineRule="exact"/>
              <w:ind w:left="7"/>
              <w:rPr>
                <w:sz w:val="20"/>
                <w:szCs w:val="20"/>
              </w:rPr>
            </w:pPr>
            <w:r w:rsidRPr="00D5506C">
              <w:rPr>
                <w:w w:val="99"/>
                <w:sz w:val="20"/>
                <w:szCs w:val="20"/>
              </w:rPr>
              <w:t>Y</w:t>
            </w:r>
          </w:p>
        </w:tc>
        <w:tc>
          <w:tcPr>
            <w:tcW w:w="3589" w:type="dxa"/>
            <w:vMerge/>
          </w:tcPr>
          <w:p w:rsidR="007F59A9" w:rsidRPr="00D5506C" w:rsidRDefault="007F59A9" w:rsidP="00304567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304567">
        <w:tc>
          <w:tcPr>
            <w:tcW w:w="1998" w:type="dxa"/>
            <w:vAlign w:val="center"/>
          </w:tcPr>
          <w:p w:rsidR="007F02D1" w:rsidRPr="00D5506C" w:rsidRDefault="007F02D1" w:rsidP="0042005C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w w:val="99"/>
                <w:sz w:val="20"/>
                <w:szCs w:val="20"/>
              </w:rPr>
              <w:t>1</w:t>
            </w:r>
          </w:p>
        </w:tc>
        <w:tc>
          <w:tcPr>
            <w:tcW w:w="1829" w:type="dxa"/>
            <w:vAlign w:val="center"/>
          </w:tcPr>
          <w:p w:rsidR="007F02D1" w:rsidRPr="00D5506C" w:rsidRDefault="007F02D1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417842,26</w:t>
            </w:r>
          </w:p>
        </w:tc>
        <w:tc>
          <w:tcPr>
            <w:tcW w:w="1764" w:type="dxa"/>
            <w:vAlign w:val="center"/>
          </w:tcPr>
          <w:p w:rsidR="007F02D1" w:rsidRPr="00D5506C" w:rsidRDefault="007F02D1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1316919,75</w:t>
            </w:r>
          </w:p>
        </w:tc>
        <w:tc>
          <w:tcPr>
            <w:tcW w:w="3589" w:type="dxa"/>
          </w:tcPr>
          <w:p w:rsidR="007F02D1" w:rsidRPr="00D5506C" w:rsidRDefault="007F02D1" w:rsidP="00304567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D5506C" w:rsidRPr="00D5506C" w:rsidTr="00304567">
        <w:tc>
          <w:tcPr>
            <w:tcW w:w="1998" w:type="dxa"/>
            <w:vAlign w:val="center"/>
          </w:tcPr>
          <w:p w:rsidR="007F02D1" w:rsidRPr="00D5506C" w:rsidRDefault="007F02D1" w:rsidP="0042005C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w w:val="99"/>
                <w:sz w:val="20"/>
                <w:szCs w:val="20"/>
              </w:rPr>
              <w:t>2</w:t>
            </w:r>
          </w:p>
        </w:tc>
        <w:tc>
          <w:tcPr>
            <w:tcW w:w="1829" w:type="dxa"/>
            <w:vAlign w:val="center"/>
          </w:tcPr>
          <w:p w:rsidR="007F02D1" w:rsidRPr="00D5506C" w:rsidRDefault="007F02D1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417849,06</w:t>
            </w:r>
          </w:p>
        </w:tc>
        <w:tc>
          <w:tcPr>
            <w:tcW w:w="1764" w:type="dxa"/>
            <w:vAlign w:val="center"/>
          </w:tcPr>
          <w:p w:rsidR="007F02D1" w:rsidRPr="00D5506C" w:rsidRDefault="007F02D1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1316921,63</w:t>
            </w:r>
          </w:p>
        </w:tc>
        <w:tc>
          <w:tcPr>
            <w:tcW w:w="3589" w:type="dxa"/>
            <w:vMerge w:val="restart"/>
          </w:tcPr>
          <w:p w:rsidR="007F02D1" w:rsidRPr="00D5506C" w:rsidRDefault="007F02D1" w:rsidP="00304567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 xml:space="preserve">Образование нового земельного участка путем </w:t>
            </w:r>
            <w:r w:rsidR="005179DF" w:rsidRPr="009966B0">
              <w:rPr>
                <w:sz w:val="20"/>
                <w:szCs w:val="20"/>
              </w:rPr>
              <w:t>перераспределения,</w:t>
            </w:r>
            <w:r w:rsidR="005179DF">
              <w:rPr>
                <w:sz w:val="22"/>
                <w:szCs w:val="22"/>
              </w:rPr>
              <w:t xml:space="preserve"> </w:t>
            </w:r>
            <w:r w:rsidRPr="00D5506C">
              <w:rPr>
                <w:sz w:val="20"/>
                <w:szCs w:val="20"/>
              </w:rPr>
              <w:t xml:space="preserve">раздела (ликвидации) земельных участков с кадастровыми номерами:  </w:t>
            </w:r>
          </w:p>
          <w:p w:rsidR="007F02D1" w:rsidRPr="00D5506C" w:rsidRDefault="007F02D1" w:rsidP="00304567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>48:20:0010501:</w:t>
            </w:r>
            <w:r w:rsidRPr="00D5506C">
              <w:rPr>
                <w:rFonts w:eastAsia="Calibri"/>
                <w:sz w:val="20"/>
                <w:szCs w:val="20"/>
                <w:lang w:eastAsia="zh-CN"/>
              </w:rPr>
              <w:t>2234</w:t>
            </w:r>
          </w:p>
          <w:p w:rsidR="007F02D1" w:rsidRPr="00D5506C" w:rsidRDefault="007F02D1" w:rsidP="00304567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>48:20:0010501:</w:t>
            </w:r>
            <w:r w:rsidRPr="00D5506C">
              <w:rPr>
                <w:rFonts w:eastAsia="Calibri"/>
                <w:sz w:val="20"/>
                <w:szCs w:val="20"/>
                <w:lang w:eastAsia="zh-CN"/>
              </w:rPr>
              <w:t>2176</w:t>
            </w:r>
          </w:p>
          <w:p w:rsidR="007F02D1" w:rsidRPr="00D5506C" w:rsidRDefault="007F02D1" w:rsidP="00304567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val="en-US" w:eastAsia="zh-CN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>48:20:0010501:</w:t>
            </w:r>
            <w:r w:rsidRPr="00D5506C">
              <w:rPr>
                <w:rFonts w:eastAsia="Calibri"/>
                <w:sz w:val="20"/>
                <w:szCs w:val="20"/>
                <w:lang w:eastAsia="zh-CN"/>
              </w:rPr>
              <w:t>2946</w:t>
            </w:r>
          </w:p>
        </w:tc>
      </w:tr>
      <w:tr w:rsidR="00D5506C" w:rsidRPr="00D5506C" w:rsidTr="00304567">
        <w:tc>
          <w:tcPr>
            <w:tcW w:w="1998" w:type="dxa"/>
            <w:vAlign w:val="center"/>
          </w:tcPr>
          <w:p w:rsidR="007F02D1" w:rsidRPr="00D5506C" w:rsidRDefault="007F02D1" w:rsidP="0042005C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w w:val="99"/>
                <w:sz w:val="20"/>
                <w:szCs w:val="20"/>
              </w:rPr>
              <w:t>3</w:t>
            </w:r>
          </w:p>
        </w:tc>
        <w:tc>
          <w:tcPr>
            <w:tcW w:w="1829" w:type="dxa"/>
            <w:vAlign w:val="center"/>
          </w:tcPr>
          <w:p w:rsidR="007F02D1" w:rsidRPr="00D5506C" w:rsidRDefault="007F02D1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417879,5</w:t>
            </w:r>
          </w:p>
        </w:tc>
        <w:tc>
          <w:tcPr>
            <w:tcW w:w="1764" w:type="dxa"/>
            <w:vAlign w:val="center"/>
          </w:tcPr>
          <w:p w:rsidR="007F02D1" w:rsidRPr="00D5506C" w:rsidRDefault="007F02D1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1317018,06</w:t>
            </w:r>
          </w:p>
        </w:tc>
        <w:tc>
          <w:tcPr>
            <w:tcW w:w="3589" w:type="dxa"/>
            <w:vMerge/>
          </w:tcPr>
          <w:p w:rsidR="007F02D1" w:rsidRPr="00D5506C" w:rsidRDefault="007F02D1" w:rsidP="00304567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304567">
        <w:tc>
          <w:tcPr>
            <w:tcW w:w="1998" w:type="dxa"/>
            <w:vAlign w:val="center"/>
          </w:tcPr>
          <w:p w:rsidR="007F02D1" w:rsidRPr="00D5506C" w:rsidRDefault="007F02D1" w:rsidP="0042005C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w w:val="99"/>
                <w:sz w:val="20"/>
                <w:szCs w:val="20"/>
              </w:rPr>
              <w:t>4</w:t>
            </w:r>
          </w:p>
        </w:tc>
        <w:tc>
          <w:tcPr>
            <w:tcW w:w="1829" w:type="dxa"/>
            <w:vAlign w:val="center"/>
          </w:tcPr>
          <w:p w:rsidR="007F02D1" w:rsidRPr="00D5506C" w:rsidRDefault="007F02D1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417877,82</w:t>
            </w:r>
          </w:p>
        </w:tc>
        <w:tc>
          <w:tcPr>
            <w:tcW w:w="1764" w:type="dxa"/>
            <w:vAlign w:val="center"/>
          </w:tcPr>
          <w:p w:rsidR="007F02D1" w:rsidRPr="00D5506C" w:rsidRDefault="007F02D1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1317024,72</w:t>
            </w:r>
          </w:p>
        </w:tc>
        <w:tc>
          <w:tcPr>
            <w:tcW w:w="3589" w:type="dxa"/>
            <w:vMerge/>
          </w:tcPr>
          <w:p w:rsidR="007F02D1" w:rsidRPr="00D5506C" w:rsidRDefault="007F02D1" w:rsidP="00304567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304567">
        <w:tc>
          <w:tcPr>
            <w:tcW w:w="1998" w:type="dxa"/>
            <w:vAlign w:val="center"/>
          </w:tcPr>
          <w:p w:rsidR="007F02D1" w:rsidRPr="00D5506C" w:rsidRDefault="007F02D1" w:rsidP="0042005C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w w:val="99"/>
                <w:sz w:val="20"/>
                <w:szCs w:val="20"/>
              </w:rPr>
              <w:t>5</w:t>
            </w:r>
          </w:p>
        </w:tc>
        <w:tc>
          <w:tcPr>
            <w:tcW w:w="1829" w:type="dxa"/>
            <w:vAlign w:val="center"/>
          </w:tcPr>
          <w:p w:rsidR="007F02D1" w:rsidRPr="00D5506C" w:rsidRDefault="007F02D1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417851,22</w:t>
            </w:r>
          </w:p>
        </w:tc>
        <w:tc>
          <w:tcPr>
            <w:tcW w:w="1764" w:type="dxa"/>
            <w:vAlign w:val="center"/>
          </w:tcPr>
          <w:p w:rsidR="007F02D1" w:rsidRPr="00D5506C" w:rsidRDefault="007F02D1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1317018,06</w:t>
            </w:r>
          </w:p>
        </w:tc>
        <w:tc>
          <w:tcPr>
            <w:tcW w:w="3589" w:type="dxa"/>
            <w:vMerge/>
          </w:tcPr>
          <w:p w:rsidR="007F02D1" w:rsidRPr="00D5506C" w:rsidRDefault="007F02D1" w:rsidP="00304567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304567">
        <w:tc>
          <w:tcPr>
            <w:tcW w:w="1998" w:type="dxa"/>
            <w:vAlign w:val="center"/>
          </w:tcPr>
          <w:p w:rsidR="007F02D1" w:rsidRPr="00D5506C" w:rsidRDefault="007F02D1" w:rsidP="0042005C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w w:val="99"/>
                <w:sz w:val="20"/>
                <w:szCs w:val="20"/>
              </w:rPr>
              <w:t>6</w:t>
            </w:r>
          </w:p>
        </w:tc>
        <w:tc>
          <w:tcPr>
            <w:tcW w:w="1829" w:type="dxa"/>
            <w:vAlign w:val="center"/>
          </w:tcPr>
          <w:p w:rsidR="007F02D1" w:rsidRPr="00D5506C" w:rsidRDefault="007F02D1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417844,91</w:t>
            </w:r>
          </w:p>
        </w:tc>
        <w:tc>
          <w:tcPr>
            <w:tcW w:w="1764" w:type="dxa"/>
            <w:vAlign w:val="center"/>
          </w:tcPr>
          <w:p w:rsidR="007F02D1" w:rsidRPr="00D5506C" w:rsidRDefault="007F02D1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1317043,22</w:t>
            </w:r>
          </w:p>
        </w:tc>
        <w:tc>
          <w:tcPr>
            <w:tcW w:w="3589" w:type="dxa"/>
            <w:vMerge/>
          </w:tcPr>
          <w:p w:rsidR="007F02D1" w:rsidRPr="00D5506C" w:rsidRDefault="007F02D1" w:rsidP="00304567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304567">
        <w:tc>
          <w:tcPr>
            <w:tcW w:w="1998" w:type="dxa"/>
            <w:vAlign w:val="center"/>
          </w:tcPr>
          <w:p w:rsidR="007F02D1" w:rsidRPr="00D5506C" w:rsidRDefault="007F02D1" w:rsidP="0042005C">
            <w:pPr>
              <w:pStyle w:val="TableParagraph"/>
              <w:spacing w:line="210" w:lineRule="exact"/>
              <w:ind w:left="34"/>
              <w:rPr>
                <w:sz w:val="20"/>
                <w:szCs w:val="20"/>
                <w:lang w:val="en-US"/>
              </w:rPr>
            </w:pPr>
            <w:r w:rsidRPr="00D5506C">
              <w:rPr>
                <w:w w:val="99"/>
                <w:sz w:val="20"/>
                <w:szCs w:val="20"/>
                <w:lang w:val="en-US"/>
              </w:rPr>
              <w:t>9</w:t>
            </w:r>
          </w:p>
        </w:tc>
        <w:tc>
          <w:tcPr>
            <w:tcW w:w="1829" w:type="dxa"/>
            <w:vAlign w:val="center"/>
          </w:tcPr>
          <w:p w:rsidR="007F02D1" w:rsidRPr="00D5506C" w:rsidRDefault="007F02D1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417838,27</w:t>
            </w:r>
          </w:p>
        </w:tc>
        <w:tc>
          <w:tcPr>
            <w:tcW w:w="1764" w:type="dxa"/>
            <w:vAlign w:val="center"/>
          </w:tcPr>
          <w:p w:rsidR="007F02D1" w:rsidRPr="00D5506C" w:rsidRDefault="007F02D1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1317069,72</w:t>
            </w:r>
          </w:p>
        </w:tc>
        <w:tc>
          <w:tcPr>
            <w:tcW w:w="3589" w:type="dxa"/>
            <w:vMerge/>
          </w:tcPr>
          <w:p w:rsidR="007F02D1" w:rsidRPr="00D5506C" w:rsidRDefault="007F02D1" w:rsidP="00304567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304567">
        <w:tc>
          <w:tcPr>
            <w:tcW w:w="1998" w:type="dxa"/>
            <w:vAlign w:val="center"/>
          </w:tcPr>
          <w:p w:rsidR="007F02D1" w:rsidRPr="00D5506C" w:rsidRDefault="007F02D1" w:rsidP="0042005C">
            <w:pPr>
              <w:pStyle w:val="TableParagraph"/>
              <w:spacing w:line="210" w:lineRule="exact"/>
              <w:ind w:left="34"/>
              <w:rPr>
                <w:sz w:val="20"/>
                <w:szCs w:val="20"/>
                <w:lang w:val="en-US"/>
              </w:rPr>
            </w:pPr>
            <w:r w:rsidRPr="00D5506C">
              <w:rPr>
                <w:w w:val="99"/>
                <w:sz w:val="20"/>
                <w:szCs w:val="20"/>
                <w:lang w:val="en-US"/>
              </w:rPr>
              <w:t>10</w:t>
            </w:r>
          </w:p>
        </w:tc>
        <w:tc>
          <w:tcPr>
            <w:tcW w:w="1829" w:type="dxa"/>
            <w:vAlign w:val="center"/>
          </w:tcPr>
          <w:p w:rsidR="007F02D1" w:rsidRPr="00D5506C" w:rsidRDefault="007F02D1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417803,46</w:t>
            </w:r>
          </w:p>
        </w:tc>
        <w:tc>
          <w:tcPr>
            <w:tcW w:w="1764" w:type="dxa"/>
            <w:vAlign w:val="center"/>
          </w:tcPr>
          <w:p w:rsidR="007F02D1" w:rsidRPr="00D5506C" w:rsidRDefault="007F02D1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1317060,1</w:t>
            </w:r>
          </w:p>
        </w:tc>
        <w:tc>
          <w:tcPr>
            <w:tcW w:w="3589" w:type="dxa"/>
            <w:vMerge/>
          </w:tcPr>
          <w:p w:rsidR="007F02D1" w:rsidRPr="00D5506C" w:rsidRDefault="007F02D1" w:rsidP="00304567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304567">
        <w:tc>
          <w:tcPr>
            <w:tcW w:w="1998" w:type="dxa"/>
            <w:vAlign w:val="center"/>
          </w:tcPr>
          <w:p w:rsidR="007F02D1" w:rsidRPr="00D5506C" w:rsidRDefault="007F02D1" w:rsidP="0042005C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w w:val="99"/>
                <w:sz w:val="20"/>
                <w:szCs w:val="20"/>
              </w:rPr>
              <w:t>1</w:t>
            </w:r>
          </w:p>
        </w:tc>
        <w:tc>
          <w:tcPr>
            <w:tcW w:w="1829" w:type="dxa"/>
            <w:vAlign w:val="center"/>
          </w:tcPr>
          <w:p w:rsidR="007F02D1" w:rsidRPr="00D5506C" w:rsidRDefault="007F02D1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417842,26</w:t>
            </w:r>
          </w:p>
        </w:tc>
        <w:tc>
          <w:tcPr>
            <w:tcW w:w="1764" w:type="dxa"/>
            <w:vAlign w:val="center"/>
          </w:tcPr>
          <w:p w:rsidR="007F02D1" w:rsidRPr="00D5506C" w:rsidRDefault="007F02D1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1316919,75</w:t>
            </w:r>
          </w:p>
        </w:tc>
        <w:tc>
          <w:tcPr>
            <w:tcW w:w="3589" w:type="dxa"/>
            <w:vMerge/>
          </w:tcPr>
          <w:p w:rsidR="007F02D1" w:rsidRPr="00D5506C" w:rsidRDefault="007F02D1" w:rsidP="00304567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304567">
        <w:tc>
          <w:tcPr>
            <w:tcW w:w="1998" w:type="dxa"/>
            <w:vAlign w:val="center"/>
          </w:tcPr>
          <w:p w:rsidR="007F02D1" w:rsidRPr="00D5506C" w:rsidRDefault="007F02D1" w:rsidP="00304567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</w:p>
        </w:tc>
        <w:tc>
          <w:tcPr>
            <w:tcW w:w="1829" w:type="dxa"/>
            <w:vAlign w:val="center"/>
          </w:tcPr>
          <w:p w:rsidR="007F02D1" w:rsidRPr="00D5506C" w:rsidRDefault="007F02D1" w:rsidP="003045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4" w:type="dxa"/>
            <w:vAlign w:val="center"/>
          </w:tcPr>
          <w:p w:rsidR="007F02D1" w:rsidRPr="00D5506C" w:rsidRDefault="007F02D1" w:rsidP="003045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89" w:type="dxa"/>
            <w:vMerge/>
          </w:tcPr>
          <w:p w:rsidR="007F02D1" w:rsidRPr="00D5506C" w:rsidRDefault="007F02D1" w:rsidP="00304567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</w:tbl>
    <w:p w:rsidR="008C769E" w:rsidRPr="007F59A9" w:rsidRDefault="008C769E" w:rsidP="008C769E">
      <w:pPr>
        <w:suppressAutoHyphens/>
        <w:spacing w:line="360" w:lineRule="auto"/>
        <w:rPr>
          <w:rFonts w:eastAsia="Calibri"/>
          <w:lang w:eastAsia="zh-CN"/>
        </w:rPr>
      </w:pPr>
    </w:p>
    <w:tbl>
      <w:tblPr>
        <w:tblStyle w:val="a9"/>
        <w:tblW w:w="0" w:type="auto"/>
        <w:tblInd w:w="392" w:type="dxa"/>
        <w:tblLook w:val="04A0" w:firstRow="1" w:lastRow="0" w:firstColumn="1" w:lastColumn="0" w:noHBand="0" w:noVBand="1"/>
      </w:tblPr>
      <w:tblGrid>
        <w:gridCol w:w="1998"/>
        <w:gridCol w:w="1829"/>
        <w:gridCol w:w="1764"/>
        <w:gridCol w:w="3589"/>
      </w:tblGrid>
      <w:tr w:rsidR="00D5506C" w:rsidRPr="00D5506C" w:rsidTr="00AA6D16">
        <w:tc>
          <w:tcPr>
            <w:tcW w:w="9180" w:type="dxa"/>
            <w:gridSpan w:val="4"/>
          </w:tcPr>
          <w:p w:rsidR="00C7496F" w:rsidRPr="00D5506C" w:rsidRDefault="00C7496F" w:rsidP="00AA6D16">
            <w:pPr>
              <w:pStyle w:val="TableParagraph"/>
              <w:spacing w:line="210" w:lineRule="exact"/>
              <w:ind w:left="107"/>
              <w:jc w:val="left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Квартал № 8</w:t>
            </w:r>
          </w:p>
        </w:tc>
      </w:tr>
      <w:tr w:rsidR="00D5506C" w:rsidRPr="00D5506C" w:rsidTr="00AA6D16">
        <w:tc>
          <w:tcPr>
            <w:tcW w:w="9180" w:type="dxa"/>
            <w:gridSpan w:val="4"/>
          </w:tcPr>
          <w:p w:rsidR="00C7496F" w:rsidRPr="00D5506C" w:rsidRDefault="00C7496F" w:rsidP="00AA6D16">
            <w:pPr>
              <w:pStyle w:val="TableParagraph"/>
              <w:spacing w:line="210" w:lineRule="exact"/>
              <w:ind w:left="107"/>
              <w:jc w:val="left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Условный</w:t>
            </w:r>
            <w:r w:rsidRPr="00D5506C">
              <w:rPr>
                <w:spacing w:val="-5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номер</w:t>
            </w:r>
            <w:r w:rsidRPr="00D5506C">
              <w:rPr>
                <w:spacing w:val="-2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земельного</w:t>
            </w:r>
            <w:r w:rsidRPr="00D5506C">
              <w:rPr>
                <w:spacing w:val="-2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участка</w:t>
            </w:r>
            <w:r w:rsidRPr="00D5506C">
              <w:rPr>
                <w:spacing w:val="2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-</w:t>
            </w:r>
            <w:r w:rsidRPr="00D5506C">
              <w:rPr>
                <w:spacing w:val="-5"/>
                <w:sz w:val="20"/>
                <w:szCs w:val="20"/>
              </w:rPr>
              <w:t xml:space="preserve"> </w:t>
            </w:r>
            <w:r w:rsidRPr="00D5506C">
              <w:rPr>
                <w:bCs/>
                <w:sz w:val="20"/>
                <w:szCs w:val="20"/>
                <w:shd w:val="clear" w:color="auto" w:fill="FFFFFF"/>
              </w:rPr>
              <w:t>48:20:0010501</w:t>
            </w:r>
            <w:r w:rsidRPr="00D5506C">
              <w:rPr>
                <w:sz w:val="20"/>
                <w:szCs w:val="20"/>
              </w:rPr>
              <w:t>:ЗУ 8.1</w:t>
            </w:r>
          </w:p>
        </w:tc>
      </w:tr>
      <w:tr w:rsidR="00D5506C" w:rsidRPr="00D5506C" w:rsidTr="00AA6D16">
        <w:tc>
          <w:tcPr>
            <w:tcW w:w="9180" w:type="dxa"/>
            <w:gridSpan w:val="4"/>
          </w:tcPr>
          <w:p w:rsidR="00C7496F" w:rsidRPr="00D5506C" w:rsidRDefault="00C7496F" w:rsidP="00E13DFF">
            <w:pPr>
              <w:pStyle w:val="TableParagraph"/>
              <w:spacing w:line="210" w:lineRule="exact"/>
              <w:ind w:left="107"/>
              <w:jc w:val="left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Площадь</w:t>
            </w:r>
            <w:r w:rsidRPr="00D5506C">
              <w:rPr>
                <w:spacing w:val="-3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земельного</w:t>
            </w:r>
            <w:r w:rsidRPr="00D5506C">
              <w:rPr>
                <w:spacing w:val="1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участка</w:t>
            </w:r>
            <w:r w:rsidRPr="00D5506C">
              <w:rPr>
                <w:spacing w:val="-3"/>
                <w:sz w:val="20"/>
                <w:szCs w:val="20"/>
              </w:rPr>
              <w:t xml:space="preserve"> </w:t>
            </w:r>
            <w:r w:rsidR="00E13DFF" w:rsidRPr="00D5506C">
              <w:rPr>
                <w:sz w:val="20"/>
                <w:szCs w:val="20"/>
                <w:lang w:val="en-US"/>
              </w:rPr>
              <w:t xml:space="preserve">37356 </w:t>
            </w:r>
            <w:r w:rsidR="00436355" w:rsidRPr="00D5506C">
              <w:rPr>
                <w:spacing w:val="-3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м</w:t>
            </w:r>
            <w:proofErr w:type="gramStart"/>
            <w:r w:rsidRPr="00D5506C">
              <w:rPr>
                <w:sz w:val="20"/>
                <w:szCs w:val="20"/>
              </w:rPr>
              <w:t>2</w:t>
            </w:r>
            <w:proofErr w:type="gramEnd"/>
          </w:p>
        </w:tc>
      </w:tr>
      <w:tr w:rsidR="00D5506C" w:rsidRPr="00D5506C" w:rsidTr="00AA6D16">
        <w:tc>
          <w:tcPr>
            <w:tcW w:w="1998" w:type="dxa"/>
            <w:vMerge w:val="restart"/>
          </w:tcPr>
          <w:p w:rsidR="00C7496F" w:rsidRPr="00D5506C" w:rsidRDefault="00C7496F" w:rsidP="00AA6D16">
            <w:pPr>
              <w:pStyle w:val="TableParagraph"/>
              <w:spacing w:line="225" w:lineRule="exact"/>
              <w:ind w:left="282" w:right="275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Обозначение</w:t>
            </w:r>
            <w:r w:rsidRPr="00D5506C">
              <w:rPr>
                <w:spacing w:val="-4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характерных</w:t>
            </w:r>
            <w:r w:rsidRPr="00D5506C">
              <w:rPr>
                <w:spacing w:val="-4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точек</w:t>
            </w:r>
          </w:p>
          <w:p w:rsidR="00C7496F" w:rsidRPr="00D5506C" w:rsidRDefault="00C7496F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  <w:r w:rsidRPr="00D5506C">
              <w:rPr>
                <w:sz w:val="20"/>
                <w:szCs w:val="20"/>
              </w:rPr>
              <w:t>границ</w:t>
            </w:r>
          </w:p>
        </w:tc>
        <w:tc>
          <w:tcPr>
            <w:tcW w:w="3593" w:type="dxa"/>
            <w:gridSpan w:val="2"/>
          </w:tcPr>
          <w:p w:rsidR="00C7496F" w:rsidRPr="00D5506C" w:rsidRDefault="00C7496F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  <w:r w:rsidRPr="00D5506C">
              <w:rPr>
                <w:rFonts w:eastAsia="Calibri"/>
                <w:sz w:val="20"/>
                <w:szCs w:val="20"/>
                <w:lang w:eastAsia="zh-CN"/>
              </w:rPr>
              <w:t xml:space="preserve">Координаты, </w:t>
            </w:r>
            <w:proofErr w:type="gramStart"/>
            <w:r w:rsidRPr="00D5506C">
              <w:rPr>
                <w:rFonts w:eastAsia="Calibri"/>
                <w:sz w:val="20"/>
                <w:szCs w:val="20"/>
                <w:lang w:eastAsia="zh-CN"/>
              </w:rPr>
              <w:t>м</w:t>
            </w:r>
            <w:proofErr w:type="gramEnd"/>
          </w:p>
        </w:tc>
        <w:tc>
          <w:tcPr>
            <w:tcW w:w="3589" w:type="dxa"/>
            <w:vMerge w:val="restart"/>
          </w:tcPr>
          <w:p w:rsidR="00C7496F" w:rsidRPr="00D5506C" w:rsidRDefault="00C7496F" w:rsidP="00D13B8D">
            <w:pPr>
              <w:suppressAutoHyphens/>
              <w:spacing w:line="276" w:lineRule="auto"/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 xml:space="preserve">способ образования </w:t>
            </w:r>
          </w:p>
          <w:p w:rsidR="00C7496F" w:rsidRPr="00D5506C" w:rsidRDefault="00C7496F" w:rsidP="00D13B8D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  <w:r w:rsidRPr="00D5506C">
              <w:rPr>
                <w:sz w:val="20"/>
                <w:szCs w:val="20"/>
              </w:rPr>
              <w:t>земельных участков</w:t>
            </w:r>
          </w:p>
        </w:tc>
      </w:tr>
      <w:tr w:rsidR="00D5506C" w:rsidRPr="00D5506C" w:rsidTr="00AA6D16">
        <w:tc>
          <w:tcPr>
            <w:tcW w:w="1998" w:type="dxa"/>
            <w:vMerge/>
          </w:tcPr>
          <w:p w:rsidR="00C7496F" w:rsidRPr="00D5506C" w:rsidRDefault="00C7496F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  <w:tc>
          <w:tcPr>
            <w:tcW w:w="1829" w:type="dxa"/>
          </w:tcPr>
          <w:p w:rsidR="00C7496F" w:rsidRPr="00D5506C" w:rsidRDefault="00C7496F" w:rsidP="00AA6D16">
            <w:pPr>
              <w:pStyle w:val="TableParagraph"/>
              <w:spacing w:line="210" w:lineRule="exact"/>
              <w:ind w:left="7"/>
              <w:rPr>
                <w:sz w:val="20"/>
                <w:szCs w:val="20"/>
              </w:rPr>
            </w:pPr>
            <w:r w:rsidRPr="00D5506C">
              <w:rPr>
                <w:w w:val="99"/>
                <w:sz w:val="20"/>
                <w:szCs w:val="20"/>
              </w:rPr>
              <w:t>X</w:t>
            </w:r>
          </w:p>
        </w:tc>
        <w:tc>
          <w:tcPr>
            <w:tcW w:w="1764" w:type="dxa"/>
          </w:tcPr>
          <w:p w:rsidR="00C7496F" w:rsidRPr="00D5506C" w:rsidRDefault="00C7496F" w:rsidP="00AA6D16">
            <w:pPr>
              <w:pStyle w:val="TableParagraph"/>
              <w:spacing w:line="210" w:lineRule="exact"/>
              <w:ind w:left="7"/>
              <w:rPr>
                <w:sz w:val="20"/>
                <w:szCs w:val="20"/>
              </w:rPr>
            </w:pPr>
            <w:r w:rsidRPr="00D5506C">
              <w:rPr>
                <w:w w:val="99"/>
                <w:sz w:val="20"/>
                <w:szCs w:val="20"/>
              </w:rPr>
              <w:t>Y</w:t>
            </w:r>
          </w:p>
        </w:tc>
        <w:tc>
          <w:tcPr>
            <w:tcW w:w="3589" w:type="dxa"/>
            <w:vMerge/>
          </w:tcPr>
          <w:p w:rsidR="00C7496F" w:rsidRPr="00D5506C" w:rsidRDefault="00C7496F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E13DFF">
        <w:tc>
          <w:tcPr>
            <w:tcW w:w="1998" w:type="dxa"/>
            <w:vAlign w:val="center"/>
          </w:tcPr>
          <w:p w:rsidR="007F02D1" w:rsidRPr="00D5506C" w:rsidRDefault="007F02D1" w:rsidP="0042005C">
            <w:pPr>
              <w:pStyle w:val="TableParagraph"/>
              <w:spacing w:line="210" w:lineRule="exact"/>
              <w:ind w:left="34"/>
              <w:rPr>
                <w:sz w:val="20"/>
                <w:szCs w:val="20"/>
                <w:lang w:val="en-US"/>
              </w:rPr>
            </w:pPr>
            <w:r w:rsidRPr="00D5506C">
              <w:rPr>
                <w:w w:val="99"/>
                <w:sz w:val="20"/>
                <w:szCs w:val="20"/>
                <w:lang w:val="en-US"/>
              </w:rPr>
              <w:t>2</w:t>
            </w:r>
          </w:p>
        </w:tc>
        <w:tc>
          <w:tcPr>
            <w:tcW w:w="1829" w:type="dxa"/>
            <w:vAlign w:val="center"/>
          </w:tcPr>
          <w:p w:rsidR="007F02D1" w:rsidRPr="002B5845" w:rsidRDefault="007F02D1" w:rsidP="002B5845">
            <w:pPr>
              <w:jc w:val="center"/>
              <w:rPr>
                <w:sz w:val="20"/>
                <w:szCs w:val="20"/>
                <w:lang w:val="en-US"/>
              </w:rPr>
            </w:pPr>
            <w:r w:rsidRPr="00D5506C">
              <w:rPr>
                <w:sz w:val="20"/>
                <w:szCs w:val="20"/>
              </w:rPr>
              <w:t>417510,4</w:t>
            </w:r>
            <w:r w:rsidR="002B5845"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1764" w:type="dxa"/>
            <w:vAlign w:val="center"/>
          </w:tcPr>
          <w:p w:rsidR="007F02D1" w:rsidRPr="00D5506C" w:rsidRDefault="007F02D1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1317085,21</w:t>
            </w:r>
          </w:p>
        </w:tc>
        <w:tc>
          <w:tcPr>
            <w:tcW w:w="3589" w:type="dxa"/>
            <w:vMerge w:val="restart"/>
          </w:tcPr>
          <w:p w:rsidR="007F02D1" w:rsidRPr="00D5506C" w:rsidRDefault="007F02D1" w:rsidP="00D13B8D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 xml:space="preserve">Образование нового земельного участка путем </w:t>
            </w:r>
            <w:r w:rsidR="005179DF" w:rsidRPr="009966B0">
              <w:rPr>
                <w:sz w:val="20"/>
                <w:szCs w:val="20"/>
              </w:rPr>
              <w:t>перераспределения,</w:t>
            </w:r>
            <w:r w:rsidR="005179DF">
              <w:rPr>
                <w:sz w:val="22"/>
                <w:szCs w:val="22"/>
              </w:rPr>
              <w:t xml:space="preserve"> </w:t>
            </w:r>
            <w:r w:rsidRPr="00D5506C">
              <w:rPr>
                <w:sz w:val="20"/>
                <w:szCs w:val="20"/>
              </w:rPr>
              <w:t xml:space="preserve">раздела (ликвидации) земельных участков с кадастровыми номерами:  </w:t>
            </w:r>
          </w:p>
          <w:p w:rsidR="007F02D1" w:rsidRPr="00D5506C" w:rsidRDefault="007F02D1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>48:20:0010501:</w:t>
            </w:r>
            <w:r w:rsidRPr="00D5506C">
              <w:rPr>
                <w:rFonts w:eastAsia="Calibri"/>
                <w:sz w:val="20"/>
                <w:szCs w:val="20"/>
                <w:lang w:eastAsia="zh-CN"/>
              </w:rPr>
              <w:t>2240</w:t>
            </w:r>
          </w:p>
          <w:p w:rsidR="007F02D1" w:rsidRPr="00D5506C" w:rsidRDefault="007F02D1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>48:20:0010501:</w:t>
            </w:r>
            <w:r w:rsidRPr="00D5506C">
              <w:rPr>
                <w:rFonts w:eastAsia="Calibri"/>
                <w:sz w:val="20"/>
                <w:szCs w:val="20"/>
                <w:lang w:eastAsia="zh-CN"/>
              </w:rPr>
              <w:t>2176</w:t>
            </w:r>
          </w:p>
          <w:p w:rsidR="007F02D1" w:rsidRPr="00D5506C" w:rsidRDefault="007F02D1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>48:20:0010501:</w:t>
            </w:r>
            <w:r w:rsidRPr="00D5506C">
              <w:rPr>
                <w:rFonts w:eastAsia="Calibri"/>
                <w:sz w:val="20"/>
                <w:szCs w:val="20"/>
                <w:lang w:eastAsia="zh-CN"/>
              </w:rPr>
              <w:t>2238</w:t>
            </w:r>
          </w:p>
          <w:p w:rsidR="007F02D1" w:rsidRPr="00D5506C" w:rsidRDefault="007F02D1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>48:20:0010501:</w:t>
            </w:r>
            <w:r w:rsidRPr="00D5506C">
              <w:rPr>
                <w:rFonts w:eastAsia="Calibri"/>
                <w:sz w:val="20"/>
                <w:szCs w:val="20"/>
                <w:lang w:eastAsia="zh-CN"/>
              </w:rPr>
              <w:t>2239</w:t>
            </w:r>
          </w:p>
          <w:p w:rsidR="007F02D1" w:rsidRPr="00D5506C" w:rsidRDefault="007F02D1" w:rsidP="00D36DB0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  <w:proofErr w:type="gramStart"/>
            <w:r w:rsidRPr="00D5506C">
              <w:rPr>
                <w:rFonts w:eastAsia="Calibri"/>
                <w:sz w:val="20"/>
                <w:szCs w:val="20"/>
                <w:lang w:eastAsia="zh-CN"/>
              </w:rPr>
              <w:t xml:space="preserve">и </w:t>
            </w:r>
            <w:r w:rsidRPr="00D5506C">
              <w:rPr>
                <w:sz w:val="20"/>
                <w:szCs w:val="20"/>
              </w:rPr>
              <w:t>за счет</w:t>
            </w:r>
            <w:r w:rsidRPr="00D5506C">
              <w:rPr>
                <w:rFonts w:eastAsia="Calibri"/>
                <w:sz w:val="20"/>
                <w:szCs w:val="20"/>
                <w:lang w:eastAsia="zh-CN"/>
              </w:rPr>
              <w:t xml:space="preserve"> нераспределенных муниципальных земель (</w:t>
            </w:r>
            <w:r w:rsidRPr="00D5506C">
              <w:rPr>
                <w:sz w:val="20"/>
                <w:szCs w:val="20"/>
              </w:rPr>
              <w:t xml:space="preserve">земель, собственность на которые не </w:t>
            </w:r>
            <w:r w:rsidRPr="00D5506C">
              <w:rPr>
                <w:sz w:val="20"/>
                <w:szCs w:val="20"/>
              </w:rPr>
              <w:lastRenderedPageBreak/>
              <w:t>разграничена</w:t>
            </w:r>
            <w:proofErr w:type="gramEnd"/>
          </w:p>
        </w:tc>
      </w:tr>
      <w:tr w:rsidR="002B5845" w:rsidRPr="00D5506C" w:rsidTr="00E13DFF">
        <w:tc>
          <w:tcPr>
            <w:tcW w:w="1998" w:type="dxa"/>
            <w:vAlign w:val="center"/>
          </w:tcPr>
          <w:p w:rsidR="002B5845" w:rsidRPr="00D5506C" w:rsidRDefault="002B5845" w:rsidP="00D27AA1">
            <w:pPr>
              <w:pStyle w:val="TableParagraph"/>
              <w:spacing w:line="210" w:lineRule="exact"/>
              <w:ind w:left="34"/>
              <w:rPr>
                <w:sz w:val="20"/>
                <w:szCs w:val="20"/>
                <w:lang w:val="en-US"/>
              </w:rPr>
            </w:pPr>
            <w:r w:rsidRPr="00D5506C">
              <w:rPr>
                <w:w w:val="99"/>
                <w:sz w:val="20"/>
                <w:szCs w:val="20"/>
                <w:lang w:val="en-US"/>
              </w:rPr>
              <w:t>3</w:t>
            </w:r>
          </w:p>
        </w:tc>
        <w:tc>
          <w:tcPr>
            <w:tcW w:w="1829" w:type="dxa"/>
            <w:vAlign w:val="center"/>
          </w:tcPr>
          <w:p w:rsidR="002B5845" w:rsidRPr="002B5845" w:rsidRDefault="002B5845" w:rsidP="002B5845">
            <w:pPr>
              <w:jc w:val="center"/>
              <w:rPr>
                <w:sz w:val="20"/>
                <w:szCs w:val="20"/>
                <w:lang w:val="en-US"/>
              </w:rPr>
            </w:pPr>
            <w:r w:rsidRPr="00D5506C">
              <w:rPr>
                <w:sz w:val="20"/>
                <w:szCs w:val="20"/>
              </w:rPr>
              <w:t>4175</w:t>
            </w:r>
            <w:r>
              <w:rPr>
                <w:sz w:val="20"/>
                <w:szCs w:val="20"/>
                <w:lang w:val="en-US"/>
              </w:rPr>
              <w:t>04</w:t>
            </w:r>
            <w:r w:rsidRPr="00D5506C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64</w:t>
            </w:r>
          </w:p>
        </w:tc>
        <w:tc>
          <w:tcPr>
            <w:tcW w:w="1764" w:type="dxa"/>
            <w:vAlign w:val="center"/>
          </w:tcPr>
          <w:p w:rsidR="002B5845" w:rsidRPr="002B5845" w:rsidRDefault="002B5845" w:rsidP="002B5845">
            <w:pPr>
              <w:jc w:val="center"/>
              <w:rPr>
                <w:sz w:val="20"/>
                <w:szCs w:val="20"/>
                <w:lang w:val="en-US"/>
              </w:rPr>
            </w:pPr>
            <w:r w:rsidRPr="00D5506C">
              <w:rPr>
                <w:sz w:val="20"/>
                <w:szCs w:val="20"/>
              </w:rPr>
              <w:t>1317</w:t>
            </w:r>
            <w:r>
              <w:rPr>
                <w:sz w:val="20"/>
                <w:szCs w:val="20"/>
                <w:lang w:val="en-US"/>
              </w:rPr>
              <w:t>107</w:t>
            </w:r>
            <w:r w:rsidRPr="00D5506C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3589" w:type="dxa"/>
            <w:vMerge/>
          </w:tcPr>
          <w:p w:rsidR="002B5845" w:rsidRPr="00D5506C" w:rsidRDefault="002B5845" w:rsidP="00D13B8D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2B5845" w:rsidRPr="00D5506C" w:rsidTr="00E13DFF">
        <w:tc>
          <w:tcPr>
            <w:tcW w:w="1998" w:type="dxa"/>
            <w:vAlign w:val="center"/>
          </w:tcPr>
          <w:p w:rsidR="002B5845" w:rsidRPr="00D5506C" w:rsidRDefault="002B5845" w:rsidP="00D27AA1">
            <w:pPr>
              <w:pStyle w:val="TableParagraph"/>
              <w:spacing w:line="210" w:lineRule="exact"/>
              <w:ind w:left="34"/>
              <w:rPr>
                <w:sz w:val="20"/>
                <w:szCs w:val="20"/>
                <w:lang w:val="en-US"/>
              </w:rPr>
            </w:pPr>
            <w:r w:rsidRPr="00D5506C">
              <w:rPr>
                <w:w w:val="99"/>
                <w:sz w:val="20"/>
                <w:szCs w:val="20"/>
                <w:lang w:val="en-US"/>
              </w:rPr>
              <w:t>4</w:t>
            </w:r>
          </w:p>
        </w:tc>
        <w:tc>
          <w:tcPr>
            <w:tcW w:w="1829" w:type="dxa"/>
            <w:vAlign w:val="center"/>
          </w:tcPr>
          <w:p w:rsidR="002B5845" w:rsidRPr="00D5506C" w:rsidRDefault="002B5845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417460,08</w:t>
            </w:r>
          </w:p>
        </w:tc>
        <w:tc>
          <w:tcPr>
            <w:tcW w:w="1764" w:type="dxa"/>
            <w:vAlign w:val="center"/>
          </w:tcPr>
          <w:p w:rsidR="002B5845" w:rsidRPr="00D5506C" w:rsidRDefault="002B5845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1317273,02</w:t>
            </w:r>
          </w:p>
        </w:tc>
        <w:tc>
          <w:tcPr>
            <w:tcW w:w="3589" w:type="dxa"/>
            <w:vMerge/>
          </w:tcPr>
          <w:p w:rsidR="002B5845" w:rsidRPr="00D5506C" w:rsidRDefault="002B5845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2B5845" w:rsidRPr="00D5506C" w:rsidTr="00D27AA1">
        <w:tc>
          <w:tcPr>
            <w:tcW w:w="1998" w:type="dxa"/>
          </w:tcPr>
          <w:p w:rsidR="002B5845" w:rsidRPr="00D5506C" w:rsidRDefault="002B5845" w:rsidP="00D27AA1">
            <w:pPr>
              <w:pStyle w:val="TableParagraph"/>
              <w:spacing w:line="210" w:lineRule="exact"/>
              <w:ind w:left="34"/>
              <w:rPr>
                <w:sz w:val="20"/>
                <w:szCs w:val="20"/>
                <w:lang w:val="en-US"/>
              </w:rPr>
            </w:pPr>
            <w:r w:rsidRPr="00D5506C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829" w:type="dxa"/>
            <w:vAlign w:val="center"/>
          </w:tcPr>
          <w:p w:rsidR="002B5845" w:rsidRPr="00D5506C" w:rsidRDefault="002B5845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417343,48</w:t>
            </w:r>
          </w:p>
        </w:tc>
        <w:tc>
          <w:tcPr>
            <w:tcW w:w="1764" w:type="dxa"/>
            <w:vAlign w:val="center"/>
          </w:tcPr>
          <w:p w:rsidR="002B5845" w:rsidRPr="00D5506C" w:rsidRDefault="002B5845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1317344,25</w:t>
            </w:r>
          </w:p>
        </w:tc>
        <w:tc>
          <w:tcPr>
            <w:tcW w:w="3589" w:type="dxa"/>
            <w:vMerge/>
          </w:tcPr>
          <w:p w:rsidR="002B5845" w:rsidRPr="00D5506C" w:rsidRDefault="002B5845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2B5845" w:rsidRPr="00D5506C" w:rsidTr="00D27AA1">
        <w:tc>
          <w:tcPr>
            <w:tcW w:w="1998" w:type="dxa"/>
            <w:vAlign w:val="center"/>
          </w:tcPr>
          <w:p w:rsidR="002B5845" w:rsidRPr="00D5506C" w:rsidRDefault="002B5845" w:rsidP="00D27AA1">
            <w:pPr>
              <w:pStyle w:val="TableParagraph"/>
              <w:spacing w:line="210" w:lineRule="exact"/>
              <w:ind w:left="34"/>
              <w:rPr>
                <w:sz w:val="20"/>
                <w:szCs w:val="20"/>
                <w:lang w:val="en-US"/>
              </w:rPr>
            </w:pPr>
            <w:r w:rsidRPr="00D5506C">
              <w:rPr>
                <w:w w:val="99"/>
                <w:sz w:val="20"/>
                <w:szCs w:val="20"/>
                <w:lang w:val="en-US"/>
              </w:rPr>
              <w:t>6</w:t>
            </w:r>
          </w:p>
        </w:tc>
        <w:tc>
          <w:tcPr>
            <w:tcW w:w="1829" w:type="dxa"/>
            <w:vAlign w:val="center"/>
          </w:tcPr>
          <w:p w:rsidR="002B5845" w:rsidRPr="00D5506C" w:rsidRDefault="002B5845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417254,84</w:t>
            </w:r>
          </w:p>
        </w:tc>
        <w:tc>
          <w:tcPr>
            <w:tcW w:w="1764" w:type="dxa"/>
            <w:vAlign w:val="center"/>
          </w:tcPr>
          <w:p w:rsidR="002B5845" w:rsidRPr="00D5506C" w:rsidRDefault="002B5845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1317199,17</w:t>
            </w:r>
          </w:p>
        </w:tc>
        <w:tc>
          <w:tcPr>
            <w:tcW w:w="3589" w:type="dxa"/>
            <w:vMerge/>
          </w:tcPr>
          <w:p w:rsidR="002B5845" w:rsidRPr="00D5506C" w:rsidRDefault="002B5845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2B5845" w:rsidRPr="00D5506C" w:rsidTr="00E13DFF">
        <w:tc>
          <w:tcPr>
            <w:tcW w:w="1998" w:type="dxa"/>
            <w:vAlign w:val="center"/>
          </w:tcPr>
          <w:p w:rsidR="002B5845" w:rsidRPr="00D5506C" w:rsidRDefault="002B5845" w:rsidP="00D27AA1">
            <w:pPr>
              <w:pStyle w:val="TableParagraph"/>
              <w:spacing w:line="210" w:lineRule="exact"/>
              <w:ind w:left="34"/>
              <w:rPr>
                <w:sz w:val="20"/>
                <w:szCs w:val="20"/>
                <w:lang w:val="en-US"/>
              </w:rPr>
            </w:pPr>
            <w:r w:rsidRPr="00D5506C">
              <w:rPr>
                <w:w w:val="99"/>
                <w:sz w:val="20"/>
                <w:szCs w:val="20"/>
                <w:lang w:val="en-US"/>
              </w:rPr>
              <w:t>7</w:t>
            </w:r>
          </w:p>
        </w:tc>
        <w:tc>
          <w:tcPr>
            <w:tcW w:w="1829" w:type="dxa"/>
            <w:vAlign w:val="center"/>
          </w:tcPr>
          <w:p w:rsidR="002B5845" w:rsidRPr="00D5506C" w:rsidRDefault="002B5845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417480,14</w:t>
            </w:r>
          </w:p>
        </w:tc>
        <w:tc>
          <w:tcPr>
            <w:tcW w:w="1764" w:type="dxa"/>
            <w:vAlign w:val="center"/>
          </w:tcPr>
          <w:p w:rsidR="002B5845" w:rsidRPr="00D5506C" w:rsidRDefault="002B5845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1317061,53</w:t>
            </w:r>
          </w:p>
        </w:tc>
        <w:tc>
          <w:tcPr>
            <w:tcW w:w="3589" w:type="dxa"/>
            <w:vMerge/>
          </w:tcPr>
          <w:p w:rsidR="002B5845" w:rsidRPr="00D5506C" w:rsidRDefault="002B5845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2B5845" w:rsidRPr="00D5506C" w:rsidTr="0042005C">
        <w:tc>
          <w:tcPr>
            <w:tcW w:w="1998" w:type="dxa"/>
            <w:vAlign w:val="center"/>
          </w:tcPr>
          <w:p w:rsidR="002B5845" w:rsidRPr="00D5506C" w:rsidRDefault="002B5845" w:rsidP="0042005C">
            <w:pPr>
              <w:pStyle w:val="TableParagraph"/>
              <w:spacing w:line="210" w:lineRule="exact"/>
              <w:ind w:left="34"/>
              <w:rPr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8</w:t>
            </w:r>
          </w:p>
        </w:tc>
        <w:tc>
          <w:tcPr>
            <w:tcW w:w="1829" w:type="dxa"/>
            <w:vAlign w:val="center"/>
          </w:tcPr>
          <w:p w:rsidR="002B5845" w:rsidRPr="00D5506C" w:rsidRDefault="002B5845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417491,38</w:t>
            </w:r>
          </w:p>
        </w:tc>
        <w:tc>
          <w:tcPr>
            <w:tcW w:w="1764" w:type="dxa"/>
            <w:vAlign w:val="center"/>
          </w:tcPr>
          <w:p w:rsidR="002B5845" w:rsidRPr="00D5506C" w:rsidRDefault="002B5845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1317079,94</w:t>
            </w:r>
          </w:p>
        </w:tc>
        <w:tc>
          <w:tcPr>
            <w:tcW w:w="3589" w:type="dxa"/>
            <w:vMerge/>
          </w:tcPr>
          <w:p w:rsidR="002B5845" w:rsidRPr="00D5506C" w:rsidRDefault="002B5845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2B5845" w:rsidRPr="00D5506C" w:rsidTr="0042005C">
        <w:tc>
          <w:tcPr>
            <w:tcW w:w="1998" w:type="dxa"/>
            <w:vAlign w:val="center"/>
          </w:tcPr>
          <w:p w:rsidR="002B5845" w:rsidRPr="00D5506C" w:rsidRDefault="002B5845" w:rsidP="0042005C">
            <w:pPr>
              <w:pStyle w:val="TableParagraph"/>
              <w:spacing w:line="210" w:lineRule="exact"/>
              <w:ind w:left="34"/>
              <w:rPr>
                <w:sz w:val="20"/>
                <w:szCs w:val="20"/>
                <w:lang w:val="en-US"/>
              </w:rPr>
            </w:pPr>
            <w:r w:rsidRPr="00D5506C">
              <w:rPr>
                <w:w w:val="99"/>
                <w:sz w:val="20"/>
                <w:szCs w:val="20"/>
                <w:lang w:val="en-US"/>
              </w:rPr>
              <w:t>2</w:t>
            </w:r>
          </w:p>
        </w:tc>
        <w:tc>
          <w:tcPr>
            <w:tcW w:w="1829" w:type="dxa"/>
            <w:vAlign w:val="center"/>
          </w:tcPr>
          <w:p w:rsidR="002B5845" w:rsidRPr="002B5845" w:rsidRDefault="002B5845" w:rsidP="002B5845">
            <w:pPr>
              <w:jc w:val="center"/>
              <w:rPr>
                <w:sz w:val="20"/>
                <w:szCs w:val="20"/>
                <w:lang w:val="en-US"/>
              </w:rPr>
            </w:pPr>
            <w:r w:rsidRPr="00D5506C">
              <w:rPr>
                <w:sz w:val="20"/>
                <w:szCs w:val="20"/>
              </w:rPr>
              <w:t>417510,4</w:t>
            </w:r>
            <w:r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1764" w:type="dxa"/>
            <w:vAlign w:val="center"/>
          </w:tcPr>
          <w:p w:rsidR="002B5845" w:rsidRPr="00D5506C" w:rsidRDefault="002B5845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1317085,21</w:t>
            </w:r>
          </w:p>
        </w:tc>
        <w:tc>
          <w:tcPr>
            <w:tcW w:w="3589" w:type="dxa"/>
            <w:vMerge/>
          </w:tcPr>
          <w:p w:rsidR="002B5845" w:rsidRPr="00D5506C" w:rsidRDefault="002B5845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2B5845" w:rsidRPr="00D5506C" w:rsidTr="0042005C">
        <w:tc>
          <w:tcPr>
            <w:tcW w:w="1998" w:type="dxa"/>
          </w:tcPr>
          <w:p w:rsidR="002B5845" w:rsidRPr="00D5506C" w:rsidRDefault="002B5845" w:rsidP="0042005C">
            <w:pPr>
              <w:pStyle w:val="TableParagraph"/>
              <w:spacing w:line="210" w:lineRule="exact"/>
              <w:ind w:left="34"/>
              <w:rPr>
                <w:sz w:val="20"/>
                <w:szCs w:val="20"/>
                <w:lang w:val="en-US"/>
              </w:rPr>
            </w:pPr>
          </w:p>
        </w:tc>
        <w:tc>
          <w:tcPr>
            <w:tcW w:w="1829" w:type="dxa"/>
            <w:vAlign w:val="center"/>
          </w:tcPr>
          <w:p w:rsidR="002B5845" w:rsidRPr="00D5506C" w:rsidRDefault="002B5845" w:rsidP="004200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4" w:type="dxa"/>
            <w:vAlign w:val="center"/>
          </w:tcPr>
          <w:p w:rsidR="002B5845" w:rsidRPr="00D5506C" w:rsidRDefault="002B5845" w:rsidP="004200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89" w:type="dxa"/>
            <w:vMerge/>
          </w:tcPr>
          <w:p w:rsidR="002B5845" w:rsidRPr="00D5506C" w:rsidRDefault="002B5845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2B5845" w:rsidRPr="00D5506C" w:rsidTr="00AA6D16">
        <w:tc>
          <w:tcPr>
            <w:tcW w:w="1998" w:type="dxa"/>
          </w:tcPr>
          <w:p w:rsidR="002B5845" w:rsidRPr="00D5506C" w:rsidRDefault="002B5845" w:rsidP="0042005C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</w:p>
        </w:tc>
        <w:tc>
          <w:tcPr>
            <w:tcW w:w="1829" w:type="dxa"/>
          </w:tcPr>
          <w:p w:rsidR="002B5845" w:rsidRPr="00D5506C" w:rsidRDefault="002B5845" w:rsidP="0042005C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  <w:tc>
          <w:tcPr>
            <w:tcW w:w="1764" w:type="dxa"/>
          </w:tcPr>
          <w:p w:rsidR="002B5845" w:rsidRPr="00D5506C" w:rsidRDefault="002B5845" w:rsidP="0042005C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  <w:tc>
          <w:tcPr>
            <w:tcW w:w="3589" w:type="dxa"/>
            <w:vMerge/>
          </w:tcPr>
          <w:p w:rsidR="002B5845" w:rsidRPr="00D5506C" w:rsidRDefault="002B5845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</w:tbl>
    <w:p w:rsidR="00AA6D16" w:rsidRDefault="00AA6D16" w:rsidP="00AA6D16">
      <w:pPr>
        <w:suppressAutoHyphens/>
        <w:spacing w:line="360" w:lineRule="auto"/>
        <w:ind w:firstLine="567"/>
        <w:jc w:val="center"/>
        <w:rPr>
          <w:rFonts w:eastAsia="Calibri"/>
          <w:lang w:eastAsia="zh-CN"/>
        </w:rPr>
      </w:pPr>
    </w:p>
    <w:tbl>
      <w:tblPr>
        <w:tblStyle w:val="a9"/>
        <w:tblW w:w="0" w:type="auto"/>
        <w:tblInd w:w="392" w:type="dxa"/>
        <w:tblLook w:val="04A0" w:firstRow="1" w:lastRow="0" w:firstColumn="1" w:lastColumn="0" w:noHBand="0" w:noVBand="1"/>
      </w:tblPr>
      <w:tblGrid>
        <w:gridCol w:w="1998"/>
        <w:gridCol w:w="1829"/>
        <w:gridCol w:w="1764"/>
        <w:gridCol w:w="3589"/>
      </w:tblGrid>
      <w:tr w:rsidR="00D5506C" w:rsidRPr="00D5506C" w:rsidTr="00974F64">
        <w:tc>
          <w:tcPr>
            <w:tcW w:w="9180" w:type="dxa"/>
            <w:gridSpan w:val="4"/>
          </w:tcPr>
          <w:p w:rsidR="00436355" w:rsidRPr="00D5506C" w:rsidRDefault="00436355" w:rsidP="00974F64">
            <w:pPr>
              <w:pStyle w:val="TableParagraph"/>
              <w:spacing w:line="210" w:lineRule="exact"/>
              <w:ind w:left="107"/>
              <w:jc w:val="left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Квартал № 8</w:t>
            </w:r>
          </w:p>
        </w:tc>
      </w:tr>
      <w:tr w:rsidR="00D5506C" w:rsidRPr="00D5506C" w:rsidTr="00974F64">
        <w:tc>
          <w:tcPr>
            <w:tcW w:w="9180" w:type="dxa"/>
            <w:gridSpan w:val="4"/>
          </w:tcPr>
          <w:p w:rsidR="00436355" w:rsidRPr="00D5506C" w:rsidRDefault="00436355" w:rsidP="00436355">
            <w:pPr>
              <w:pStyle w:val="TableParagraph"/>
              <w:spacing w:line="210" w:lineRule="exact"/>
              <w:ind w:left="107"/>
              <w:jc w:val="left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Условный</w:t>
            </w:r>
            <w:r w:rsidRPr="00D5506C">
              <w:rPr>
                <w:spacing w:val="-5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номер</w:t>
            </w:r>
            <w:r w:rsidRPr="00D5506C">
              <w:rPr>
                <w:spacing w:val="-2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земельного</w:t>
            </w:r>
            <w:r w:rsidRPr="00D5506C">
              <w:rPr>
                <w:spacing w:val="-2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участка</w:t>
            </w:r>
            <w:r w:rsidRPr="00D5506C">
              <w:rPr>
                <w:spacing w:val="2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-</w:t>
            </w:r>
            <w:r w:rsidRPr="00D5506C">
              <w:rPr>
                <w:spacing w:val="-5"/>
                <w:sz w:val="20"/>
                <w:szCs w:val="20"/>
              </w:rPr>
              <w:t xml:space="preserve"> </w:t>
            </w:r>
            <w:r w:rsidRPr="00D5506C">
              <w:rPr>
                <w:bCs/>
                <w:sz w:val="20"/>
                <w:szCs w:val="20"/>
                <w:shd w:val="clear" w:color="auto" w:fill="FFFFFF"/>
              </w:rPr>
              <w:t>48:20:0010501</w:t>
            </w:r>
            <w:r w:rsidRPr="00D5506C">
              <w:rPr>
                <w:sz w:val="20"/>
                <w:szCs w:val="20"/>
              </w:rPr>
              <w:t>:ЗУ 8.2 (РТП)</w:t>
            </w:r>
          </w:p>
        </w:tc>
      </w:tr>
      <w:tr w:rsidR="00D5506C" w:rsidRPr="00D5506C" w:rsidTr="00974F64">
        <w:tc>
          <w:tcPr>
            <w:tcW w:w="9180" w:type="dxa"/>
            <w:gridSpan w:val="4"/>
          </w:tcPr>
          <w:p w:rsidR="00436355" w:rsidRPr="00D5506C" w:rsidRDefault="00436355" w:rsidP="007E028A">
            <w:pPr>
              <w:pStyle w:val="TableParagraph"/>
              <w:spacing w:line="210" w:lineRule="exact"/>
              <w:ind w:left="107"/>
              <w:jc w:val="left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Площадь</w:t>
            </w:r>
            <w:r w:rsidRPr="00D5506C">
              <w:rPr>
                <w:spacing w:val="-3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земельного</w:t>
            </w:r>
            <w:r w:rsidRPr="00D5506C">
              <w:rPr>
                <w:spacing w:val="1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участка</w:t>
            </w:r>
            <w:r w:rsidRPr="00D5506C">
              <w:rPr>
                <w:spacing w:val="-3"/>
                <w:sz w:val="20"/>
                <w:szCs w:val="20"/>
              </w:rPr>
              <w:t xml:space="preserve"> </w:t>
            </w:r>
            <w:r w:rsidR="007E028A" w:rsidRPr="00D5506C">
              <w:rPr>
                <w:sz w:val="20"/>
                <w:szCs w:val="20"/>
                <w:lang w:val="en-US"/>
              </w:rPr>
              <w:t>1071</w:t>
            </w:r>
            <w:r w:rsidRPr="00D5506C">
              <w:rPr>
                <w:spacing w:val="-3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м</w:t>
            </w:r>
            <w:proofErr w:type="gramStart"/>
            <w:r w:rsidRPr="00D5506C">
              <w:rPr>
                <w:sz w:val="20"/>
                <w:szCs w:val="20"/>
              </w:rPr>
              <w:t>2</w:t>
            </w:r>
            <w:proofErr w:type="gramEnd"/>
          </w:p>
        </w:tc>
      </w:tr>
      <w:tr w:rsidR="00D5506C" w:rsidRPr="00D5506C" w:rsidTr="00974F64">
        <w:tc>
          <w:tcPr>
            <w:tcW w:w="1998" w:type="dxa"/>
            <w:vMerge w:val="restart"/>
          </w:tcPr>
          <w:p w:rsidR="00436355" w:rsidRPr="00D5506C" w:rsidRDefault="00436355" w:rsidP="00974F64">
            <w:pPr>
              <w:pStyle w:val="TableParagraph"/>
              <w:spacing w:line="225" w:lineRule="exact"/>
              <w:ind w:left="282" w:right="275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Обозначение</w:t>
            </w:r>
            <w:r w:rsidRPr="00D5506C">
              <w:rPr>
                <w:spacing w:val="-4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характерных</w:t>
            </w:r>
            <w:r w:rsidRPr="00D5506C">
              <w:rPr>
                <w:spacing w:val="-4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точек</w:t>
            </w:r>
          </w:p>
          <w:p w:rsidR="00436355" w:rsidRPr="00D5506C" w:rsidRDefault="00436355" w:rsidP="00974F64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  <w:r w:rsidRPr="00D5506C">
              <w:rPr>
                <w:sz w:val="20"/>
                <w:szCs w:val="20"/>
              </w:rPr>
              <w:t>границ</w:t>
            </w:r>
          </w:p>
        </w:tc>
        <w:tc>
          <w:tcPr>
            <w:tcW w:w="3593" w:type="dxa"/>
            <w:gridSpan w:val="2"/>
          </w:tcPr>
          <w:p w:rsidR="00436355" w:rsidRPr="00D5506C" w:rsidRDefault="00436355" w:rsidP="00974F64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  <w:r w:rsidRPr="00D5506C">
              <w:rPr>
                <w:rFonts w:eastAsia="Calibri"/>
                <w:sz w:val="20"/>
                <w:szCs w:val="20"/>
                <w:lang w:eastAsia="zh-CN"/>
              </w:rPr>
              <w:t xml:space="preserve">Координаты, </w:t>
            </w:r>
            <w:proofErr w:type="gramStart"/>
            <w:r w:rsidRPr="00D5506C">
              <w:rPr>
                <w:rFonts w:eastAsia="Calibri"/>
                <w:sz w:val="20"/>
                <w:szCs w:val="20"/>
                <w:lang w:eastAsia="zh-CN"/>
              </w:rPr>
              <w:t>м</w:t>
            </w:r>
            <w:proofErr w:type="gramEnd"/>
          </w:p>
        </w:tc>
        <w:tc>
          <w:tcPr>
            <w:tcW w:w="3589" w:type="dxa"/>
            <w:vMerge w:val="restart"/>
          </w:tcPr>
          <w:p w:rsidR="00436355" w:rsidRPr="00D5506C" w:rsidRDefault="00436355" w:rsidP="00974F64">
            <w:pPr>
              <w:suppressAutoHyphens/>
              <w:spacing w:line="276" w:lineRule="auto"/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 xml:space="preserve">способ образования </w:t>
            </w:r>
          </w:p>
          <w:p w:rsidR="00436355" w:rsidRPr="00D5506C" w:rsidRDefault="00436355" w:rsidP="00974F64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  <w:r w:rsidRPr="00D5506C">
              <w:rPr>
                <w:sz w:val="20"/>
                <w:szCs w:val="20"/>
              </w:rPr>
              <w:t>земельных участков</w:t>
            </w:r>
          </w:p>
        </w:tc>
      </w:tr>
      <w:tr w:rsidR="00D5506C" w:rsidRPr="00D5506C" w:rsidTr="00974F64">
        <w:tc>
          <w:tcPr>
            <w:tcW w:w="1998" w:type="dxa"/>
            <w:vMerge/>
          </w:tcPr>
          <w:p w:rsidR="00436355" w:rsidRPr="00D5506C" w:rsidRDefault="00436355" w:rsidP="00974F64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  <w:tc>
          <w:tcPr>
            <w:tcW w:w="1829" w:type="dxa"/>
          </w:tcPr>
          <w:p w:rsidR="00436355" w:rsidRPr="00D5506C" w:rsidRDefault="00436355" w:rsidP="00974F64">
            <w:pPr>
              <w:pStyle w:val="TableParagraph"/>
              <w:spacing w:line="210" w:lineRule="exact"/>
              <w:ind w:left="7"/>
              <w:rPr>
                <w:sz w:val="20"/>
                <w:szCs w:val="20"/>
              </w:rPr>
            </w:pPr>
            <w:r w:rsidRPr="00D5506C">
              <w:rPr>
                <w:w w:val="99"/>
                <w:sz w:val="20"/>
                <w:szCs w:val="20"/>
              </w:rPr>
              <w:t>X</w:t>
            </w:r>
          </w:p>
        </w:tc>
        <w:tc>
          <w:tcPr>
            <w:tcW w:w="1764" w:type="dxa"/>
          </w:tcPr>
          <w:p w:rsidR="00436355" w:rsidRPr="00D5506C" w:rsidRDefault="00436355" w:rsidP="00974F64">
            <w:pPr>
              <w:pStyle w:val="TableParagraph"/>
              <w:spacing w:line="210" w:lineRule="exact"/>
              <w:ind w:left="7"/>
              <w:rPr>
                <w:sz w:val="20"/>
                <w:szCs w:val="20"/>
              </w:rPr>
            </w:pPr>
            <w:r w:rsidRPr="00D5506C">
              <w:rPr>
                <w:w w:val="99"/>
                <w:sz w:val="20"/>
                <w:szCs w:val="20"/>
              </w:rPr>
              <w:t>Y</w:t>
            </w:r>
          </w:p>
        </w:tc>
        <w:tc>
          <w:tcPr>
            <w:tcW w:w="3589" w:type="dxa"/>
            <w:vMerge/>
          </w:tcPr>
          <w:p w:rsidR="00436355" w:rsidRPr="00D5506C" w:rsidRDefault="00436355" w:rsidP="00974F64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7E028A">
        <w:tc>
          <w:tcPr>
            <w:tcW w:w="1998" w:type="dxa"/>
            <w:vAlign w:val="center"/>
          </w:tcPr>
          <w:p w:rsidR="006A5A4E" w:rsidRPr="00D5506C" w:rsidRDefault="006A5A4E" w:rsidP="0042005C">
            <w:pPr>
              <w:pStyle w:val="TableParagraph"/>
              <w:spacing w:line="210" w:lineRule="exact"/>
              <w:ind w:left="34"/>
              <w:rPr>
                <w:sz w:val="20"/>
                <w:szCs w:val="20"/>
                <w:lang w:val="en-US"/>
              </w:rPr>
            </w:pPr>
            <w:r w:rsidRPr="00D5506C">
              <w:rPr>
                <w:w w:val="99"/>
                <w:sz w:val="20"/>
                <w:szCs w:val="20"/>
                <w:lang w:val="en-US"/>
              </w:rPr>
              <w:t>1</w:t>
            </w:r>
          </w:p>
        </w:tc>
        <w:tc>
          <w:tcPr>
            <w:tcW w:w="1829" w:type="dxa"/>
            <w:vAlign w:val="center"/>
          </w:tcPr>
          <w:p w:rsidR="006A5A4E" w:rsidRPr="00D5506C" w:rsidRDefault="006A5A4E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417524</w:t>
            </w:r>
          </w:p>
        </w:tc>
        <w:tc>
          <w:tcPr>
            <w:tcW w:w="1764" w:type="dxa"/>
            <w:vAlign w:val="center"/>
          </w:tcPr>
          <w:p w:rsidR="006A5A4E" w:rsidRPr="00D5506C" w:rsidRDefault="006A5A4E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1317034,73</w:t>
            </w:r>
          </w:p>
        </w:tc>
        <w:tc>
          <w:tcPr>
            <w:tcW w:w="3589" w:type="dxa"/>
            <w:vMerge w:val="restart"/>
          </w:tcPr>
          <w:p w:rsidR="006A5A4E" w:rsidRPr="00D5506C" w:rsidRDefault="006A5A4E" w:rsidP="00974F64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 xml:space="preserve">Образование нового земельного участка путем </w:t>
            </w:r>
            <w:r w:rsidR="005179DF" w:rsidRPr="009966B0">
              <w:rPr>
                <w:sz w:val="20"/>
                <w:szCs w:val="20"/>
              </w:rPr>
              <w:t>перераспределения,</w:t>
            </w:r>
            <w:r w:rsidR="005179DF">
              <w:rPr>
                <w:sz w:val="22"/>
                <w:szCs w:val="22"/>
              </w:rPr>
              <w:t xml:space="preserve"> </w:t>
            </w:r>
            <w:r w:rsidRPr="00D5506C">
              <w:rPr>
                <w:sz w:val="20"/>
                <w:szCs w:val="20"/>
              </w:rPr>
              <w:t xml:space="preserve">раздела (ликвидации) земельного участка с кадастровым номером:  </w:t>
            </w:r>
          </w:p>
          <w:p w:rsidR="006A5A4E" w:rsidRPr="00D5506C" w:rsidRDefault="006A5A4E" w:rsidP="007E028A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val="en-US" w:eastAsia="zh-CN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>48:20:0010501:</w:t>
            </w:r>
            <w:r w:rsidRPr="00D5506C">
              <w:rPr>
                <w:rFonts w:eastAsia="Calibri"/>
                <w:sz w:val="20"/>
                <w:szCs w:val="20"/>
                <w:lang w:eastAsia="zh-CN"/>
              </w:rPr>
              <w:t>2238</w:t>
            </w:r>
          </w:p>
        </w:tc>
      </w:tr>
      <w:tr w:rsidR="00D5506C" w:rsidRPr="00D5506C" w:rsidTr="007E028A">
        <w:tc>
          <w:tcPr>
            <w:tcW w:w="1998" w:type="dxa"/>
            <w:vAlign w:val="center"/>
          </w:tcPr>
          <w:p w:rsidR="006A5A4E" w:rsidRPr="00D5506C" w:rsidRDefault="006A5A4E" w:rsidP="0042005C">
            <w:pPr>
              <w:pStyle w:val="TableParagraph"/>
              <w:spacing w:line="210" w:lineRule="exact"/>
              <w:ind w:left="34"/>
              <w:rPr>
                <w:sz w:val="20"/>
                <w:szCs w:val="20"/>
                <w:lang w:val="en-US"/>
              </w:rPr>
            </w:pPr>
            <w:r w:rsidRPr="00D5506C">
              <w:rPr>
                <w:w w:val="99"/>
                <w:sz w:val="20"/>
                <w:szCs w:val="20"/>
                <w:lang w:val="en-US"/>
              </w:rPr>
              <w:t>2</w:t>
            </w:r>
          </w:p>
        </w:tc>
        <w:tc>
          <w:tcPr>
            <w:tcW w:w="1829" w:type="dxa"/>
            <w:vAlign w:val="center"/>
          </w:tcPr>
          <w:p w:rsidR="006A5A4E" w:rsidRPr="002B5845" w:rsidRDefault="006A5A4E" w:rsidP="002B5845">
            <w:pPr>
              <w:jc w:val="center"/>
              <w:rPr>
                <w:sz w:val="20"/>
                <w:szCs w:val="20"/>
                <w:lang w:val="en-US"/>
              </w:rPr>
            </w:pPr>
            <w:r w:rsidRPr="00D5506C">
              <w:rPr>
                <w:sz w:val="20"/>
                <w:szCs w:val="20"/>
              </w:rPr>
              <w:t>417510,4</w:t>
            </w:r>
            <w:r w:rsidR="002B5845"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1764" w:type="dxa"/>
            <w:vAlign w:val="center"/>
          </w:tcPr>
          <w:p w:rsidR="006A5A4E" w:rsidRPr="00D5506C" w:rsidRDefault="006A5A4E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1317085,21</w:t>
            </w:r>
          </w:p>
        </w:tc>
        <w:tc>
          <w:tcPr>
            <w:tcW w:w="3589" w:type="dxa"/>
            <w:vMerge/>
          </w:tcPr>
          <w:p w:rsidR="006A5A4E" w:rsidRPr="00D5506C" w:rsidRDefault="006A5A4E" w:rsidP="00974F64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7E028A">
        <w:tc>
          <w:tcPr>
            <w:tcW w:w="1998" w:type="dxa"/>
            <w:vAlign w:val="center"/>
          </w:tcPr>
          <w:p w:rsidR="006A5A4E" w:rsidRPr="00A748FF" w:rsidRDefault="00A748FF" w:rsidP="0042005C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8</w:t>
            </w:r>
          </w:p>
        </w:tc>
        <w:tc>
          <w:tcPr>
            <w:tcW w:w="1829" w:type="dxa"/>
            <w:vAlign w:val="center"/>
          </w:tcPr>
          <w:p w:rsidR="006A5A4E" w:rsidRPr="00D5506C" w:rsidRDefault="006A5A4E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417491,38</w:t>
            </w:r>
          </w:p>
        </w:tc>
        <w:tc>
          <w:tcPr>
            <w:tcW w:w="1764" w:type="dxa"/>
            <w:vAlign w:val="center"/>
          </w:tcPr>
          <w:p w:rsidR="006A5A4E" w:rsidRPr="00D5506C" w:rsidRDefault="006A5A4E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1317079,94</w:t>
            </w:r>
          </w:p>
        </w:tc>
        <w:tc>
          <w:tcPr>
            <w:tcW w:w="3589" w:type="dxa"/>
            <w:vMerge/>
          </w:tcPr>
          <w:p w:rsidR="006A5A4E" w:rsidRPr="00D5506C" w:rsidRDefault="006A5A4E" w:rsidP="00974F64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7E028A">
        <w:tc>
          <w:tcPr>
            <w:tcW w:w="1998" w:type="dxa"/>
            <w:vAlign w:val="center"/>
          </w:tcPr>
          <w:p w:rsidR="006A5A4E" w:rsidRPr="00A748FF" w:rsidRDefault="00A748FF" w:rsidP="0042005C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7</w:t>
            </w:r>
          </w:p>
        </w:tc>
        <w:tc>
          <w:tcPr>
            <w:tcW w:w="1829" w:type="dxa"/>
            <w:vAlign w:val="center"/>
          </w:tcPr>
          <w:p w:rsidR="006A5A4E" w:rsidRPr="00D5506C" w:rsidRDefault="006A5A4E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417480,14</w:t>
            </w:r>
          </w:p>
        </w:tc>
        <w:tc>
          <w:tcPr>
            <w:tcW w:w="1764" w:type="dxa"/>
            <w:vAlign w:val="center"/>
          </w:tcPr>
          <w:p w:rsidR="006A5A4E" w:rsidRPr="00D5506C" w:rsidRDefault="006A5A4E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1317061,53</w:t>
            </w:r>
          </w:p>
        </w:tc>
        <w:tc>
          <w:tcPr>
            <w:tcW w:w="3589" w:type="dxa"/>
            <w:vMerge/>
          </w:tcPr>
          <w:p w:rsidR="006A5A4E" w:rsidRPr="00D5506C" w:rsidRDefault="006A5A4E" w:rsidP="00974F64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7E028A">
        <w:tc>
          <w:tcPr>
            <w:tcW w:w="1998" w:type="dxa"/>
            <w:vAlign w:val="center"/>
          </w:tcPr>
          <w:p w:rsidR="006A5A4E" w:rsidRPr="00D5506C" w:rsidRDefault="006A5A4E" w:rsidP="0042005C">
            <w:pPr>
              <w:pStyle w:val="TableParagraph"/>
              <w:spacing w:line="210" w:lineRule="exact"/>
              <w:ind w:left="34"/>
              <w:rPr>
                <w:sz w:val="20"/>
                <w:szCs w:val="20"/>
                <w:lang w:val="en-US"/>
              </w:rPr>
            </w:pPr>
            <w:r w:rsidRPr="00D5506C">
              <w:rPr>
                <w:w w:val="99"/>
                <w:sz w:val="20"/>
                <w:szCs w:val="20"/>
                <w:lang w:val="en-US"/>
              </w:rPr>
              <w:t>1</w:t>
            </w:r>
          </w:p>
        </w:tc>
        <w:tc>
          <w:tcPr>
            <w:tcW w:w="1829" w:type="dxa"/>
            <w:vAlign w:val="center"/>
          </w:tcPr>
          <w:p w:rsidR="006A5A4E" w:rsidRPr="00D5506C" w:rsidRDefault="006A5A4E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417524</w:t>
            </w:r>
          </w:p>
        </w:tc>
        <w:tc>
          <w:tcPr>
            <w:tcW w:w="1764" w:type="dxa"/>
            <w:vAlign w:val="center"/>
          </w:tcPr>
          <w:p w:rsidR="006A5A4E" w:rsidRPr="00D5506C" w:rsidRDefault="006A5A4E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1317034,73</w:t>
            </w:r>
          </w:p>
        </w:tc>
        <w:tc>
          <w:tcPr>
            <w:tcW w:w="3589" w:type="dxa"/>
            <w:vMerge/>
          </w:tcPr>
          <w:p w:rsidR="006A5A4E" w:rsidRPr="00D5506C" w:rsidRDefault="006A5A4E" w:rsidP="00974F64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</w:tbl>
    <w:p w:rsidR="00436355" w:rsidRDefault="00436355" w:rsidP="00AA6D16">
      <w:pPr>
        <w:suppressAutoHyphens/>
        <w:spacing w:line="360" w:lineRule="auto"/>
        <w:ind w:firstLine="567"/>
        <w:jc w:val="center"/>
        <w:rPr>
          <w:rFonts w:eastAsia="Calibri"/>
          <w:lang w:eastAsia="zh-CN"/>
        </w:rPr>
      </w:pPr>
    </w:p>
    <w:tbl>
      <w:tblPr>
        <w:tblStyle w:val="a9"/>
        <w:tblW w:w="0" w:type="auto"/>
        <w:tblInd w:w="392" w:type="dxa"/>
        <w:tblLook w:val="04A0" w:firstRow="1" w:lastRow="0" w:firstColumn="1" w:lastColumn="0" w:noHBand="0" w:noVBand="1"/>
      </w:tblPr>
      <w:tblGrid>
        <w:gridCol w:w="1998"/>
        <w:gridCol w:w="1829"/>
        <w:gridCol w:w="1764"/>
        <w:gridCol w:w="3589"/>
      </w:tblGrid>
      <w:tr w:rsidR="00D5506C" w:rsidRPr="00D5506C" w:rsidTr="00AA6D16">
        <w:tc>
          <w:tcPr>
            <w:tcW w:w="9180" w:type="dxa"/>
            <w:gridSpan w:val="4"/>
          </w:tcPr>
          <w:p w:rsidR="00AA6D16" w:rsidRPr="00D5506C" w:rsidRDefault="00AA6D16" w:rsidP="00AA6D16">
            <w:pPr>
              <w:pStyle w:val="TableParagraph"/>
              <w:spacing w:line="210" w:lineRule="exact"/>
              <w:ind w:left="107"/>
              <w:jc w:val="left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Квартал № 9</w:t>
            </w:r>
          </w:p>
        </w:tc>
      </w:tr>
      <w:tr w:rsidR="00D5506C" w:rsidRPr="00D5506C" w:rsidTr="00AA6D16">
        <w:tc>
          <w:tcPr>
            <w:tcW w:w="9180" w:type="dxa"/>
            <w:gridSpan w:val="4"/>
          </w:tcPr>
          <w:p w:rsidR="00AA6D16" w:rsidRPr="00D5506C" w:rsidRDefault="00AA6D16" w:rsidP="00AA6D16">
            <w:pPr>
              <w:pStyle w:val="TableParagraph"/>
              <w:spacing w:line="210" w:lineRule="exact"/>
              <w:ind w:left="107"/>
              <w:jc w:val="left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Условный</w:t>
            </w:r>
            <w:r w:rsidRPr="00D5506C">
              <w:rPr>
                <w:spacing w:val="-5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номер</w:t>
            </w:r>
            <w:r w:rsidRPr="00D5506C">
              <w:rPr>
                <w:spacing w:val="-2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земельного</w:t>
            </w:r>
            <w:r w:rsidRPr="00D5506C">
              <w:rPr>
                <w:spacing w:val="-2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участка</w:t>
            </w:r>
            <w:r w:rsidRPr="00D5506C">
              <w:rPr>
                <w:spacing w:val="2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-</w:t>
            </w:r>
            <w:r w:rsidRPr="00D5506C">
              <w:rPr>
                <w:spacing w:val="-5"/>
                <w:sz w:val="20"/>
                <w:szCs w:val="20"/>
              </w:rPr>
              <w:t xml:space="preserve"> </w:t>
            </w:r>
            <w:r w:rsidRPr="00D5506C">
              <w:rPr>
                <w:bCs/>
                <w:sz w:val="20"/>
                <w:szCs w:val="20"/>
                <w:shd w:val="clear" w:color="auto" w:fill="FFFFFF"/>
              </w:rPr>
              <w:t>48:20:0010501</w:t>
            </w:r>
            <w:r w:rsidRPr="00D5506C">
              <w:rPr>
                <w:sz w:val="20"/>
                <w:szCs w:val="20"/>
              </w:rPr>
              <w:t>:ЗУ 9.1 (открытая автопарковка)</w:t>
            </w:r>
          </w:p>
        </w:tc>
      </w:tr>
      <w:tr w:rsidR="00D5506C" w:rsidRPr="00D5506C" w:rsidTr="00AA6D16">
        <w:tc>
          <w:tcPr>
            <w:tcW w:w="9180" w:type="dxa"/>
            <w:gridSpan w:val="4"/>
          </w:tcPr>
          <w:p w:rsidR="00AA6D16" w:rsidRPr="00D5506C" w:rsidRDefault="00AA6D16" w:rsidP="00280330">
            <w:pPr>
              <w:pStyle w:val="TableParagraph"/>
              <w:spacing w:line="210" w:lineRule="exact"/>
              <w:ind w:left="107"/>
              <w:jc w:val="left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Площадь</w:t>
            </w:r>
            <w:r w:rsidRPr="00D5506C">
              <w:rPr>
                <w:spacing w:val="-3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земельного</w:t>
            </w:r>
            <w:r w:rsidRPr="00D5506C">
              <w:rPr>
                <w:spacing w:val="1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участка</w:t>
            </w:r>
            <w:r w:rsidRPr="00D5506C">
              <w:rPr>
                <w:spacing w:val="-3"/>
                <w:sz w:val="20"/>
                <w:szCs w:val="20"/>
              </w:rPr>
              <w:t xml:space="preserve"> </w:t>
            </w:r>
            <w:r w:rsidR="002960F7" w:rsidRPr="00D5506C">
              <w:rPr>
                <w:spacing w:val="-3"/>
                <w:sz w:val="20"/>
                <w:szCs w:val="20"/>
              </w:rPr>
              <w:t xml:space="preserve"> </w:t>
            </w:r>
            <w:r w:rsidR="00280330" w:rsidRPr="00D5506C">
              <w:rPr>
                <w:spacing w:val="-3"/>
                <w:sz w:val="20"/>
                <w:szCs w:val="20"/>
                <w:lang w:val="en-US"/>
              </w:rPr>
              <w:t>49876</w:t>
            </w:r>
            <w:r w:rsidRPr="00D5506C">
              <w:rPr>
                <w:spacing w:val="-3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м</w:t>
            </w:r>
            <w:proofErr w:type="gramStart"/>
            <w:r w:rsidRPr="00D5506C">
              <w:rPr>
                <w:sz w:val="20"/>
                <w:szCs w:val="20"/>
              </w:rPr>
              <w:t>2</w:t>
            </w:r>
            <w:proofErr w:type="gramEnd"/>
          </w:p>
        </w:tc>
      </w:tr>
      <w:tr w:rsidR="00D5506C" w:rsidRPr="00D5506C" w:rsidTr="00AA6D16">
        <w:tc>
          <w:tcPr>
            <w:tcW w:w="1998" w:type="dxa"/>
            <w:vMerge w:val="restart"/>
          </w:tcPr>
          <w:p w:rsidR="00AA6D16" w:rsidRPr="00D5506C" w:rsidRDefault="00AA6D16" w:rsidP="00AA6D16">
            <w:pPr>
              <w:pStyle w:val="TableParagraph"/>
              <w:spacing w:line="225" w:lineRule="exact"/>
              <w:ind w:left="282" w:right="275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Обозначение</w:t>
            </w:r>
            <w:r w:rsidRPr="00D5506C">
              <w:rPr>
                <w:spacing w:val="-4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характерных</w:t>
            </w:r>
            <w:r w:rsidRPr="00D5506C">
              <w:rPr>
                <w:spacing w:val="-4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точек</w:t>
            </w:r>
          </w:p>
          <w:p w:rsidR="00AA6D16" w:rsidRPr="00D5506C" w:rsidRDefault="00AA6D16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  <w:r w:rsidRPr="00D5506C">
              <w:rPr>
                <w:sz w:val="20"/>
                <w:szCs w:val="20"/>
              </w:rPr>
              <w:t>границ</w:t>
            </w:r>
          </w:p>
        </w:tc>
        <w:tc>
          <w:tcPr>
            <w:tcW w:w="3593" w:type="dxa"/>
            <w:gridSpan w:val="2"/>
          </w:tcPr>
          <w:p w:rsidR="00AA6D16" w:rsidRPr="00D5506C" w:rsidRDefault="00AA6D16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  <w:r w:rsidRPr="00D5506C">
              <w:rPr>
                <w:rFonts w:eastAsia="Calibri"/>
                <w:sz w:val="20"/>
                <w:szCs w:val="20"/>
                <w:lang w:eastAsia="zh-CN"/>
              </w:rPr>
              <w:t xml:space="preserve">Координаты, </w:t>
            </w:r>
            <w:proofErr w:type="gramStart"/>
            <w:r w:rsidRPr="00D5506C">
              <w:rPr>
                <w:rFonts w:eastAsia="Calibri"/>
                <w:sz w:val="20"/>
                <w:szCs w:val="20"/>
                <w:lang w:eastAsia="zh-CN"/>
              </w:rPr>
              <w:t>м</w:t>
            </w:r>
            <w:proofErr w:type="gramEnd"/>
          </w:p>
        </w:tc>
        <w:tc>
          <w:tcPr>
            <w:tcW w:w="3589" w:type="dxa"/>
            <w:vMerge w:val="restart"/>
          </w:tcPr>
          <w:p w:rsidR="00D13B8D" w:rsidRPr="00D5506C" w:rsidRDefault="00D13B8D" w:rsidP="00D13B8D">
            <w:pPr>
              <w:suppressAutoHyphens/>
              <w:spacing w:line="276" w:lineRule="auto"/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 xml:space="preserve">способ образования </w:t>
            </w:r>
          </w:p>
          <w:p w:rsidR="00AA6D16" w:rsidRPr="00D5506C" w:rsidRDefault="00D13B8D" w:rsidP="00D13B8D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  <w:r w:rsidRPr="00D5506C">
              <w:rPr>
                <w:sz w:val="20"/>
                <w:szCs w:val="20"/>
              </w:rPr>
              <w:t>земельных участков</w:t>
            </w:r>
          </w:p>
        </w:tc>
      </w:tr>
      <w:tr w:rsidR="00D5506C" w:rsidRPr="00D5506C" w:rsidTr="00AA6D16">
        <w:tc>
          <w:tcPr>
            <w:tcW w:w="1998" w:type="dxa"/>
            <w:vMerge/>
          </w:tcPr>
          <w:p w:rsidR="00AA6D16" w:rsidRPr="00D5506C" w:rsidRDefault="00AA6D16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  <w:tc>
          <w:tcPr>
            <w:tcW w:w="1829" w:type="dxa"/>
          </w:tcPr>
          <w:p w:rsidR="00AA6D16" w:rsidRPr="00D5506C" w:rsidRDefault="00AA6D16" w:rsidP="00AA6D16">
            <w:pPr>
              <w:pStyle w:val="TableParagraph"/>
              <w:spacing w:line="210" w:lineRule="exact"/>
              <w:ind w:left="7"/>
              <w:rPr>
                <w:sz w:val="20"/>
                <w:szCs w:val="20"/>
              </w:rPr>
            </w:pPr>
            <w:r w:rsidRPr="00D5506C">
              <w:rPr>
                <w:w w:val="99"/>
                <w:sz w:val="20"/>
                <w:szCs w:val="20"/>
              </w:rPr>
              <w:t>X</w:t>
            </w:r>
          </w:p>
        </w:tc>
        <w:tc>
          <w:tcPr>
            <w:tcW w:w="1764" w:type="dxa"/>
          </w:tcPr>
          <w:p w:rsidR="00AA6D16" w:rsidRPr="00D5506C" w:rsidRDefault="00AA6D16" w:rsidP="00AA6D16">
            <w:pPr>
              <w:pStyle w:val="TableParagraph"/>
              <w:spacing w:line="210" w:lineRule="exact"/>
              <w:ind w:left="7"/>
              <w:rPr>
                <w:sz w:val="20"/>
                <w:szCs w:val="20"/>
              </w:rPr>
            </w:pPr>
            <w:r w:rsidRPr="00D5506C">
              <w:rPr>
                <w:w w:val="99"/>
                <w:sz w:val="20"/>
                <w:szCs w:val="20"/>
              </w:rPr>
              <w:t>Y</w:t>
            </w:r>
          </w:p>
        </w:tc>
        <w:tc>
          <w:tcPr>
            <w:tcW w:w="3589" w:type="dxa"/>
            <w:vMerge/>
          </w:tcPr>
          <w:p w:rsidR="00AA6D16" w:rsidRPr="00D5506C" w:rsidRDefault="00AA6D16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5C4A28">
        <w:tc>
          <w:tcPr>
            <w:tcW w:w="1998" w:type="dxa"/>
            <w:vAlign w:val="center"/>
          </w:tcPr>
          <w:p w:rsidR="00AB0BDF" w:rsidRPr="00D5506C" w:rsidRDefault="00AB0BDF" w:rsidP="0042005C">
            <w:pPr>
              <w:pStyle w:val="TableParagraph"/>
              <w:spacing w:line="210" w:lineRule="exact"/>
              <w:ind w:left="34"/>
              <w:rPr>
                <w:sz w:val="20"/>
                <w:szCs w:val="20"/>
                <w:lang w:val="en-US"/>
              </w:rPr>
            </w:pPr>
            <w:r w:rsidRPr="00D5506C">
              <w:rPr>
                <w:w w:val="99"/>
                <w:sz w:val="20"/>
                <w:szCs w:val="20"/>
                <w:lang w:val="en-US"/>
              </w:rPr>
              <w:t>2</w:t>
            </w:r>
          </w:p>
        </w:tc>
        <w:tc>
          <w:tcPr>
            <w:tcW w:w="1829" w:type="dxa"/>
            <w:vAlign w:val="bottom"/>
          </w:tcPr>
          <w:p w:rsidR="00AB0BDF" w:rsidRPr="00D5506C" w:rsidRDefault="00AB0BDF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417420,24</w:t>
            </w:r>
          </w:p>
        </w:tc>
        <w:tc>
          <w:tcPr>
            <w:tcW w:w="1764" w:type="dxa"/>
            <w:vAlign w:val="bottom"/>
          </w:tcPr>
          <w:p w:rsidR="00AB0BDF" w:rsidRPr="00D5506C" w:rsidRDefault="00AB0BDF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1317496,3</w:t>
            </w:r>
          </w:p>
        </w:tc>
        <w:tc>
          <w:tcPr>
            <w:tcW w:w="3589" w:type="dxa"/>
          </w:tcPr>
          <w:p w:rsidR="00AB0BDF" w:rsidRPr="00D5506C" w:rsidRDefault="00AB0BDF" w:rsidP="0009190D">
            <w:pPr>
              <w:suppressAutoHyphens/>
              <w:jc w:val="center"/>
              <w:rPr>
                <w:sz w:val="20"/>
                <w:szCs w:val="20"/>
              </w:rPr>
            </w:pPr>
          </w:p>
        </w:tc>
      </w:tr>
      <w:tr w:rsidR="00D5506C" w:rsidRPr="00D5506C" w:rsidTr="005C4A28">
        <w:tc>
          <w:tcPr>
            <w:tcW w:w="1998" w:type="dxa"/>
            <w:vAlign w:val="center"/>
          </w:tcPr>
          <w:p w:rsidR="00AB0BDF" w:rsidRPr="00D5506C" w:rsidRDefault="00AB0BDF" w:rsidP="0042005C">
            <w:pPr>
              <w:pStyle w:val="TableParagraph"/>
              <w:spacing w:line="210" w:lineRule="exact"/>
              <w:ind w:left="34"/>
              <w:rPr>
                <w:sz w:val="20"/>
                <w:szCs w:val="20"/>
                <w:lang w:val="en-US"/>
              </w:rPr>
            </w:pPr>
            <w:r w:rsidRPr="00D5506C">
              <w:rPr>
                <w:w w:val="99"/>
                <w:sz w:val="20"/>
                <w:szCs w:val="20"/>
                <w:lang w:val="en-US"/>
              </w:rPr>
              <w:t>3</w:t>
            </w:r>
          </w:p>
        </w:tc>
        <w:tc>
          <w:tcPr>
            <w:tcW w:w="1829" w:type="dxa"/>
            <w:vAlign w:val="bottom"/>
          </w:tcPr>
          <w:p w:rsidR="00AB0BDF" w:rsidRPr="00D5506C" w:rsidRDefault="00AB0BDF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417418,92</w:t>
            </w:r>
          </w:p>
        </w:tc>
        <w:tc>
          <w:tcPr>
            <w:tcW w:w="1764" w:type="dxa"/>
            <w:vAlign w:val="bottom"/>
          </w:tcPr>
          <w:p w:rsidR="00AB0BDF" w:rsidRPr="00D5506C" w:rsidRDefault="00AB0BDF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1317467,73</w:t>
            </w:r>
          </w:p>
        </w:tc>
        <w:tc>
          <w:tcPr>
            <w:tcW w:w="3589" w:type="dxa"/>
            <w:vMerge w:val="restart"/>
          </w:tcPr>
          <w:p w:rsidR="00AB0BDF" w:rsidRPr="00D5506C" w:rsidRDefault="00AB0BDF" w:rsidP="0009190D">
            <w:pPr>
              <w:suppressAutoHyphens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  <w:r w:rsidRPr="00D5506C">
              <w:rPr>
                <w:sz w:val="20"/>
                <w:szCs w:val="20"/>
              </w:rPr>
              <w:t>Образование нового земельного участка за счет</w:t>
            </w:r>
            <w:r w:rsidRPr="00D5506C">
              <w:rPr>
                <w:rFonts w:eastAsia="Calibri"/>
                <w:sz w:val="20"/>
                <w:szCs w:val="20"/>
                <w:lang w:eastAsia="zh-CN"/>
              </w:rPr>
              <w:t xml:space="preserve"> нераспределенных муниципальных земель (</w:t>
            </w:r>
            <w:r w:rsidRPr="00D5506C">
              <w:rPr>
                <w:sz w:val="20"/>
                <w:szCs w:val="20"/>
              </w:rPr>
              <w:t>земель, собственность на которые не разграничена)</w:t>
            </w:r>
          </w:p>
          <w:p w:rsidR="00AB0BDF" w:rsidRPr="00D5506C" w:rsidRDefault="00AB0BDF" w:rsidP="00C02E29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  <w:p w:rsidR="00AB0BDF" w:rsidRPr="00D5506C" w:rsidRDefault="00AB0BDF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5C4A28">
        <w:tc>
          <w:tcPr>
            <w:tcW w:w="1998" w:type="dxa"/>
            <w:vAlign w:val="center"/>
          </w:tcPr>
          <w:p w:rsidR="00AB0BDF" w:rsidRPr="00D5506C" w:rsidRDefault="00AB0BDF" w:rsidP="0042005C">
            <w:pPr>
              <w:pStyle w:val="TableParagraph"/>
              <w:spacing w:line="210" w:lineRule="exact"/>
              <w:ind w:left="34"/>
              <w:rPr>
                <w:sz w:val="20"/>
                <w:szCs w:val="20"/>
                <w:lang w:val="en-US"/>
              </w:rPr>
            </w:pPr>
            <w:r w:rsidRPr="00D5506C">
              <w:rPr>
                <w:w w:val="99"/>
                <w:sz w:val="20"/>
                <w:szCs w:val="20"/>
                <w:lang w:val="en-US"/>
              </w:rPr>
              <w:t>4</w:t>
            </w:r>
          </w:p>
        </w:tc>
        <w:tc>
          <w:tcPr>
            <w:tcW w:w="1829" w:type="dxa"/>
            <w:vAlign w:val="bottom"/>
          </w:tcPr>
          <w:p w:rsidR="00AB0BDF" w:rsidRPr="00D5506C" w:rsidRDefault="00AB0BDF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417369,55</w:t>
            </w:r>
          </w:p>
        </w:tc>
        <w:tc>
          <w:tcPr>
            <w:tcW w:w="1764" w:type="dxa"/>
            <w:vAlign w:val="bottom"/>
          </w:tcPr>
          <w:p w:rsidR="00AB0BDF" w:rsidRPr="00D5506C" w:rsidRDefault="00AB0BDF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1317386,92</w:t>
            </w:r>
          </w:p>
        </w:tc>
        <w:tc>
          <w:tcPr>
            <w:tcW w:w="3589" w:type="dxa"/>
            <w:vMerge/>
          </w:tcPr>
          <w:p w:rsidR="00AB0BDF" w:rsidRPr="00D5506C" w:rsidRDefault="00AB0BDF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5C4A28">
        <w:tc>
          <w:tcPr>
            <w:tcW w:w="1998" w:type="dxa"/>
            <w:vAlign w:val="center"/>
          </w:tcPr>
          <w:p w:rsidR="00AB0BDF" w:rsidRPr="00D5506C" w:rsidRDefault="00AB0BDF" w:rsidP="0042005C">
            <w:pPr>
              <w:pStyle w:val="TableParagraph"/>
              <w:spacing w:line="210" w:lineRule="exact"/>
              <w:ind w:left="34"/>
              <w:rPr>
                <w:sz w:val="20"/>
                <w:szCs w:val="20"/>
                <w:lang w:val="en-US"/>
              </w:rPr>
            </w:pPr>
            <w:r w:rsidRPr="00D5506C">
              <w:rPr>
                <w:w w:val="99"/>
                <w:sz w:val="20"/>
                <w:szCs w:val="20"/>
                <w:lang w:val="en-US"/>
              </w:rPr>
              <w:t>5</w:t>
            </w:r>
          </w:p>
        </w:tc>
        <w:tc>
          <w:tcPr>
            <w:tcW w:w="1829" w:type="dxa"/>
            <w:vAlign w:val="bottom"/>
          </w:tcPr>
          <w:p w:rsidR="00AB0BDF" w:rsidRPr="00D5506C" w:rsidRDefault="00AB0BDF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417467,63</w:t>
            </w:r>
          </w:p>
        </w:tc>
        <w:tc>
          <w:tcPr>
            <w:tcW w:w="1764" w:type="dxa"/>
            <w:vAlign w:val="bottom"/>
          </w:tcPr>
          <w:p w:rsidR="00AB0BDF" w:rsidRPr="00D5506C" w:rsidRDefault="00AB0BDF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1317327</w:t>
            </w:r>
          </w:p>
        </w:tc>
        <w:tc>
          <w:tcPr>
            <w:tcW w:w="3589" w:type="dxa"/>
            <w:vMerge/>
          </w:tcPr>
          <w:p w:rsidR="00AB0BDF" w:rsidRPr="00D5506C" w:rsidRDefault="00AB0BDF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5C4A28">
        <w:tc>
          <w:tcPr>
            <w:tcW w:w="1998" w:type="dxa"/>
            <w:vAlign w:val="center"/>
          </w:tcPr>
          <w:p w:rsidR="00AB0BDF" w:rsidRPr="00D5506C" w:rsidRDefault="00AB0BDF" w:rsidP="0042005C">
            <w:pPr>
              <w:pStyle w:val="TableParagraph"/>
              <w:spacing w:line="210" w:lineRule="exact"/>
              <w:ind w:left="34"/>
              <w:rPr>
                <w:sz w:val="20"/>
                <w:szCs w:val="20"/>
                <w:lang w:val="en-US"/>
              </w:rPr>
            </w:pPr>
            <w:r w:rsidRPr="00D5506C">
              <w:rPr>
                <w:w w:val="99"/>
                <w:sz w:val="20"/>
                <w:szCs w:val="20"/>
                <w:lang w:val="en-US"/>
              </w:rPr>
              <w:t>6</w:t>
            </w:r>
          </w:p>
        </w:tc>
        <w:tc>
          <w:tcPr>
            <w:tcW w:w="1829" w:type="dxa"/>
            <w:vAlign w:val="bottom"/>
          </w:tcPr>
          <w:p w:rsidR="00AB0BDF" w:rsidRPr="00D5506C" w:rsidRDefault="00AB0BDF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417762,17</w:t>
            </w:r>
          </w:p>
        </w:tc>
        <w:tc>
          <w:tcPr>
            <w:tcW w:w="1764" w:type="dxa"/>
            <w:vAlign w:val="bottom"/>
          </w:tcPr>
          <w:p w:rsidR="00AB0BDF" w:rsidRPr="00D5506C" w:rsidRDefault="00AB0BDF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1317408,7</w:t>
            </w:r>
          </w:p>
        </w:tc>
        <w:tc>
          <w:tcPr>
            <w:tcW w:w="3589" w:type="dxa"/>
            <w:vMerge/>
          </w:tcPr>
          <w:p w:rsidR="00AB0BDF" w:rsidRPr="00D5506C" w:rsidRDefault="00AB0BDF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5C4A28">
        <w:tc>
          <w:tcPr>
            <w:tcW w:w="1998" w:type="dxa"/>
            <w:vAlign w:val="center"/>
          </w:tcPr>
          <w:p w:rsidR="00AB0BDF" w:rsidRPr="00D5506C" w:rsidRDefault="00AB0BDF" w:rsidP="0042005C">
            <w:pPr>
              <w:pStyle w:val="TableParagraph"/>
              <w:spacing w:line="210" w:lineRule="exact"/>
              <w:ind w:left="34"/>
              <w:rPr>
                <w:sz w:val="20"/>
                <w:szCs w:val="20"/>
                <w:lang w:val="en-US"/>
              </w:rPr>
            </w:pPr>
            <w:r w:rsidRPr="00D5506C">
              <w:rPr>
                <w:w w:val="99"/>
                <w:sz w:val="20"/>
                <w:szCs w:val="20"/>
                <w:lang w:val="en-US"/>
              </w:rPr>
              <w:t>7</w:t>
            </w:r>
          </w:p>
        </w:tc>
        <w:tc>
          <w:tcPr>
            <w:tcW w:w="1829" w:type="dxa"/>
            <w:vAlign w:val="bottom"/>
          </w:tcPr>
          <w:p w:rsidR="00AB0BDF" w:rsidRPr="00D5506C" w:rsidRDefault="00AB0BDF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417758,8</w:t>
            </w:r>
          </w:p>
        </w:tc>
        <w:tc>
          <w:tcPr>
            <w:tcW w:w="1764" w:type="dxa"/>
            <w:vAlign w:val="bottom"/>
          </w:tcPr>
          <w:p w:rsidR="00AB0BDF" w:rsidRPr="00D5506C" w:rsidRDefault="00AB0BDF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1317452,64</w:t>
            </w:r>
          </w:p>
        </w:tc>
        <w:tc>
          <w:tcPr>
            <w:tcW w:w="3589" w:type="dxa"/>
            <w:vMerge/>
          </w:tcPr>
          <w:p w:rsidR="00AB0BDF" w:rsidRPr="00D5506C" w:rsidRDefault="00AB0BDF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5C4A28">
        <w:tc>
          <w:tcPr>
            <w:tcW w:w="1998" w:type="dxa"/>
            <w:vAlign w:val="center"/>
          </w:tcPr>
          <w:p w:rsidR="00AB0BDF" w:rsidRPr="00D5506C" w:rsidRDefault="00AB0BDF" w:rsidP="0042005C">
            <w:pPr>
              <w:pStyle w:val="TableParagraph"/>
              <w:spacing w:line="211" w:lineRule="exact"/>
              <w:ind w:left="34"/>
              <w:rPr>
                <w:sz w:val="20"/>
                <w:szCs w:val="20"/>
                <w:lang w:val="en-US"/>
              </w:rPr>
            </w:pPr>
            <w:r w:rsidRPr="00D5506C">
              <w:rPr>
                <w:w w:val="99"/>
                <w:sz w:val="20"/>
                <w:szCs w:val="20"/>
                <w:lang w:val="en-US"/>
              </w:rPr>
              <w:t>8</w:t>
            </w:r>
          </w:p>
        </w:tc>
        <w:tc>
          <w:tcPr>
            <w:tcW w:w="1829" w:type="dxa"/>
            <w:vAlign w:val="bottom"/>
          </w:tcPr>
          <w:p w:rsidR="00AB0BDF" w:rsidRPr="00D5506C" w:rsidRDefault="00AB0BDF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417657,69</w:t>
            </w:r>
          </w:p>
        </w:tc>
        <w:tc>
          <w:tcPr>
            <w:tcW w:w="1764" w:type="dxa"/>
            <w:vAlign w:val="bottom"/>
          </w:tcPr>
          <w:p w:rsidR="00AB0BDF" w:rsidRPr="00D5506C" w:rsidRDefault="00AB0BDF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1317446,71</w:t>
            </w:r>
          </w:p>
        </w:tc>
        <w:tc>
          <w:tcPr>
            <w:tcW w:w="3589" w:type="dxa"/>
            <w:vMerge/>
          </w:tcPr>
          <w:p w:rsidR="00AB0BDF" w:rsidRPr="00D5506C" w:rsidRDefault="00AB0BDF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5C4A28">
        <w:tc>
          <w:tcPr>
            <w:tcW w:w="1998" w:type="dxa"/>
            <w:vAlign w:val="center"/>
          </w:tcPr>
          <w:p w:rsidR="00AB0BDF" w:rsidRPr="00D5506C" w:rsidRDefault="00AB0BDF" w:rsidP="0042005C">
            <w:pPr>
              <w:pStyle w:val="TableParagraph"/>
              <w:spacing w:line="210" w:lineRule="exact"/>
              <w:ind w:left="34"/>
              <w:rPr>
                <w:sz w:val="20"/>
                <w:szCs w:val="20"/>
                <w:lang w:val="en-US"/>
              </w:rPr>
            </w:pPr>
            <w:r w:rsidRPr="00D5506C"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1829" w:type="dxa"/>
            <w:vAlign w:val="bottom"/>
          </w:tcPr>
          <w:p w:rsidR="00AB0BDF" w:rsidRPr="00D5506C" w:rsidRDefault="00AB0BDF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417650,42</w:t>
            </w:r>
          </w:p>
        </w:tc>
        <w:tc>
          <w:tcPr>
            <w:tcW w:w="1764" w:type="dxa"/>
            <w:vAlign w:val="bottom"/>
          </w:tcPr>
          <w:p w:rsidR="00AB0BDF" w:rsidRPr="00D5506C" w:rsidRDefault="00AB0BDF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1317556,83</w:t>
            </w:r>
          </w:p>
        </w:tc>
        <w:tc>
          <w:tcPr>
            <w:tcW w:w="3589" w:type="dxa"/>
            <w:vMerge/>
          </w:tcPr>
          <w:p w:rsidR="00AB0BDF" w:rsidRPr="00D5506C" w:rsidRDefault="00AB0BDF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5C4A28">
        <w:tc>
          <w:tcPr>
            <w:tcW w:w="1998" w:type="dxa"/>
            <w:vAlign w:val="center"/>
          </w:tcPr>
          <w:p w:rsidR="00AB0BDF" w:rsidRPr="00D5506C" w:rsidRDefault="00AB0BDF" w:rsidP="0042005C">
            <w:pPr>
              <w:pStyle w:val="TableParagraph"/>
              <w:spacing w:line="210" w:lineRule="exact"/>
              <w:ind w:left="34"/>
              <w:rPr>
                <w:sz w:val="20"/>
                <w:szCs w:val="20"/>
                <w:lang w:val="en-US"/>
              </w:rPr>
            </w:pPr>
            <w:r w:rsidRPr="00D5506C">
              <w:rPr>
                <w:w w:val="99"/>
                <w:sz w:val="20"/>
                <w:szCs w:val="20"/>
              </w:rPr>
              <w:t>1</w:t>
            </w:r>
            <w:r w:rsidRPr="00D5506C">
              <w:rPr>
                <w:w w:val="99"/>
                <w:sz w:val="20"/>
                <w:szCs w:val="20"/>
                <w:lang w:val="en-US"/>
              </w:rPr>
              <w:t>0</w:t>
            </w:r>
          </w:p>
        </w:tc>
        <w:tc>
          <w:tcPr>
            <w:tcW w:w="1829" w:type="dxa"/>
            <w:vAlign w:val="bottom"/>
          </w:tcPr>
          <w:p w:rsidR="00AB0BDF" w:rsidRPr="00D5506C" w:rsidRDefault="00AB0BDF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417570,22</w:t>
            </w:r>
          </w:p>
        </w:tc>
        <w:tc>
          <w:tcPr>
            <w:tcW w:w="1764" w:type="dxa"/>
            <w:vAlign w:val="bottom"/>
          </w:tcPr>
          <w:p w:rsidR="00AB0BDF" w:rsidRPr="00D5506C" w:rsidRDefault="00AB0BDF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1317571,77</w:t>
            </w:r>
          </w:p>
        </w:tc>
        <w:tc>
          <w:tcPr>
            <w:tcW w:w="3589" w:type="dxa"/>
            <w:vMerge/>
          </w:tcPr>
          <w:p w:rsidR="00AB0BDF" w:rsidRPr="00D5506C" w:rsidRDefault="00AB0BDF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5C4A28">
        <w:tc>
          <w:tcPr>
            <w:tcW w:w="1998" w:type="dxa"/>
            <w:vAlign w:val="center"/>
          </w:tcPr>
          <w:p w:rsidR="00AB0BDF" w:rsidRPr="00D5506C" w:rsidRDefault="00AB0BDF" w:rsidP="0042005C">
            <w:pPr>
              <w:pStyle w:val="TableParagraph"/>
              <w:spacing w:line="210" w:lineRule="exact"/>
              <w:ind w:left="34"/>
              <w:rPr>
                <w:sz w:val="20"/>
                <w:szCs w:val="20"/>
                <w:lang w:val="en-US"/>
              </w:rPr>
            </w:pPr>
            <w:r w:rsidRPr="00D5506C">
              <w:rPr>
                <w:w w:val="99"/>
                <w:sz w:val="20"/>
                <w:szCs w:val="20"/>
                <w:lang w:val="en-US"/>
              </w:rPr>
              <w:t>11</w:t>
            </w:r>
          </w:p>
        </w:tc>
        <w:tc>
          <w:tcPr>
            <w:tcW w:w="1829" w:type="dxa"/>
            <w:vAlign w:val="bottom"/>
          </w:tcPr>
          <w:p w:rsidR="00AB0BDF" w:rsidRPr="00D5506C" w:rsidRDefault="00AB0BDF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417556,22</w:t>
            </w:r>
          </w:p>
        </w:tc>
        <w:tc>
          <w:tcPr>
            <w:tcW w:w="1764" w:type="dxa"/>
            <w:vAlign w:val="bottom"/>
          </w:tcPr>
          <w:p w:rsidR="00AB0BDF" w:rsidRPr="00D5506C" w:rsidRDefault="00AB0BDF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1317505,82</w:t>
            </w:r>
          </w:p>
        </w:tc>
        <w:tc>
          <w:tcPr>
            <w:tcW w:w="3589" w:type="dxa"/>
            <w:vMerge/>
          </w:tcPr>
          <w:p w:rsidR="00AB0BDF" w:rsidRPr="00D5506C" w:rsidRDefault="00AB0BDF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5C4A28">
        <w:tc>
          <w:tcPr>
            <w:tcW w:w="1998" w:type="dxa"/>
            <w:vAlign w:val="center"/>
          </w:tcPr>
          <w:p w:rsidR="00AB0BDF" w:rsidRPr="00D5506C" w:rsidRDefault="00AB0BDF" w:rsidP="0042005C">
            <w:pPr>
              <w:pStyle w:val="TableParagraph"/>
              <w:spacing w:line="210" w:lineRule="exact"/>
              <w:ind w:left="34"/>
              <w:rPr>
                <w:sz w:val="20"/>
                <w:szCs w:val="20"/>
                <w:lang w:val="en-US"/>
              </w:rPr>
            </w:pPr>
            <w:r w:rsidRPr="00D5506C">
              <w:rPr>
                <w:w w:val="99"/>
                <w:sz w:val="20"/>
                <w:szCs w:val="20"/>
                <w:lang w:val="en-US"/>
              </w:rPr>
              <w:t>2</w:t>
            </w:r>
          </w:p>
        </w:tc>
        <w:tc>
          <w:tcPr>
            <w:tcW w:w="1829" w:type="dxa"/>
            <w:vAlign w:val="bottom"/>
          </w:tcPr>
          <w:p w:rsidR="00AB0BDF" w:rsidRPr="00D5506C" w:rsidRDefault="00AB0BDF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417420,24</w:t>
            </w:r>
          </w:p>
        </w:tc>
        <w:tc>
          <w:tcPr>
            <w:tcW w:w="1764" w:type="dxa"/>
            <w:vAlign w:val="bottom"/>
          </w:tcPr>
          <w:p w:rsidR="00AB0BDF" w:rsidRPr="00D5506C" w:rsidRDefault="00AB0BDF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1317496,3</w:t>
            </w:r>
          </w:p>
        </w:tc>
        <w:tc>
          <w:tcPr>
            <w:tcW w:w="3589" w:type="dxa"/>
            <w:vMerge/>
          </w:tcPr>
          <w:p w:rsidR="00AB0BDF" w:rsidRPr="00D5506C" w:rsidRDefault="00AB0BDF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6A4023" w:rsidRPr="00D5506C" w:rsidTr="005C4A28">
        <w:tc>
          <w:tcPr>
            <w:tcW w:w="1998" w:type="dxa"/>
            <w:vAlign w:val="center"/>
          </w:tcPr>
          <w:p w:rsidR="006A4023" w:rsidRPr="00D5506C" w:rsidRDefault="006A4023" w:rsidP="0042005C">
            <w:pPr>
              <w:pStyle w:val="TableParagraph"/>
              <w:spacing w:line="210" w:lineRule="exact"/>
              <w:ind w:left="34"/>
              <w:rPr>
                <w:w w:val="99"/>
                <w:sz w:val="20"/>
                <w:szCs w:val="20"/>
                <w:lang w:val="en-US"/>
              </w:rPr>
            </w:pPr>
          </w:p>
        </w:tc>
        <w:tc>
          <w:tcPr>
            <w:tcW w:w="1829" w:type="dxa"/>
            <w:vAlign w:val="bottom"/>
          </w:tcPr>
          <w:p w:rsidR="006A4023" w:rsidRPr="00D5506C" w:rsidRDefault="006A4023" w:rsidP="004200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4" w:type="dxa"/>
            <w:vAlign w:val="bottom"/>
          </w:tcPr>
          <w:p w:rsidR="006A4023" w:rsidRPr="00D5506C" w:rsidRDefault="006A4023" w:rsidP="004200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89" w:type="dxa"/>
            <w:vMerge/>
          </w:tcPr>
          <w:p w:rsidR="006A4023" w:rsidRPr="00D5506C" w:rsidRDefault="006A4023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42005C">
        <w:tc>
          <w:tcPr>
            <w:tcW w:w="1998" w:type="dxa"/>
            <w:vAlign w:val="center"/>
          </w:tcPr>
          <w:p w:rsidR="00AB0BDF" w:rsidRPr="00D5506C" w:rsidRDefault="00AB0BDF" w:rsidP="0042005C">
            <w:pPr>
              <w:pStyle w:val="TableParagraph"/>
              <w:spacing w:line="210" w:lineRule="exact"/>
              <w:ind w:left="34"/>
              <w:rPr>
                <w:sz w:val="20"/>
                <w:szCs w:val="20"/>
                <w:lang w:val="en-US"/>
              </w:rPr>
            </w:pPr>
            <w:r w:rsidRPr="00D5506C">
              <w:rPr>
                <w:sz w:val="20"/>
                <w:szCs w:val="20"/>
                <w:lang w:val="en-US"/>
              </w:rPr>
              <w:t>12</w:t>
            </w:r>
          </w:p>
        </w:tc>
        <w:tc>
          <w:tcPr>
            <w:tcW w:w="1829" w:type="dxa"/>
            <w:vAlign w:val="center"/>
          </w:tcPr>
          <w:p w:rsidR="00AB0BDF" w:rsidRPr="00D5506C" w:rsidRDefault="00AB0BDF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417571,62</w:t>
            </w:r>
          </w:p>
        </w:tc>
        <w:tc>
          <w:tcPr>
            <w:tcW w:w="1764" w:type="dxa"/>
            <w:vAlign w:val="center"/>
          </w:tcPr>
          <w:p w:rsidR="00AB0BDF" w:rsidRPr="00D5506C" w:rsidRDefault="00AB0BDF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1317481,04</w:t>
            </w:r>
          </w:p>
        </w:tc>
        <w:tc>
          <w:tcPr>
            <w:tcW w:w="3589" w:type="dxa"/>
            <w:vMerge/>
          </w:tcPr>
          <w:p w:rsidR="00AB0BDF" w:rsidRPr="00D5506C" w:rsidRDefault="00AB0BDF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42005C">
        <w:tc>
          <w:tcPr>
            <w:tcW w:w="1998" w:type="dxa"/>
            <w:vAlign w:val="center"/>
          </w:tcPr>
          <w:p w:rsidR="00AB0BDF" w:rsidRPr="00D5506C" w:rsidRDefault="00AB0BDF" w:rsidP="0042005C">
            <w:pPr>
              <w:pStyle w:val="TableParagraph"/>
              <w:spacing w:line="210" w:lineRule="exact"/>
              <w:ind w:left="34"/>
              <w:rPr>
                <w:sz w:val="20"/>
                <w:szCs w:val="20"/>
                <w:lang w:val="en-US"/>
              </w:rPr>
            </w:pPr>
            <w:r w:rsidRPr="00D5506C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829" w:type="dxa"/>
            <w:vAlign w:val="center"/>
          </w:tcPr>
          <w:p w:rsidR="00AB0BDF" w:rsidRPr="00D5506C" w:rsidRDefault="00AB0BDF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417571,63</w:t>
            </w:r>
          </w:p>
        </w:tc>
        <w:tc>
          <w:tcPr>
            <w:tcW w:w="1764" w:type="dxa"/>
            <w:vAlign w:val="center"/>
          </w:tcPr>
          <w:p w:rsidR="00AB0BDF" w:rsidRPr="00D5506C" w:rsidRDefault="00AB0BDF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1317482,04</w:t>
            </w:r>
          </w:p>
        </w:tc>
        <w:tc>
          <w:tcPr>
            <w:tcW w:w="3589" w:type="dxa"/>
            <w:vMerge/>
          </w:tcPr>
          <w:p w:rsidR="00AB0BDF" w:rsidRPr="00D5506C" w:rsidRDefault="00AB0BDF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42005C">
        <w:tc>
          <w:tcPr>
            <w:tcW w:w="1998" w:type="dxa"/>
            <w:vAlign w:val="center"/>
          </w:tcPr>
          <w:p w:rsidR="00AB0BDF" w:rsidRPr="00D5506C" w:rsidRDefault="00AB0BDF" w:rsidP="0042005C">
            <w:pPr>
              <w:pStyle w:val="TableParagraph"/>
              <w:spacing w:line="210" w:lineRule="exact"/>
              <w:ind w:left="34"/>
              <w:rPr>
                <w:sz w:val="20"/>
                <w:szCs w:val="20"/>
                <w:lang w:val="en-US"/>
              </w:rPr>
            </w:pPr>
            <w:r w:rsidRPr="00D5506C">
              <w:rPr>
                <w:sz w:val="20"/>
                <w:szCs w:val="20"/>
                <w:lang w:val="en-US"/>
              </w:rPr>
              <w:t>14</w:t>
            </w:r>
          </w:p>
        </w:tc>
        <w:tc>
          <w:tcPr>
            <w:tcW w:w="1829" w:type="dxa"/>
            <w:vAlign w:val="center"/>
          </w:tcPr>
          <w:p w:rsidR="00AB0BDF" w:rsidRPr="00D5506C" w:rsidRDefault="00AB0BDF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417570,62</w:t>
            </w:r>
          </w:p>
        </w:tc>
        <w:tc>
          <w:tcPr>
            <w:tcW w:w="1764" w:type="dxa"/>
            <w:vAlign w:val="center"/>
          </w:tcPr>
          <w:p w:rsidR="00AB0BDF" w:rsidRPr="00D5506C" w:rsidRDefault="00AB0BDF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1317482,06</w:t>
            </w:r>
          </w:p>
        </w:tc>
        <w:tc>
          <w:tcPr>
            <w:tcW w:w="3589" w:type="dxa"/>
            <w:vMerge/>
          </w:tcPr>
          <w:p w:rsidR="00AB0BDF" w:rsidRPr="00D5506C" w:rsidRDefault="00AB0BDF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42005C">
        <w:tc>
          <w:tcPr>
            <w:tcW w:w="1998" w:type="dxa"/>
            <w:vAlign w:val="center"/>
          </w:tcPr>
          <w:p w:rsidR="00AB0BDF" w:rsidRPr="00D5506C" w:rsidRDefault="00AB0BDF" w:rsidP="0042005C">
            <w:pPr>
              <w:pStyle w:val="TableParagraph"/>
              <w:spacing w:line="210" w:lineRule="exact"/>
              <w:ind w:left="34"/>
              <w:rPr>
                <w:sz w:val="20"/>
                <w:szCs w:val="20"/>
                <w:lang w:val="en-US"/>
              </w:rPr>
            </w:pPr>
            <w:r w:rsidRPr="00D5506C">
              <w:rPr>
                <w:sz w:val="20"/>
                <w:szCs w:val="20"/>
                <w:lang w:val="en-US"/>
              </w:rPr>
              <w:t>15</w:t>
            </w:r>
          </w:p>
        </w:tc>
        <w:tc>
          <w:tcPr>
            <w:tcW w:w="1829" w:type="dxa"/>
            <w:vAlign w:val="center"/>
          </w:tcPr>
          <w:p w:rsidR="00AB0BDF" w:rsidRPr="00D5506C" w:rsidRDefault="00AB0BDF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417570,61</w:t>
            </w:r>
          </w:p>
        </w:tc>
        <w:tc>
          <w:tcPr>
            <w:tcW w:w="1764" w:type="dxa"/>
            <w:vAlign w:val="center"/>
          </w:tcPr>
          <w:p w:rsidR="00AB0BDF" w:rsidRPr="00D5506C" w:rsidRDefault="00AB0BDF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1317481,06</w:t>
            </w:r>
          </w:p>
        </w:tc>
        <w:tc>
          <w:tcPr>
            <w:tcW w:w="3589" w:type="dxa"/>
            <w:vMerge/>
          </w:tcPr>
          <w:p w:rsidR="00AB0BDF" w:rsidRPr="00D5506C" w:rsidRDefault="00AB0BDF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42005C">
        <w:tc>
          <w:tcPr>
            <w:tcW w:w="1998" w:type="dxa"/>
            <w:vAlign w:val="center"/>
          </w:tcPr>
          <w:p w:rsidR="00AB0BDF" w:rsidRPr="00D5506C" w:rsidRDefault="00AB0BDF" w:rsidP="0042005C">
            <w:pPr>
              <w:pStyle w:val="TableParagraph"/>
              <w:spacing w:line="210" w:lineRule="exact"/>
              <w:ind w:left="34"/>
              <w:rPr>
                <w:sz w:val="20"/>
                <w:szCs w:val="20"/>
                <w:lang w:val="en-US"/>
              </w:rPr>
            </w:pPr>
            <w:r w:rsidRPr="00D5506C">
              <w:rPr>
                <w:sz w:val="20"/>
                <w:szCs w:val="20"/>
                <w:lang w:val="en-US"/>
              </w:rPr>
              <w:t>12</w:t>
            </w:r>
          </w:p>
        </w:tc>
        <w:tc>
          <w:tcPr>
            <w:tcW w:w="1829" w:type="dxa"/>
            <w:vAlign w:val="center"/>
          </w:tcPr>
          <w:p w:rsidR="00AB0BDF" w:rsidRPr="00D5506C" w:rsidRDefault="00AB0BDF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417571,62</w:t>
            </w:r>
          </w:p>
        </w:tc>
        <w:tc>
          <w:tcPr>
            <w:tcW w:w="1764" w:type="dxa"/>
            <w:vAlign w:val="center"/>
          </w:tcPr>
          <w:p w:rsidR="00AB0BDF" w:rsidRPr="00D5506C" w:rsidRDefault="00AB0BDF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1317481,04</w:t>
            </w:r>
          </w:p>
        </w:tc>
        <w:tc>
          <w:tcPr>
            <w:tcW w:w="3589" w:type="dxa"/>
            <w:vMerge/>
          </w:tcPr>
          <w:p w:rsidR="00AB0BDF" w:rsidRPr="00D5506C" w:rsidRDefault="00AB0BDF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6A4023" w:rsidRPr="00D5506C" w:rsidTr="0042005C">
        <w:tc>
          <w:tcPr>
            <w:tcW w:w="1998" w:type="dxa"/>
            <w:vAlign w:val="center"/>
          </w:tcPr>
          <w:p w:rsidR="006A4023" w:rsidRPr="00D5506C" w:rsidRDefault="006A4023" w:rsidP="0042005C">
            <w:pPr>
              <w:pStyle w:val="TableParagraph"/>
              <w:spacing w:line="210" w:lineRule="exact"/>
              <w:ind w:left="34"/>
              <w:rPr>
                <w:sz w:val="20"/>
                <w:szCs w:val="20"/>
                <w:lang w:val="en-US"/>
              </w:rPr>
            </w:pPr>
          </w:p>
        </w:tc>
        <w:tc>
          <w:tcPr>
            <w:tcW w:w="1829" w:type="dxa"/>
            <w:vAlign w:val="center"/>
          </w:tcPr>
          <w:p w:rsidR="006A4023" w:rsidRPr="00D5506C" w:rsidRDefault="006A4023" w:rsidP="004200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4" w:type="dxa"/>
            <w:vAlign w:val="center"/>
          </w:tcPr>
          <w:p w:rsidR="006A4023" w:rsidRPr="00D5506C" w:rsidRDefault="006A4023" w:rsidP="004200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89" w:type="dxa"/>
            <w:vMerge/>
          </w:tcPr>
          <w:p w:rsidR="006A4023" w:rsidRPr="00D5506C" w:rsidRDefault="006A4023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0429E2">
        <w:tc>
          <w:tcPr>
            <w:tcW w:w="1998" w:type="dxa"/>
            <w:vAlign w:val="center"/>
          </w:tcPr>
          <w:p w:rsidR="00AB0BDF" w:rsidRPr="00D5506C" w:rsidRDefault="00AB0BDF" w:rsidP="0042005C">
            <w:pPr>
              <w:pStyle w:val="TableParagraph"/>
              <w:spacing w:line="210" w:lineRule="exact"/>
              <w:ind w:left="34"/>
              <w:rPr>
                <w:sz w:val="20"/>
                <w:szCs w:val="20"/>
                <w:lang w:val="en-US"/>
              </w:rPr>
            </w:pPr>
            <w:r w:rsidRPr="00D5506C">
              <w:rPr>
                <w:sz w:val="20"/>
                <w:szCs w:val="20"/>
                <w:lang w:val="en-US"/>
              </w:rPr>
              <w:t>16</w:t>
            </w:r>
          </w:p>
        </w:tc>
        <w:tc>
          <w:tcPr>
            <w:tcW w:w="1829" w:type="dxa"/>
            <w:vAlign w:val="center"/>
          </w:tcPr>
          <w:p w:rsidR="00AB0BDF" w:rsidRPr="00D5506C" w:rsidRDefault="00AB0BDF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417437,12</w:t>
            </w:r>
          </w:p>
        </w:tc>
        <w:tc>
          <w:tcPr>
            <w:tcW w:w="1764" w:type="dxa"/>
            <w:vAlign w:val="center"/>
          </w:tcPr>
          <w:p w:rsidR="00AB0BDF" w:rsidRPr="00D5506C" w:rsidRDefault="00AB0BDF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1317470,7</w:t>
            </w:r>
          </w:p>
        </w:tc>
        <w:tc>
          <w:tcPr>
            <w:tcW w:w="3589" w:type="dxa"/>
            <w:vMerge/>
          </w:tcPr>
          <w:p w:rsidR="00AB0BDF" w:rsidRPr="00D5506C" w:rsidRDefault="00AB0BDF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0429E2">
        <w:tc>
          <w:tcPr>
            <w:tcW w:w="1998" w:type="dxa"/>
            <w:vAlign w:val="center"/>
          </w:tcPr>
          <w:p w:rsidR="00AB0BDF" w:rsidRPr="00D5506C" w:rsidRDefault="00AB0BDF" w:rsidP="0042005C">
            <w:pPr>
              <w:pStyle w:val="TableParagraph"/>
              <w:spacing w:line="210" w:lineRule="exact"/>
              <w:ind w:left="34"/>
              <w:rPr>
                <w:sz w:val="20"/>
                <w:szCs w:val="20"/>
                <w:lang w:val="en-US"/>
              </w:rPr>
            </w:pPr>
            <w:r w:rsidRPr="00D5506C">
              <w:rPr>
                <w:sz w:val="20"/>
                <w:szCs w:val="20"/>
                <w:lang w:val="en-US"/>
              </w:rPr>
              <w:t>17</w:t>
            </w:r>
          </w:p>
        </w:tc>
        <w:tc>
          <w:tcPr>
            <w:tcW w:w="1829" w:type="dxa"/>
            <w:vAlign w:val="center"/>
          </w:tcPr>
          <w:p w:rsidR="00AB0BDF" w:rsidRPr="00D5506C" w:rsidRDefault="00AB0BDF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417437,13</w:t>
            </w:r>
          </w:p>
        </w:tc>
        <w:tc>
          <w:tcPr>
            <w:tcW w:w="1764" w:type="dxa"/>
            <w:vAlign w:val="center"/>
          </w:tcPr>
          <w:p w:rsidR="00AB0BDF" w:rsidRPr="00D5506C" w:rsidRDefault="00AB0BDF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1317471,7</w:t>
            </w:r>
          </w:p>
        </w:tc>
        <w:tc>
          <w:tcPr>
            <w:tcW w:w="3589" w:type="dxa"/>
            <w:vMerge/>
          </w:tcPr>
          <w:p w:rsidR="00AB0BDF" w:rsidRPr="00D5506C" w:rsidRDefault="00AB0BDF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0429E2">
        <w:tc>
          <w:tcPr>
            <w:tcW w:w="1998" w:type="dxa"/>
            <w:vAlign w:val="center"/>
          </w:tcPr>
          <w:p w:rsidR="00AB0BDF" w:rsidRPr="00D5506C" w:rsidRDefault="00AB0BDF" w:rsidP="0042005C">
            <w:pPr>
              <w:pStyle w:val="TableParagraph"/>
              <w:spacing w:line="210" w:lineRule="exact"/>
              <w:ind w:left="34"/>
              <w:rPr>
                <w:sz w:val="20"/>
                <w:szCs w:val="20"/>
                <w:lang w:val="en-US"/>
              </w:rPr>
            </w:pPr>
            <w:r w:rsidRPr="00D5506C">
              <w:rPr>
                <w:sz w:val="20"/>
                <w:szCs w:val="20"/>
                <w:lang w:val="en-US"/>
              </w:rPr>
              <w:t>18</w:t>
            </w:r>
          </w:p>
        </w:tc>
        <w:tc>
          <w:tcPr>
            <w:tcW w:w="1829" w:type="dxa"/>
            <w:vAlign w:val="center"/>
          </w:tcPr>
          <w:p w:rsidR="00AB0BDF" w:rsidRPr="00D5506C" w:rsidRDefault="00AB0BDF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417436,13</w:t>
            </w:r>
          </w:p>
        </w:tc>
        <w:tc>
          <w:tcPr>
            <w:tcW w:w="1764" w:type="dxa"/>
            <w:vAlign w:val="center"/>
          </w:tcPr>
          <w:p w:rsidR="00AB0BDF" w:rsidRPr="00D5506C" w:rsidRDefault="00AB0BDF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1317471,69</w:t>
            </w:r>
          </w:p>
        </w:tc>
        <w:tc>
          <w:tcPr>
            <w:tcW w:w="3589" w:type="dxa"/>
            <w:vMerge/>
          </w:tcPr>
          <w:p w:rsidR="00AB0BDF" w:rsidRPr="00D5506C" w:rsidRDefault="00AB0BDF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0429E2">
        <w:tc>
          <w:tcPr>
            <w:tcW w:w="1998" w:type="dxa"/>
            <w:vAlign w:val="center"/>
          </w:tcPr>
          <w:p w:rsidR="00AB0BDF" w:rsidRPr="00D5506C" w:rsidRDefault="00AB0BDF" w:rsidP="0042005C">
            <w:pPr>
              <w:pStyle w:val="TableParagraph"/>
              <w:spacing w:line="210" w:lineRule="exact"/>
              <w:ind w:left="34"/>
              <w:rPr>
                <w:sz w:val="20"/>
                <w:szCs w:val="20"/>
                <w:lang w:val="en-US"/>
              </w:rPr>
            </w:pPr>
            <w:r w:rsidRPr="00D5506C">
              <w:rPr>
                <w:sz w:val="20"/>
                <w:szCs w:val="20"/>
                <w:lang w:val="en-US"/>
              </w:rPr>
              <w:t>19</w:t>
            </w:r>
          </w:p>
        </w:tc>
        <w:tc>
          <w:tcPr>
            <w:tcW w:w="1829" w:type="dxa"/>
            <w:vAlign w:val="center"/>
          </w:tcPr>
          <w:p w:rsidR="00AB0BDF" w:rsidRPr="00D5506C" w:rsidRDefault="00AB0BDF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417436,12</w:t>
            </w:r>
          </w:p>
        </w:tc>
        <w:tc>
          <w:tcPr>
            <w:tcW w:w="1764" w:type="dxa"/>
            <w:vAlign w:val="center"/>
          </w:tcPr>
          <w:p w:rsidR="00AB0BDF" w:rsidRPr="00D5506C" w:rsidRDefault="00AB0BDF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1317470,69</w:t>
            </w:r>
          </w:p>
        </w:tc>
        <w:tc>
          <w:tcPr>
            <w:tcW w:w="3589" w:type="dxa"/>
            <w:vMerge/>
          </w:tcPr>
          <w:p w:rsidR="00AB0BDF" w:rsidRPr="00D5506C" w:rsidRDefault="00AB0BDF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0429E2">
        <w:tc>
          <w:tcPr>
            <w:tcW w:w="1998" w:type="dxa"/>
            <w:vAlign w:val="center"/>
          </w:tcPr>
          <w:p w:rsidR="00AB0BDF" w:rsidRPr="00D5506C" w:rsidRDefault="00AB0BDF" w:rsidP="0042005C">
            <w:pPr>
              <w:pStyle w:val="TableParagraph"/>
              <w:spacing w:line="210" w:lineRule="exact"/>
              <w:ind w:left="34"/>
              <w:rPr>
                <w:sz w:val="20"/>
                <w:szCs w:val="20"/>
                <w:lang w:val="en-US"/>
              </w:rPr>
            </w:pPr>
            <w:r w:rsidRPr="00D5506C">
              <w:rPr>
                <w:sz w:val="20"/>
                <w:szCs w:val="20"/>
                <w:lang w:val="en-US"/>
              </w:rPr>
              <w:t>16</w:t>
            </w:r>
          </w:p>
        </w:tc>
        <w:tc>
          <w:tcPr>
            <w:tcW w:w="1829" w:type="dxa"/>
            <w:vAlign w:val="center"/>
          </w:tcPr>
          <w:p w:rsidR="00AB0BDF" w:rsidRPr="00D5506C" w:rsidRDefault="00AB0BDF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417437,12</w:t>
            </w:r>
          </w:p>
        </w:tc>
        <w:tc>
          <w:tcPr>
            <w:tcW w:w="1764" w:type="dxa"/>
            <w:vAlign w:val="center"/>
          </w:tcPr>
          <w:p w:rsidR="00AB0BDF" w:rsidRPr="00D5506C" w:rsidRDefault="00AB0BDF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1317470,7</w:t>
            </w:r>
          </w:p>
        </w:tc>
        <w:tc>
          <w:tcPr>
            <w:tcW w:w="3589" w:type="dxa"/>
            <w:vMerge/>
          </w:tcPr>
          <w:p w:rsidR="00AB0BDF" w:rsidRPr="00D5506C" w:rsidRDefault="00AB0BDF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</w:tbl>
    <w:p w:rsidR="00E13DFF" w:rsidRPr="00E13DFF" w:rsidRDefault="00E13DFF" w:rsidP="00AA6D16">
      <w:pPr>
        <w:suppressAutoHyphens/>
        <w:spacing w:line="360" w:lineRule="auto"/>
        <w:ind w:firstLine="567"/>
        <w:jc w:val="center"/>
        <w:rPr>
          <w:rFonts w:eastAsia="Calibri"/>
          <w:lang w:val="en-US" w:eastAsia="zh-CN"/>
        </w:rPr>
      </w:pPr>
    </w:p>
    <w:tbl>
      <w:tblPr>
        <w:tblStyle w:val="a9"/>
        <w:tblW w:w="0" w:type="auto"/>
        <w:tblInd w:w="392" w:type="dxa"/>
        <w:tblLook w:val="04A0" w:firstRow="1" w:lastRow="0" w:firstColumn="1" w:lastColumn="0" w:noHBand="0" w:noVBand="1"/>
      </w:tblPr>
      <w:tblGrid>
        <w:gridCol w:w="1998"/>
        <w:gridCol w:w="1829"/>
        <w:gridCol w:w="1764"/>
        <w:gridCol w:w="3589"/>
      </w:tblGrid>
      <w:tr w:rsidR="00D5506C" w:rsidRPr="00D5506C" w:rsidTr="00AA6D16">
        <w:tc>
          <w:tcPr>
            <w:tcW w:w="9180" w:type="dxa"/>
            <w:gridSpan w:val="4"/>
          </w:tcPr>
          <w:p w:rsidR="00AA6D16" w:rsidRPr="00D5506C" w:rsidRDefault="00AA6D16" w:rsidP="00AA6D16">
            <w:pPr>
              <w:pStyle w:val="TableParagraph"/>
              <w:spacing w:line="210" w:lineRule="exact"/>
              <w:ind w:left="107"/>
              <w:jc w:val="left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Квартал № 9</w:t>
            </w:r>
          </w:p>
        </w:tc>
      </w:tr>
      <w:tr w:rsidR="00D5506C" w:rsidRPr="00D5506C" w:rsidTr="00AA6D16">
        <w:tc>
          <w:tcPr>
            <w:tcW w:w="9180" w:type="dxa"/>
            <w:gridSpan w:val="4"/>
          </w:tcPr>
          <w:p w:rsidR="00AA6D16" w:rsidRPr="00D5506C" w:rsidRDefault="00AA6D16" w:rsidP="00AA6D16">
            <w:pPr>
              <w:pStyle w:val="TableParagraph"/>
              <w:spacing w:line="210" w:lineRule="exact"/>
              <w:ind w:left="107"/>
              <w:jc w:val="left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Условный</w:t>
            </w:r>
            <w:r w:rsidRPr="00D5506C">
              <w:rPr>
                <w:spacing w:val="-5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номер</w:t>
            </w:r>
            <w:r w:rsidRPr="00D5506C">
              <w:rPr>
                <w:spacing w:val="-2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земельного</w:t>
            </w:r>
            <w:r w:rsidRPr="00D5506C">
              <w:rPr>
                <w:spacing w:val="-2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участка</w:t>
            </w:r>
            <w:r w:rsidRPr="00D5506C">
              <w:rPr>
                <w:spacing w:val="2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-</w:t>
            </w:r>
            <w:r w:rsidRPr="00D5506C">
              <w:rPr>
                <w:spacing w:val="-5"/>
                <w:sz w:val="20"/>
                <w:szCs w:val="20"/>
              </w:rPr>
              <w:t xml:space="preserve"> </w:t>
            </w:r>
            <w:r w:rsidRPr="00D5506C">
              <w:rPr>
                <w:bCs/>
                <w:sz w:val="20"/>
                <w:szCs w:val="20"/>
                <w:shd w:val="clear" w:color="auto" w:fill="FFFFFF"/>
              </w:rPr>
              <w:t>48:20:0010501</w:t>
            </w:r>
            <w:r w:rsidRPr="00D5506C">
              <w:rPr>
                <w:sz w:val="20"/>
                <w:szCs w:val="20"/>
              </w:rPr>
              <w:t>:ЗУ 9.2 (</w:t>
            </w:r>
            <w:proofErr w:type="spellStart"/>
            <w:r w:rsidRPr="00D5506C">
              <w:rPr>
                <w:sz w:val="20"/>
                <w:szCs w:val="20"/>
              </w:rPr>
              <w:t>пождепо</w:t>
            </w:r>
            <w:proofErr w:type="spellEnd"/>
            <w:r w:rsidRPr="00D5506C">
              <w:rPr>
                <w:sz w:val="20"/>
                <w:szCs w:val="20"/>
              </w:rPr>
              <w:t xml:space="preserve"> МЧС)</w:t>
            </w:r>
          </w:p>
        </w:tc>
      </w:tr>
      <w:tr w:rsidR="00D5506C" w:rsidRPr="00D5506C" w:rsidTr="00AA6D16">
        <w:tc>
          <w:tcPr>
            <w:tcW w:w="9180" w:type="dxa"/>
            <w:gridSpan w:val="4"/>
          </w:tcPr>
          <w:p w:rsidR="00AA6D16" w:rsidRPr="00D5506C" w:rsidRDefault="00AA6D16" w:rsidP="00665BAB">
            <w:pPr>
              <w:pStyle w:val="TableParagraph"/>
              <w:spacing w:line="210" w:lineRule="exact"/>
              <w:ind w:left="107"/>
              <w:jc w:val="left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Площадь</w:t>
            </w:r>
            <w:r w:rsidRPr="00D5506C">
              <w:rPr>
                <w:spacing w:val="-3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земельного</w:t>
            </w:r>
            <w:r w:rsidRPr="00D5506C">
              <w:rPr>
                <w:spacing w:val="1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участка</w:t>
            </w:r>
            <w:r w:rsidRPr="00D5506C">
              <w:rPr>
                <w:spacing w:val="-3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119</w:t>
            </w:r>
            <w:r w:rsidR="00706E83" w:rsidRPr="00D5506C">
              <w:rPr>
                <w:sz w:val="20"/>
                <w:szCs w:val="20"/>
              </w:rPr>
              <w:t>3</w:t>
            </w:r>
            <w:r w:rsidR="00665BAB" w:rsidRPr="00D5506C">
              <w:rPr>
                <w:sz w:val="20"/>
                <w:szCs w:val="20"/>
                <w:lang w:val="en-US"/>
              </w:rPr>
              <w:t>1</w:t>
            </w:r>
            <w:r w:rsidRPr="00D5506C">
              <w:rPr>
                <w:sz w:val="20"/>
                <w:szCs w:val="20"/>
              </w:rPr>
              <w:t xml:space="preserve"> м</w:t>
            </w:r>
            <w:proofErr w:type="gramStart"/>
            <w:r w:rsidRPr="00D5506C">
              <w:rPr>
                <w:sz w:val="20"/>
                <w:szCs w:val="20"/>
              </w:rPr>
              <w:t>2</w:t>
            </w:r>
            <w:proofErr w:type="gramEnd"/>
          </w:p>
        </w:tc>
      </w:tr>
      <w:tr w:rsidR="00D5506C" w:rsidRPr="00D5506C" w:rsidTr="00AA6D16">
        <w:tc>
          <w:tcPr>
            <w:tcW w:w="1998" w:type="dxa"/>
            <w:vMerge w:val="restart"/>
          </w:tcPr>
          <w:p w:rsidR="00AA6D16" w:rsidRPr="00D5506C" w:rsidRDefault="00AA6D16" w:rsidP="00AA6D16">
            <w:pPr>
              <w:pStyle w:val="TableParagraph"/>
              <w:spacing w:line="225" w:lineRule="exact"/>
              <w:ind w:left="282" w:right="275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Обозначение</w:t>
            </w:r>
            <w:r w:rsidRPr="00D5506C">
              <w:rPr>
                <w:spacing w:val="-4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характерных</w:t>
            </w:r>
            <w:r w:rsidRPr="00D5506C">
              <w:rPr>
                <w:spacing w:val="-4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точек</w:t>
            </w:r>
          </w:p>
          <w:p w:rsidR="00AA6D16" w:rsidRPr="00D5506C" w:rsidRDefault="00AA6D16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  <w:r w:rsidRPr="00D5506C">
              <w:rPr>
                <w:sz w:val="20"/>
                <w:szCs w:val="20"/>
              </w:rPr>
              <w:t>границ</w:t>
            </w:r>
          </w:p>
        </w:tc>
        <w:tc>
          <w:tcPr>
            <w:tcW w:w="3593" w:type="dxa"/>
            <w:gridSpan w:val="2"/>
          </w:tcPr>
          <w:p w:rsidR="00AA6D16" w:rsidRPr="00D5506C" w:rsidRDefault="00AA6D16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  <w:r w:rsidRPr="00D5506C">
              <w:rPr>
                <w:rFonts w:eastAsia="Calibri"/>
                <w:sz w:val="20"/>
                <w:szCs w:val="20"/>
                <w:lang w:eastAsia="zh-CN"/>
              </w:rPr>
              <w:t xml:space="preserve">Координаты, </w:t>
            </w:r>
            <w:proofErr w:type="gramStart"/>
            <w:r w:rsidRPr="00D5506C">
              <w:rPr>
                <w:rFonts w:eastAsia="Calibri"/>
                <w:sz w:val="20"/>
                <w:szCs w:val="20"/>
                <w:lang w:eastAsia="zh-CN"/>
              </w:rPr>
              <w:t>м</w:t>
            </w:r>
            <w:proofErr w:type="gramEnd"/>
          </w:p>
        </w:tc>
        <w:tc>
          <w:tcPr>
            <w:tcW w:w="3589" w:type="dxa"/>
            <w:vMerge w:val="restart"/>
          </w:tcPr>
          <w:p w:rsidR="00D13B8D" w:rsidRPr="00D5506C" w:rsidRDefault="00D13B8D" w:rsidP="00D13B8D">
            <w:pPr>
              <w:suppressAutoHyphens/>
              <w:spacing w:line="276" w:lineRule="auto"/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 xml:space="preserve">способ образования </w:t>
            </w:r>
          </w:p>
          <w:p w:rsidR="00AA6D16" w:rsidRPr="00D5506C" w:rsidRDefault="00D13B8D" w:rsidP="00D13B8D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  <w:r w:rsidRPr="00D5506C">
              <w:rPr>
                <w:sz w:val="20"/>
                <w:szCs w:val="20"/>
              </w:rPr>
              <w:t>земельных участков</w:t>
            </w:r>
          </w:p>
        </w:tc>
      </w:tr>
      <w:tr w:rsidR="00D5506C" w:rsidRPr="00D5506C" w:rsidTr="00AA6D16">
        <w:tc>
          <w:tcPr>
            <w:tcW w:w="1998" w:type="dxa"/>
            <w:vMerge/>
          </w:tcPr>
          <w:p w:rsidR="00AA6D16" w:rsidRPr="00D5506C" w:rsidRDefault="00AA6D16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  <w:tc>
          <w:tcPr>
            <w:tcW w:w="1829" w:type="dxa"/>
          </w:tcPr>
          <w:p w:rsidR="00AA6D16" w:rsidRPr="00D5506C" w:rsidRDefault="00AA6D16" w:rsidP="00AA6D16">
            <w:pPr>
              <w:pStyle w:val="TableParagraph"/>
              <w:spacing w:line="210" w:lineRule="exact"/>
              <w:ind w:left="7"/>
              <w:rPr>
                <w:sz w:val="20"/>
                <w:szCs w:val="20"/>
              </w:rPr>
            </w:pPr>
            <w:r w:rsidRPr="00D5506C">
              <w:rPr>
                <w:w w:val="99"/>
                <w:sz w:val="20"/>
                <w:szCs w:val="20"/>
              </w:rPr>
              <w:t>X</w:t>
            </w:r>
          </w:p>
        </w:tc>
        <w:tc>
          <w:tcPr>
            <w:tcW w:w="1764" w:type="dxa"/>
          </w:tcPr>
          <w:p w:rsidR="00AA6D16" w:rsidRPr="00D5506C" w:rsidRDefault="00AA6D16" w:rsidP="00AA6D16">
            <w:pPr>
              <w:pStyle w:val="TableParagraph"/>
              <w:spacing w:line="210" w:lineRule="exact"/>
              <w:ind w:left="7"/>
              <w:rPr>
                <w:sz w:val="20"/>
                <w:szCs w:val="20"/>
              </w:rPr>
            </w:pPr>
            <w:r w:rsidRPr="00D5506C">
              <w:rPr>
                <w:w w:val="99"/>
                <w:sz w:val="20"/>
                <w:szCs w:val="20"/>
              </w:rPr>
              <w:t>Y</w:t>
            </w:r>
          </w:p>
        </w:tc>
        <w:tc>
          <w:tcPr>
            <w:tcW w:w="3589" w:type="dxa"/>
            <w:vMerge/>
          </w:tcPr>
          <w:p w:rsidR="00AA6D16" w:rsidRPr="00D5506C" w:rsidRDefault="00AA6D16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665BAB">
        <w:tc>
          <w:tcPr>
            <w:tcW w:w="1998" w:type="dxa"/>
            <w:vAlign w:val="center"/>
          </w:tcPr>
          <w:p w:rsidR="001233C3" w:rsidRPr="00D5506C" w:rsidRDefault="001233C3" w:rsidP="0042005C">
            <w:pPr>
              <w:pStyle w:val="TableParagraph"/>
              <w:spacing w:line="210" w:lineRule="exact"/>
              <w:ind w:left="34"/>
              <w:rPr>
                <w:sz w:val="20"/>
                <w:szCs w:val="20"/>
                <w:lang w:val="en-US"/>
              </w:rPr>
            </w:pPr>
            <w:r w:rsidRPr="00D5506C">
              <w:rPr>
                <w:w w:val="99"/>
                <w:sz w:val="20"/>
                <w:szCs w:val="20"/>
                <w:lang w:val="en-US"/>
              </w:rPr>
              <w:t>1</w:t>
            </w:r>
          </w:p>
        </w:tc>
        <w:tc>
          <w:tcPr>
            <w:tcW w:w="1829" w:type="dxa"/>
            <w:vAlign w:val="center"/>
          </w:tcPr>
          <w:p w:rsidR="001233C3" w:rsidRPr="00D5506C" w:rsidRDefault="001233C3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417424,95</w:t>
            </w:r>
          </w:p>
        </w:tc>
        <w:tc>
          <w:tcPr>
            <w:tcW w:w="1764" w:type="dxa"/>
            <w:vAlign w:val="center"/>
          </w:tcPr>
          <w:p w:rsidR="001233C3" w:rsidRPr="00D5506C" w:rsidRDefault="001233C3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1317598,86</w:t>
            </w:r>
          </w:p>
        </w:tc>
        <w:tc>
          <w:tcPr>
            <w:tcW w:w="3589" w:type="dxa"/>
            <w:vMerge w:val="restart"/>
          </w:tcPr>
          <w:p w:rsidR="001233C3" w:rsidRPr="00D5506C" w:rsidRDefault="001233C3" w:rsidP="00E13DFF">
            <w:pPr>
              <w:suppressAutoHyphens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  <w:r w:rsidRPr="00D5506C">
              <w:rPr>
                <w:sz w:val="20"/>
                <w:szCs w:val="20"/>
              </w:rPr>
              <w:t>Образование нового земельного участка за счет</w:t>
            </w:r>
            <w:r w:rsidRPr="00D5506C">
              <w:rPr>
                <w:rFonts w:eastAsia="Calibri"/>
                <w:sz w:val="20"/>
                <w:szCs w:val="20"/>
                <w:lang w:eastAsia="zh-CN"/>
              </w:rPr>
              <w:t xml:space="preserve"> нераспределенных </w:t>
            </w:r>
            <w:r w:rsidRPr="00D5506C">
              <w:rPr>
                <w:rFonts w:eastAsia="Calibri"/>
                <w:sz w:val="20"/>
                <w:szCs w:val="20"/>
                <w:lang w:eastAsia="zh-CN"/>
              </w:rPr>
              <w:lastRenderedPageBreak/>
              <w:t>муниципальных земель (</w:t>
            </w:r>
            <w:r w:rsidRPr="00D5506C">
              <w:rPr>
                <w:sz w:val="20"/>
                <w:szCs w:val="20"/>
              </w:rPr>
              <w:t>земель, собственность на которые не разграничена)</w:t>
            </w:r>
          </w:p>
        </w:tc>
      </w:tr>
      <w:tr w:rsidR="00D5506C" w:rsidRPr="00D5506C" w:rsidTr="00665BAB">
        <w:tc>
          <w:tcPr>
            <w:tcW w:w="1998" w:type="dxa"/>
            <w:vAlign w:val="center"/>
          </w:tcPr>
          <w:p w:rsidR="001233C3" w:rsidRPr="00D5506C" w:rsidRDefault="001233C3" w:rsidP="0042005C">
            <w:pPr>
              <w:pStyle w:val="TableParagraph"/>
              <w:spacing w:line="210" w:lineRule="exact"/>
              <w:ind w:left="34"/>
              <w:rPr>
                <w:sz w:val="20"/>
                <w:szCs w:val="20"/>
                <w:lang w:val="en-US"/>
              </w:rPr>
            </w:pPr>
            <w:r w:rsidRPr="00D5506C">
              <w:rPr>
                <w:w w:val="99"/>
                <w:sz w:val="20"/>
                <w:szCs w:val="20"/>
                <w:lang w:val="en-US"/>
              </w:rPr>
              <w:t>2</w:t>
            </w:r>
          </w:p>
        </w:tc>
        <w:tc>
          <w:tcPr>
            <w:tcW w:w="1829" w:type="dxa"/>
            <w:vAlign w:val="center"/>
          </w:tcPr>
          <w:p w:rsidR="001233C3" w:rsidRPr="00D5506C" w:rsidRDefault="001233C3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417420,24</w:t>
            </w:r>
          </w:p>
        </w:tc>
        <w:tc>
          <w:tcPr>
            <w:tcW w:w="1764" w:type="dxa"/>
            <w:vAlign w:val="center"/>
          </w:tcPr>
          <w:p w:rsidR="001233C3" w:rsidRPr="00D5506C" w:rsidRDefault="001233C3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1317496,3</w:t>
            </w:r>
          </w:p>
        </w:tc>
        <w:tc>
          <w:tcPr>
            <w:tcW w:w="3589" w:type="dxa"/>
            <w:vMerge/>
          </w:tcPr>
          <w:p w:rsidR="001233C3" w:rsidRPr="00D5506C" w:rsidRDefault="001233C3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665BAB">
        <w:tc>
          <w:tcPr>
            <w:tcW w:w="1998" w:type="dxa"/>
            <w:vAlign w:val="center"/>
          </w:tcPr>
          <w:p w:rsidR="001233C3" w:rsidRPr="00D5506C" w:rsidRDefault="001233C3" w:rsidP="0042005C">
            <w:pPr>
              <w:pStyle w:val="TableParagraph"/>
              <w:spacing w:line="210" w:lineRule="exact"/>
              <w:ind w:left="34"/>
              <w:rPr>
                <w:sz w:val="20"/>
                <w:szCs w:val="20"/>
                <w:lang w:val="en-US"/>
              </w:rPr>
            </w:pPr>
            <w:r w:rsidRPr="00D5506C">
              <w:rPr>
                <w:w w:val="99"/>
                <w:sz w:val="20"/>
                <w:szCs w:val="20"/>
                <w:lang w:val="en-US"/>
              </w:rPr>
              <w:lastRenderedPageBreak/>
              <w:t>11</w:t>
            </w:r>
          </w:p>
        </w:tc>
        <w:tc>
          <w:tcPr>
            <w:tcW w:w="1829" w:type="dxa"/>
            <w:vAlign w:val="center"/>
          </w:tcPr>
          <w:p w:rsidR="001233C3" w:rsidRPr="00D5506C" w:rsidRDefault="001233C3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417556,22</w:t>
            </w:r>
          </w:p>
        </w:tc>
        <w:tc>
          <w:tcPr>
            <w:tcW w:w="1764" w:type="dxa"/>
            <w:vAlign w:val="center"/>
          </w:tcPr>
          <w:p w:rsidR="001233C3" w:rsidRPr="00D5506C" w:rsidRDefault="001233C3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1317505,82</w:t>
            </w:r>
          </w:p>
        </w:tc>
        <w:tc>
          <w:tcPr>
            <w:tcW w:w="3589" w:type="dxa"/>
            <w:vMerge/>
          </w:tcPr>
          <w:p w:rsidR="001233C3" w:rsidRPr="00D5506C" w:rsidRDefault="001233C3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665BAB">
        <w:tc>
          <w:tcPr>
            <w:tcW w:w="1998" w:type="dxa"/>
            <w:vAlign w:val="center"/>
          </w:tcPr>
          <w:p w:rsidR="001233C3" w:rsidRPr="00D5506C" w:rsidRDefault="001233C3" w:rsidP="0042005C">
            <w:pPr>
              <w:pStyle w:val="TableParagraph"/>
              <w:spacing w:line="210" w:lineRule="exact"/>
              <w:ind w:left="34"/>
              <w:rPr>
                <w:sz w:val="20"/>
                <w:szCs w:val="20"/>
                <w:lang w:val="en-US"/>
              </w:rPr>
            </w:pPr>
            <w:r w:rsidRPr="00D5506C">
              <w:rPr>
                <w:w w:val="99"/>
                <w:sz w:val="20"/>
                <w:szCs w:val="20"/>
                <w:lang w:val="en-US"/>
              </w:rPr>
              <w:lastRenderedPageBreak/>
              <w:t>10</w:t>
            </w:r>
          </w:p>
        </w:tc>
        <w:tc>
          <w:tcPr>
            <w:tcW w:w="1829" w:type="dxa"/>
            <w:vAlign w:val="center"/>
          </w:tcPr>
          <w:p w:rsidR="001233C3" w:rsidRPr="00D5506C" w:rsidRDefault="001233C3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417570,22</w:t>
            </w:r>
          </w:p>
        </w:tc>
        <w:tc>
          <w:tcPr>
            <w:tcW w:w="1764" w:type="dxa"/>
            <w:vAlign w:val="center"/>
          </w:tcPr>
          <w:p w:rsidR="001233C3" w:rsidRPr="00D5506C" w:rsidRDefault="001233C3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1317571,77</w:t>
            </w:r>
          </w:p>
        </w:tc>
        <w:tc>
          <w:tcPr>
            <w:tcW w:w="3589" w:type="dxa"/>
            <w:vMerge/>
          </w:tcPr>
          <w:p w:rsidR="001233C3" w:rsidRPr="00D5506C" w:rsidRDefault="001233C3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665BAB">
        <w:trPr>
          <w:trHeight w:val="180"/>
        </w:trPr>
        <w:tc>
          <w:tcPr>
            <w:tcW w:w="1998" w:type="dxa"/>
            <w:vAlign w:val="center"/>
          </w:tcPr>
          <w:p w:rsidR="001233C3" w:rsidRPr="00D5506C" w:rsidRDefault="001233C3" w:rsidP="0042005C">
            <w:pPr>
              <w:pStyle w:val="TableParagraph"/>
              <w:spacing w:line="210" w:lineRule="exact"/>
              <w:ind w:left="34"/>
              <w:rPr>
                <w:sz w:val="20"/>
                <w:szCs w:val="20"/>
                <w:lang w:val="en-US"/>
              </w:rPr>
            </w:pPr>
            <w:r w:rsidRPr="00D5506C">
              <w:rPr>
                <w:w w:val="99"/>
                <w:sz w:val="20"/>
                <w:szCs w:val="20"/>
                <w:lang w:val="en-US"/>
              </w:rPr>
              <w:t>1</w:t>
            </w:r>
          </w:p>
        </w:tc>
        <w:tc>
          <w:tcPr>
            <w:tcW w:w="1829" w:type="dxa"/>
            <w:vAlign w:val="center"/>
          </w:tcPr>
          <w:p w:rsidR="001233C3" w:rsidRPr="00D5506C" w:rsidRDefault="001233C3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417424,95</w:t>
            </w:r>
          </w:p>
        </w:tc>
        <w:tc>
          <w:tcPr>
            <w:tcW w:w="1764" w:type="dxa"/>
            <w:vAlign w:val="center"/>
          </w:tcPr>
          <w:p w:rsidR="001233C3" w:rsidRPr="00D5506C" w:rsidRDefault="001233C3" w:rsidP="0042005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1317598,86</w:t>
            </w:r>
          </w:p>
        </w:tc>
        <w:tc>
          <w:tcPr>
            <w:tcW w:w="3589" w:type="dxa"/>
            <w:vMerge/>
          </w:tcPr>
          <w:p w:rsidR="001233C3" w:rsidRPr="00D5506C" w:rsidRDefault="001233C3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</w:tbl>
    <w:p w:rsidR="00AA6D16" w:rsidRDefault="00AA6D16" w:rsidP="00AA6D16">
      <w:pPr>
        <w:suppressAutoHyphens/>
        <w:spacing w:line="360" w:lineRule="auto"/>
        <w:ind w:firstLine="567"/>
        <w:jc w:val="center"/>
        <w:rPr>
          <w:rFonts w:eastAsia="Calibri"/>
          <w:lang w:eastAsia="zh-CN"/>
        </w:rPr>
      </w:pPr>
    </w:p>
    <w:tbl>
      <w:tblPr>
        <w:tblStyle w:val="a9"/>
        <w:tblW w:w="0" w:type="auto"/>
        <w:tblInd w:w="392" w:type="dxa"/>
        <w:tblLook w:val="04A0" w:firstRow="1" w:lastRow="0" w:firstColumn="1" w:lastColumn="0" w:noHBand="0" w:noVBand="1"/>
      </w:tblPr>
      <w:tblGrid>
        <w:gridCol w:w="1998"/>
        <w:gridCol w:w="1829"/>
        <w:gridCol w:w="1764"/>
        <w:gridCol w:w="3589"/>
      </w:tblGrid>
      <w:tr w:rsidR="00D5506C" w:rsidRPr="00D5506C" w:rsidTr="00AA6D16">
        <w:tc>
          <w:tcPr>
            <w:tcW w:w="9180" w:type="dxa"/>
            <w:gridSpan w:val="4"/>
          </w:tcPr>
          <w:p w:rsidR="00AA6D16" w:rsidRPr="00D5506C" w:rsidRDefault="002351BE" w:rsidP="002351BE">
            <w:pPr>
              <w:spacing w:before="75" w:after="75"/>
              <w:ind w:left="75" w:right="75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 xml:space="preserve">Улично-дорожная сеть  </w:t>
            </w:r>
          </w:p>
        </w:tc>
      </w:tr>
      <w:tr w:rsidR="00D5506C" w:rsidRPr="00D5506C" w:rsidTr="00AA6D16">
        <w:tc>
          <w:tcPr>
            <w:tcW w:w="9180" w:type="dxa"/>
            <w:gridSpan w:val="4"/>
          </w:tcPr>
          <w:p w:rsidR="00AA6D16" w:rsidRPr="00D5506C" w:rsidRDefault="00AA6D16" w:rsidP="00AA6D16">
            <w:pPr>
              <w:pStyle w:val="TableParagraph"/>
              <w:spacing w:line="210" w:lineRule="exact"/>
              <w:ind w:left="107"/>
              <w:jc w:val="left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Условный</w:t>
            </w:r>
            <w:r w:rsidRPr="00D5506C">
              <w:rPr>
                <w:spacing w:val="-5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номер</w:t>
            </w:r>
            <w:r w:rsidRPr="00D5506C">
              <w:rPr>
                <w:spacing w:val="-2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земельного</w:t>
            </w:r>
            <w:r w:rsidRPr="00D5506C">
              <w:rPr>
                <w:spacing w:val="-2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участка</w:t>
            </w:r>
            <w:r w:rsidRPr="00D5506C">
              <w:rPr>
                <w:spacing w:val="2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-</w:t>
            </w:r>
            <w:r w:rsidRPr="00D5506C">
              <w:rPr>
                <w:spacing w:val="-5"/>
                <w:sz w:val="20"/>
                <w:szCs w:val="20"/>
              </w:rPr>
              <w:t xml:space="preserve"> </w:t>
            </w:r>
            <w:r w:rsidRPr="00D5506C">
              <w:rPr>
                <w:bCs/>
                <w:sz w:val="20"/>
                <w:szCs w:val="20"/>
                <w:shd w:val="clear" w:color="auto" w:fill="FFFFFF"/>
              </w:rPr>
              <w:t>48:20:0010501</w:t>
            </w:r>
            <w:r w:rsidRPr="00D5506C">
              <w:rPr>
                <w:sz w:val="20"/>
                <w:szCs w:val="20"/>
              </w:rPr>
              <w:t>:ЗУ 10.1 (Улично-дорожная сеть)  территория общего пользования</w:t>
            </w:r>
          </w:p>
        </w:tc>
      </w:tr>
      <w:tr w:rsidR="00D5506C" w:rsidRPr="00D5506C" w:rsidTr="00AA6D16">
        <w:tc>
          <w:tcPr>
            <w:tcW w:w="9180" w:type="dxa"/>
            <w:gridSpan w:val="4"/>
          </w:tcPr>
          <w:p w:rsidR="00AA6D16" w:rsidRPr="00D5506C" w:rsidRDefault="00AA6D16" w:rsidP="00B2506E">
            <w:pPr>
              <w:pStyle w:val="TableParagraph"/>
              <w:spacing w:line="210" w:lineRule="exact"/>
              <w:ind w:left="107"/>
              <w:jc w:val="left"/>
              <w:rPr>
                <w:sz w:val="20"/>
                <w:szCs w:val="20"/>
                <w:lang w:val="en-US"/>
              </w:rPr>
            </w:pPr>
            <w:r w:rsidRPr="00D5506C">
              <w:rPr>
                <w:sz w:val="20"/>
                <w:szCs w:val="20"/>
              </w:rPr>
              <w:t>Площадь</w:t>
            </w:r>
            <w:r w:rsidRPr="00D5506C">
              <w:rPr>
                <w:spacing w:val="-3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земельного</w:t>
            </w:r>
            <w:r w:rsidRPr="00D5506C">
              <w:rPr>
                <w:spacing w:val="1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участка</w:t>
            </w:r>
            <w:r w:rsidRPr="00D5506C">
              <w:rPr>
                <w:spacing w:val="-3"/>
                <w:sz w:val="20"/>
                <w:szCs w:val="20"/>
              </w:rPr>
              <w:t xml:space="preserve"> </w:t>
            </w:r>
            <w:r w:rsidR="00B46C5F" w:rsidRPr="00D5506C">
              <w:rPr>
                <w:sz w:val="20"/>
                <w:szCs w:val="20"/>
              </w:rPr>
              <w:t>27</w:t>
            </w:r>
            <w:r w:rsidR="0065069E" w:rsidRPr="00D5506C">
              <w:rPr>
                <w:sz w:val="20"/>
                <w:szCs w:val="20"/>
              </w:rPr>
              <w:t>36</w:t>
            </w:r>
            <w:r w:rsidR="00B2506E" w:rsidRPr="00D5506C">
              <w:rPr>
                <w:sz w:val="20"/>
                <w:szCs w:val="20"/>
                <w:lang w:val="en-US"/>
              </w:rPr>
              <w:t>04</w:t>
            </w:r>
            <w:r w:rsidR="0065069E" w:rsidRPr="00D5506C">
              <w:rPr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м</w:t>
            </w:r>
            <w:proofErr w:type="gramStart"/>
            <w:r w:rsidRPr="00D5506C">
              <w:rPr>
                <w:sz w:val="20"/>
                <w:szCs w:val="20"/>
              </w:rPr>
              <w:t>2</w:t>
            </w:r>
            <w:proofErr w:type="gramEnd"/>
          </w:p>
        </w:tc>
      </w:tr>
      <w:tr w:rsidR="00D5506C" w:rsidRPr="00D5506C" w:rsidTr="00AA6D16">
        <w:tc>
          <w:tcPr>
            <w:tcW w:w="1998" w:type="dxa"/>
            <w:vMerge w:val="restart"/>
          </w:tcPr>
          <w:p w:rsidR="00AA6D16" w:rsidRPr="00D5506C" w:rsidRDefault="00AA6D16" w:rsidP="00AA6D16">
            <w:pPr>
              <w:pStyle w:val="TableParagraph"/>
              <w:spacing w:line="225" w:lineRule="exact"/>
              <w:ind w:left="282" w:right="275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Обозначение</w:t>
            </w:r>
            <w:r w:rsidRPr="00D5506C">
              <w:rPr>
                <w:spacing w:val="-4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характерных</w:t>
            </w:r>
            <w:r w:rsidRPr="00D5506C">
              <w:rPr>
                <w:spacing w:val="-4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точек</w:t>
            </w:r>
          </w:p>
          <w:p w:rsidR="00AA6D16" w:rsidRPr="00D5506C" w:rsidRDefault="00AA6D16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  <w:r w:rsidRPr="00D5506C">
              <w:rPr>
                <w:sz w:val="20"/>
                <w:szCs w:val="20"/>
              </w:rPr>
              <w:t>границ</w:t>
            </w:r>
          </w:p>
        </w:tc>
        <w:tc>
          <w:tcPr>
            <w:tcW w:w="3593" w:type="dxa"/>
            <w:gridSpan w:val="2"/>
          </w:tcPr>
          <w:p w:rsidR="00AA6D16" w:rsidRPr="00D5506C" w:rsidRDefault="00AA6D16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  <w:r w:rsidRPr="00D5506C">
              <w:rPr>
                <w:rFonts w:eastAsia="Calibri"/>
                <w:sz w:val="20"/>
                <w:szCs w:val="20"/>
                <w:lang w:eastAsia="zh-CN"/>
              </w:rPr>
              <w:t xml:space="preserve">Координаты, </w:t>
            </w:r>
            <w:proofErr w:type="gramStart"/>
            <w:r w:rsidRPr="00D5506C">
              <w:rPr>
                <w:rFonts w:eastAsia="Calibri"/>
                <w:sz w:val="20"/>
                <w:szCs w:val="20"/>
                <w:lang w:eastAsia="zh-CN"/>
              </w:rPr>
              <w:t>м</w:t>
            </w:r>
            <w:proofErr w:type="gramEnd"/>
          </w:p>
        </w:tc>
        <w:tc>
          <w:tcPr>
            <w:tcW w:w="3589" w:type="dxa"/>
            <w:vMerge w:val="restart"/>
          </w:tcPr>
          <w:p w:rsidR="00D13B8D" w:rsidRPr="00D5506C" w:rsidRDefault="00D13B8D" w:rsidP="00D13B8D">
            <w:pPr>
              <w:suppressAutoHyphens/>
              <w:spacing w:line="276" w:lineRule="auto"/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 xml:space="preserve">способ образования </w:t>
            </w:r>
          </w:p>
          <w:p w:rsidR="00AA6D16" w:rsidRPr="00D5506C" w:rsidRDefault="00D13B8D" w:rsidP="00D13B8D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  <w:r w:rsidRPr="00D5506C">
              <w:rPr>
                <w:sz w:val="20"/>
                <w:szCs w:val="20"/>
              </w:rPr>
              <w:t>земельных участков</w:t>
            </w:r>
          </w:p>
        </w:tc>
      </w:tr>
      <w:tr w:rsidR="00D5506C" w:rsidRPr="00D5506C" w:rsidTr="00AA6D16">
        <w:tc>
          <w:tcPr>
            <w:tcW w:w="1998" w:type="dxa"/>
            <w:vMerge/>
          </w:tcPr>
          <w:p w:rsidR="00AA6D16" w:rsidRPr="00D5506C" w:rsidRDefault="00AA6D16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  <w:tc>
          <w:tcPr>
            <w:tcW w:w="1829" w:type="dxa"/>
          </w:tcPr>
          <w:p w:rsidR="00AA6D16" w:rsidRPr="00D5506C" w:rsidRDefault="00AA6D16" w:rsidP="00AA6D16">
            <w:pPr>
              <w:pStyle w:val="TableParagraph"/>
              <w:spacing w:line="210" w:lineRule="exact"/>
              <w:ind w:left="7"/>
              <w:rPr>
                <w:sz w:val="20"/>
                <w:szCs w:val="20"/>
              </w:rPr>
            </w:pPr>
            <w:r w:rsidRPr="00D5506C">
              <w:rPr>
                <w:w w:val="99"/>
                <w:sz w:val="20"/>
                <w:szCs w:val="20"/>
              </w:rPr>
              <w:t>X</w:t>
            </w:r>
          </w:p>
        </w:tc>
        <w:tc>
          <w:tcPr>
            <w:tcW w:w="1764" w:type="dxa"/>
          </w:tcPr>
          <w:p w:rsidR="00AA6D16" w:rsidRPr="00D5506C" w:rsidRDefault="00AA6D16" w:rsidP="00AA6D16">
            <w:pPr>
              <w:pStyle w:val="TableParagraph"/>
              <w:spacing w:line="210" w:lineRule="exact"/>
              <w:ind w:left="7"/>
              <w:rPr>
                <w:sz w:val="20"/>
                <w:szCs w:val="20"/>
              </w:rPr>
            </w:pPr>
            <w:r w:rsidRPr="00D5506C">
              <w:rPr>
                <w:w w:val="99"/>
                <w:sz w:val="20"/>
                <w:szCs w:val="20"/>
              </w:rPr>
              <w:t>Y</w:t>
            </w:r>
          </w:p>
        </w:tc>
        <w:tc>
          <w:tcPr>
            <w:tcW w:w="3589" w:type="dxa"/>
            <w:vMerge/>
          </w:tcPr>
          <w:p w:rsidR="00AA6D16" w:rsidRPr="00D5506C" w:rsidRDefault="00AA6D16" w:rsidP="00AA6D16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304567">
        <w:tc>
          <w:tcPr>
            <w:tcW w:w="1998" w:type="dxa"/>
          </w:tcPr>
          <w:p w:rsidR="00121B23" w:rsidRPr="00D5506C" w:rsidRDefault="00121B23" w:rsidP="00AA6D16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w w:val="99"/>
                <w:sz w:val="20"/>
                <w:szCs w:val="20"/>
              </w:rPr>
              <w:t>1</w:t>
            </w:r>
          </w:p>
        </w:tc>
        <w:tc>
          <w:tcPr>
            <w:tcW w:w="1829" w:type="dxa"/>
            <w:vAlign w:val="center"/>
          </w:tcPr>
          <w:p w:rsidR="00121B23" w:rsidRPr="00D5506C" w:rsidRDefault="00121B23" w:rsidP="0030456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417918,14</w:t>
            </w:r>
          </w:p>
        </w:tc>
        <w:tc>
          <w:tcPr>
            <w:tcW w:w="1764" w:type="dxa"/>
            <w:vAlign w:val="center"/>
          </w:tcPr>
          <w:p w:rsidR="00121B23" w:rsidRPr="00D5506C" w:rsidRDefault="00121B23" w:rsidP="0030456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1316626,35</w:t>
            </w:r>
          </w:p>
        </w:tc>
        <w:tc>
          <w:tcPr>
            <w:tcW w:w="3589" w:type="dxa"/>
            <w:vMerge w:val="restart"/>
          </w:tcPr>
          <w:p w:rsidR="00121B23" w:rsidRPr="00D5506C" w:rsidRDefault="00121B23" w:rsidP="00D13B8D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 xml:space="preserve">Образование нового земельного участка путем </w:t>
            </w:r>
            <w:r w:rsidR="005179DF" w:rsidRPr="009966B0">
              <w:rPr>
                <w:sz w:val="20"/>
                <w:szCs w:val="20"/>
              </w:rPr>
              <w:t>перераспределения,</w:t>
            </w:r>
            <w:r w:rsidR="005179DF">
              <w:rPr>
                <w:sz w:val="22"/>
                <w:szCs w:val="22"/>
              </w:rPr>
              <w:t xml:space="preserve"> </w:t>
            </w:r>
            <w:r w:rsidRPr="00D5506C">
              <w:rPr>
                <w:sz w:val="20"/>
                <w:szCs w:val="20"/>
              </w:rPr>
              <w:t xml:space="preserve">раздела (ликвидации) земельных участков с кадастровыми номерами:  </w:t>
            </w:r>
          </w:p>
          <w:p w:rsidR="00121B23" w:rsidRPr="00D5506C" w:rsidRDefault="00121B23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>48:20:0010501:</w:t>
            </w:r>
            <w:r w:rsidRPr="00D5506C">
              <w:rPr>
                <w:rFonts w:eastAsia="Calibri"/>
                <w:sz w:val="20"/>
                <w:szCs w:val="20"/>
                <w:lang w:eastAsia="zh-CN"/>
              </w:rPr>
              <w:t>39</w:t>
            </w:r>
          </w:p>
          <w:p w:rsidR="00121B23" w:rsidRPr="00D5506C" w:rsidRDefault="00121B23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>48:20:0010501:</w:t>
            </w:r>
            <w:r w:rsidRPr="00D5506C">
              <w:rPr>
                <w:rFonts w:eastAsia="Calibri"/>
                <w:sz w:val="20"/>
                <w:szCs w:val="20"/>
                <w:lang w:eastAsia="zh-CN"/>
              </w:rPr>
              <w:t>2243</w:t>
            </w:r>
          </w:p>
          <w:p w:rsidR="00121B23" w:rsidRPr="00D5506C" w:rsidRDefault="00121B23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>48:20:0010501:</w:t>
            </w:r>
            <w:r w:rsidRPr="00D5506C">
              <w:rPr>
                <w:rFonts w:eastAsia="Calibri"/>
                <w:sz w:val="20"/>
                <w:szCs w:val="20"/>
                <w:lang w:eastAsia="zh-CN"/>
              </w:rPr>
              <w:t>2233</w:t>
            </w:r>
          </w:p>
          <w:p w:rsidR="00121B23" w:rsidRPr="00D5506C" w:rsidRDefault="00121B23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>48:20:0010501:</w:t>
            </w:r>
            <w:r w:rsidRPr="00D5506C">
              <w:rPr>
                <w:rFonts w:eastAsia="Calibri"/>
                <w:sz w:val="20"/>
                <w:szCs w:val="20"/>
                <w:lang w:eastAsia="zh-CN"/>
              </w:rPr>
              <w:t>2176</w:t>
            </w:r>
          </w:p>
          <w:p w:rsidR="00121B23" w:rsidRPr="00D5506C" w:rsidRDefault="00121B23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>48:20:0010501:</w:t>
            </w:r>
            <w:r w:rsidRPr="00D5506C">
              <w:rPr>
                <w:rFonts w:eastAsia="Calibri"/>
                <w:sz w:val="20"/>
                <w:szCs w:val="20"/>
                <w:lang w:eastAsia="zh-CN"/>
              </w:rPr>
              <w:t>2232</w:t>
            </w:r>
          </w:p>
          <w:p w:rsidR="00121B23" w:rsidRPr="00D5506C" w:rsidRDefault="00121B23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>48:20:0010501:</w:t>
            </w:r>
            <w:r w:rsidRPr="00D5506C">
              <w:rPr>
                <w:rFonts w:eastAsia="Calibri"/>
                <w:sz w:val="20"/>
                <w:szCs w:val="20"/>
                <w:lang w:eastAsia="zh-CN"/>
              </w:rPr>
              <w:t>2251</w:t>
            </w:r>
          </w:p>
          <w:p w:rsidR="00121B23" w:rsidRPr="00D5506C" w:rsidRDefault="00121B23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>48:20:0010501:</w:t>
            </w:r>
            <w:r w:rsidRPr="00D5506C">
              <w:rPr>
                <w:rFonts w:eastAsia="Calibri"/>
                <w:sz w:val="20"/>
                <w:szCs w:val="20"/>
                <w:lang w:eastAsia="zh-CN"/>
              </w:rPr>
              <w:t>2244</w:t>
            </w:r>
          </w:p>
          <w:p w:rsidR="00121B23" w:rsidRPr="00D5506C" w:rsidRDefault="00121B23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>48:20:0010501:</w:t>
            </w:r>
            <w:r w:rsidRPr="00D5506C">
              <w:rPr>
                <w:rFonts w:eastAsia="Calibri"/>
                <w:sz w:val="20"/>
                <w:szCs w:val="20"/>
                <w:lang w:eastAsia="zh-CN"/>
              </w:rPr>
              <w:t>2230</w:t>
            </w:r>
          </w:p>
          <w:p w:rsidR="00121B23" w:rsidRPr="00D5506C" w:rsidRDefault="00121B23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>48:20:0010501:</w:t>
            </w:r>
            <w:r w:rsidRPr="00D5506C">
              <w:rPr>
                <w:rFonts w:eastAsia="Calibri"/>
                <w:sz w:val="20"/>
                <w:szCs w:val="20"/>
                <w:lang w:eastAsia="zh-CN"/>
              </w:rPr>
              <w:t>2250</w:t>
            </w:r>
          </w:p>
          <w:p w:rsidR="00121B23" w:rsidRPr="00D5506C" w:rsidRDefault="00121B23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>48:20:0010501:</w:t>
            </w:r>
            <w:r w:rsidRPr="00D5506C">
              <w:rPr>
                <w:rFonts w:eastAsia="Calibri"/>
                <w:sz w:val="20"/>
                <w:szCs w:val="20"/>
                <w:lang w:eastAsia="zh-CN"/>
              </w:rPr>
              <w:t>2245</w:t>
            </w:r>
          </w:p>
          <w:p w:rsidR="00121B23" w:rsidRPr="00D5506C" w:rsidRDefault="00121B23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>48:20:0010501:</w:t>
            </w:r>
            <w:r w:rsidRPr="00D5506C">
              <w:rPr>
                <w:rFonts w:eastAsia="Calibri"/>
                <w:sz w:val="20"/>
                <w:szCs w:val="20"/>
                <w:lang w:eastAsia="zh-CN"/>
              </w:rPr>
              <w:t>2248</w:t>
            </w:r>
          </w:p>
          <w:p w:rsidR="00121B23" w:rsidRPr="00D5506C" w:rsidRDefault="00121B23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>48:20:0010501:</w:t>
            </w:r>
            <w:r w:rsidRPr="00D5506C">
              <w:rPr>
                <w:rFonts w:eastAsia="Calibri"/>
                <w:sz w:val="20"/>
                <w:szCs w:val="20"/>
                <w:lang w:eastAsia="zh-CN"/>
              </w:rPr>
              <w:t>2249</w:t>
            </w:r>
          </w:p>
          <w:p w:rsidR="00121B23" w:rsidRPr="00D5506C" w:rsidRDefault="00121B23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>48:20:0010501:</w:t>
            </w:r>
            <w:r w:rsidRPr="00D5506C">
              <w:rPr>
                <w:rFonts w:eastAsia="Calibri"/>
                <w:sz w:val="20"/>
                <w:szCs w:val="20"/>
                <w:lang w:eastAsia="zh-CN"/>
              </w:rPr>
              <w:t>2247</w:t>
            </w:r>
          </w:p>
          <w:p w:rsidR="00121B23" w:rsidRPr="00D5506C" w:rsidRDefault="00121B23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>48:20:0010501:</w:t>
            </w:r>
            <w:r w:rsidRPr="00D5506C">
              <w:rPr>
                <w:rFonts w:eastAsia="Calibri"/>
                <w:sz w:val="20"/>
                <w:szCs w:val="20"/>
                <w:lang w:eastAsia="zh-CN"/>
              </w:rPr>
              <w:t>2246</w:t>
            </w:r>
          </w:p>
          <w:p w:rsidR="00121B23" w:rsidRPr="00D5506C" w:rsidRDefault="00121B23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>48:20:0010501:</w:t>
            </w:r>
            <w:r w:rsidRPr="00D5506C">
              <w:rPr>
                <w:rFonts w:eastAsia="Calibri"/>
                <w:sz w:val="20"/>
                <w:szCs w:val="20"/>
                <w:lang w:eastAsia="zh-CN"/>
              </w:rPr>
              <w:t>2241</w:t>
            </w:r>
          </w:p>
          <w:p w:rsidR="00121B23" w:rsidRPr="00D5506C" w:rsidRDefault="00121B23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>48:20:0010501:</w:t>
            </w:r>
            <w:r w:rsidRPr="00D5506C">
              <w:rPr>
                <w:rFonts w:eastAsia="Calibri"/>
                <w:sz w:val="20"/>
                <w:szCs w:val="20"/>
                <w:lang w:eastAsia="zh-CN"/>
              </w:rPr>
              <w:t>2240</w:t>
            </w:r>
          </w:p>
          <w:p w:rsidR="00121B23" w:rsidRPr="00D5506C" w:rsidRDefault="00121B23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>48:20:0010501:</w:t>
            </w:r>
            <w:r w:rsidRPr="00D5506C">
              <w:rPr>
                <w:rFonts w:eastAsia="Calibri"/>
                <w:sz w:val="20"/>
                <w:szCs w:val="20"/>
                <w:lang w:eastAsia="zh-CN"/>
              </w:rPr>
              <w:t>2234</w:t>
            </w:r>
          </w:p>
          <w:p w:rsidR="00121B23" w:rsidRPr="00D5506C" w:rsidRDefault="00121B23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>48:20:0010501:</w:t>
            </w:r>
            <w:r w:rsidRPr="00D5506C">
              <w:rPr>
                <w:rFonts w:eastAsia="Calibri"/>
                <w:sz w:val="20"/>
                <w:szCs w:val="20"/>
                <w:lang w:eastAsia="zh-CN"/>
              </w:rPr>
              <w:t>2946</w:t>
            </w:r>
          </w:p>
          <w:p w:rsidR="00121B23" w:rsidRPr="00D5506C" w:rsidRDefault="00121B23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>48:20:0010501:</w:t>
            </w:r>
            <w:r w:rsidRPr="00D5506C">
              <w:rPr>
                <w:rFonts w:eastAsia="Calibri"/>
                <w:sz w:val="20"/>
                <w:szCs w:val="20"/>
                <w:lang w:eastAsia="zh-CN"/>
              </w:rPr>
              <w:t>2238</w:t>
            </w:r>
          </w:p>
          <w:p w:rsidR="00121B23" w:rsidRPr="00D5506C" w:rsidRDefault="00121B23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  <w:r w:rsidRPr="00D5506C">
              <w:rPr>
                <w:rFonts w:eastAsia="Calibri"/>
                <w:sz w:val="20"/>
                <w:szCs w:val="20"/>
                <w:lang w:eastAsia="zh-CN"/>
              </w:rPr>
              <w:t xml:space="preserve">и </w:t>
            </w:r>
            <w:r w:rsidRPr="00D5506C">
              <w:rPr>
                <w:sz w:val="20"/>
                <w:szCs w:val="20"/>
              </w:rPr>
              <w:t>за счет</w:t>
            </w:r>
            <w:r w:rsidRPr="00D5506C">
              <w:rPr>
                <w:rFonts w:eastAsia="Calibri"/>
                <w:sz w:val="20"/>
                <w:szCs w:val="20"/>
                <w:lang w:eastAsia="zh-CN"/>
              </w:rPr>
              <w:t xml:space="preserve"> нераспределенных муниципальных земель (</w:t>
            </w:r>
            <w:r w:rsidRPr="00D5506C">
              <w:rPr>
                <w:sz w:val="20"/>
                <w:szCs w:val="20"/>
              </w:rPr>
              <w:t>земель, собственность на которые не разграничена)</w:t>
            </w:r>
          </w:p>
        </w:tc>
      </w:tr>
      <w:tr w:rsidR="00D5506C" w:rsidRPr="00D5506C" w:rsidTr="00304567">
        <w:tc>
          <w:tcPr>
            <w:tcW w:w="1998" w:type="dxa"/>
          </w:tcPr>
          <w:p w:rsidR="00121B23" w:rsidRPr="00D5506C" w:rsidRDefault="00121B23" w:rsidP="00AA6D16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w w:val="99"/>
                <w:sz w:val="20"/>
                <w:szCs w:val="20"/>
              </w:rPr>
              <w:t>2</w:t>
            </w:r>
          </w:p>
        </w:tc>
        <w:tc>
          <w:tcPr>
            <w:tcW w:w="1829" w:type="dxa"/>
            <w:vAlign w:val="center"/>
          </w:tcPr>
          <w:p w:rsidR="00121B23" w:rsidRPr="00D5506C" w:rsidRDefault="00121B23" w:rsidP="0030456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417857,54</w:t>
            </w:r>
          </w:p>
        </w:tc>
        <w:tc>
          <w:tcPr>
            <w:tcW w:w="1764" w:type="dxa"/>
            <w:vAlign w:val="center"/>
          </w:tcPr>
          <w:p w:rsidR="00121B23" w:rsidRPr="00D5506C" w:rsidRDefault="00121B23" w:rsidP="0030456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1316858,79</w:t>
            </w:r>
          </w:p>
        </w:tc>
        <w:tc>
          <w:tcPr>
            <w:tcW w:w="3589" w:type="dxa"/>
            <w:vMerge/>
          </w:tcPr>
          <w:p w:rsidR="00121B23" w:rsidRPr="00D5506C" w:rsidRDefault="00121B23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304567">
        <w:tc>
          <w:tcPr>
            <w:tcW w:w="1998" w:type="dxa"/>
          </w:tcPr>
          <w:p w:rsidR="00121B23" w:rsidRPr="00D5506C" w:rsidRDefault="00121B23" w:rsidP="00AA6D16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w w:val="99"/>
                <w:sz w:val="20"/>
                <w:szCs w:val="20"/>
              </w:rPr>
              <w:t>3</w:t>
            </w:r>
          </w:p>
        </w:tc>
        <w:tc>
          <w:tcPr>
            <w:tcW w:w="1829" w:type="dxa"/>
            <w:vAlign w:val="center"/>
          </w:tcPr>
          <w:p w:rsidR="00121B23" w:rsidRPr="00D5506C" w:rsidRDefault="00121B23" w:rsidP="0030456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417908,1</w:t>
            </w:r>
          </w:p>
        </w:tc>
        <w:tc>
          <w:tcPr>
            <w:tcW w:w="1764" w:type="dxa"/>
            <w:vAlign w:val="center"/>
          </w:tcPr>
          <w:p w:rsidR="00121B23" w:rsidRPr="00D5506C" w:rsidRDefault="00121B23" w:rsidP="0030456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1317018,95</w:t>
            </w:r>
          </w:p>
        </w:tc>
        <w:tc>
          <w:tcPr>
            <w:tcW w:w="3589" w:type="dxa"/>
            <w:vMerge/>
          </w:tcPr>
          <w:p w:rsidR="00121B23" w:rsidRPr="00D5506C" w:rsidRDefault="00121B23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304567">
        <w:tc>
          <w:tcPr>
            <w:tcW w:w="1998" w:type="dxa"/>
          </w:tcPr>
          <w:p w:rsidR="00121B23" w:rsidRPr="00D5506C" w:rsidRDefault="00121B23" w:rsidP="00AA6D16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w w:val="99"/>
                <w:sz w:val="20"/>
                <w:szCs w:val="20"/>
              </w:rPr>
              <w:t>4</w:t>
            </w:r>
          </w:p>
        </w:tc>
        <w:tc>
          <w:tcPr>
            <w:tcW w:w="1829" w:type="dxa"/>
            <w:vAlign w:val="center"/>
          </w:tcPr>
          <w:p w:rsidR="00121B23" w:rsidRPr="00D5506C" w:rsidRDefault="00121B23" w:rsidP="0030456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417828,86</w:t>
            </w:r>
          </w:p>
        </w:tc>
        <w:tc>
          <w:tcPr>
            <w:tcW w:w="1764" w:type="dxa"/>
            <w:vAlign w:val="center"/>
          </w:tcPr>
          <w:p w:rsidR="00121B23" w:rsidRPr="00D5506C" w:rsidRDefault="00121B23" w:rsidP="0030456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1317294,03</w:t>
            </w:r>
          </w:p>
        </w:tc>
        <w:tc>
          <w:tcPr>
            <w:tcW w:w="3589" w:type="dxa"/>
            <w:vMerge/>
          </w:tcPr>
          <w:p w:rsidR="00121B23" w:rsidRPr="00D5506C" w:rsidRDefault="00121B23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304567">
        <w:tc>
          <w:tcPr>
            <w:tcW w:w="1998" w:type="dxa"/>
          </w:tcPr>
          <w:p w:rsidR="00121B23" w:rsidRPr="00D5506C" w:rsidRDefault="00121B23" w:rsidP="00AA6D16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w w:val="99"/>
                <w:sz w:val="20"/>
                <w:szCs w:val="20"/>
              </w:rPr>
              <w:t>5</w:t>
            </w:r>
          </w:p>
        </w:tc>
        <w:tc>
          <w:tcPr>
            <w:tcW w:w="1829" w:type="dxa"/>
            <w:vAlign w:val="center"/>
          </w:tcPr>
          <w:p w:rsidR="00121B23" w:rsidRPr="00D5506C" w:rsidRDefault="00121B23" w:rsidP="0030456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417812,32</w:t>
            </w:r>
          </w:p>
        </w:tc>
        <w:tc>
          <w:tcPr>
            <w:tcW w:w="1764" w:type="dxa"/>
            <w:vAlign w:val="center"/>
          </w:tcPr>
          <w:p w:rsidR="00121B23" w:rsidRPr="00D5506C" w:rsidRDefault="00121B23" w:rsidP="0030456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1317356,09</w:t>
            </w:r>
          </w:p>
        </w:tc>
        <w:tc>
          <w:tcPr>
            <w:tcW w:w="3589" w:type="dxa"/>
            <w:vMerge/>
          </w:tcPr>
          <w:p w:rsidR="00121B23" w:rsidRPr="00D5506C" w:rsidRDefault="00121B23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304567">
        <w:tc>
          <w:tcPr>
            <w:tcW w:w="1998" w:type="dxa"/>
          </w:tcPr>
          <w:p w:rsidR="00121B23" w:rsidRPr="00D5506C" w:rsidRDefault="00121B23" w:rsidP="00AA6D16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w w:val="99"/>
                <w:sz w:val="20"/>
                <w:szCs w:val="20"/>
              </w:rPr>
              <w:t>6</w:t>
            </w:r>
          </w:p>
        </w:tc>
        <w:tc>
          <w:tcPr>
            <w:tcW w:w="1829" w:type="dxa"/>
            <w:vAlign w:val="center"/>
          </w:tcPr>
          <w:p w:rsidR="00121B23" w:rsidRPr="00D5506C" w:rsidRDefault="00121B23" w:rsidP="0030456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417764</w:t>
            </w:r>
          </w:p>
        </w:tc>
        <w:tc>
          <w:tcPr>
            <w:tcW w:w="1764" w:type="dxa"/>
            <w:vAlign w:val="center"/>
          </w:tcPr>
          <w:p w:rsidR="00121B23" w:rsidRPr="00D5506C" w:rsidRDefault="00121B23" w:rsidP="0030456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1317544,69</w:t>
            </w:r>
          </w:p>
        </w:tc>
        <w:tc>
          <w:tcPr>
            <w:tcW w:w="3589" w:type="dxa"/>
            <w:vMerge/>
          </w:tcPr>
          <w:p w:rsidR="00121B23" w:rsidRPr="00D5506C" w:rsidRDefault="00121B23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304567">
        <w:tc>
          <w:tcPr>
            <w:tcW w:w="1998" w:type="dxa"/>
          </w:tcPr>
          <w:p w:rsidR="00121B23" w:rsidRPr="00D5506C" w:rsidRDefault="00121B23" w:rsidP="00AA6D16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w w:val="99"/>
                <w:sz w:val="20"/>
                <w:szCs w:val="20"/>
              </w:rPr>
              <w:t>7</w:t>
            </w:r>
          </w:p>
        </w:tc>
        <w:tc>
          <w:tcPr>
            <w:tcW w:w="1829" w:type="dxa"/>
            <w:vAlign w:val="center"/>
          </w:tcPr>
          <w:p w:rsidR="00121B23" w:rsidRPr="00D5506C" w:rsidRDefault="00121B23" w:rsidP="0030456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417759,54</w:t>
            </w:r>
          </w:p>
        </w:tc>
        <w:tc>
          <w:tcPr>
            <w:tcW w:w="1764" w:type="dxa"/>
            <w:vAlign w:val="center"/>
          </w:tcPr>
          <w:p w:rsidR="00121B23" w:rsidRPr="00D5506C" w:rsidRDefault="00121B23" w:rsidP="0030456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1317548,73</w:t>
            </w:r>
          </w:p>
        </w:tc>
        <w:tc>
          <w:tcPr>
            <w:tcW w:w="3589" w:type="dxa"/>
            <w:vMerge/>
          </w:tcPr>
          <w:p w:rsidR="00121B23" w:rsidRPr="00D5506C" w:rsidRDefault="00121B23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304567">
        <w:tc>
          <w:tcPr>
            <w:tcW w:w="1998" w:type="dxa"/>
          </w:tcPr>
          <w:p w:rsidR="00121B23" w:rsidRPr="00D5506C" w:rsidRDefault="00121B23" w:rsidP="00AA6D16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w w:val="99"/>
                <w:sz w:val="20"/>
                <w:szCs w:val="20"/>
              </w:rPr>
              <w:t>8</w:t>
            </w:r>
          </w:p>
        </w:tc>
        <w:tc>
          <w:tcPr>
            <w:tcW w:w="1829" w:type="dxa"/>
            <w:vAlign w:val="center"/>
          </w:tcPr>
          <w:p w:rsidR="00121B23" w:rsidRPr="00D5506C" w:rsidRDefault="00121B23" w:rsidP="0030456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417751,32</w:t>
            </w:r>
          </w:p>
        </w:tc>
        <w:tc>
          <w:tcPr>
            <w:tcW w:w="1764" w:type="dxa"/>
            <w:vAlign w:val="center"/>
          </w:tcPr>
          <w:p w:rsidR="00121B23" w:rsidRPr="00D5506C" w:rsidRDefault="00121B23" w:rsidP="0030456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1317550,28</w:t>
            </w:r>
          </w:p>
        </w:tc>
        <w:tc>
          <w:tcPr>
            <w:tcW w:w="3589" w:type="dxa"/>
            <w:vMerge/>
          </w:tcPr>
          <w:p w:rsidR="00121B23" w:rsidRPr="00D5506C" w:rsidRDefault="00121B23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304567">
        <w:tc>
          <w:tcPr>
            <w:tcW w:w="1998" w:type="dxa"/>
          </w:tcPr>
          <w:p w:rsidR="00121B23" w:rsidRPr="00D5506C" w:rsidRDefault="00121B23" w:rsidP="00AA6D16">
            <w:pPr>
              <w:pStyle w:val="TableParagraph"/>
              <w:spacing w:line="211" w:lineRule="exact"/>
              <w:ind w:left="34"/>
              <w:rPr>
                <w:sz w:val="20"/>
                <w:szCs w:val="20"/>
              </w:rPr>
            </w:pPr>
            <w:r w:rsidRPr="00D5506C">
              <w:rPr>
                <w:w w:val="99"/>
                <w:sz w:val="20"/>
                <w:szCs w:val="20"/>
              </w:rPr>
              <w:t>9</w:t>
            </w:r>
          </w:p>
        </w:tc>
        <w:tc>
          <w:tcPr>
            <w:tcW w:w="1829" w:type="dxa"/>
            <w:vAlign w:val="center"/>
          </w:tcPr>
          <w:p w:rsidR="00121B23" w:rsidRPr="00D5506C" w:rsidRDefault="00121B23" w:rsidP="0030456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417762,17</w:t>
            </w:r>
          </w:p>
        </w:tc>
        <w:tc>
          <w:tcPr>
            <w:tcW w:w="1764" w:type="dxa"/>
            <w:vAlign w:val="center"/>
          </w:tcPr>
          <w:p w:rsidR="00121B23" w:rsidRPr="00D5506C" w:rsidRDefault="00121B23" w:rsidP="0030456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1317408,7</w:t>
            </w:r>
          </w:p>
        </w:tc>
        <w:tc>
          <w:tcPr>
            <w:tcW w:w="3589" w:type="dxa"/>
            <w:vMerge/>
          </w:tcPr>
          <w:p w:rsidR="00121B23" w:rsidRPr="00D5506C" w:rsidRDefault="00121B23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304567">
        <w:tc>
          <w:tcPr>
            <w:tcW w:w="1998" w:type="dxa"/>
          </w:tcPr>
          <w:p w:rsidR="00121B23" w:rsidRPr="00D5506C" w:rsidRDefault="00121B23" w:rsidP="00AA6D16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10</w:t>
            </w:r>
          </w:p>
        </w:tc>
        <w:tc>
          <w:tcPr>
            <w:tcW w:w="1829" w:type="dxa"/>
            <w:vAlign w:val="center"/>
          </w:tcPr>
          <w:p w:rsidR="00121B23" w:rsidRPr="00D5506C" w:rsidRDefault="00121B23" w:rsidP="0030456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417467,63</w:t>
            </w:r>
          </w:p>
        </w:tc>
        <w:tc>
          <w:tcPr>
            <w:tcW w:w="1764" w:type="dxa"/>
            <w:vAlign w:val="center"/>
          </w:tcPr>
          <w:p w:rsidR="00121B23" w:rsidRPr="00D5506C" w:rsidRDefault="00121B23" w:rsidP="0030456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1317327</w:t>
            </w:r>
          </w:p>
        </w:tc>
        <w:tc>
          <w:tcPr>
            <w:tcW w:w="3589" w:type="dxa"/>
            <w:vMerge/>
          </w:tcPr>
          <w:p w:rsidR="00121B23" w:rsidRPr="00D5506C" w:rsidRDefault="00121B23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304567">
        <w:tc>
          <w:tcPr>
            <w:tcW w:w="1998" w:type="dxa"/>
          </w:tcPr>
          <w:p w:rsidR="00121B23" w:rsidRPr="00D5506C" w:rsidRDefault="00121B23" w:rsidP="00AA6D16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11</w:t>
            </w:r>
          </w:p>
        </w:tc>
        <w:tc>
          <w:tcPr>
            <w:tcW w:w="1829" w:type="dxa"/>
            <w:vAlign w:val="center"/>
          </w:tcPr>
          <w:p w:rsidR="00121B23" w:rsidRPr="00D5506C" w:rsidRDefault="00121B23" w:rsidP="0030456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417369,55</w:t>
            </w:r>
          </w:p>
        </w:tc>
        <w:tc>
          <w:tcPr>
            <w:tcW w:w="1764" w:type="dxa"/>
            <w:vAlign w:val="center"/>
          </w:tcPr>
          <w:p w:rsidR="00121B23" w:rsidRPr="00D5506C" w:rsidRDefault="00121B23" w:rsidP="0030456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1317386,92</w:t>
            </w:r>
          </w:p>
        </w:tc>
        <w:tc>
          <w:tcPr>
            <w:tcW w:w="3589" w:type="dxa"/>
            <w:vMerge/>
          </w:tcPr>
          <w:p w:rsidR="00121B23" w:rsidRPr="00D5506C" w:rsidRDefault="00121B23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304567">
        <w:tc>
          <w:tcPr>
            <w:tcW w:w="1998" w:type="dxa"/>
          </w:tcPr>
          <w:p w:rsidR="00121B23" w:rsidRPr="00D5506C" w:rsidRDefault="00121B23" w:rsidP="00AA6D16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12</w:t>
            </w:r>
          </w:p>
        </w:tc>
        <w:tc>
          <w:tcPr>
            <w:tcW w:w="1829" w:type="dxa"/>
            <w:vAlign w:val="center"/>
          </w:tcPr>
          <w:p w:rsidR="00121B23" w:rsidRPr="00D5506C" w:rsidRDefault="00121B23" w:rsidP="0030456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417343,48</w:t>
            </w:r>
          </w:p>
        </w:tc>
        <w:tc>
          <w:tcPr>
            <w:tcW w:w="1764" w:type="dxa"/>
            <w:vAlign w:val="center"/>
          </w:tcPr>
          <w:p w:rsidR="00121B23" w:rsidRPr="00D5506C" w:rsidRDefault="00121B23" w:rsidP="0030456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1317344,25</w:t>
            </w:r>
          </w:p>
        </w:tc>
        <w:tc>
          <w:tcPr>
            <w:tcW w:w="3589" w:type="dxa"/>
            <w:vMerge/>
          </w:tcPr>
          <w:p w:rsidR="00121B23" w:rsidRPr="00D5506C" w:rsidRDefault="00121B23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304567">
        <w:tc>
          <w:tcPr>
            <w:tcW w:w="1998" w:type="dxa"/>
          </w:tcPr>
          <w:p w:rsidR="00121B23" w:rsidRPr="00D5506C" w:rsidRDefault="00121B23" w:rsidP="00AA6D16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</w:t>
            </w:r>
          </w:p>
        </w:tc>
        <w:tc>
          <w:tcPr>
            <w:tcW w:w="1829" w:type="dxa"/>
            <w:vAlign w:val="center"/>
          </w:tcPr>
          <w:p w:rsidR="00121B23" w:rsidRPr="00D5506C" w:rsidRDefault="00121B23" w:rsidP="0030456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417460,08</w:t>
            </w:r>
          </w:p>
        </w:tc>
        <w:tc>
          <w:tcPr>
            <w:tcW w:w="1764" w:type="dxa"/>
            <w:vAlign w:val="center"/>
          </w:tcPr>
          <w:p w:rsidR="00121B23" w:rsidRPr="00D5506C" w:rsidRDefault="00121B23" w:rsidP="0030456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1317273,02</w:t>
            </w:r>
          </w:p>
        </w:tc>
        <w:tc>
          <w:tcPr>
            <w:tcW w:w="3589" w:type="dxa"/>
            <w:vMerge/>
          </w:tcPr>
          <w:p w:rsidR="00121B23" w:rsidRPr="00D5506C" w:rsidRDefault="00121B23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304567">
        <w:tc>
          <w:tcPr>
            <w:tcW w:w="1998" w:type="dxa"/>
          </w:tcPr>
          <w:p w:rsidR="00121B23" w:rsidRPr="00D5506C" w:rsidRDefault="00121B23" w:rsidP="00AA6D16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14</w:t>
            </w:r>
          </w:p>
        </w:tc>
        <w:tc>
          <w:tcPr>
            <w:tcW w:w="1829" w:type="dxa"/>
            <w:vAlign w:val="center"/>
          </w:tcPr>
          <w:p w:rsidR="00121B23" w:rsidRPr="00D5506C" w:rsidRDefault="00121B23" w:rsidP="0030456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417789,17</w:t>
            </w:r>
          </w:p>
        </w:tc>
        <w:tc>
          <w:tcPr>
            <w:tcW w:w="1764" w:type="dxa"/>
            <w:vAlign w:val="center"/>
          </w:tcPr>
          <w:p w:rsidR="00121B23" w:rsidRPr="00D5506C" w:rsidRDefault="00121B23" w:rsidP="0030456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1317364,3</w:t>
            </w:r>
          </w:p>
        </w:tc>
        <w:tc>
          <w:tcPr>
            <w:tcW w:w="3589" w:type="dxa"/>
            <w:vMerge/>
          </w:tcPr>
          <w:p w:rsidR="00121B23" w:rsidRPr="00D5506C" w:rsidRDefault="00121B23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304567">
        <w:tc>
          <w:tcPr>
            <w:tcW w:w="1998" w:type="dxa"/>
          </w:tcPr>
          <w:p w:rsidR="00121B23" w:rsidRPr="00D5506C" w:rsidRDefault="00121B23" w:rsidP="00AA6D16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15</w:t>
            </w:r>
          </w:p>
        </w:tc>
        <w:tc>
          <w:tcPr>
            <w:tcW w:w="1829" w:type="dxa"/>
            <w:vAlign w:val="center"/>
          </w:tcPr>
          <w:p w:rsidR="00121B23" w:rsidRPr="00D5506C" w:rsidRDefault="00121B23" w:rsidP="0030456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417822,84</w:t>
            </w:r>
          </w:p>
        </w:tc>
        <w:tc>
          <w:tcPr>
            <w:tcW w:w="1764" w:type="dxa"/>
            <w:vAlign w:val="center"/>
          </w:tcPr>
          <w:p w:rsidR="00121B23" w:rsidRPr="00D5506C" w:rsidRDefault="00121B23" w:rsidP="0030456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1317242,67</w:t>
            </w:r>
          </w:p>
        </w:tc>
        <w:tc>
          <w:tcPr>
            <w:tcW w:w="3589" w:type="dxa"/>
            <w:vMerge/>
          </w:tcPr>
          <w:p w:rsidR="00121B23" w:rsidRPr="00D5506C" w:rsidRDefault="00121B23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304567">
        <w:tc>
          <w:tcPr>
            <w:tcW w:w="1998" w:type="dxa"/>
          </w:tcPr>
          <w:p w:rsidR="00121B23" w:rsidRPr="00D5506C" w:rsidRDefault="00121B23" w:rsidP="00AA6D16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16</w:t>
            </w:r>
          </w:p>
        </w:tc>
        <w:tc>
          <w:tcPr>
            <w:tcW w:w="1829" w:type="dxa"/>
            <w:vAlign w:val="center"/>
          </w:tcPr>
          <w:p w:rsidR="00121B23" w:rsidRPr="00D5506C" w:rsidRDefault="00121B23" w:rsidP="0030456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417847,51</w:t>
            </w:r>
          </w:p>
        </w:tc>
        <w:tc>
          <w:tcPr>
            <w:tcW w:w="1764" w:type="dxa"/>
            <w:vAlign w:val="center"/>
          </w:tcPr>
          <w:p w:rsidR="00121B23" w:rsidRPr="00D5506C" w:rsidRDefault="00121B23" w:rsidP="0030456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1317145,71</w:t>
            </w:r>
          </w:p>
        </w:tc>
        <w:tc>
          <w:tcPr>
            <w:tcW w:w="3589" w:type="dxa"/>
            <w:vMerge/>
          </w:tcPr>
          <w:p w:rsidR="00121B23" w:rsidRPr="00D5506C" w:rsidRDefault="00121B23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304567">
        <w:tc>
          <w:tcPr>
            <w:tcW w:w="1998" w:type="dxa"/>
          </w:tcPr>
          <w:p w:rsidR="00121B23" w:rsidRPr="00D5506C" w:rsidRDefault="00121B23" w:rsidP="00AA6D16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17</w:t>
            </w:r>
          </w:p>
        </w:tc>
        <w:tc>
          <w:tcPr>
            <w:tcW w:w="1829" w:type="dxa"/>
            <w:vAlign w:val="center"/>
          </w:tcPr>
          <w:p w:rsidR="00121B23" w:rsidRPr="00D5506C" w:rsidRDefault="00121B23" w:rsidP="0030456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417852,56</w:t>
            </w:r>
          </w:p>
        </w:tc>
        <w:tc>
          <w:tcPr>
            <w:tcW w:w="1764" w:type="dxa"/>
            <w:vAlign w:val="center"/>
          </w:tcPr>
          <w:p w:rsidR="00121B23" w:rsidRPr="00D5506C" w:rsidRDefault="00121B23" w:rsidP="0030456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1317125,55</w:t>
            </w:r>
          </w:p>
        </w:tc>
        <w:tc>
          <w:tcPr>
            <w:tcW w:w="3589" w:type="dxa"/>
            <w:vMerge/>
          </w:tcPr>
          <w:p w:rsidR="00121B23" w:rsidRPr="00D5506C" w:rsidRDefault="00121B23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304567">
        <w:tc>
          <w:tcPr>
            <w:tcW w:w="1998" w:type="dxa"/>
          </w:tcPr>
          <w:p w:rsidR="00121B23" w:rsidRPr="00D5506C" w:rsidRDefault="00121B23" w:rsidP="00AA6D16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18</w:t>
            </w:r>
          </w:p>
        </w:tc>
        <w:tc>
          <w:tcPr>
            <w:tcW w:w="1829" w:type="dxa"/>
            <w:vAlign w:val="center"/>
          </w:tcPr>
          <w:p w:rsidR="00121B23" w:rsidRPr="00D5506C" w:rsidRDefault="00121B23" w:rsidP="0030456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417524</w:t>
            </w:r>
          </w:p>
        </w:tc>
        <w:tc>
          <w:tcPr>
            <w:tcW w:w="1764" w:type="dxa"/>
            <w:vAlign w:val="center"/>
          </w:tcPr>
          <w:p w:rsidR="00121B23" w:rsidRPr="00D5506C" w:rsidRDefault="00121B23" w:rsidP="0030456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1317034,73</w:t>
            </w:r>
          </w:p>
        </w:tc>
        <w:tc>
          <w:tcPr>
            <w:tcW w:w="3589" w:type="dxa"/>
            <w:vMerge/>
          </w:tcPr>
          <w:p w:rsidR="00121B23" w:rsidRPr="00D5506C" w:rsidRDefault="00121B23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304567">
        <w:tc>
          <w:tcPr>
            <w:tcW w:w="1998" w:type="dxa"/>
          </w:tcPr>
          <w:p w:rsidR="00121B23" w:rsidRPr="00D5506C" w:rsidRDefault="00121B23" w:rsidP="00AA6D16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19</w:t>
            </w:r>
          </w:p>
        </w:tc>
        <w:tc>
          <w:tcPr>
            <w:tcW w:w="1829" w:type="dxa"/>
            <w:vAlign w:val="center"/>
          </w:tcPr>
          <w:p w:rsidR="00121B23" w:rsidRPr="00D5506C" w:rsidRDefault="00121B23" w:rsidP="0030456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417254,84</w:t>
            </w:r>
          </w:p>
        </w:tc>
        <w:tc>
          <w:tcPr>
            <w:tcW w:w="1764" w:type="dxa"/>
            <w:vAlign w:val="center"/>
          </w:tcPr>
          <w:p w:rsidR="00121B23" w:rsidRPr="00D5506C" w:rsidRDefault="00121B23" w:rsidP="0030456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1317199,17</w:t>
            </w:r>
          </w:p>
        </w:tc>
        <w:tc>
          <w:tcPr>
            <w:tcW w:w="3589" w:type="dxa"/>
            <w:vMerge/>
          </w:tcPr>
          <w:p w:rsidR="00121B23" w:rsidRPr="00D5506C" w:rsidRDefault="00121B23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304567">
        <w:tc>
          <w:tcPr>
            <w:tcW w:w="1998" w:type="dxa"/>
          </w:tcPr>
          <w:p w:rsidR="00121B23" w:rsidRPr="00D5506C" w:rsidRDefault="00121B23" w:rsidP="00AA6D16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20</w:t>
            </w:r>
          </w:p>
        </w:tc>
        <w:tc>
          <w:tcPr>
            <w:tcW w:w="1829" w:type="dxa"/>
            <w:vAlign w:val="center"/>
          </w:tcPr>
          <w:p w:rsidR="00121B23" w:rsidRPr="00D5506C" w:rsidRDefault="00121B23" w:rsidP="0030456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417228,78</w:t>
            </w:r>
          </w:p>
        </w:tc>
        <w:tc>
          <w:tcPr>
            <w:tcW w:w="1764" w:type="dxa"/>
            <w:vAlign w:val="center"/>
          </w:tcPr>
          <w:p w:rsidR="00121B23" w:rsidRPr="00D5506C" w:rsidRDefault="00121B23" w:rsidP="0030456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1317156,5</w:t>
            </w:r>
          </w:p>
        </w:tc>
        <w:tc>
          <w:tcPr>
            <w:tcW w:w="3589" w:type="dxa"/>
            <w:vMerge/>
          </w:tcPr>
          <w:p w:rsidR="00121B23" w:rsidRPr="00D5506C" w:rsidRDefault="00121B23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304567">
        <w:tc>
          <w:tcPr>
            <w:tcW w:w="1998" w:type="dxa"/>
          </w:tcPr>
          <w:p w:rsidR="00121B23" w:rsidRPr="00D5506C" w:rsidRDefault="00121B23" w:rsidP="00AA6D16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21</w:t>
            </w:r>
          </w:p>
        </w:tc>
        <w:tc>
          <w:tcPr>
            <w:tcW w:w="1829" w:type="dxa"/>
            <w:vAlign w:val="center"/>
          </w:tcPr>
          <w:p w:rsidR="00121B23" w:rsidRPr="00D5506C" w:rsidRDefault="00121B23" w:rsidP="0030456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417416,87</w:t>
            </w:r>
          </w:p>
        </w:tc>
        <w:tc>
          <w:tcPr>
            <w:tcW w:w="1764" w:type="dxa"/>
            <w:vAlign w:val="center"/>
          </w:tcPr>
          <w:p w:rsidR="00121B23" w:rsidRPr="00D5506C" w:rsidRDefault="00121B23" w:rsidP="0030456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1317041,59</w:t>
            </w:r>
          </w:p>
        </w:tc>
        <w:tc>
          <w:tcPr>
            <w:tcW w:w="3589" w:type="dxa"/>
            <w:vMerge/>
          </w:tcPr>
          <w:p w:rsidR="00121B23" w:rsidRPr="00D5506C" w:rsidRDefault="00121B23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304567">
        <w:tc>
          <w:tcPr>
            <w:tcW w:w="1998" w:type="dxa"/>
          </w:tcPr>
          <w:p w:rsidR="00121B23" w:rsidRPr="00D5506C" w:rsidRDefault="00121B23" w:rsidP="00AA6D16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22</w:t>
            </w:r>
          </w:p>
        </w:tc>
        <w:tc>
          <w:tcPr>
            <w:tcW w:w="1829" w:type="dxa"/>
            <w:vAlign w:val="center"/>
          </w:tcPr>
          <w:p w:rsidR="00121B23" w:rsidRPr="00D5506C" w:rsidRDefault="00121B23" w:rsidP="0030456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417221,37</w:t>
            </w:r>
          </w:p>
        </w:tc>
        <w:tc>
          <w:tcPr>
            <w:tcW w:w="1764" w:type="dxa"/>
            <w:vAlign w:val="center"/>
          </w:tcPr>
          <w:p w:rsidR="00121B23" w:rsidRPr="00D5506C" w:rsidRDefault="00121B23" w:rsidP="0030456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1316721,58</w:t>
            </w:r>
          </w:p>
        </w:tc>
        <w:tc>
          <w:tcPr>
            <w:tcW w:w="3589" w:type="dxa"/>
            <w:vMerge/>
          </w:tcPr>
          <w:p w:rsidR="00121B23" w:rsidRPr="00D5506C" w:rsidRDefault="00121B23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304567">
        <w:tc>
          <w:tcPr>
            <w:tcW w:w="1998" w:type="dxa"/>
          </w:tcPr>
          <w:p w:rsidR="00121B23" w:rsidRPr="00D5506C" w:rsidRDefault="00121B23" w:rsidP="00AA6D16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23</w:t>
            </w:r>
          </w:p>
        </w:tc>
        <w:tc>
          <w:tcPr>
            <w:tcW w:w="1829" w:type="dxa"/>
            <w:vAlign w:val="center"/>
          </w:tcPr>
          <w:p w:rsidR="00121B23" w:rsidRPr="00D5506C" w:rsidRDefault="00121B23" w:rsidP="0030456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417033,27</w:t>
            </w:r>
          </w:p>
        </w:tc>
        <w:tc>
          <w:tcPr>
            <w:tcW w:w="1764" w:type="dxa"/>
            <w:vAlign w:val="center"/>
          </w:tcPr>
          <w:p w:rsidR="00121B23" w:rsidRPr="00D5506C" w:rsidRDefault="00121B23" w:rsidP="0030456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1316836,5</w:t>
            </w:r>
          </w:p>
        </w:tc>
        <w:tc>
          <w:tcPr>
            <w:tcW w:w="3589" w:type="dxa"/>
            <w:vMerge/>
          </w:tcPr>
          <w:p w:rsidR="00121B23" w:rsidRPr="00D5506C" w:rsidRDefault="00121B23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304567">
        <w:tc>
          <w:tcPr>
            <w:tcW w:w="1998" w:type="dxa"/>
          </w:tcPr>
          <w:p w:rsidR="00121B23" w:rsidRPr="00D5506C" w:rsidRDefault="00121B23" w:rsidP="00AA6D16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24</w:t>
            </w:r>
          </w:p>
        </w:tc>
        <w:tc>
          <w:tcPr>
            <w:tcW w:w="1829" w:type="dxa"/>
            <w:vAlign w:val="center"/>
          </w:tcPr>
          <w:p w:rsidR="00121B23" w:rsidRPr="00D5506C" w:rsidRDefault="00121B23" w:rsidP="0030456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416991,56</w:t>
            </w:r>
          </w:p>
        </w:tc>
        <w:tc>
          <w:tcPr>
            <w:tcW w:w="1764" w:type="dxa"/>
            <w:vAlign w:val="center"/>
          </w:tcPr>
          <w:p w:rsidR="00121B23" w:rsidRPr="00D5506C" w:rsidRDefault="00121B23" w:rsidP="0030456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1316768,24</w:t>
            </w:r>
          </w:p>
        </w:tc>
        <w:tc>
          <w:tcPr>
            <w:tcW w:w="3589" w:type="dxa"/>
            <w:vMerge/>
          </w:tcPr>
          <w:p w:rsidR="00121B23" w:rsidRPr="00D5506C" w:rsidRDefault="00121B23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304567">
        <w:tc>
          <w:tcPr>
            <w:tcW w:w="1998" w:type="dxa"/>
          </w:tcPr>
          <w:p w:rsidR="00121B23" w:rsidRPr="00D5506C" w:rsidRDefault="00121B23" w:rsidP="00AA6D16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25</w:t>
            </w:r>
          </w:p>
        </w:tc>
        <w:tc>
          <w:tcPr>
            <w:tcW w:w="1829" w:type="dxa"/>
            <w:vAlign w:val="center"/>
          </w:tcPr>
          <w:p w:rsidR="00121B23" w:rsidRPr="00D5506C" w:rsidRDefault="00121B23" w:rsidP="0030456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417125,28</w:t>
            </w:r>
          </w:p>
        </w:tc>
        <w:tc>
          <w:tcPr>
            <w:tcW w:w="1764" w:type="dxa"/>
            <w:vAlign w:val="center"/>
          </w:tcPr>
          <w:p w:rsidR="00121B23" w:rsidRPr="00D5506C" w:rsidRDefault="00121B23" w:rsidP="0030456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1316686,54</w:t>
            </w:r>
          </w:p>
        </w:tc>
        <w:tc>
          <w:tcPr>
            <w:tcW w:w="3589" w:type="dxa"/>
            <w:vMerge/>
          </w:tcPr>
          <w:p w:rsidR="00121B23" w:rsidRPr="00D5506C" w:rsidRDefault="00121B23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304567">
        <w:tc>
          <w:tcPr>
            <w:tcW w:w="1998" w:type="dxa"/>
          </w:tcPr>
          <w:p w:rsidR="00121B23" w:rsidRPr="00D5506C" w:rsidRDefault="00121B23" w:rsidP="00AA6D16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26</w:t>
            </w:r>
          </w:p>
        </w:tc>
        <w:tc>
          <w:tcPr>
            <w:tcW w:w="1829" w:type="dxa"/>
            <w:vAlign w:val="center"/>
          </w:tcPr>
          <w:p w:rsidR="00121B23" w:rsidRPr="00D5506C" w:rsidRDefault="00121B23" w:rsidP="0030456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417119,98</w:t>
            </w:r>
          </w:p>
        </w:tc>
        <w:tc>
          <w:tcPr>
            <w:tcW w:w="1764" w:type="dxa"/>
            <w:vAlign w:val="center"/>
          </w:tcPr>
          <w:p w:rsidR="00121B23" w:rsidRPr="00D5506C" w:rsidRDefault="00121B23" w:rsidP="0030456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1316677,87</w:t>
            </w:r>
          </w:p>
        </w:tc>
        <w:tc>
          <w:tcPr>
            <w:tcW w:w="3589" w:type="dxa"/>
            <w:vMerge/>
          </w:tcPr>
          <w:p w:rsidR="00121B23" w:rsidRPr="00D5506C" w:rsidRDefault="00121B23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304567">
        <w:tc>
          <w:tcPr>
            <w:tcW w:w="1998" w:type="dxa"/>
          </w:tcPr>
          <w:p w:rsidR="00121B23" w:rsidRPr="00D5506C" w:rsidRDefault="00121B23" w:rsidP="00AA6D16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27</w:t>
            </w:r>
          </w:p>
        </w:tc>
        <w:tc>
          <w:tcPr>
            <w:tcW w:w="1829" w:type="dxa"/>
            <w:vAlign w:val="center"/>
          </w:tcPr>
          <w:p w:rsidR="00121B23" w:rsidRPr="00D5506C" w:rsidRDefault="00121B23" w:rsidP="0030456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417011,63</w:t>
            </w:r>
          </w:p>
        </w:tc>
        <w:tc>
          <w:tcPr>
            <w:tcW w:w="1764" w:type="dxa"/>
            <w:vAlign w:val="center"/>
          </w:tcPr>
          <w:p w:rsidR="00121B23" w:rsidRPr="00D5506C" w:rsidRDefault="00121B23" w:rsidP="0030456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1316647,92</w:t>
            </w:r>
          </w:p>
        </w:tc>
        <w:tc>
          <w:tcPr>
            <w:tcW w:w="3589" w:type="dxa"/>
            <w:vMerge/>
          </w:tcPr>
          <w:p w:rsidR="00121B23" w:rsidRPr="00D5506C" w:rsidRDefault="00121B23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304567">
        <w:tc>
          <w:tcPr>
            <w:tcW w:w="1998" w:type="dxa"/>
          </w:tcPr>
          <w:p w:rsidR="00121B23" w:rsidRPr="00D5506C" w:rsidRDefault="00121B23" w:rsidP="00AA6D16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28</w:t>
            </w:r>
          </w:p>
        </w:tc>
        <w:tc>
          <w:tcPr>
            <w:tcW w:w="1829" w:type="dxa"/>
            <w:vAlign w:val="center"/>
          </w:tcPr>
          <w:p w:rsidR="00121B23" w:rsidRPr="00D5506C" w:rsidRDefault="00121B23" w:rsidP="0030456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416987,66</w:t>
            </w:r>
          </w:p>
        </w:tc>
        <w:tc>
          <w:tcPr>
            <w:tcW w:w="1764" w:type="dxa"/>
            <w:vAlign w:val="center"/>
          </w:tcPr>
          <w:p w:rsidR="00121B23" w:rsidRPr="00D5506C" w:rsidRDefault="00121B23" w:rsidP="0030456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1316702,74</w:t>
            </w:r>
          </w:p>
        </w:tc>
        <w:tc>
          <w:tcPr>
            <w:tcW w:w="3589" w:type="dxa"/>
            <w:vMerge/>
          </w:tcPr>
          <w:p w:rsidR="00121B23" w:rsidRPr="00D5506C" w:rsidRDefault="00121B23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304567">
        <w:tc>
          <w:tcPr>
            <w:tcW w:w="1998" w:type="dxa"/>
          </w:tcPr>
          <w:p w:rsidR="00121B23" w:rsidRPr="00D5506C" w:rsidRDefault="00121B23" w:rsidP="00AA6D16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29</w:t>
            </w:r>
          </w:p>
        </w:tc>
        <w:tc>
          <w:tcPr>
            <w:tcW w:w="1829" w:type="dxa"/>
            <w:vAlign w:val="center"/>
          </w:tcPr>
          <w:p w:rsidR="00121B23" w:rsidRPr="00D5506C" w:rsidRDefault="00121B23" w:rsidP="0030456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416952,83</w:t>
            </w:r>
          </w:p>
        </w:tc>
        <w:tc>
          <w:tcPr>
            <w:tcW w:w="1764" w:type="dxa"/>
            <w:vAlign w:val="center"/>
          </w:tcPr>
          <w:p w:rsidR="00121B23" w:rsidRPr="00D5506C" w:rsidRDefault="00121B23" w:rsidP="0030456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1316724,02</w:t>
            </w:r>
          </w:p>
        </w:tc>
        <w:tc>
          <w:tcPr>
            <w:tcW w:w="3589" w:type="dxa"/>
            <w:vMerge/>
          </w:tcPr>
          <w:p w:rsidR="00121B23" w:rsidRPr="00D5506C" w:rsidRDefault="00121B23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304567">
        <w:tc>
          <w:tcPr>
            <w:tcW w:w="1998" w:type="dxa"/>
          </w:tcPr>
          <w:p w:rsidR="00121B23" w:rsidRPr="00D5506C" w:rsidRDefault="00121B23" w:rsidP="00AA6D16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30</w:t>
            </w:r>
          </w:p>
        </w:tc>
        <w:tc>
          <w:tcPr>
            <w:tcW w:w="1829" w:type="dxa"/>
            <w:vAlign w:val="center"/>
          </w:tcPr>
          <w:p w:rsidR="00121B23" w:rsidRPr="00D5506C" w:rsidRDefault="00121B23" w:rsidP="0030456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416898,93</w:t>
            </w:r>
          </w:p>
        </w:tc>
        <w:tc>
          <w:tcPr>
            <w:tcW w:w="1764" w:type="dxa"/>
            <w:vAlign w:val="center"/>
          </w:tcPr>
          <w:p w:rsidR="00121B23" w:rsidRPr="00D5506C" w:rsidRDefault="00121B23" w:rsidP="0030456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1316645,15</w:t>
            </w:r>
          </w:p>
        </w:tc>
        <w:tc>
          <w:tcPr>
            <w:tcW w:w="3589" w:type="dxa"/>
            <w:vMerge/>
          </w:tcPr>
          <w:p w:rsidR="00121B23" w:rsidRPr="00D5506C" w:rsidRDefault="00121B23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304567">
        <w:tc>
          <w:tcPr>
            <w:tcW w:w="1998" w:type="dxa"/>
          </w:tcPr>
          <w:p w:rsidR="00121B23" w:rsidRPr="00D5506C" w:rsidRDefault="00121B23" w:rsidP="00AA6D16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31</w:t>
            </w:r>
          </w:p>
        </w:tc>
        <w:tc>
          <w:tcPr>
            <w:tcW w:w="1829" w:type="dxa"/>
            <w:vAlign w:val="center"/>
          </w:tcPr>
          <w:p w:rsidR="00121B23" w:rsidRPr="00D5506C" w:rsidRDefault="00121B23" w:rsidP="0030456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416958,16</w:t>
            </w:r>
          </w:p>
        </w:tc>
        <w:tc>
          <w:tcPr>
            <w:tcW w:w="1764" w:type="dxa"/>
            <w:vAlign w:val="center"/>
          </w:tcPr>
          <w:p w:rsidR="00121B23" w:rsidRPr="00D5506C" w:rsidRDefault="00121B23" w:rsidP="0030456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1316569,41</w:t>
            </w:r>
          </w:p>
        </w:tc>
        <w:tc>
          <w:tcPr>
            <w:tcW w:w="3589" w:type="dxa"/>
            <w:vMerge/>
          </w:tcPr>
          <w:p w:rsidR="00121B23" w:rsidRPr="00D5506C" w:rsidRDefault="00121B23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304567">
        <w:tc>
          <w:tcPr>
            <w:tcW w:w="1998" w:type="dxa"/>
          </w:tcPr>
          <w:p w:rsidR="00121B23" w:rsidRPr="00D5506C" w:rsidRDefault="00121B23" w:rsidP="00AA6D16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32</w:t>
            </w:r>
          </w:p>
        </w:tc>
        <w:tc>
          <w:tcPr>
            <w:tcW w:w="1829" w:type="dxa"/>
            <w:vAlign w:val="center"/>
          </w:tcPr>
          <w:p w:rsidR="00121B23" w:rsidRPr="00D5506C" w:rsidRDefault="00121B23" w:rsidP="0030456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417051,33</w:t>
            </w:r>
          </w:p>
        </w:tc>
        <w:tc>
          <w:tcPr>
            <w:tcW w:w="1764" w:type="dxa"/>
            <w:vAlign w:val="center"/>
          </w:tcPr>
          <w:p w:rsidR="00121B23" w:rsidRPr="00D5506C" w:rsidRDefault="00121B23" w:rsidP="0030456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1316398,73</w:t>
            </w:r>
          </w:p>
        </w:tc>
        <w:tc>
          <w:tcPr>
            <w:tcW w:w="3589" w:type="dxa"/>
            <w:vMerge/>
          </w:tcPr>
          <w:p w:rsidR="00121B23" w:rsidRPr="00D5506C" w:rsidRDefault="00121B23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304567">
        <w:tc>
          <w:tcPr>
            <w:tcW w:w="1998" w:type="dxa"/>
          </w:tcPr>
          <w:p w:rsidR="00121B23" w:rsidRPr="00D5506C" w:rsidRDefault="00121B23" w:rsidP="00AA6D16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33</w:t>
            </w:r>
          </w:p>
        </w:tc>
        <w:tc>
          <w:tcPr>
            <w:tcW w:w="1829" w:type="dxa"/>
            <w:vAlign w:val="center"/>
          </w:tcPr>
          <w:p w:rsidR="00121B23" w:rsidRPr="00D5506C" w:rsidRDefault="00121B23" w:rsidP="0030456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417090,83</w:t>
            </w:r>
          </w:p>
        </w:tc>
        <w:tc>
          <w:tcPr>
            <w:tcW w:w="1764" w:type="dxa"/>
            <w:vAlign w:val="center"/>
          </w:tcPr>
          <w:p w:rsidR="00121B23" w:rsidRPr="00D5506C" w:rsidRDefault="00121B23" w:rsidP="0030456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1316300,15</w:t>
            </w:r>
          </w:p>
        </w:tc>
        <w:tc>
          <w:tcPr>
            <w:tcW w:w="3589" w:type="dxa"/>
            <w:vMerge/>
          </w:tcPr>
          <w:p w:rsidR="00121B23" w:rsidRPr="00D5506C" w:rsidRDefault="00121B23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304567">
        <w:tc>
          <w:tcPr>
            <w:tcW w:w="1998" w:type="dxa"/>
          </w:tcPr>
          <w:p w:rsidR="00121B23" w:rsidRPr="00D5506C" w:rsidRDefault="00121B23" w:rsidP="00AA6D16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34</w:t>
            </w:r>
          </w:p>
        </w:tc>
        <w:tc>
          <w:tcPr>
            <w:tcW w:w="1829" w:type="dxa"/>
            <w:vAlign w:val="center"/>
          </w:tcPr>
          <w:p w:rsidR="00121B23" w:rsidRPr="00D5506C" w:rsidRDefault="00121B23" w:rsidP="0030456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417096,53</w:t>
            </w:r>
          </w:p>
        </w:tc>
        <w:tc>
          <w:tcPr>
            <w:tcW w:w="1764" w:type="dxa"/>
            <w:vAlign w:val="center"/>
          </w:tcPr>
          <w:p w:rsidR="00121B23" w:rsidRPr="00D5506C" w:rsidRDefault="00121B23" w:rsidP="0030456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1316285,93</w:t>
            </w:r>
          </w:p>
        </w:tc>
        <w:tc>
          <w:tcPr>
            <w:tcW w:w="3589" w:type="dxa"/>
            <w:vMerge/>
          </w:tcPr>
          <w:p w:rsidR="00121B23" w:rsidRPr="00D5506C" w:rsidRDefault="00121B23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304567">
        <w:tc>
          <w:tcPr>
            <w:tcW w:w="1998" w:type="dxa"/>
          </w:tcPr>
          <w:p w:rsidR="00121B23" w:rsidRPr="00D5506C" w:rsidRDefault="00121B23" w:rsidP="00AA6D16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35</w:t>
            </w:r>
          </w:p>
        </w:tc>
        <w:tc>
          <w:tcPr>
            <w:tcW w:w="1829" w:type="dxa"/>
            <w:vAlign w:val="center"/>
          </w:tcPr>
          <w:p w:rsidR="00121B23" w:rsidRPr="00D5506C" w:rsidRDefault="00121B23" w:rsidP="0030456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417100,95</w:t>
            </w:r>
          </w:p>
        </w:tc>
        <w:tc>
          <w:tcPr>
            <w:tcW w:w="1764" w:type="dxa"/>
            <w:vAlign w:val="center"/>
          </w:tcPr>
          <w:p w:rsidR="00121B23" w:rsidRPr="00D5506C" w:rsidRDefault="00121B23" w:rsidP="0030456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1316274,97</w:t>
            </w:r>
          </w:p>
        </w:tc>
        <w:tc>
          <w:tcPr>
            <w:tcW w:w="3589" w:type="dxa"/>
            <w:vMerge/>
          </w:tcPr>
          <w:p w:rsidR="00121B23" w:rsidRPr="00D5506C" w:rsidRDefault="00121B23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304567">
        <w:tc>
          <w:tcPr>
            <w:tcW w:w="1998" w:type="dxa"/>
          </w:tcPr>
          <w:p w:rsidR="00121B23" w:rsidRPr="00D5506C" w:rsidRDefault="00121B23" w:rsidP="00AA6D16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36</w:t>
            </w:r>
          </w:p>
        </w:tc>
        <w:tc>
          <w:tcPr>
            <w:tcW w:w="1829" w:type="dxa"/>
            <w:vAlign w:val="center"/>
          </w:tcPr>
          <w:p w:rsidR="00121B23" w:rsidRPr="00D5506C" w:rsidRDefault="00121B23" w:rsidP="0030456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417105,01</w:t>
            </w:r>
          </w:p>
        </w:tc>
        <w:tc>
          <w:tcPr>
            <w:tcW w:w="1764" w:type="dxa"/>
            <w:vAlign w:val="center"/>
          </w:tcPr>
          <w:p w:rsidR="00121B23" w:rsidRPr="00D5506C" w:rsidRDefault="00121B23" w:rsidP="0030456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1316276,82</w:t>
            </w:r>
          </w:p>
        </w:tc>
        <w:tc>
          <w:tcPr>
            <w:tcW w:w="3589" w:type="dxa"/>
            <w:vMerge/>
          </w:tcPr>
          <w:p w:rsidR="00121B23" w:rsidRPr="00D5506C" w:rsidRDefault="00121B23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304567">
        <w:tc>
          <w:tcPr>
            <w:tcW w:w="1998" w:type="dxa"/>
          </w:tcPr>
          <w:p w:rsidR="00121B23" w:rsidRPr="00D5506C" w:rsidRDefault="00121B23" w:rsidP="00AA6D16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37</w:t>
            </w:r>
          </w:p>
        </w:tc>
        <w:tc>
          <w:tcPr>
            <w:tcW w:w="1829" w:type="dxa"/>
            <w:vAlign w:val="center"/>
          </w:tcPr>
          <w:p w:rsidR="00121B23" w:rsidRPr="00D5506C" w:rsidRDefault="00121B23" w:rsidP="0030456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417109,57</w:t>
            </w:r>
          </w:p>
        </w:tc>
        <w:tc>
          <w:tcPr>
            <w:tcW w:w="1764" w:type="dxa"/>
            <w:vAlign w:val="center"/>
          </w:tcPr>
          <w:p w:rsidR="00121B23" w:rsidRPr="00D5506C" w:rsidRDefault="00121B23" w:rsidP="0030456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1316266,9</w:t>
            </w:r>
          </w:p>
        </w:tc>
        <w:tc>
          <w:tcPr>
            <w:tcW w:w="3589" w:type="dxa"/>
            <w:vMerge/>
          </w:tcPr>
          <w:p w:rsidR="00121B23" w:rsidRPr="00D5506C" w:rsidRDefault="00121B23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304567">
        <w:tc>
          <w:tcPr>
            <w:tcW w:w="1998" w:type="dxa"/>
          </w:tcPr>
          <w:p w:rsidR="00121B23" w:rsidRPr="00D5506C" w:rsidRDefault="00121B23" w:rsidP="00AA6D16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38</w:t>
            </w:r>
          </w:p>
        </w:tc>
        <w:tc>
          <w:tcPr>
            <w:tcW w:w="1829" w:type="dxa"/>
            <w:vAlign w:val="center"/>
          </w:tcPr>
          <w:p w:rsidR="00121B23" w:rsidRPr="00D5506C" w:rsidRDefault="00121B23" w:rsidP="0030456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417105,02</w:t>
            </w:r>
          </w:p>
        </w:tc>
        <w:tc>
          <w:tcPr>
            <w:tcW w:w="1764" w:type="dxa"/>
            <w:vAlign w:val="center"/>
          </w:tcPr>
          <w:p w:rsidR="00121B23" w:rsidRPr="00D5506C" w:rsidRDefault="00121B23" w:rsidP="0030456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1316264,83</w:t>
            </w:r>
          </w:p>
        </w:tc>
        <w:tc>
          <w:tcPr>
            <w:tcW w:w="3589" w:type="dxa"/>
            <w:vMerge/>
          </w:tcPr>
          <w:p w:rsidR="00121B23" w:rsidRPr="00D5506C" w:rsidRDefault="00121B23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304567">
        <w:tc>
          <w:tcPr>
            <w:tcW w:w="1998" w:type="dxa"/>
          </w:tcPr>
          <w:p w:rsidR="00121B23" w:rsidRPr="00D5506C" w:rsidRDefault="00121B23" w:rsidP="00AA6D16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39</w:t>
            </w:r>
          </w:p>
        </w:tc>
        <w:tc>
          <w:tcPr>
            <w:tcW w:w="1829" w:type="dxa"/>
            <w:vAlign w:val="center"/>
          </w:tcPr>
          <w:p w:rsidR="00121B23" w:rsidRPr="00D5506C" w:rsidRDefault="00121B23" w:rsidP="0030456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417129,13</w:t>
            </w:r>
          </w:p>
        </w:tc>
        <w:tc>
          <w:tcPr>
            <w:tcW w:w="1764" w:type="dxa"/>
            <w:vAlign w:val="center"/>
          </w:tcPr>
          <w:p w:rsidR="00121B23" w:rsidRPr="00D5506C" w:rsidRDefault="00121B23" w:rsidP="0030456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1316204,69</w:t>
            </w:r>
          </w:p>
        </w:tc>
        <w:tc>
          <w:tcPr>
            <w:tcW w:w="3589" w:type="dxa"/>
            <w:vMerge/>
          </w:tcPr>
          <w:p w:rsidR="00121B23" w:rsidRPr="00D5506C" w:rsidRDefault="00121B23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304567">
        <w:tc>
          <w:tcPr>
            <w:tcW w:w="1998" w:type="dxa"/>
          </w:tcPr>
          <w:p w:rsidR="00121B23" w:rsidRPr="00D5506C" w:rsidRDefault="00121B23" w:rsidP="00AA6D16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40</w:t>
            </w:r>
          </w:p>
        </w:tc>
        <w:tc>
          <w:tcPr>
            <w:tcW w:w="1829" w:type="dxa"/>
            <w:vAlign w:val="center"/>
          </w:tcPr>
          <w:p w:rsidR="00121B23" w:rsidRPr="00D5506C" w:rsidRDefault="00121B23" w:rsidP="0030456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417130,41</w:t>
            </w:r>
          </w:p>
        </w:tc>
        <w:tc>
          <w:tcPr>
            <w:tcW w:w="1764" w:type="dxa"/>
            <w:vAlign w:val="center"/>
          </w:tcPr>
          <w:p w:rsidR="00121B23" w:rsidRPr="00D5506C" w:rsidRDefault="00121B23" w:rsidP="0030456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1316201,35</w:t>
            </w:r>
          </w:p>
        </w:tc>
        <w:tc>
          <w:tcPr>
            <w:tcW w:w="3589" w:type="dxa"/>
            <w:vMerge/>
          </w:tcPr>
          <w:p w:rsidR="00121B23" w:rsidRPr="00D5506C" w:rsidRDefault="00121B23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304567">
        <w:tc>
          <w:tcPr>
            <w:tcW w:w="1998" w:type="dxa"/>
          </w:tcPr>
          <w:p w:rsidR="00121B23" w:rsidRPr="00D5506C" w:rsidRDefault="00121B23" w:rsidP="00AA6D16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</w:t>
            </w:r>
          </w:p>
        </w:tc>
        <w:tc>
          <w:tcPr>
            <w:tcW w:w="1829" w:type="dxa"/>
            <w:vAlign w:val="center"/>
          </w:tcPr>
          <w:p w:rsidR="00121B23" w:rsidRPr="00D5506C" w:rsidRDefault="00121B23" w:rsidP="0030456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417138,85</w:t>
            </w:r>
          </w:p>
        </w:tc>
        <w:tc>
          <w:tcPr>
            <w:tcW w:w="1764" w:type="dxa"/>
            <w:vAlign w:val="center"/>
          </w:tcPr>
          <w:p w:rsidR="00121B23" w:rsidRPr="00D5506C" w:rsidRDefault="00121B23" w:rsidP="0030456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1316205,64</w:t>
            </w:r>
          </w:p>
        </w:tc>
        <w:tc>
          <w:tcPr>
            <w:tcW w:w="3589" w:type="dxa"/>
            <w:vMerge/>
          </w:tcPr>
          <w:p w:rsidR="00121B23" w:rsidRPr="00D5506C" w:rsidRDefault="00121B23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304567">
        <w:tc>
          <w:tcPr>
            <w:tcW w:w="1998" w:type="dxa"/>
          </w:tcPr>
          <w:p w:rsidR="00121B23" w:rsidRPr="00D5506C" w:rsidRDefault="00121B23" w:rsidP="00AA6D16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42</w:t>
            </w:r>
          </w:p>
        </w:tc>
        <w:tc>
          <w:tcPr>
            <w:tcW w:w="1829" w:type="dxa"/>
            <w:vAlign w:val="center"/>
          </w:tcPr>
          <w:p w:rsidR="00121B23" w:rsidRPr="00D5506C" w:rsidRDefault="00121B23" w:rsidP="0030456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417188,91</w:t>
            </w:r>
          </w:p>
        </w:tc>
        <w:tc>
          <w:tcPr>
            <w:tcW w:w="1764" w:type="dxa"/>
            <w:vAlign w:val="center"/>
          </w:tcPr>
          <w:p w:rsidR="00121B23" w:rsidRPr="00D5506C" w:rsidRDefault="00121B23" w:rsidP="0030456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1316202,16</w:t>
            </w:r>
          </w:p>
        </w:tc>
        <w:tc>
          <w:tcPr>
            <w:tcW w:w="3589" w:type="dxa"/>
            <w:vMerge/>
          </w:tcPr>
          <w:p w:rsidR="00121B23" w:rsidRPr="00D5506C" w:rsidRDefault="00121B23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304567">
        <w:tc>
          <w:tcPr>
            <w:tcW w:w="1998" w:type="dxa"/>
          </w:tcPr>
          <w:p w:rsidR="00121B23" w:rsidRPr="00D5506C" w:rsidRDefault="00121B23" w:rsidP="00AA6D16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43</w:t>
            </w:r>
          </w:p>
        </w:tc>
        <w:tc>
          <w:tcPr>
            <w:tcW w:w="1829" w:type="dxa"/>
            <w:vAlign w:val="center"/>
          </w:tcPr>
          <w:p w:rsidR="00121B23" w:rsidRPr="00D5506C" w:rsidRDefault="00121B23" w:rsidP="0030456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417247,57</w:t>
            </w:r>
          </w:p>
        </w:tc>
        <w:tc>
          <w:tcPr>
            <w:tcW w:w="1764" w:type="dxa"/>
            <w:vAlign w:val="center"/>
          </w:tcPr>
          <w:p w:rsidR="00121B23" w:rsidRPr="00D5506C" w:rsidRDefault="00121B23" w:rsidP="0030456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1316212,15</w:t>
            </w:r>
          </w:p>
        </w:tc>
        <w:tc>
          <w:tcPr>
            <w:tcW w:w="3589" w:type="dxa"/>
            <w:vMerge/>
          </w:tcPr>
          <w:p w:rsidR="00121B23" w:rsidRPr="00D5506C" w:rsidRDefault="00121B23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304567">
        <w:tc>
          <w:tcPr>
            <w:tcW w:w="1998" w:type="dxa"/>
          </w:tcPr>
          <w:p w:rsidR="00121B23" w:rsidRPr="00D5506C" w:rsidRDefault="00121B23" w:rsidP="00AA6D16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44</w:t>
            </w:r>
          </w:p>
        </w:tc>
        <w:tc>
          <w:tcPr>
            <w:tcW w:w="1829" w:type="dxa"/>
            <w:vAlign w:val="center"/>
          </w:tcPr>
          <w:p w:rsidR="00121B23" w:rsidRPr="00D5506C" w:rsidRDefault="00121B23" w:rsidP="0030456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417272,97</w:t>
            </w:r>
          </w:p>
        </w:tc>
        <w:tc>
          <w:tcPr>
            <w:tcW w:w="1764" w:type="dxa"/>
            <w:vAlign w:val="center"/>
          </w:tcPr>
          <w:p w:rsidR="00121B23" w:rsidRPr="00D5506C" w:rsidRDefault="00121B23" w:rsidP="0030456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1316218,62</w:t>
            </w:r>
          </w:p>
        </w:tc>
        <w:tc>
          <w:tcPr>
            <w:tcW w:w="3589" w:type="dxa"/>
            <w:vMerge/>
          </w:tcPr>
          <w:p w:rsidR="00121B23" w:rsidRPr="00D5506C" w:rsidRDefault="00121B23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304567">
        <w:tc>
          <w:tcPr>
            <w:tcW w:w="1998" w:type="dxa"/>
          </w:tcPr>
          <w:p w:rsidR="00121B23" w:rsidRPr="00D5506C" w:rsidRDefault="00121B23" w:rsidP="00AA6D16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lastRenderedPageBreak/>
              <w:t>45</w:t>
            </w:r>
          </w:p>
        </w:tc>
        <w:tc>
          <w:tcPr>
            <w:tcW w:w="1829" w:type="dxa"/>
            <w:vAlign w:val="center"/>
          </w:tcPr>
          <w:p w:rsidR="00121B23" w:rsidRPr="00D5506C" w:rsidRDefault="00121B23" w:rsidP="0030456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417236,39</w:t>
            </w:r>
          </w:p>
        </w:tc>
        <w:tc>
          <w:tcPr>
            <w:tcW w:w="1764" w:type="dxa"/>
            <w:vAlign w:val="center"/>
          </w:tcPr>
          <w:p w:rsidR="00121B23" w:rsidRPr="00D5506C" w:rsidRDefault="00121B23" w:rsidP="0030456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1316215,89</w:t>
            </w:r>
          </w:p>
        </w:tc>
        <w:tc>
          <w:tcPr>
            <w:tcW w:w="3589" w:type="dxa"/>
            <w:vMerge/>
          </w:tcPr>
          <w:p w:rsidR="00121B23" w:rsidRPr="00D5506C" w:rsidRDefault="00121B23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304567">
        <w:tc>
          <w:tcPr>
            <w:tcW w:w="1998" w:type="dxa"/>
          </w:tcPr>
          <w:p w:rsidR="00121B23" w:rsidRPr="00D5506C" w:rsidRDefault="00121B23" w:rsidP="00AA6D16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46</w:t>
            </w:r>
          </w:p>
        </w:tc>
        <w:tc>
          <w:tcPr>
            <w:tcW w:w="1829" w:type="dxa"/>
            <w:vAlign w:val="center"/>
          </w:tcPr>
          <w:p w:rsidR="00121B23" w:rsidRPr="00D5506C" w:rsidRDefault="00121B23" w:rsidP="0030456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417166,57</w:t>
            </w:r>
          </w:p>
        </w:tc>
        <w:tc>
          <w:tcPr>
            <w:tcW w:w="1764" w:type="dxa"/>
            <w:vAlign w:val="center"/>
          </w:tcPr>
          <w:p w:rsidR="00121B23" w:rsidRPr="00D5506C" w:rsidRDefault="00121B23" w:rsidP="0030456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1316210,66</w:t>
            </w:r>
          </w:p>
        </w:tc>
        <w:tc>
          <w:tcPr>
            <w:tcW w:w="3589" w:type="dxa"/>
            <w:vMerge/>
          </w:tcPr>
          <w:p w:rsidR="00121B23" w:rsidRPr="00D5506C" w:rsidRDefault="00121B23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304567">
        <w:tc>
          <w:tcPr>
            <w:tcW w:w="1998" w:type="dxa"/>
          </w:tcPr>
          <w:p w:rsidR="00121B23" w:rsidRPr="00D5506C" w:rsidRDefault="00121B23" w:rsidP="00AA6D16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47</w:t>
            </w:r>
          </w:p>
        </w:tc>
        <w:tc>
          <w:tcPr>
            <w:tcW w:w="1829" w:type="dxa"/>
            <w:vAlign w:val="center"/>
          </w:tcPr>
          <w:p w:rsidR="00121B23" w:rsidRPr="00D5506C" w:rsidRDefault="00121B23" w:rsidP="0030456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417152,51</w:t>
            </w:r>
          </w:p>
        </w:tc>
        <w:tc>
          <w:tcPr>
            <w:tcW w:w="1764" w:type="dxa"/>
            <w:vAlign w:val="center"/>
          </w:tcPr>
          <w:p w:rsidR="00121B23" w:rsidRPr="00D5506C" w:rsidRDefault="00121B23" w:rsidP="0030456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1316258,65</w:t>
            </w:r>
          </w:p>
        </w:tc>
        <w:tc>
          <w:tcPr>
            <w:tcW w:w="3589" w:type="dxa"/>
            <w:vMerge/>
          </w:tcPr>
          <w:p w:rsidR="00121B23" w:rsidRPr="00D5506C" w:rsidRDefault="00121B23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304567">
        <w:tc>
          <w:tcPr>
            <w:tcW w:w="1998" w:type="dxa"/>
          </w:tcPr>
          <w:p w:rsidR="00121B23" w:rsidRPr="00D5506C" w:rsidRDefault="00121B23" w:rsidP="00AA6D16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48</w:t>
            </w:r>
          </w:p>
        </w:tc>
        <w:tc>
          <w:tcPr>
            <w:tcW w:w="1829" w:type="dxa"/>
            <w:vAlign w:val="center"/>
          </w:tcPr>
          <w:p w:rsidR="00121B23" w:rsidRPr="00D5506C" w:rsidRDefault="00121B23" w:rsidP="0030456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417113,41</w:t>
            </w:r>
          </w:p>
        </w:tc>
        <w:tc>
          <w:tcPr>
            <w:tcW w:w="1764" w:type="dxa"/>
            <w:vAlign w:val="center"/>
          </w:tcPr>
          <w:p w:rsidR="00121B23" w:rsidRPr="00D5506C" w:rsidRDefault="00121B23" w:rsidP="0030456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1316392,11</w:t>
            </w:r>
          </w:p>
        </w:tc>
        <w:tc>
          <w:tcPr>
            <w:tcW w:w="3589" w:type="dxa"/>
            <w:vMerge/>
          </w:tcPr>
          <w:p w:rsidR="00121B23" w:rsidRPr="00D5506C" w:rsidRDefault="00121B23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304567">
        <w:tc>
          <w:tcPr>
            <w:tcW w:w="1998" w:type="dxa"/>
          </w:tcPr>
          <w:p w:rsidR="00121B23" w:rsidRPr="00D5506C" w:rsidRDefault="00121B23" w:rsidP="00AA6D16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49</w:t>
            </w:r>
          </w:p>
        </w:tc>
        <w:tc>
          <w:tcPr>
            <w:tcW w:w="1829" w:type="dxa"/>
            <w:vAlign w:val="center"/>
          </w:tcPr>
          <w:p w:rsidR="00121B23" w:rsidRPr="00D5506C" w:rsidRDefault="00121B23" w:rsidP="0030456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417422,67</w:t>
            </w:r>
          </w:p>
        </w:tc>
        <w:tc>
          <w:tcPr>
            <w:tcW w:w="1764" w:type="dxa"/>
            <w:vAlign w:val="center"/>
          </w:tcPr>
          <w:p w:rsidR="00121B23" w:rsidRPr="00D5506C" w:rsidRDefault="00121B23" w:rsidP="0030456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1316477,59</w:t>
            </w:r>
          </w:p>
        </w:tc>
        <w:tc>
          <w:tcPr>
            <w:tcW w:w="3589" w:type="dxa"/>
            <w:vMerge/>
          </w:tcPr>
          <w:p w:rsidR="00121B23" w:rsidRPr="00D5506C" w:rsidRDefault="00121B23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304567">
        <w:tc>
          <w:tcPr>
            <w:tcW w:w="1998" w:type="dxa"/>
          </w:tcPr>
          <w:p w:rsidR="00121B23" w:rsidRPr="00D5506C" w:rsidRDefault="00121B23" w:rsidP="00AA6D16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50</w:t>
            </w:r>
          </w:p>
        </w:tc>
        <w:tc>
          <w:tcPr>
            <w:tcW w:w="1829" w:type="dxa"/>
            <w:vAlign w:val="center"/>
          </w:tcPr>
          <w:p w:rsidR="00121B23" w:rsidRPr="00D5506C" w:rsidRDefault="00121B23" w:rsidP="0030456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417458,63</w:t>
            </w:r>
          </w:p>
        </w:tc>
        <w:tc>
          <w:tcPr>
            <w:tcW w:w="1764" w:type="dxa"/>
            <w:vAlign w:val="center"/>
          </w:tcPr>
          <w:p w:rsidR="00121B23" w:rsidRPr="00D5506C" w:rsidRDefault="00121B23" w:rsidP="0030456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1316455,63</w:t>
            </w:r>
          </w:p>
        </w:tc>
        <w:tc>
          <w:tcPr>
            <w:tcW w:w="3589" w:type="dxa"/>
            <w:vMerge/>
          </w:tcPr>
          <w:p w:rsidR="00121B23" w:rsidRPr="00D5506C" w:rsidRDefault="00121B23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304567">
        <w:tc>
          <w:tcPr>
            <w:tcW w:w="1998" w:type="dxa"/>
          </w:tcPr>
          <w:p w:rsidR="00121B23" w:rsidRPr="00D5506C" w:rsidRDefault="00121B23" w:rsidP="00AA6D16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51</w:t>
            </w:r>
          </w:p>
        </w:tc>
        <w:tc>
          <w:tcPr>
            <w:tcW w:w="1829" w:type="dxa"/>
            <w:vAlign w:val="center"/>
          </w:tcPr>
          <w:p w:rsidR="00121B23" w:rsidRPr="00D5506C" w:rsidRDefault="00121B23" w:rsidP="0030456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417503,04</w:t>
            </w:r>
          </w:p>
        </w:tc>
        <w:tc>
          <w:tcPr>
            <w:tcW w:w="1764" w:type="dxa"/>
            <w:vAlign w:val="center"/>
          </w:tcPr>
          <w:p w:rsidR="00121B23" w:rsidRPr="00D5506C" w:rsidRDefault="00121B23" w:rsidP="0030456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1316325,23</w:t>
            </w:r>
          </w:p>
        </w:tc>
        <w:tc>
          <w:tcPr>
            <w:tcW w:w="3589" w:type="dxa"/>
            <w:vMerge/>
          </w:tcPr>
          <w:p w:rsidR="00121B23" w:rsidRPr="00D5506C" w:rsidRDefault="00121B23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304567">
        <w:tc>
          <w:tcPr>
            <w:tcW w:w="1998" w:type="dxa"/>
          </w:tcPr>
          <w:p w:rsidR="00121B23" w:rsidRPr="00D5506C" w:rsidRDefault="00121B23" w:rsidP="00AA6D16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52</w:t>
            </w:r>
          </w:p>
        </w:tc>
        <w:tc>
          <w:tcPr>
            <w:tcW w:w="1829" w:type="dxa"/>
            <w:vAlign w:val="center"/>
          </w:tcPr>
          <w:p w:rsidR="00121B23" w:rsidRPr="00D5506C" w:rsidRDefault="00121B23" w:rsidP="0030456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417490,25</w:t>
            </w:r>
          </w:p>
        </w:tc>
        <w:tc>
          <w:tcPr>
            <w:tcW w:w="1764" w:type="dxa"/>
            <w:vAlign w:val="center"/>
          </w:tcPr>
          <w:p w:rsidR="00121B23" w:rsidRPr="00D5506C" w:rsidRDefault="00121B23" w:rsidP="0030456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1316318,91</w:t>
            </w:r>
          </w:p>
        </w:tc>
        <w:tc>
          <w:tcPr>
            <w:tcW w:w="3589" w:type="dxa"/>
            <w:vMerge/>
          </w:tcPr>
          <w:p w:rsidR="00121B23" w:rsidRPr="00D5506C" w:rsidRDefault="00121B23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304567">
        <w:tc>
          <w:tcPr>
            <w:tcW w:w="1998" w:type="dxa"/>
          </w:tcPr>
          <w:p w:rsidR="00121B23" w:rsidRPr="00D5506C" w:rsidRDefault="00121B23" w:rsidP="00AA6D16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53</w:t>
            </w:r>
          </w:p>
        </w:tc>
        <w:tc>
          <w:tcPr>
            <w:tcW w:w="1829" w:type="dxa"/>
            <w:vAlign w:val="center"/>
          </w:tcPr>
          <w:p w:rsidR="00121B23" w:rsidRPr="00D5506C" w:rsidRDefault="00121B23" w:rsidP="0030456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417436</w:t>
            </w:r>
          </w:p>
        </w:tc>
        <w:tc>
          <w:tcPr>
            <w:tcW w:w="1764" w:type="dxa"/>
            <w:vAlign w:val="center"/>
          </w:tcPr>
          <w:p w:rsidR="00121B23" w:rsidRPr="00D5506C" w:rsidRDefault="00121B23" w:rsidP="0030456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1316293,58</w:t>
            </w:r>
          </w:p>
        </w:tc>
        <w:tc>
          <w:tcPr>
            <w:tcW w:w="3589" w:type="dxa"/>
            <w:vMerge/>
          </w:tcPr>
          <w:p w:rsidR="00121B23" w:rsidRPr="00D5506C" w:rsidRDefault="00121B23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304567">
        <w:tc>
          <w:tcPr>
            <w:tcW w:w="1998" w:type="dxa"/>
          </w:tcPr>
          <w:p w:rsidR="00121B23" w:rsidRPr="00D5506C" w:rsidRDefault="00121B23" w:rsidP="00AA6D16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54</w:t>
            </w:r>
          </w:p>
        </w:tc>
        <w:tc>
          <w:tcPr>
            <w:tcW w:w="1829" w:type="dxa"/>
            <w:vAlign w:val="center"/>
          </w:tcPr>
          <w:p w:rsidR="00121B23" w:rsidRPr="00D5506C" w:rsidRDefault="00121B23" w:rsidP="0030456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417357,27</w:t>
            </w:r>
          </w:p>
        </w:tc>
        <w:tc>
          <w:tcPr>
            <w:tcW w:w="1764" w:type="dxa"/>
            <w:vAlign w:val="center"/>
          </w:tcPr>
          <w:p w:rsidR="00121B23" w:rsidRPr="00D5506C" w:rsidRDefault="00121B23" w:rsidP="0030456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1316261,52</w:t>
            </w:r>
          </w:p>
        </w:tc>
        <w:tc>
          <w:tcPr>
            <w:tcW w:w="3589" w:type="dxa"/>
            <w:vMerge/>
          </w:tcPr>
          <w:p w:rsidR="00121B23" w:rsidRPr="00D5506C" w:rsidRDefault="00121B23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304567">
        <w:tc>
          <w:tcPr>
            <w:tcW w:w="1998" w:type="dxa"/>
          </w:tcPr>
          <w:p w:rsidR="00121B23" w:rsidRPr="00D5506C" w:rsidRDefault="00121B23" w:rsidP="00AA6D16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55</w:t>
            </w:r>
          </w:p>
        </w:tc>
        <w:tc>
          <w:tcPr>
            <w:tcW w:w="1829" w:type="dxa"/>
            <w:vAlign w:val="center"/>
          </w:tcPr>
          <w:p w:rsidR="00121B23" w:rsidRPr="00D5506C" w:rsidRDefault="00121B23" w:rsidP="0030456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417363,49</w:t>
            </w:r>
          </w:p>
        </w:tc>
        <w:tc>
          <w:tcPr>
            <w:tcW w:w="1764" w:type="dxa"/>
            <w:vAlign w:val="center"/>
          </w:tcPr>
          <w:p w:rsidR="00121B23" w:rsidRPr="00D5506C" w:rsidRDefault="00121B23" w:rsidP="0030456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1316244,44</w:t>
            </w:r>
          </w:p>
        </w:tc>
        <w:tc>
          <w:tcPr>
            <w:tcW w:w="3589" w:type="dxa"/>
            <w:vMerge/>
          </w:tcPr>
          <w:p w:rsidR="00121B23" w:rsidRPr="00D5506C" w:rsidRDefault="00121B23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304567">
        <w:tc>
          <w:tcPr>
            <w:tcW w:w="1998" w:type="dxa"/>
          </w:tcPr>
          <w:p w:rsidR="00121B23" w:rsidRPr="00D5506C" w:rsidRDefault="00121B23" w:rsidP="00AA6D16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56</w:t>
            </w:r>
          </w:p>
        </w:tc>
        <w:tc>
          <w:tcPr>
            <w:tcW w:w="1829" w:type="dxa"/>
            <w:vAlign w:val="center"/>
          </w:tcPr>
          <w:p w:rsidR="00121B23" w:rsidRPr="00D5506C" w:rsidRDefault="00121B23" w:rsidP="0030456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417385,8</w:t>
            </w:r>
          </w:p>
        </w:tc>
        <w:tc>
          <w:tcPr>
            <w:tcW w:w="1764" w:type="dxa"/>
            <w:vAlign w:val="center"/>
          </w:tcPr>
          <w:p w:rsidR="00121B23" w:rsidRPr="00D5506C" w:rsidRDefault="00121B23" w:rsidP="0030456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1316251,02</w:t>
            </w:r>
          </w:p>
        </w:tc>
        <w:tc>
          <w:tcPr>
            <w:tcW w:w="3589" w:type="dxa"/>
            <w:vMerge/>
          </w:tcPr>
          <w:p w:rsidR="00121B23" w:rsidRPr="00D5506C" w:rsidRDefault="00121B23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304567">
        <w:tc>
          <w:tcPr>
            <w:tcW w:w="1998" w:type="dxa"/>
          </w:tcPr>
          <w:p w:rsidR="00121B23" w:rsidRPr="00D5506C" w:rsidRDefault="00121B23" w:rsidP="00AA6D16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57</w:t>
            </w:r>
          </w:p>
        </w:tc>
        <w:tc>
          <w:tcPr>
            <w:tcW w:w="1829" w:type="dxa"/>
            <w:vAlign w:val="center"/>
          </w:tcPr>
          <w:p w:rsidR="00121B23" w:rsidRPr="00D5506C" w:rsidRDefault="00121B23" w:rsidP="0030456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417458,85</w:t>
            </w:r>
          </w:p>
        </w:tc>
        <w:tc>
          <w:tcPr>
            <w:tcW w:w="1764" w:type="dxa"/>
            <w:vAlign w:val="center"/>
          </w:tcPr>
          <w:p w:rsidR="00121B23" w:rsidRPr="00D5506C" w:rsidRDefault="00121B23" w:rsidP="0030456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1316279,59</w:t>
            </w:r>
          </w:p>
        </w:tc>
        <w:tc>
          <w:tcPr>
            <w:tcW w:w="3589" w:type="dxa"/>
            <w:vMerge/>
          </w:tcPr>
          <w:p w:rsidR="00121B23" w:rsidRPr="00D5506C" w:rsidRDefault="00121B23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304567">
        <w:tc>
          <w:tcPr>
            <w:tcW w:w="1998" w:type="dxa"/>
          </w:tcPr>
          <w:p w:rsidR="00121B23" w:rsidRPr="00D5506C" w:rsidRDefault="00121B23" w:rsidP="00AA6D16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58</w:t>
            </w:r>
          </w:p>
        </w:tc>
        <w:tc>
          <w:tcPr>
            <w:tcW w:w="1829" w:type="dxa"/>
            <w:vAlign w:val="center"/>
          </w:tcPr>
          <w:p w:rsidR="00121B23" w:rsidRPr="00D5506C" w:rsidRDefault="00121B23" w:rsidP="0030456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417546,27</w:t>
            </w:r>
          </w:p>
        </w:tc>
        <w:tc>
          <w:tcPr>
            <w:tcW w:w="1764" w:type="dxa"/>
            <w:vAlign w:val="center"/>
          </w:tcPr>
          <w:p w:rsidR="00121B23" w:rsidRPr="00D5506C" w:rsidRDefault="00121B23" w:rsidP="0030456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1316324,64</w:t>
            </w:r>
          </w:p>
        </w:tc>
        <w:tc>
          <w:tcPr>
            <w:tcW w:w="3589" w:type="dxa"/>
            <w:vMerge/>
          </w:tcPr>
          <w:p w:rsidR="00121B23" w:rsidRPr="00D5506C" w:rsidRDefault="00121B23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304567">
        <w:tc>
          <w:tcPr>
            <w:tcW w:w="1998" w:type="dxa"/>
          </w:tcPr>
          <w:p w:rsidR="00121B23" w:rsidRPr="00D5506C" w:rsidRDefault="00121B23" w:rsidP="00AA6D16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59</w:t>
            </w:r>
          </w:p>
        </w:tc>
        <w:tc>
          <w:tcPr>
            <w:tcW w:w="1829" w:type="dxa"/>
            <w:vAlign w:val="center"/>
          </w:tcPr>
          <w:p w:rsidR="00121B23" w:rsidRPr="00D5506C" w:rsidRDefault="00121B23" w:rsidP="0030456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417581,09</w:t>
            </w:r>
          </w:p>
        </w:tc>
        <w:tc>
          <w:tcPr>
            <w:tcW w:w="1764" w:type="dxa"/>
            <w:vAlign w:val="center"/>
          </w:tcPr>
          <w:p w:rsidR="00121B23" w:rsidRPr="00D5506C" w:rsidRDefault="00121B23" w:rsidP="0030456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1316345,1</w:t>
            </w:r>
          </w:p>
        </w:tc>
        <w:tc>
          <w:tcPr>
            <w:tcW w:w="3589" w:type="dxa"/>
            <w:vMerge/>
          </w:tcPr>
          <w:p w:rsidR="00121B23" w:rsidRPr="00D5506C" w:rsidRDefault="00121B23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304567">
        <w:tc>
          <w:tcPr>
            <w:tcW w:w="1998" w:type="dxa"/>
          </w:tcPr>
          <w:p w:rsidR="00121B23" w:rsidRPr="00D5506C" w:rsidRDefault="00121B23" w:rsidP="00AA6D16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60</w:t>
            </w:r>
          </w:p>
        </w:tc>
        <w:tc>
          <w:tcPr>
            <w:tcW w:w="1829" w:type="dxa"/>
            <w:vAlign w:val="center"/>
          </w:tcPr>
          <w:p w:rsidR="00121B23" w:rsidRPr="00D5506C" w:rsidRDefault="00121B23" w:rsidP="0030456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417617,5</w:t>
            </w:r>
          </w:p>
        </w:tc>
        <w:tc>
          <w:tcPr>
            <w:tcW w:w="1764" w:type="dxa"/>
            <w:vAlign w:val="center"/>
          </w:tcPr>
          <w:p w:rsidR="00121B23" w:rsidRPr="00D5506C" w:rsidRDefault="00121B23" w:rsidP="0030456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1316364,24</w:t>
            </w:r>
          </w:p>
        </w:tc>
        <w:tc>
          <w:tcPr>
            <w:tcW w:w="3589" w:type="dxa"/>
            <w:vMerge/>
          </w:tcPr>
          <w:p w:rsidR="00121B23" w:rsidRPr="00D5506C" w:rsidRDefault="00121B23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304567">
        <w:tc>
          <w:tcPr>
            <w:tcW w:w="1998" w:type="dxa"/>
          </w:tcPr>
          <w:p w:rsidR="00121B23" w:rsidRPr="00D5506C" w:rsidRDefault="00121B23" w:rsidP="00AA6D16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61</w:t>
            </w:r>
          </w:p>
        </w:tc>
        <w:tc>
          <w:tcPr>
            <w:tcW w:w="1829" w:type="dxa"/>
            <w:vAlign w:val="center"/>
          </w:tcPr>
          <w:p w:rsidR="00121B23" w:rsidRPr="00D5506C" w:rsidRDefault="00121B23" w:rsidP="0030456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417680,45</w:t>
            </w:r>
          </w:p>
        </w:tc>
        <w:tc>
          <w:tcPr>
            <w:tcW w:w="1764" w:type="dxa"/>
            <w:vAlign w:val="center"/>
          </w:tcPr>
          <w:p w:rsidR="00121B23" w:rsidRPr="00D5506C" w:rsidRDefault="00121B23" w:rsidP="0030456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1316405,87</w:t>
            </w:r>
          </w:p>
        </w:tc>
        <w:tc>
          <w:tcPr>
            <w:tcW w:w="3589" w:type="dxa"/>
            <w:vMerge/>
          </w:tcPr>
          <w:p w:rsidR="00121B23" w:rsidRPr="00D5506C" w:rsidRDefault="00121B23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304567">
        <w:tc>
          <w:tcPr>
            <w:tcW w:w="1998" w:type="dxa"/>
          </w:tcPr>
          <w:p w:rsidR="00121B23" w:rsidRPr="00D5506C" w:rsidRDefault="00121B23" w:rsidP="00AA6D16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62</w:t>
            </w:r>
          </w:p>
        </w:tc>
        <w:tc>
          <w:tcPr>
            <w:tcW w:w="1829" w:type="dxa"/>
            <w:vAlign w:val="center"/>
          </w:tcPr>
          <w:p w:rsidR="00121B23" w:rsidRPr="00D5506C" w:rsidRDefault="00121B23" w:rsidP="0030456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417712,59</w:t>
            </w:r>
          </w:p>
        </w:tc>
        <w:tc>
          <w:tcPr>
            <w:tcW w:w="1764" w:type="dxa"/>
            <w:vAlign w:val="center"/>
          </w:tcPr>
          <w:p w:rsidR="00121B23" w:rsidRPr="00D5506C" w:rsidRDefault="00121B23" w:rsidP="0030456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1316427,48</w:t>
            </w:r>
          </w:p>
        </w:tc>
        <w:tc>
          <w:tcPr>
            <w:tcW w:w="3589" w:type="dxa"/>
            <w:vMerge/>
          </w:tcPr>
          <w:p w:rsidR="00121B23" w:rsidRPr="00D5506C" w:rsidRDefault="00121B23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304567">
        <w:tc>
          <w:tcPr>
            <w:tcW w:w="1998" w:type="dxa"/>
          </w:tcPr>
          <w:p w:rsidR="00121B23" w:rsidRPr="00D5506C" w:rsidRDefault="00121B23" w:rsidP="00AA6D16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63</w:t>
            </w:r>
          </w:p>
        </w:tc>
        <w:tc>
          <w:tcPr>
            <w:tcW w:w="1829" w:type="dxa"/>
            <w:vAlign w:val="center"/>
          </w:tcPr>
          <w:p w:rsidR="00121B23" w:rsidRPr="00D5506C" w:rsidRDefault="00121B23" w:rsidP="0030456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417753,92</w:t>
            </w:r>
          </w:p>
        </w:tc>
        <w:tc>
          <w:tcPr>
            <w:tcW w:w="1764" w:type="dxa"/>
            <w:vAlign w:val="center"/>
          </w:tcPr>
          <w:p w:rsidR="00121B23" w:rsidRPr="00D5506C" w:rsidRDefault="00121B23" w:rsidP="0030456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1316461,04</w:t>
            </w:r>
          </w:p>
        </w:tc>
        <w:tc>
          <w:tcPr>
            <w:tcW w:w="3589" w:type="dxa"/>
            <w:vMerge/>
          </w:tcPr>
          <w:p w:rsidR="00121B23" w:rsidRPr="00D5506C" w:rsidRDefault="00121B23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304567">
        <w:tc>
          <w:tcPr>
            <w:tcW w:w="1998" w:type="dxa"/>
          </w:tcPr>
          <w:p w:rsidR="00121B23" w:rsidRPr="00D5506C" w:rsidRDefault="00121B23" w:rsidP="00AA6D16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64</w:t>
            </w:r>
          </w:p>
        </w:tc>
        <w:tc>
          <w:tcPr>
            <w:tcW w:w="1829" w:type="dxa"/>
            <w:vAlign w:val="center"/>
          </w:tcPr>
          <w:p w:rsidR="00121B23" w:rsidRPr="00D5506C" w:rsidRDefault="00121B23" w:rsidP="0030456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417799,02</w:t>
            </w:r>
          </w:p>
        </w:tc>
        <w:tc>
          <w:tcPr>
            <w:tcW w:w="1764" w:type="dxa"/>
            <w:vAlign w:val="center"/>
          </w:tcPr>
          <w:p w:rsidR="00121B23" w:rsidRPr="00D5506C" w:rsidRDefault="00121B23" w:rsidP="0030456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1316498,85</w:t>
            </w:r>
          </w:p>
        </w:tc>
        <w:tc>
          <w:tcPr>
            <w:tcW w:w="3589" w:type="dxa"/>
            <w:vMerge/>
          </w:tcPr>
          <w:p w:rsidR="00121B23" w:rsidRPr="00D5506C" w:rsidRDefault="00121B23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304567">
        <w:tc>
          <w:tcPr>
            <w:tcW w:w="1998" w:type="dxa"/>
          </w:tcPr>
          <w:p w:rsidR="00121B23" w:rsidRPr="00D5506C" w:rsidRDefault="00121B23" w:rsidP="00AA6D16">
            <w:pPr>
              <w:pStyle w:val="TableParagraph"/>
              <w:spacing w:line="210" w:lineRule="exact"/>
              <w:ind w:left="34"/>
              <w:rPr>
                <w:sz w:val="20"/>
                <w:szCs w:val="20"/>
                <w:lang w:val="en-US"/>
              </w:rPr>
            </w:pPr>
            <w:r w:rsidRPr="00D5506C">
              <w:rPr>
                <w:sz w:val="20"/>
                <w:szCs w:val="20"/>
                <w:lang w:val="en-US"/>
              </w:rPr>
              <w:t>65</w:t>
            </w:r>
          </w:p>
        </w:tc>
        <w:tc>
          <w:tcPr>
            <w:tcW w:w="1829" w:type="dxa"/>
            <w:vAlign w:val="center"/>
          </w:tcPr>
          <w:p w:rsidR="00121B23" w:rsidRPr="00D5506C" w:rsidRDefault="00121B23" w:rsidP="0030456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417905,24</w:t>
            </w:r>
          </w:p>
        </w:tc>
        <w:tc>
          <w:tcPr>
            <w:tcW w:w="1764" w:type="dxa"/>
            <w:vAlign w:val="center"/>
          </w:tcPr>
          <w:p w:rsidR="00121B23" w:rsidRPr="00D5506C" w:rsidRDefault="00121B23" w:rsidP="0030456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1316608,92</w:t>
            </w:r>
          </w:p>
        </w:tc>
        <w:tc>
          <w:tcPr>
            <w:tcW w:w="3589" w:type="dxa"/>
            <w:vMerge/>
          </w:tcPr>
          <w:p w:rsidR="00121B23" w:rsidRPr="00D5506C" w:rsidRDefault="00121B23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304567">
        <w:tc>
          <w:tcPr>
            <w:tcW w:w="1998" w:type="dxa"/>
          </w:tcPr>
          <w:p w:rsidR="00121B23" w:rsidRPr="00D5506C" w:rsidRDefault="00121B23" w:rsidP="00AA6D16">
            <w:pPr>
              <w:pStyle w:val="TableParagraph"/>
              <w:spacing w:line="210" w:lineRule="exact"/>
              <w:ind w:left="34"/>
              <w:rPr>
                <w:sz w:val="20"/>
                <w:szCs w:val="20"/>
                <w:lang w:val="en-US"/>
              </w:rPr>
            </w:pPr>
            <w:r w:rsidRPr="00D5506C">
              <w:rPr>
                <w:sz w:val="20"/>
                <w:szCs w:val="20"/>
                <w:lang w:val="en-US"/>
              </w:rPr>
              <w:t>66</w:t>
            </w:r>
          </w:p>
        </w:tc>
        <w:tc>
          <w:tcPr>
            <w:tcW w:w="1829" w:type="dxa"/>
            <w:vAlign w:val="center"/>
          </w:tcPr>
          <w:p w:rsidR="00121B23" w:rsidRPr="00D5506C" w:rsidRDefault="00121B23" w:rsidP="0030456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417903,62</w:t>
            </w:r>
          </w:p>
        </w:tc>
        <w:tc>
          <w:tcPr>
            <w:tcW w:w="1764" w:type="dxa"/>
            <w:vAlign w:val="center"/>
          </w:tcPr>
          <w:p w:rsidR="00121B23" w:rsidRPr="00D5506C" w:rsidRDefault="00121B23" w:rsidP="0030456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1316610,56</w:t>
            </w:r>
          </w:p>
        </w:tc>
        <w:tc>
          <w:tcPr>
            <w:tcW w:w="3589" w:type="dxa"/>
            <w:vMerge/>
          </w:tcPr>
          <w:p w:rsidR="00121B23" w:rsidRPr="00D5506C" w:rsidRDefault="00121B23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304567">
        <w:tc>
          <w:tcPr>
            <w:tcW w:w="1998" w:type="dxa"/>
          </w:tcPr>
          <w:p w:rsidR="00121B23" w:rsidRPr="00D5506C" w:rsidRDefault="00121B23" w:rsidP="00AA6D16">
            <w:pPr>
              <w:pStyle w:val="TableParagraph"/>
              <w:spacing w:line="210" w:lineRule="exact"/>
              <w:ind w:left="34"/>
              <w:rPr>
                <w:sz w:val="20"/>
                <w:szCs w:val="20"/>
                <w:lang w:val="en-US"/>
              </w:rPr>
            </w:pPr>
            <w:r w:rsidRPr="00D5506C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829" w:type="dxa"/>
            <w:vAlign w:val="center"/>
          </w:tcPr>
          <w:p w:rsidR="00121B23" w:rsidRPr="00D5506C" w:rsidRDefault="00121B23" w:rsidP="0030456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417918,14</w:t>
            </w:r>
          </w:p>
        </w:tc>
        <w:tc>
          <w:tcPr>
            <w:tcW w:w="1764" w:type="dxa"/>
            <w:vAlign w:val="center"/>
          </w:tcPr>
          <w:p w:rsidR="00121B23" w:rsidRPr="00D5506C" w:rsidRDefault="00121B23" w:rsidP="00304567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1316626,35</w:t>
            </w:r>
          </w:p>
        </w:tc>
        <w:tc>
          <w:tcPr>
            <w:tcW w:w="3589" w:type="dxa"/>
            <w:vMerge/>
          </w:tcPr>
          <w:p w:rsidR="00121B23" w:rsidRPr="00D5506C" w:rsidRDefault="00121B23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6A4023" w:rsidRPr="00D5506C" w:rsidTr="00304567">
        <w:tc>
          <w:tcPr>
            <w:tcW w:w="1998" w:type="dxa"/>
          </w:tcPr>
          <w:p w:rsidR="006A4023" w:rsidRPr="00D5506C" w:rsidRDefault="006A4023" w:rsidP="00AA6D16">
            <w:pPr>
              <w:pStyle w:val="TableParagraph"/>
              <w:spacing w:line="210" w:lineRule="exact"/>
              <w:ind w:left="34"/>
              <w:rPr>
                <w:sz w:val="20"/>
                <w:szCs w:val="20"/>
                <w:lang w:val="en-US"/>
              </w:rPr>
            </w:pPr>
          </w:p>
        </w:tc>
        <w:tc>
          <w:tcPr>
            <w:tcW w:w="1829" w:type="dxa"/>
            <w:vAlign w:val="center"/>
          </w:tcPr>
          <w:p w:rsidR="006A4023" w:rsidRPr="00D5506C" w:rsidRDefault="006A4023" w:rsidP="003045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4" w:type="dxa"/>
            <w:vAlign w:val="center"/>
          </w:tcPr>
          <w:p w:rsidR="006A4023" w:rsidRPr="00D5506C" w:rsidRDefault="006A4023" w:rsidP="003045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89" w:type="dxa"/>
            <w:vMerge/>
          </w:tcPr>
          <w:p w:rsidR="006A4023" w:rsidRPr="00D5506C" w:rsidRDefault="006A4023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441CA2">
        <w:tc>
          <w:tcPr>
            <w:tcW w:w="1998" w:type="dxa"/>
          </w:tcPr>
          <w:p w:rsidR="00121B23" w:rsidRPr="00D5506C" w:rsidRDefault="00121B23" w:rsidP="00F969E2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6</w:t>
            </w:r>
            <w:r w:rsidR="00F969E2" w:rsidRPr="00D5506C">
              <w:rPr>
                <w:sz w:val="20"/>
                <w:szCs w:val="20"/>
              </w:rPr>
              <w:t>7</w:t>
            </w:r>
          </w:p>
        </w:tc>
        <w:tc>
          <w:tcPr>
            <w:tcW w:w="1829" w:type="dxa"/>
            <w:vAlign w:val="center"/>
          </w:tcPr>
          <w:p w:rsidR="00121B23" w:rsidRPr="00D5506C" w:rsidRDefault="00121B23" w:rsidP="00441CA2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417376,33</w:t>
            </w:r>
          </w:p>
        </w:tc>
        <w:tc>
          <w:tcPr>
            <w:tcW w:w="1764" w:type="dxa"/>
            <w:vAlign w:val="center"/>
          </w:tcPr>
          <w:p w:rsidR="00121B23" w:rsidRPr="00D5506C" w:rsidRDefault="00121B23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1316533,16</w:t>
            </w:r>
          </w:p>
        </w:tc>
        <w:tc>
          <w:tcPr>
            <w:tcW w:w="3589" w:type="dxa"/>
            <w:vMerge/>
          </w:tcPr>
          <w:p w:rsidR="00121B23" w:rsidRPr="00D5506C" w:rsidRDefault="00121B23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441CA2">
        <w:tc>
          <w:tcPr>
            <w:tcW w:w="1998" w:type="dxa"/>
          </w:tcPr>
          <w:p w:rsidR="00121B23" w:rsidRPr="00D5506C" w:rsidRDefault="00121B23" w:rsidP="00F969E2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6</w:t>
            </w:r>
            <w:r w:rsidR="00F969E2" w:rsidRPr="00D5506C">
              <w:rPr>
                <w:sz w:val="20"/>
                <w:szCs w:val="20"/>
              </w:rPr>
              <w:t>8</w:t>
            </w:r>
          </w:p>
        </w:tc>
        <w:tc>
          <w:tcPr>
            <w:tcW w:w="1829" w:type="dxa"/>
            <w:vAlign w:val="center"/>
          </w:tcPr>
          <w:p w:rsidR="00121B23" w:rsidRPr="00D5506C" w:rsidRDefault="00121B23" w:rsidP="00441CA2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417238,62</w:t>
            </w:r>
          </w:p>
        </w:tc>
        <w:tc>
          <w:tcPr>
            <w:tcW w:w="1764" w:type="dxa"/>
            <w:vAlign w:val="center"/>
          </w:tcPr>
          <w:p w:rsidR="00121B23" w:rsidRPr="00D5506C" w:rsidRDefault="00121B23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1316617,29</w:t>
            </w:r>
          </w:p>
        </w:tc>
        <w:tc>
          <w:tcPr>
            <w:tcW w:w="3589" w:type="dxa"/>
            <w:vMerge/>
          </w:tcPr>
          <w:p w:rsidR="00121B23" w:rsidRPr="00D5506C" w:rsidRDefault="00121B23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441CA2">
        <w:tc>
          <w:tcPr>
            <w:tcW w:w="1998" w:type="dxa"/>
          </w:tcPr>
          <w:p w:rsidR="00121B23" w:rsidRPr="00D5506C" w:rsidRDefault="00121B23" w:rsidP="00F969E2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6</w:t>
            </w:r>
            <w:r w:rsidR="00F969E2" w:rsidRPr="00D5506C">
              <w:rPr>
                <w:sz w:val="20"/>
                <w:szCs w:val="20"/>
              </w:rPr>
              <w:t>9</w:t>
            </w:r>
          </w:p>
        </w:tc>
        <w:tc>
          <w:tcPr>
            <w:tcW w:w="1829" w:type="dxa"/>
            <w:vAlign w:val="center"/>
          </w:tcPr>
          <w:p w:rsidR="00121B23" w:rsidRPr="00D5506C" w:rsidRDefault="00121B23" w:rsidP="00441CA2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417048,07</w:t>
            </w:r>
          </w:p>
        </w:tc>
        <w:tc>
          <w:tcPr>
            <w:tcW w:w="1764" w:type="dxa"/>
            <w:vAlign w:val="center"/>
          </w:tcPr>
          <w:p w:rsidR="00121B23" w:rsidRPr="00D5506C" w:rsidRDefault="00121B23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1316564,62</w:t>
            </w:r>
          </w:p>
        </w:tc>
        <w:tc>
          <w:tcPr>
            <w:tcW w:w="3589" w:type="dxa"/>
            <w:vMerge/>
          </w:tcPr>
          <w:p w:rsidR="00121B23" w:rsidRPr="00D5506C" w:rsidRDefault="00121B23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441CA2">
        <w:tc>
          <w:tcPr>
            <w:tcW w:w="1998" w:type="dxa"/>
          </w:tcPr>
          <w:p w:rsidR="00121B23" w:rsidRPr="00D5506C" w:rsidRDefault="00F969E2" w:rsidP="00AA6D16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70</w:t>
            </w:r>
          </w:p>
        </w:tc>
        <w:tc>
          <w:tcPr>
            <w:tcW w:w="1829" w:type="dxa"/>
            <w:vAlign w:val="center"/>
          </w:tcPr>
          <w:p w:rsidR="00121B23" w:rsidRPr="00D5506C" w:rsidRDefault="00121B23" w:rsidP="00441CA2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417099,95</w:t>
            </w:r>
          </w:p>
        </w:tc>
        <w:tc>
          <w:tcPr>
            <w:tcW w:w="1764" w:type="dxa"/>
            <w:vAlign w:val="center"/>
          </w:tcPr>
          <w:p w:rsidR="00121B23" w:rsidRPr="00D5506C" w:rsidRDefault="00121B23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1316445,99</w:t>
            </w:r>
          </w:p>
        </w:tc>
        <w:tc>
          <w:tcPr>
            <w:tcW w:w="3589" w:type="dxa"/>
            <w:vMerge/>
          </w:tcPr>
          <w:p w:rsidR="00121B23" w:rsidRPr="00D5506C" w:rsidRDefault="00121B23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441CA2">
        <w:tc>
          <w:tcPr>
            <w:tcW w:w="1998" w:type="dxa"/>
          </w:tcPr>
          <w:p w:rsidR="00121B23" w:rsidRPr="00D5506C" w:rsidRDefault="00F969E2" w:rsidP="00AA6D16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71</w:t>
            </w:r>
          </w:p>
        </w:tc>
        <w:tc>
          <w:tcPr>
            <w:tcW w:w="1829" w:type="dxa"/>
            <w:vAlign w:val="center"/>
          </w:tcPr>
          <w:p w:rsidR="00121B23" w:rsidRPr="00D5506C" w:rsidRDefault="00121B23" w:rsidP="00441CA2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417158,96</w:t>
            </w:r>
          </w:p>
        </w:tc>
        <w:tc>
          <w:tcPr>
            <w:tcW w:w="1764" w:type="dxa"/>
            <w:vAlign w:val="center"/>
          </w:tcPr>
          <w:p w:rsidR="00121B23" w:rsidRPr="00D5506C" w:rsidRDefault="00121B23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1316456,57</w:t>
            </w:r>
          </w:p>
        </w:tc>
        <w:tc>
          <w:tcPr>
            <w:tcW w:w="3589" w:type="dxa"/>
            <w:vMerge/>
          </w:tcPr>
          <w:p w:rsidR="00121B23" w:rsidRPr="00D5506C" w:rsidRDefault="00121B23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441CA2">
        <w:tc>
          <w:tcPr>
            <w:tcW w:w="1998" w:type="dxa"/>
          </w:tcPr>
          <w:p w:rsidR="00121B23" w:rsidRPr="00D5506C" w:rsidRDefault="00F969E2" w:rsidP="00AA6D16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72</w:t>
            </w:r>
          </w:p>
        </w:tc>
        <w:tc>
          <w:tcPr>
            <w:tcW w:w="1829" w:type="dxa"/>
            <w:vAlign w:val="center"/>
          </w:tcPr>
          <w:p w:rsidR="00121B23" w:rsidRPr="00D5506C" w:rsidRDefault="00121B23" w:rsidP="00441CA2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417364,21</w:t>
            </w:r>
          </w:p>
        </w:tc>
        <w:tc>
          <w:tcPr>
            <w:tcW w:w="1764" w:type="dxa"/>
            <w:vAlign w:val="center"/>
          </w:tcPr>
          <w:p w:rsidR="00121B23" w:rsidRPr="00D5506C" w:rsidRDefault="00121B23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1316513,31</w:t>
            </w:r>
          </w:p>
        </w:tc>
        <w:tc>
          <w:tcPr>
            <w:tcW w:w="3589" w:type="dxa"/>
            <w:vMerge/>
          </w:tcPr>
          <w:p w:rsidR="00121B23" w:rsidRPr="00D5506C" w:rsidRDefault="00121B23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441CA2">
        <w:tc>
          <w:tcPr>
            <w:tcW w:w="1998" w:type="dxa"/>
          </w:tcPr>
          <w:p w:rsidR="00121B23" w:rsidRPr="00D5506C" w:rsidRDefault="00121B23" w:rsidP="00F969E2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6</w:t>
            </w:r>
            <w:r w:rsidR="00F969E2" w:rsidRPr="00D5506C">
              <w:rPr>
                <w:sz w:val="20"/>
                <w:szCs w:val="20"/>
              </w:rPr>
              <w:t>7</w:t>
            </w:r>
          </w:p>
        </w:tc>
        <w:tc>
          <w:tcPr>
            <w:tcW w:w="1829" w:type="dxa"/>
            <w:vAlign w:val="center"/>
          </w:tcPr>
          <w:p w:rsidR="00121B23" w:rsidRPr="00D5506C" w:rsidRDefault="00121B23" w:rsidP="00785BE5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417376,33</w:t>
            </w:r>
          </w:p>
        </w:tc>
        <w:tc>
          <w:tcPr>
            <w:tcW w:w="1764" w:type="dxa"/>
            <w:vAlign w:val="center"/>
          </w:tcPr>
          <w:p w:rsidR="00121B23" w:rsidRPr="00D5506C" w:rsidRDefault="00121B23" w:rsidP="00785BE5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1316533,16</w:t>
            </w:r>
          </w:p>
        </w:tc>
        <w:tc>
          <w:tcPr>
            <w:tcW w:w="3589" w:type="dxa"/>
            <w:vMerge/>
          </w:tcPr>
          <w:p w:rsidR="00121B23" w:rsidRPr="00D5506C" w:rsidRDefault="00121B23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6A4023" w:rsidRPr="00D5506C" w:rsidTr="00441CA2">
        <w:tc>
          <w:tcPr>
            <w:tcW w:w="1998" w:type="dxa"/>
          </w:tcPr>
          <w:p w:rsidR="006A4023" w:rsidRPr="00D5506C" w:rsidRDefault="006A4023" w:rsidP="00F969E2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</w:p>
        </w:tc>
        <w:tc>
          <w:tcPr>
            <w:tcW w:w="1829" w:type="dxa"/>
            <w:vAlign w:val="center"/>
          </w:tcPr>
          <w:p w:rsidR="006A4023" w:rsidRPr="00D5506C" w:rsidRDefault="006A4023" w:rsidP="00785B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4" w:type="dxa"/>
            <w:vAlign w:val="center"/>
          </w:tcPr>
          <w:p w:rsidR="006A4023" w:rsidRPr="00D5506C" w:rsidRDefault="006A4023" w:rsidP="00785B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89" w:type="dxa"/>
            <w:vMerge/>
          </w:tcPr>
          <w:p w:rsidR="006A4023" w:rsidRPr="00D5506C" w:rsidRDefault="006A4023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441CA2">
        <w:tc>
          <w:tcPr>
            <w:tcW w:w="1998" w:type="dxa"/>
          </w:tcPr>
          <w:p w:rsidR="00121B23" w:rsidRPr="00D5506C" w:rsidRDefault="00121B23" w:rsidP="00F969E2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7</w:t>
            </w:r>
            <w:r w:rsidR="00F969E2" w:rsidRPr="00D5506C">
              <w:rPr>
                <w:sz w:val="20"/>
                <w:szCs w:val="20"/>
              </w:rPr>
              <w:t>3</w:t>
            </w:r>
          </w:p>
        </w:tc>
        <w:tc>
          <w:tcPr>
            <w:tcW w:w="1829" w:type="dxa"/>
            <w:vAlign w:val="center"/>
          </w:tcPr>
          <w:p w:rsidR="00121B23" w:rsidRPr="00D5506C" w:rsidRDefault="00121B23" w:rsidP="00441CA2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417859,61</w:t>
            </w:r>
          </w:p>
        </w:tc>
        <w:tc>
          <w:tcPr>
            <w:tcW w:w="1764" w:type="dxa"/>
            <w:vAlign w:val="center"/>
          </w:tcPr>
          <w:p w:rsidR="00121B23" w:rsidRPr="00D5506C" w:rsidRDefault="00121B23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1316650,25</w:t>
            </w:r>
          </w:p>
        </w:tc>
        <w:tc>
          <w:tcPr>
            <w:tcW w:w="3589" w:type="dxa"/>
            <w:vMerge/>
          </w:tcPr>
          <w:p w:rsidR="00121B23" w:rsidRPr="00D5506C" w:rsidRDefault="00121B23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441CA2">
        <w:tc>
          <w:tcPr>
            <w:tcW w:w="1998" w:type="dxa"/>
          </w:tcPr>
          <w:p w:rsidR="00121B23" w:rsidRPr="00D5506C" w:rsidRDefault="00121B23" w:rsidP="00F969E2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7</w:t>
            </w:r>
            <w:r w:rsidR="00F969E2" w:rsidRPr="00D5506C">
              <w:rPr>
                <w:sz w:val="20"/>
                <w:szCs w:val="20"/>
              </w:rPr>
              <w:t>4</w:t>
            </w:r>
          </w:p>
        </w:tc>
        <w:tc>
          <w:tcPr>
            <w:tcW w:w="1829" w:type="dxa"/>
            <w:vAlign w:val="center"/>
          </w:tcPr>
          <w:p w:rsidR="00121B23" w:rsidRPr="00D5506C" w:rsidRDefault="00121B23" w:rsidP="00441CA2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417872,9</w:t>
            </w:r>
          </w:p>
        </w:tc>
        <w:tc>
          <w:tcPr>
            <w:tcW w:w="1764" w:type="dxa"/>
            <w:vAlign w:val="center"/>
          </w:tcPr>
          <w:p w:rsidR="00121B23" w:rsidRPr="00D5506C" w:rsidRDefault="00121B23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1316696,32</w:t>
            </w:r>
          </w:p>
        </w:tc>
        <w:tc>
          <w:tcPr>
            <w:tcW w:w="3589" w:type="dxa"/>
            <w:vMerge/>
          </w:tcPr>
          <w:p w:rsidR="00121B23" w:rsidRPr="00D5506C" w:rsidRDefault="00121B23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F969E2">
        <w:trPr>
          <w:trHeight w:val="277"/>
        </w:trPr>
        <w:tc>
          <w:tcPr>
            <w:tcW w:w="1998" w:type="dxa"/>
          </w:tcPr>
          <w:p w:rsidR="00121B23" w:rsidRPr="00D5506C" w:rsidRDefault="00121B23" w:rsidP="00F969E2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7</w:t>
            </w:r>
            <w:r w:rsidR="00F969E2" w:rsidRPr="00D5506C">
              <w:rPr>
                <w:sz w:val="20"/>
                <w:szCs w:val="20"/>
              </w:rPr>
              <w:t>5</w:t>
            </w:r>
          </w:p>
        </w:tc>
        <w:tc>
          <w:tcPr>
            <w:tcW w:w="1829" w:type="dxa"/>
            <w:vAlign w:val="center"/>
          </w:tcPr>
          <w:p w:rsidR="00121B23" w:rsidRPr="00D5506C" w:rsidRDefault="00121B23" w:rsidP="00441CA2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417774,55</w:t>
            </w:r>
          </w:p>
        </w:tc>
        <w:tc>
          <w:tcPr>
            <w:tcW w:w="1764" w:type="dxa"/>
            <w:vAlign w:val="center"/>
          </w:tcPr>
          <w:p w:rsidR="00121B23" w:rsidRPr="00D5506C" w:rsidRDefault="00121B23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1317052,11</w:t>
            </w:r>
          </w:p>
        </w:tc>
        <w:tc>
          <w:tcPr>
            <w:tcW w:w="3589" w:type="dxa"/>
            <w:vMerge/>
          </w:tcPr>
          <w:p w:rsidR="00121B23" w:rsidRPr="00D5506C" w:rsidRDefault="00121B23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441CA2">
        <w:tc>
          <w:tcPr>
            <w:tcW w:w="1998" w:type="dxa"/>
          </w:tcPr>
          <w:p w:rsidR="00121B23" w:rsidRPr="00D5506C" w:rsidRDefault="00121B23" w:rsidP="00F969E2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7</w:t>
            </w:r>
            <w:r w:rsidR="00F969E2" w:rsidRPr="00D5506C">
              <w:rPr>
                <w:sz w:val="20"/>
                <w:szCs w:val="20"/>
              </w:rPr>
              <w:t>6</w:t>
            </w:r>
          </w:p>
        </w:tc>
        <w:tc>
          <w:tcPr>
            <w:tcW w:w="1829" w:type="dxa"/>
            <w:vAlign w:val="center"/>
          </w:tcPr>
          <w:p w:rsidR="00121B23" w:rsidRPr="00D5506C" w:rsidRDefault="00121B23" w:rsidP="00441CA2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417516,43</w:t>
            </w:r>
          </w:p>
        </w:tc>
        <w:tc>
          <w:tcPr>
            <w:tcW w:w="1764" w:type="dxa"/>
            <w:vAlign w:val="center"/>
          </w:tcPr>
          <w:p w:rsidR="00121B23" w:rsidRPr="00D5506C" w:rsidRDefault="00121B23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1316980,76</w:t>
            </w:r>
          </w:p>
        </w:tc>
        <w:tc>
          <w:tcPr>
            <w:tcW w:w="3589" w:type="dxa"/>
            <w:vMerge/>
          </w:tcPr>
          <w:p w:rsidR="00121B23" w:rsidRPr="00D5506C" w:rsidRDefault="00121B23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441CA2">
        <w:tc>
          <w:tcPr>
            <w:tcW w:w="1998" w:type="dxa"/>
          </w:tcPr>
          <w:p w:rsidR="00121B23" w:rsidRPr="00D5506C" w:rsidRDefault="00121B23" w:rsidP="00F969E2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7</w:t>
            </w:r>
            <w:r w:rsidR="00F969E2" w:rsidRPr="00D5506C">
              <w:rPr>
                <w:sz w:val="20"/>
                <w:szCs w:val="20"/>
              </w:rPr>
              <w:t>7</w:t>
            </w:r>
          </w:p>
        </w:tc>
        <w:tc>
          <w:tcPr>
            <w:tcW w:w="1829" w:type="dxa"/>
            <w:vAlign w:val="center"/>
          </w:tcPr>
          <w:p w:rsidR="00121B23" w:rsidRPr="00D5506C" w:rsidRDefault="00121B23" w:rsidP="00441CA2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417459,54</w:t>
            </w:r>
          </w:p>
        </w:tc>
        <w:tc>
          <w:tcPr>
            <w:tcW w:w="1764" w:type="dxa"/>
            <w:vAlign w:val="center"/>
          </w:tcPr>
          <w:p w:rsidR="00121B23" w:rsidRPr="00D5506C" w:rsidRDefault="00121B23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1317015,52</w:t>
            </w:r>
          </w:p>
        </w:tc>
        <w:tc>
          <w:tcPr>
            <w:tcW w:w="3589" w:type="dxa"/>
            <w:vMerge/>
          </w:tcPr>
          <w:p w:rsidR="00121B23" w:rsidRPr="00D5506C" w:rsidRDefault="00121B23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441CA2">
        <w:tc>
          <w:tcPr>
            <w:tcW w:w="1998" w:type="dxa"/>
          </w:tcPr>
          <w:p w:rsidR="00121B23" w:rsidRPr="00D5506C" w:rsidRDefault="00121B23" w:rsidP="00F969E2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7</w:t>
            </w:r>
            <w:r w:rsidR="00F969E2" w:rsidRPr="00D5506C">
              <w:rPr>
                <w:sz w:val="20"/>
                <w:szCs w:val="20"/>
              </w:rPr>
              <w:t>8</w:t>
            </w:r>
          </w:p>
        </w:tc>
        <w:tc>
          <w:tcPr>
            <w:tcW w:w="1829" w:type="dxa"/>
            <w:vAlign w:val="center"/>
          </w:tcPr>
          <w:p w:rsidR="00121B23" w:rsidRPr="00D5506C" w:rsidRDefault="00121B23" w:rsidP="00441CA2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417264,03</w:t>
            </w:r>
          </w:p>
        </w:tc>
        <w:tc>
          <w:tcPr>
            <w:tcW w:w="1764" w:type="dxa"/>
            <w:vAlign w:val="center"/>
          </w:tcPr>
          <w:p w:rsidR="00121B23" w:rsidRPr="00D5506C" w:rsidRDefault="00121B23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1316695,52</w:t>
            </w:r>
          </w:p>
        </w:tc>
        <w:tc>
          <w:tcPr>
            <w:tcW w:w="3589" w:type="dxa"/>
            <w:vMerge/>
          </w:tcPr>
          <w:p w:rsidR="00121B23" w:rsidRPr="00D5506C" w:rsidRDefault="00121B23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441CA2">
        <w:tc>
          <w:tcPr>
            <w:tcW w:w="1998" w:type="dxa"/>
          </w:tcPr>
          <w:p w:rsidR="00121B23" w:rsidRPr="00D5506C" w:rsidRDefault="00121B23" w:rsidP="00F969E2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7</w:t>
            </w:r>
            <w:r w:rsidR="00F969E2" w:rsidRPr="00D5506C">
              <w:rPr>
                <w:sz w:val="20"/>
                <w:szCs w:val="20"/>
              </w:rPr>
              <w:t>9</w:t>
            </w:r>
          </w:p>
        </w:tc>
        <w:tc>
          <w:tcPr>
            <w:tcW w:w="1829" w:type="dxa"/>
            <w:vAlign w:val="center"/>
          </w:tcPr>
          <w:p w:rsidR="00121B23" w:rsidRPr="00D5506C" w:rsidRDefault="00121B23" w:rsidP="00441CA2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417500,57</w:t>
            </w:r>
          </w:p>
        </w:tc>
        <w:tc>
          <w:tcPr>
            <w:tcW w:w="1764" w:type="dxa"/>
            <w:vAlign w:val="center"/>
          </w:tcPr>
          <w:p w:rsidR="00121B23" w:rsidRPr="00D5506C" w:rsidRDefault="00121B23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1316551</w:t>
            </w:r>
          </w:p>
        </w:tc>
        <w:tc>
          <w:tcPr>
            <w:tcW w:w="3589" w:type="dxa"/>
            <w:vMerge/>
          </w:tcPr>
          <w:p w:rsidR="00121B23" w:rsidRPr="00D5506C" w:rsidRDefault="00121B23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441CA2">
        <w:tc>
          <w:tcPr>
            <w:tcW w:w="1998" w:type="dxa"/>
          </w:tcPr>
          <w:p w:rsidR="00121B23" w:rsidRPr="00D5506C" w:rsidRDefault="00121B23" w:rsidP="00F969E2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7</w:t>
            </w:r>
            <w:r w:rsidR="00F969E2" w:rsidRPr="00D5506C">
              <w:rPr>
                <w:sz w:val="20"/>
                <w:szCs w:val="20"/>
              </w:rPr>
              <w:t>3</w:t>
            </w:r>
          </w:p>
        </w:tc>
        <w:tc>
          <w:tcPr>
            <w:tcW w:w="1829" w:type="dxa"/>
            <w:vAlign w:val="center"/>
          </w:tcPr>
          <w:p w:rsidR="00121B23" w:rsidRPr="00D5506C" w:rsidRDefault="00121B23" w:rsidP="00785BE5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417859,61</w:t>
            </w:r>
          </w:p>
        </w:tc>
        <w:tc>
          <w:tcPr>
            <w:tcW w:w="1764" w:type="dxa"/>
            <w:vAlign w:val="center"/>
          </w:tcPr>
          <w:p w:rsidR="00121B23" w:rsidRPr="00D5506C" w:rsidRDefault="00121B23" w:rsidP="00785BE5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1316650,25</w:t>
            </w:r>
          </w:p>
        </w:tc>
        <w:tc>
          <w:tcPr>
            <w:tcW w:w="3589" w:type="dxa"/>
            <w:vMerge/>
          </w:tcPr>
          <w:p w:rsidR="00121B23" w:rsidRPr="00D5506C" w:rsidRDefault="00121B23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6A4023" w:rsidRPr="00D5506C" w:rsidTr="00441CA2">
        <w:tc>
          <w:tcPr>
            <w:tcW w:w="1998" w:type="dxa"/>
          </w:tcPr>
          <w:p w:rsidR="006A4023" w:rsidRPr="00D5506C" w:rsidRDefault="006A4023" w:rsidP="00F969E2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</w:p>
        </w:tc>
        <w:tc>
          <w:tcPr>
            <w:tcW w:w="1829" w:type="dxa"/>
            <w:vAlign w:val="center"/>
          </w:tcPr>
          <w:p w:rsidR="006A4023" w:rsidRPr="00D5506C" w:rsidRDefault="006A4023" w:rsidP="00785B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4" w:type="dxa"/>
            <w:vAlign w:val="center"/>
          </w:tcPr>
          <w:p w:rsidR="006A4023" w:rsidRPr="00D5506C" w:rsidRDefault="006A4023" w:rsidP="00785B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89" w:type="dxa"/>
            <w:vMerge/>
          </w:tcPr>
          <w:p w:rsidR="006A4023" w:rsidRPr="00D5506C" w:rsidRDefault="006A4023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441CA2">
        <w:tc>
          <w:tcPr>
            <w:tcW w:w="1998" w:type="dxa"/>
          </w:tcPr>
          <w:p w:rsidR="00121B23" w:rsidRPr="00D5506C" w:rsidRDefault="00F969E2" w:rsidP="00AA6D16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80</w:t>
            </w:r>
          </w:p>
        </w:tc>
        <w:tc>
          <w:tcPr>
            <w:tcW w:w="1829" w:type="dxa"/>
            <w:vAlign w:val="center"/>
          </w:tcPr>
          <w:p w:rsidR="00121B23" w:rsidRPr="00D5506C" w:rsidRDefault="00121B23" w:rsidP="00441CA2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417841,44</w:t>
            </w:r>
          </w:p>
        </w:tc>
        <w:tc>
          <w:tcPr>
            <w:tcW w:w="1764" w:type="dxa"/>
            <w:vAlign w:val="center"/>
          </w:tcPr>
          <w:p w:rsidR="00121B23" w:rsidRPr="00D5506C" w:rsidRDefault="00121B23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1316587,26</w:t>
            </w:r>
          </w:p>
        </w:tc>
        <w:tc>
          <w:tcPr>
            <w:tcW w:w="3589" w:type="dxa"/>
            <w:vMerge/>
          </w:tcPr>
          <w:p w:rsidR="00121B23" w:rsidRPr="00D5506C" w:rsidRDefault="00121B23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441CA2">
        <w:tc>
          <w:tcPr>
            <w:tcW w:w="1998" w:type="dxa"/>
          </w:tcPr>
          <w:p w:rsidR="00121B23" w:rsidRPr="00D5506C" w:rsidRDefault="00F969E2" w:rsidP="00AA6D16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81</w:t>
            </w:r>
          </w:p>
        </w:tc>
        <w:tc>
          <w:tcPr>
            <w:tcW w:w="1829" w:type="dxa"/>
            <w:vAlign w:val="center"/>
          </w:tcPr>
          <w:p w:rsidR="00121B23" w:rsidRPr="00D5506C" w:rsidRDefault="00121B23" w:rsidP="00441CA2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417839,87</w:t>
            </w:r>
          </w:p>
        </w:tc>
        <w:tc>
          <w:tcPr>
            <w:tcW w:w="1764" w:type="dxa"/>
            <w:vAlign w:val="center"/>
          </w:tcPr>
          <w:p w:rsidR="00121B23" w:rsidRPr="00D5506C" w:rsidRDefault="00121B23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1316592,92</w:t>
            </w:r>
          </w:p>
        </w:tc>
        <w:tc>
          <w:tcPr>
            <w:tcW w:w="3589" w:type="dxa"/>
            <w:vMerge/>
          </w:tcPr>
          <w:p w:rsidR="00121B23" w:rsidRPr="00D5506C" w:rsidRDefault="00121B23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441CA2">
        <w:tc>
          <w:tcPr>
            <w:tcW w:w="1998" w:type="dxa"/>
          </w:tcPr>
          <w:p w:rsidR="00121B23" w:rsidRPr="00D5506C" w:rsidRDefault="00F969E2" w:rsidP="00AA6D16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82</w:t>
            </w:r>
          </w:p>
        </w:tc>
        <w:tc>
          <w:tcPr>
            <w:tcW w:w="1829" w:type="dxa"/>
            <w:vAlign w:val="center"/>
          </w:tcPr>
          <w:p w:rsidR="00121B23" w:rsidRPr="00D5506C" w:rsidRDefault="00121B23" w:rsidP="00441CA2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417554,23</w:t>
            </w:r>
          </w:p>
        </w:tc>
        <w:tc>
          <w:tcPr>
            <w:tcW w:w="1764" w:type="dxa"/>
            <w:vAlign w:val="center"/>
          </w:tcPr>
          <w:p w:rsidR="00121B23" w:rsidRPr="00D5506C" w:rsidRDefault="00121B23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1316513,96</w:t>
            </w:r>
          </w:p>
        </w:tc>
        <w:tc>
          <w:tcPr>
            <w:tcW w:w="3589" w:type="dxa"/>
            <w:vMerge/>
          </w:tcPr>
          <w:p w:rsidR="00121B23" w:rsidRPr="00D5506C" w:rsidRDefault="00121B23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441CA2">
        <w:tc>
          <w:tcPr>
            <w:tcW w:w="1998" w:type="dxa"/>
          </w:tcPr>
          <w:p w:rsidR="00121B23" w:rsidRPr="00D5506C" w:rsidRDefault="00121B23" w:rsidP="00F969E2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8</w:t>
            </w:r>
            <w:r w:rsidR="00F969E2" w:rsidRPr="00D5506C">
              <w:rPr>
                <w:sz w:val="20"/>
                <w:szCs w:val="20"/>
              </w:rPr>
              <w:t>3</w:t>
            </w:r>
          </w:p>
        </w:tc>
        <w:tc>
          <w:tcPr>
            <w:tcW w:w="1829" w:type="dxa"/>
            <w:vAlign w:val="center"/>
          </w:tcPr>
          <w:p w:rsidR="00121B23" w:rsidRPr="00D5506C" w:rsidRDefault="00121B23" w:rsidP="00441CA2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417534,35</w:t>
            </w:r>
          </w:p>
        </w:tc>
        <w:tc>
          <w:tcPr>
            <w:tcW w:w="1764" w:type="dxa"/>
            <w:vAlign w:val="center"/>
          </w:tcPr>
          <w:p w:rsidR="00121B23" w:rsidRPr="00D5506C" w:rsidRDefault="00121B23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1316481,42</w:t>
            </w:r>
          </w:p>
        </w:tc>
        <w:tc>
          <w:tcPr>
            <w:tcW w:w="3589" w:type="dxa"/>
            <w:vMerge/>
          </w:tcPr>
          <w:p w:rsidR="00121B23" w:rsidRPr="00D5506C" w:rsidRDefault="00121B23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441CA2">
        <w:tc>
          <w:tcPr>
            <w:tcW w:w="1998" w:type="dxa"/>
          </w:tcPr>
          <w:p w:rsidR="00121B23" w:rsidRPr="00D5506C" w:rsidRDefault="00121B23" w:rsidP="00F969E2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8</w:t>
            </w:r>
            <w:r w:rsidR="00F969E2" w:rsidRPr="00D5506C">
              <w:rPr>
                <w:sz w:val="20"/>
                <w:szCs w:val="20"/>
              </w:rPr>
              <w:t>4</w:t>
            </w:r>
          </w:p>
        </w:tc>
        <w:tc>
          <w:tcPr>
            <w:tcW w:w="1829" w:type="dxa"/>
            <w:vAlign w:val="center"/>
          </w:tcPr>
          <w:p w:rsidR="00121B23" w:rsidRPr="00D5506C" w:rsidRDefault="00121B23" w:rsidP="00441CA2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417555,65</w:t>
            </w:r>
          </w:p>
        </w:tc>
        <w:tc>
          <w:tcPr>
            <w:tcW w:w="1764" w:type="dxa"/>
            <w:vAlign w:val="center"/>
          </w:tcPr>
          <w:p w:rsidR="00121B23" w:rsidRPr="00D5506C" w:rsidRDefault="00121B23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1316418,9</w:t>
            </w:r>
          </w:p>
        </w:tc>
        <w:tc>
          <w:tcPr>
            <w:tcW w:w="3589" w:type="dxa"/>
            <w:vMerge/>
          </w:tcPr>
          <w:p w:rsidR="00121B23" w:rsidRPr="00D5506C" w:rsidRDefault="00121B23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441CA2">
        <w:tc>
          <w:tcPr>
            <w:tcW w:w="1998" w:type="dxa"/>
          </w:tcPr>
          <w:p w:rsidR="00121B23" w:rsidRPr="00D5506C" w:rsidRDefault="00121B23" w:rsidP="00F969E2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8</w:t>
            </w:r>
            <w:r w:rsidR="00F969E2" w:rsidRPr="00D5506C">
              <w:rPr>
                <w:sz w:val="20"/>
                <w:szCs w:val="20"/>
              </w:rPr>
              <w:t>5</w:t>
            </w:r>
          </w:p>
        </w:tc>
        <w:tc>
          <w:tcPr>
            <w:tcW w:w="1829" w:type="dxa"/>
            <w:vAlign w:val="center"/>
          </w:tcPr>
          <w:p w:rsidR="00121B23" w:rsidRPr="00D5506C" w:rsidRDefault="00121B23" w:rsidP="00441CA2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417685,92</w:t>
            </w:r>
          </w:p>
        </w:tc>
        <w:tc>
          <w:tcPr>
            <w:tcW w:w="1764" w:type="dxa"/>
            <w:vAlign w:val="center"/>
          </w:tcPr>
          <w:p w:rsidR="00121B23" w:rsidRPr="00D5506C" w:rsidRDefault="00121B23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1316454,91</w:t>
            </w:r>
          </w:p>
        </w:tc>
        <w:tc>
          <w:tcPr>
            <w:tcW w:w="3589" w:type="dxa"/>
            <w:vMerge/>
          </w:tcPr>
          <w:p w:rsidR="00121B23" w:rsidRPr="00D5506C" w:rsidRDefault="00121B23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441CA2">
        <w:tc>
          <w:tcPr>
            <w:tcW w:w="1998" w:type="dxa"/>
          </w:tcPr>
          <w:p w:rsidR="00121B23" w:rsidRPr="00D5506C" w:rsidRDefault="00F969E2" w:rsidP="00785BE5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80</w:t>
            </w:r>
          </w:p>
        </w:tc>
        <w:tc>
          <w:tcPr>
            <w:tcW w:w="1829" w:type="dxa"/>
            <w:vAlign w:val="center"/>
          </w:tcPr>
          <w:p w:rsidR="00121B23" w:rsidRPr="00D5506C" w:rsidRDefault="00121B23" w:rsidP="00785BE5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417841,44</w:t>
            </w:r>
          </w:p>
        </w:tc>
        <w:tc>
          <w:tcPr>
            <w:tcW w:w="1764" w:type="dxa"/>
            <w:vAlign w:val="center"/>
          </w:tcPr>
          <w:p w:rsidR="00121B23" w:rsidRPr="00D5506C" w:rsidRDefault="00121B23" w:rsidP="00785BE5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1316587,26</w:t>
            </w:r>
          </w:p>
        </w:tc>
        <w:tc>
          <w:tcPr>
            <w:tcW w:w="3589" w:type="dxa"/>
            <w:vMerge/>
          </w:tcPr>
          <w:p w:rsidR="00121B23" w:rsidRPr="00D5506C" w:rsidRDefault="00121B23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6A4023" w:rsidRPr="00D5506C" w:rsidTr="00441CA2">
        <w:tc>
          <w:tcPr>
            <w:tcW w:w="1998" w:type="dxa"/>
          </w:tcPr>
          <w:p w:rsidR="006A4023" w:rsidRPr="00D5506C" w:rsidRDefault="006A4023" w:rsidP="00785BE5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</w:p>
        </w:tc>
        <w:tc>
          <w:tcPr>
            <w:tcW w:w="1829" w:type="dxa"/>
            <w:vAlign w:val="center"/>
          </w:tcPr>
          <w:p w:rsidR="006A4023" w:rsidRPr="00D5506C" w:rsidRDefault="006A4023" w:rsidP="00785B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4" w:type="dxa"/>
            <w:vAlign w:val="center"/>
          </w:tcPr>
          <w:p w:rsidR="006A4023" w:rsidRPr="00D5506C" w:rsidRDefault="006A4023" w:rsidP="00785B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89" w:type="dxa"/>
            <w:vMerge/>
          </w:tcPr>
          <w:p w:rsidR="006A4023" w:rsidRPr="00D5506C" w:rsidRDefault="006A4023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441CA2">
        <w:tc>
          <w:tcPr>
            <w:tcW w:w="1998" w:type="dxa"/>
          </w:tcPr>
          <w:p w:rsidR="00121B23" w:rsidRPr="00D5506C" w:rsidRDefault="00121B23" w:rsidP="00F969E2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8</w:t>
            </w:r>
            <w:r w:rsidR="00F969E2" w:rsidRPr="00D5506C">
              <w:rPr>
                <w:sz w:val="20"/>
                <w:szCs w:val="20"/>
              </w:rPr>
              <w:t>6</w:t>
            </w:r>
          </w:p>
        </w:tc>
        <w:tc>
          <w:tcPr>
            <w:tcW w:w="1829" w:type="dxa"/>
            <w:vAlign w:val="center"/>
          </w:tcPr>
          <w:p w:rsidR="00121B23" w:rsidRPr="00D5506C" w:rsidRDefault="00121B23" w:rsidP="00441CA2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417879,5</w:t>
            </w:r>
          </w:p>
        </w:tc>
        <w:tc>
          <w:tcPr>
            <w:tcW w:w="1764" w:type="dxa"/>
            <w:vAlign w:val="center"/>
          </w:tcPr>
          <w:p w:rsidR="00121B23" w:rsidRPr="00D5506C" w:rsidRDefault="00121B23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1317018,06</w:t>
            </w:r>
          </w:p>
        </w:tc>
        <w:tc>
          <w:tcPr>
            <w:tcW w:w="3589" w:type="dxa"/>
            <w:vMerge/>
          </w:tcPr>
          <w:p w:rsidR="00121B23" w:rsidRPr="00D5506C" w:rsidRDefault="00121B23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441CA2">
        <w:tc>
          <w:tcPr>
            <w:tcW w:w="1998" w:type="dxa"/>
          </w:tcPr>
          <w:p w:rsidR="00121B23" w:rsidRPr="00D5506C" w:rsidRDefault="00121B23" w:rsidP="00F969E2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8</w:t>
            </w:r>
            <w:r w:rsidR="00F969E2" w:rsidRPr="00D5506C">
              <w:rPr>
                <w:sz w:val="20"/>
                <w:szCs w:val="20"/>
              </w:rPr>
              <w:t>7</w:t>
            </w:r>
          </w:p>
        </w:tc>
        <w:tc>
          <w:tcPr>
            <w:tcW w:w="1829" w:type="dxa"/>
            <w:vAlign w:val="center"/>
          </w:tcPr>
          <w:p w:rsidR="00121B23" w:rsidRPr="00D5506C" w:rsidRDefault="00121B23" w:rsidP="00441CA2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417864,72</w:t>
            </w:r>
          </w:p>
        </w:tc>
        <w:tc>
          <w:tcPr>
            <w:tcW w:w="1764" w:type="dxa"/>
            <w:vAlign w:val="center"/>
          </w:tcPr>
          <w:p w:rsidR="00121B23" w:rsidRPr="00D5506C" w:rsidRDefault="00121B23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1317077,04</w:t>
            </w:r>
          </w:p>
        </w:tc>
        <w:tc>
          <w:tcPr>
            <w:tcW w:w="3589" w:type="dxa"/>
            <w:vMerge/>
          </w:tcPr>
          <w:p w:rsidR="00121B23" w:rsidRPr="00D5506C" w:rsidRDefault="00121B23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441CA2">
        <w:tc>
          <w:tcPr>
            <w:tcW w:w="1998" w:type="dxa"/>
          </w:tcPr>
          <w:p w:rsidR="00121B23" w:rsidRPr="00D5506C" w:rsidRDefault="00121B23" w:rsidP="00F969E2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8</w:t>
            </w:r>
            <w:r w:rsidR="00F969E2" w:rsidRPr="00D5506C">
              <w:rPr>
                <w:sz w:val="20"/>
                <w:szCs w:val="20"/>
              </w:rPr>
              <w:t>8</w:t>
            </w:r>
          </w:p>
        </w:tc>
        <w:tc>
          <w:tcPr>
            <w:tcW w:w="1829" w:type="dxa"/>
            <w:vAlign w:val="center"/>
          </w:tcPr>
          <w:p w:rsidR="00121B23" w:rsidRPr="00D5506C" w:rsidRDefault="00121B23" w:rsidP="00441CA2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417803,46</w:t>
            </w:r>
          </w:p>
        </w:tc>
        <w:tc>
          <w:tcPr>
            <w:tcW w:w="1764" w:type="dxa"/>
            <w:vAlign w:val="center"/>
          </w:tcPr>
          <w:p w:rsidR="00121B23" w:rsidRPr="00D5506C" w:rsidRDefault="00121B23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1317060,1</w:t>
            </w:r>
          </w:p>
        </w:tc>
        <w:tc>
          <w:tcPr>
            <w:tcW w:w="3589" w:type="dxa"/>
            <w:vMerge/>
          </w:tcPr>
          <w:p w:rsidR="00121B23" w:rsidRPr="00D5506C" w:rsidRDefault="00121B23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441CA2">
        <w:tc>
          <w:tcPr>
            <w:tcW w:w="1998" w:type="dxa"/>
          </w:tcPr>
          <w:p w:rsidR="00121B23" w:rsidRPr="00D5506C" w:rsidRDefault="00121B23" w:rsidP="00F969E2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8</w:t>
            </w:r>
            <w:r w:rsidR="00F969E2" w:rsidRPr="00D5506C">
              <w:rPr>
                <w:sz w:val="20"/>
                <w:szCs w:val="20"/>
              </w:rPr>
              <w:t>9</w:t>
            </w:r>
          </w:p>
        </w:tc>
        <w:tc>
          <w:tcPr>
            <w:tcW w:w="1829" w:type="dxa"/>
            <w:vAlign w:val="center"/>
          </w:tcPr>
          <w:p w:rsidR="00121B23" w:rsidRPr="00D5506C" w:rsidRDefault="00121B23" w:rsidP="00441CA2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417842,26</w:t>
            </w:r>
          </w:p>
        </w:tc>
        <w:tc>
          <w:tcPr>
            <w:tcW w:w="1764" w:type="dxa"/>
            <w:vAlign w:val="center"/>
          </w:tcPr>
          <w:p w:rsidR="00121B23" w:rsidRPr="00D5506C" w:rsidRDefault="00121B23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1316919,75</w:t>
            </w:r>
          </w:p>
        </w:tc>
        <w:tc>
          <w:tcPr>
            <w:tcW w:w="3589" w:type="dxa"/>
            <w:vMerge/>
          </w:tcPr>
          <w:p w:rsidR="00121B23" w:rsidRPr="00D5506C" w:rsidRDefault="00121B23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441CA2">
        <w:tc>
          <w:tcPr>
            <w:tcW w:w="1998" w:type="dxa"/>
          </w:tcPr>
          <w:p w:rsidR="00121B23" w:rsidRPr="00D5506C" w:rsidRDefault="00F969E2" w:rsidP="00B46C5F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90</w:t>
            </w:r>
          </w:p>
        </w:tc>
        <w:tc>
          <w:tcPr>
            <w:tcW w:w="1829" w:type="dxa"/>
            <w:vAlign w:val="center"/>
          </w:tcPr>
          <w:p w:rsidR="00121B23" w:rsidRPr="00D5506C" w:rsidRDefault="00121B23" w:rsidP="00B46C5F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417849,06</w:t>
            </w:r>
          </w:p>
        </w:tc>
        <w:tc>
          <w:tcPr>
            <w:tcW w:w="1764" w:type="dxa"/>
            <w:vAlign w:val="center"/>
          </w:tcPr>
          <w:p w:rsidR="00121B23" w:rsidRPr="00D5506C" w:rsidRDefault="00121B23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1316921,63</w:t>
            </w:r>
          </w:p>
        </w:tc>
        <w:tc>
          <w:tcPr>
            <w:tcW w:w="3589" w:type="dxa"/>
            <w:vMerge/>
          </w:tcPr>
          <w:p w:rsidR="00121B23" w:rsidRPr="00D5506C" w:rsidRDefault="00121B23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441CA2">
        <w:tc>
          <w:tcPr>
            <w:tcW w:w="1998" w:type="dxa"/>
          </w:tcPr>
          <w:p w:rsidR="00121B23" w:rsidRPr="00D5506C" w:rsidRDefault="00121B23" w:rsidP="00F969E2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8</w:t>
            </w:r>
            <w:r w:rsidR="00F969E2" w:rsidRPr="00D5506C">
              <w:rPr>
                <w:sz w:val="20"/>
                <w:szCs w:val="20"/>
              </w:rPr>
              <w:t>6</w:t>
            </w:r>
          </w:p>
        </w:tc>
        <w:tc>
          <w:tcPr>
            <w:tcW w:w="1829" w:type="dxa"/>
            <w:vAlign w:val="center"/>
          </w:tcPr>
          <w:p w:rsidR="00121B23" w:rsidRPr="00D5506C" w:rsidRDefault="00121B23" w:rsidP="00785BE5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417879,5</w:t>
            </w:r>
          </w:p>
        </w:tc>
        <w:tc>
          <w:tcPr>
            <w:tcW w:w="1764" w:type="dxa"/>
            <w:vAlign w:val="center"/>
          </w:tcPr>
          <w:p w:rsidR="00121B23" w:rsidRPr="00D5506C" w:rsidRDefault="00121B23" w:rsidP="00785BE5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1317018,06</w:t>
            </w:r>
          </w:p>
        </w:tc>
        <w:tc>
          <w:tcPr>
            <w:tcW w:w="3589" w:type="dxa"/>
            <w:vMerge/>
          </w:tcPr>
          <w:p w:rsidR="00121B23" w:rsidRPr="00D5506C" w:rsidRDefault="00121B23" w:rsidP="00D13B8D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</w:tbl>
    <w:p w:rsidR="0030501E" w:rsidRDefault="0030501E" w:rsidP="0030501E">
      <w:pPr>
        <w:jc w:val="both"/>
        <w:rPr>
          <w:color w:val="FF0000"/>
          <w:sz w:val="22"/>
        </w:rPr>
      </w:pPr>
    </w:p>
    <w:p w:rsidR="002351BE" w:rsidRPr="0030501E" w:rsidRDefault="002351BE" w:rsidP="0030501E">
      <w:pPr>
        <w:jc w:val="both"/>
        <w:rPr>
          <w:color w:val="FF0000"/>
          <w:sz w:val="22"/>
        </w:rPr>
      </w:pPr>
    </w:p>
    <w:tbl>
      <w:tblPr>
        <w:tblStyle w:val="a9"/>
        <w:tblW w:w="0" w:type="auto"/>
        <w:tblInd w:w="392" w:type="dxa"/>
        <w:tblLook w:val="04A0" w:firstRow="1" w:lastRow="0" w:firstColumn="1" w:lastColumn="0" w:noHBand="0" w:noVBand="1"/>
      </w:tblPr>
      <w:tblGrid>
        <w:gridCol w:w="1998"/>
        <w:gridCol w:w="1829"/>
        <w:gridCol w:w="1764"/>
        <w:gridCol w:w="3589"/>
      </w:tblGrid>
      <w:tr w:rsidR="00D5506C" w:rsidRPr="00D5506C" w:rsidTr="00706E83">
        <w:tc>
          <w:tcPr>
            <w:tcW w:w="9180" w:type="dxa"/>
            <w:gridSpan w:val="4"/>
          </w:tcPr>
          <w:p w:rsidR="002351BE" w:rsidRPr="00D5506C" w:rsidRDefault="002351BE" w:rsidP="00706E83">
            <w:pPr>
              <w:spacing w:before="75" w:after="75"/>
              <w:ind w:left="75" w:right="75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lastRenderedPageBreak/>
              <w:t xml:space="preserve">Улично-дорожная сеть  </w:t>
            </w:r>
          </w:p>
        </w:tc>
      </w:tr>
      <w:tr w:rsidR="00D5506C" w:rsidRPr="00D5506C" w:rsidTr="00706E83">
        <w:tc>
          <w:tcPr>
            <w:tcW w:w="9180" w:type="dxa"/>
            <w:gridSpan w:val="4"/>
          </w:tcPr>
          <w:p w:rsidR="002351BE" w:rsidRPr="00D5506C" w:rsidRDefault="002351BE" w:rsidP="002351BE">
            <w:pPr>
              <w:pStyle w:val="TableParagraph"/>
              <w:spacing w:line="210" w:lineRule="exact"/>
              <w:ind w:left="107"/>
              <w:jc w:val="left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Условный</w:t>
            </w:r>
            <w:r w:rsidRPr="00D5506C">
              <w:rPr>
                <w:spacing w:val="-5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номер</w:t>
            </w:r>
            <w:r w:rsidRPr="00D5506C">
              <w:rPr>
                <w:spacing w:val="-2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земельного</w:t>
            </w:r>
            <w:r w:rsidRPr="00D5506C">
              <w:rPr>
                <w:spacing w:val="-2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участка</w:t>
            </w:r>
            <w:r w:rsidRPr="00D5506C">
              <w:rPr>
                <w:spacing w:val="2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-</w:t>
            </w:r>
            <w:r w:rsidRPr="00D5506C">
              <w:rPr>
                <w:spacing w:val="-5"/>
                <w:sz w:val="20"/>
                <w:szCs w:val="20"/>
              </w:rPr>
              <w:t xml:space="preserve"> </w:t>
            </w:r>
            <w:r w:rsidRPr="00D5506C">
              <w:rPr>
                <w:bCs/>
                <w:sz w:val="20"/>
                <w:szCs w:val="20"/>
                <w:shd w:val="clear" w:color="auto" w:fill="FFFFFF"/>
              </w:rPr>
              <w:t>48:20:0010501</w:t>
            </w:r>
            <w:r w:rsidRPr="00D5506C">
              <w:rPr>
                <w:sz w:val="20"/>
                <w:szCs w:val="20"/>
              </w:rPr>
              <w:t>:ЗУ 10.2  (Улично-дорожная сеть)  территория общего пользования</w:t>
            </w:r>
          </w:p>
        </w:tc>
      </w:tr>
      <w:tr w:rsidR="00D5506C" w:rsidRPr="00D5506C" w:rsidTr="00706E83">
        <w:tc>
          <w:tcPr>
            <w:tcW w:w="9180" w:type="dxa"/>
            <w:gridSpan w:val="4"/>
          </w:tcPr>
          <w:p w:rsidR="002351BE" w:rsidRPr="00D5506C" w:rsidRDefault="002351BE" w:rsidP="000E2010">
            <w:pPr>
              <w:pStyle w:val="TableParagraph"/>
              <w:spacing w:line="210" w:lineRule="exact"/>
              <w:ind w:left="107"/>
              <w:jc w:val="left"/>
              <w:rPr>
                <w:sz w:val="20"/>
                <w:szCs w:val="20"/>
                <w:lang w:val="en-US"/>
              </w:rPr>
            </w:pPr>
            <w:r w:rsidRPr="00D5506C">
              <w:rPr>
                <w:sz w:val="20"/>
                <w:szCs w:val="20"/>
              </w:rPr>
              <w:t>Площадь</w:t>
            </w:r>
            <w:r w:rsidRPr="00D5506C">
              <w:rPr>
                <w:spacing w:val="-3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земельного</w:t>
            </w:r>
            <w:r w:rsidRPr="00D5506C">
              <w:rPr>
                <w:spacing w:val="1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участка</w:t>
            </w:r>
            <w:r w:rsidRPr="00D5506C">
              <w:rPr>
                <w:spacing w:val="-3"/>
                <w:sz w:val="20"/>
                <w:szCs w:val="20"/>
              </w:rPr>
              <w:t xml:space="preserve"> </w:t>
            </w:r>
            <w:r w:rsidR="001333DA" w:rsidRPr="00D5506C">
              <w:rPr>
                <w:sz w:val="20"/>
                <w:szCs w:val="20"/>
              </w:rPr>
              <w:t>875</w:t>
            </w:r>
            <w:r w:rsidR="000E2010" w:rsidRPr="00D5506C">
              <w:rPr>
                <w:sz w:val="20"/>
                <w:szCs w:val="20"/>
                <w:lang w:val="en-US"/>
              </w:rPr>
              <w:t>56</w:t>
            </w:r>
            <w:r w:rsidR="001333DA" w:rsidRPr="00D5506C">
              <w:rPr>
                <w:sz w:val="20"/>
                <w:szCs w:val="20"/>
              </w:rPr>
              <w:t xml:space="preserve"> </w:t>
            </w:r>
            <w:r w:rsidRPr="00D5506C">
              <w:rPr>
                <w:spacing w:val="-3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м</w:t>
            </w:r>
            <w:proofErr w:type="gramStart"/>
            <w:r w:rsidRPr="00D5506C">
              <w:rPr>
                <w:sz w:val="20"/>
                <w:szCs w:val="20"/>
              </w:rPr>
              <w:t>2</w:t>
            </w:r>
            <w:proofErr w:type="gramEnd"/>
          </w:p>
        </w:tc>
      </w:tr>
      <w:tr w:rsidR="00D5506C" w:rsidRPr="00D5506C" w:rsidTr="00706E83">
        <w:tc>
          <w:tcPr>
            <w:tcW w:w="1998" w:type="dxa"/>
            <w:vMerge w:val="restart"/>
          </w:tcPr>
          <w:p w:rsidR="002351BE" w:rsidRPr="00D5506C" w:rsidRDefault="002351BE" w:rsidP="00706E83">
            <w:pPr>
              <w:pStyle w:val="TableParagraph"/>
              <w:spacing w:line="225" w:lineRule="exact"/>
              <w:ind w:left="282" w:right="275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Обозначение</w:t>
            </w:r>
            <w:r w:rsidRPr="00D5506C">
              <w:rPr>
                <w:spacing w:val="-4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характерных</w:t>
            </w:r>
            <w:r w:rsidRPr="00D5506C">
              <w:rPr>
                <w:spacing w:val="-4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точек</w:t>
            </w:r>
          </w:p>
          <w:p w:rsidR="002351BE" w:rsidRPr="00D5506C" w:rsidRDefault="002351BE" w:rsidP="00706E83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  <w:r w:rsidRPr="00D5506C">
              <w:rPr>
                <w:sz w:val="20"/>
                <w:szCs w:val="20"/>
              </w:rPr>
              <w:t>границ</w:t>
            </w:r>
          </w:p>
        </w:tc>
        <w:tc>
          <w:tcPr>
            <w:tcW w:w="3593" w:type="dxa"/>
            <w:gridSpan w:val="2"/>
          </w:tcPr>
          <w:p w:rsidR="002351BE" w:rsidRPr="00D5506C" w:rsidRDefault="002351BE" w:rsidP="00706E83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  <w:r w:rsidRPr="00D5506C">
              <w:rPr>
                <w:rFonts w:eastAsia="Calibri"/>
                <w:sz w:val="20"/>
                <w:szCs w:val="20"/>
                <w:lang w:eastAsia="zh-CN"/>
              </w:rPr>
              <w:t xml:space="preserve">Координаты, </w:t>
            </w:r>
            <w:proofErr w:type="gramStart"/>
            <w:r w:rsidRPr="00D5506C">
              <w:rPr>
                <w:rFonts w:eastAsia="Calibri"/>
                <w:sz w:val="20"/>
                <w:szCs w:val="20"/>
                <w:lang w:eastAsia="zh-CN"/>
              </w:rPr>
              <w:t>м</w:t>
            </w:r>
            <w:proofErr w:type="gramEnd"/>
          </w:p>
        </w:tc>
        <w:tc>
          <w:tcPr>
            <w:tcW w:w="3589" w:type="dxa"/>
            <w:vMerge w:val="restart"/>
          </w:tcPr>
          <w:p w:rsidR="002351BE" w:rsidRPr="00D5506C" w:rsidRDefault="002351BE" w:rsidP="00706E83">
            <w:pPr>
              <w:suppressAutoHyphens/>
              <w:spacing w:line="276" w:lineRule="auto"/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 xml:space="preserve">способ образования </w:t>
            </w:r>
          </w:p>
          <w:p w:rsidR="002351BE" w:rsidRPr="00D5506C" w:rsidRDefault="002351BE" w:rsidP="00706E83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  <w:r w:rsidRPr="00D5506C">
              <w:rPr>
                <w:sz w:val="20"/>
                <w:szCs w:val="20"/>
              </w:rPr>
              <w:t>земельных участков</w:t>
            </w:r>
          </w:p>
        </w:tc>
      </w:tr>
      <w:tr w:rsidR="00D5506C" w:rsidRPr="00D5506C" w:rsidTr="00706E83">
        <w:tc>
          <w:tcPr>
            <w:tcW w:w="1998" w:type="dxa"/>
            <w:vMerge/>
          </w:tcPr>
          <w:p w:rsidR="002351BE" w:rsidRPr="00D5506C" w:rsidRDefault="002351BE" w:rsidP="00706E83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  <w:tc>
          <w:tcPr>
            <w:tcW w:w="1829" w:type="dxa"/>
          </w:tcPr>
          <w:p w:rsidR="002351BE" w:rsidRPr="00D5506C" w:rsidRDefault="002351BE" w:rsidP="00706E83">
            <w:pPr>
              <w:pStyle w:val="TableParagraph"/>
              <w:spacing w:line="210" w:lineRule="exact"/>
              <w:ind w:left="7"/>
              <w:rPr>
                <w:sz w:val="20"/>
                <w:szCs w:val="20"/>
              </w:rPr>
            </w:pPr>
            <w:r w:rsidRPr="00D5506C">
              <w:rPr>
                <w:w w:val="99"/>
                <w:sz w:val="20"/>
                <w:szCs w:val="20"/>
              </w:rPr>
              <w:t>X</w:t>
            </w:r>
          </w:p>
        </w:tc>
        <w:tc>
          <w:tcPr>
            <w:tcW w:w="1764" w:type="dxa"/>
          </w:tcPr>
          <w:p w:rsidR="002351BE" w:rsidRPr="00D5506C" w:rsidRDefault="002351BE" w:rsidP="00706E83">
            <w:pPr>
              <w:pStyle w:val="TableParagraph"/>
              <w:spacing w:line="210" w:lineRule="exact"/>
              <w:ind w:left="7"/>
              <w:rPr>
                <w:sz w:val="20"/>
                <w:szCs w:val="20"/>
              </w:rPr>
            </w:pPr>
            <w:r w:rsidRPr="00D5506C">
              <w:rPr>
                <w:w w:val="99"/>
                <w:sz w:val="20"/>
                <w:szCs w:val="20"/>
              </w:rPr>
              <w:t>Y</w:t>
            </w:r>
          </w:p>
        </w:tc>
        <w:tc>
          <w:tcPr>
            <w:tcW w:w="3589" w:type="dxa"/>
            <w:vMerge/>
          </w:tcPr>
          <w:p w:rsidR="002351BE" w:rsidRPr="00D5506C" w:rsidRDefault="002351BE" w:rsidP="00706E83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0E2010">
        <w:tc>
          <w:tcPr>
            <w:tcW w:w="1998" w:type="dxa"/>
          </w:tcPr>
          <w:p w:rsidR="000E2010" w:rsidRPr="00D5506C" w:rsidRDefault="000E2010" w:rsidP="00785BE5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w w:val="99"/>
                <w:sz w:val="20"/>
                <w:szCs w:val="20"/>
              </w:rPr>
              <w:t>1</w:t>
            </w:r>
          </w:p>
        </w:tc>
        <w:tc>
          <w:tcPr>
            <w:tcW w:w="1829" w:type="dxa"/>
            <w:vAlign w:val="center"/>
          </w:tcPr>
          <w:p w:rsidR="000E2010" w:rsidRPr="00D5506C" w:rsidRDefault="000E2010" w:rsidP="000E2010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416898,93</w:t>
            </w:r>
          </w:p>
        </w:tc>
        <w:tc>
          <w:tcPr>
            <w:tcW w:w="1764" w:type="dxa"/>
            <w:vAlign w:val="center"/>
          </w:tcPr>
          <w:p w:rsidR="000E2010" w:rsidRPr="00D5506C" w:rsidRDefault="000E2010" w:rsidP="000E2010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1316645,15</w:t>
            </w:r>
          </w:p>
        </w:tc>
        <w:tc>
          <w:tcPr>
            <w:tcW w:w="3589" w:type="dxa"/>
            <w:vMerge w:val="restart"/>
          </w:tcPr>
          <w:p w:rsidR="000E2010" w:rsidRPr="00D5506C" w:rsidRDefault="000E2010" w:rsidP="00706E83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 xml:space="preserve">Образование нового земельного участка путем </w:t>
            </w:r>
            <w:r w:rsidR="005179DF" w:rsidRPr="009966B0">
              <w:rPr>
                <w:sz w:val="20"/>
                <w:szCs w:val="20"/>
              </w:rPr>
              <w:t>перераспределения,</w:t>
            </w:r>
            <w:r w:rsidR="005179DF">
              <w:rPr>
                <w:sz w:val="22"/>
                <w:szCs w:val="22"/>
              </w:rPr>
              <w:t xml:space="preserve"> </w:t>
            </w:r>
            <w:r w:rsidRPr="00D5506C">
              <w:rPr>
                <w:sz w:val="20"/>
                <w:szCs w:val="20"/>
              </w:rPr>
              <w:t xml:space="preserve">раздела (ликвидации) земельных участков с кадастровыми номерами:  </w:t>
            </w:r>
          </w:p>
          <w:p w:rsidR="000E2010" w:rsidRPr="00D5506C" w:rsidRDefault="000E2010" w:rsidP="00706E83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>48:20:0010501:</w:t>
            </w:r>
            <w:r w:rsidRPr="00D5506C">
              <w:rPr>
                <w:rFonts w:eastAsia="Calibri"/>
                <w:sz w:val="20"/>
                <w:szCs w:val="20"/>
                <w:lang w:eastAsia="zh-CN"/>
              </w:rPr>
              <w:t>39</w:t>
            </w:r>
          </w:p>
          <w:p w:rsidR="000E2010" w:rsidRPr="00D5506C" w:rsidRDefault="000E2010" w:rsidP="00706E83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>48:20:0010501:</w:t>
            </w:r>
            <w:r w:rsidRPr="00D5506C">
              <w:rPr>
                <w:rFonts w:eastAsia="Calibri"/>
                <w:sz w:val="20"/>
                <w:szCs w:val="20"/>
                <w:lang w:eastAsia="zh-CN"/>
              </w:rPr>
              <w:t>2243</w:t>
            </w:r>
          </w:p>
          <w:p w:rsidR="000E2010" w:rsidRPr="00D5506C" w:rsidRDefault="000E2010" w:rsidP="00706E83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>48:20:0010501:</w:t>
            </w:r>
            <w:r w:rsidRPr="00D5506C">
              <w:rPr>
                <w:rFonts w:eastAsia="Calibri"/>
                <w:sz w:val="20"/>
                <w:szCs w:val="20"/>
                <w:lang w:eastAsia="zh-CN"/>
              </w:rPr>
              <w:t>2176</w:t>
            </w:r>
          </w:p>
          <w:p w:rsidR="000E2010" w:rsidRPr="00D5506C" w:rsidRDefault="000E2010" w:rsidP="00706E83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>48:20:0010501:</w:t>
            </w:r>
            <w:r w:rsidRPr="00D5506C">
              <w:rPr>
                <w:rFonts w:eastAsia="Calibri"/>
                <w:sz w:val="20"/>
                <w:szCs w:val="20"/>
                <w:lang w:eastAsia="zh-CN"/>
              </w:rPr>
              <w:t>2230</w:t>
            </w:r>
          </w:p>
          <w:p w:rsidR="000E2010" w:rsidRPr="00D5506C" w:rsidRDefault="000E2010" w:rsidP="00EA7AD5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  <w:r w:rsidRPr="00D5506C">
              <w:rPr>
                <w:rFonts w:eastAsia="Calibri"/>
                <w:sz w:val="20"/>
                <w:szCs w:val="20"/>
                <w:lang w:eastAsia="zh-CN"/>
              </w:rPr>
              <w:t xml:space="preserve">и </w:t>
            </w:r>
            <w:r w:rsidRPr="00D5506C">
              <w:rPr>
                <w:sz w:val="20"/>
                <w:szCs w:val="20"/>
              </w:rPr>
              <w:t>за счет</w:t>
            </w:r>
            <w:r w:rsidRPr="00D5506C">
              <w:rPr>
                <w:rFonts w:eastAsia="Calibri"/>
                <w:sz w:val="20"/>
                <w:szCs w:val="20"/>
                <w:lang w:eastAsia="zh-CN"/>
              </w:rPr>
              <w:t xml:space="preserve"> нераспределенных муниципальных земель (</w:t>
            </w:r>
            <w:r w:rsidRPr="00D5506C">
              <w:rPr>
                <w:sz w:val="20"/>
                <w:szCs w:val="20"/>
              </w:rPr>
              <w:t>земель, собственность на которые не разграничена)</w:t>
            </w:r>
          </w:p>
        </w:tc>
      </w:tr>
      <w:tr w:rsidR="00D5506C" w:rsidRPr="00D5506C" w:rsidTr="000E2010">
        <w:tc>
          <w:tcPr>
            <w:tcW w:w="1998" w:type="dxa"/>
          </w:tcPr>
          <w:p w:rsidR="000E2010" w:rsidRPr="00D5506C" w:rsidRDefault="000E2010" w:rsidP="00785BE5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w w:val="99"/>
                <w:sz w:val="20"/>
                <w:szCs w:val="20"/>
              </w:rPr>
              <w:t>2</w:t>
            </w:r>
          </w:p>
        </w:tc>
        <w:tc>
          <w:tcPr>
            <w:tcW w:w="1829" w:type="dxa"/>
            <w:vAlign w:val="center"/>
          </w:tcPr>
          <w:p w:rsidR="000E2010" w:rsidRPr="00D5506C" w:rsidRDefault="000E2010" w:rsidP="000E2010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416952,83</w:t>
            </w:r>
          </w:p>
        </w:tc>
        <w:tc>
          <w:tcPr>
            <w:tcW w:w="1764" w:type="dxa"/>
            <w:vAlign w:val="center"/>
          </w:tcPr>
          <w:p w:rsidR="000E2010" w:rsidRPr="00D5506C" w:rsidRDefault="000E2010" w:rsidP="000E2010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1316724,02</w:t>
            </w:r>
          </w:p>
        </w:tc>
        <w:tc>
          <w:tcPr>
            <w:tcW w:w="3589" w:type="dxa"/>
            <w:vMerge/>
          </w:tcPr>
          <w:p w:rsidR="000E2010" w:rsidRPr="00D5506C" w:rsidRDefault="000E2010" w:rsidP="00706E83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0E2010">
        <w:tc>
          <w:tcPr>
            <w:tcW w:w="1998" w:type="dxa"/>
          </w:tcPr>
          <w:p w:rsidR="000E2010" w:rsidRPr="00D5506C" w:rsidRDefault="000E2010" w:rsidP="00785BE5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w w:val="99"/>
                <w:sz w:val="20"/>
                <w:szCs w:val="20"/>
              </w:rPr>
              <w:t>3</w:t>
            </w:r>
          </w:p>
        </w:tc>
        <w:tc>
          <w:tcPr>
            <w:tcW w:w="1829" w:type="dxa"/>
            <w:vAlign w:val="center"/>
          </w:tcPr>
          <w:p w:rsidR="000E2010" w:rsidRPr="00D5506C" w:rsidRDefault="000E2010" w:rsidP="000E2010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416983,03</w:t>
            </w:r>
          </w:p>
        </w:tc>
        <w:tc>
          <w:tcPr>
            <w:tcW w:w="1764" w:type="dxa"/>
            <w:vAlign w:val="center"/>
          </w:tcPr>
          <w:p w:rsidR="000E2010" w:rsidRPr="00D5506C" w:rsidRDefault="000E2010" w:rsidP="000E2010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1316773,45</w:t>
            </w:r>
          </w:p>
        </w:tc>
        <w:tc>
          <w:tcPr>
            <w:tcW w:w="3589" w:type="dxa"/>
            <w:vMerge/>
          </w:tcPr>
          <w:p w:rsidR="000E2010" w:rsidRPr="00D5506C" w:rsidRDefault="000E2010" w:rsidP="00706E83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0E2010">
        <w:tc>
          <w:tcPr>
            <w:tcW w:w="1998" w:type="dxa"/>
          </w:tcPr>
          <w:p w:rsidR="000E2010" w:rsidRPr="00D5506C" w:rsidRDefault="000E2010" w:rsidP="00785BE5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w w:val="99"/>
                <w:sz w:val="20"/>
                <w:szCs w:val="20"/>
              </w:rPr>
              <w:t>4</w:t>
            </w:r>
          </w:p>
        </w:tc>
        <w:tc>
          <w:tcPr>
            <w:tcW w:w="1829" w:type="dxa"/>
            <w:vAlign w:val="center"/>
          </w:tcPr>
          <w:p w:rsidR="000E2010" w:rsidRPr="00D5506C" w:rsidRDefault="000E2010" w:rsidP="000E2010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416991,56</w:t>
            </w:r>
          </w:p>
        </w:tc>
        <w:tc>
          <w:tcPr>
            <w:tcW w:w="1764" w:type="dxa"/>
            <w:vAlign w:val="center"/>
          </w:tcPr>
          <w:p w:rsidR="000E2010" w:rsidRPr="00D5506C" w:rsidRDefault="000E2010" w:rsidP="000E2010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1316768,24</w:t>
            </w:r>
          </w:p>
        </w:tc>
        <w:tc>
          <w:tcPr>
            <w:tcW w:w="3589" w:type="dxa"/>
            <w:vMerge/>
          </w:tcPr>
          <w:p w:rsidR="000E2010" w:rsidRPr="00D5506C" w:rsidRDefault="000E2010" w:rsidP="00706E83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0E2010">
        <w:tc>
          <w:tcPr>
            <w:tcW w:w="1998" w:type="dxa"/>
          </w:tcPr>
          <w:p w:rsidR="000E2010" w:rsidRPr="00D5506C" w:rsidRDefault="000E2010" w:rsidP="00785BE5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w w:val="99"/>
                <w:sz w:val="20"/>
                <w:szCs w:val="20"/>
              </w:rPr>
              <w:t>5</w:t>
            </w:r>
          </w:p>
        </w:tc>
        <w:tc>
          <w:tcPr>
            <w:tcW w:w="1829" w:type="dxa"/>
            <w:vAlign w:val="center"/>
          </w:tcPr>
          <w:p w:rsidR="000E2010" w:rsidRPr="00D5506C" w:rsidRDefault="000E2010" w:rsidP="000E2010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417033,27</w:t>
            </w:r>
          </w:p>
        </w:tc>
        <w:tc>
          <w:tcPr>
            <w:tcW w:w="1764" w:type="dxa"/>
            <w:vAlign w:val="center"/>
          </w:tcPr>
          <w:p w:rsidR="000E2010" w:rsidRPr="00D5506C" w:rsidRDefault="000E2010" w:rsidP="000E2010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1316836,5</w:t>
            </w:r>
          </w:p>
        </w:tc>
        <w:tc>
          <w:tcPr>
            <w:tcW w:w="3589" w:type="dxa"/>
            <w:vMerge/>
          </w:tcPr>
          <w:p w:rsidR="000E2010" w:rsidRPr="00D5506C" w:rsidRDefault="000E2010" w:rsidP="00706E83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0E2010">
        <w:tc>
          <w:tcPr>
            <w:tcW w:w="1998" w:type="dxa"/>
          </w:tcPr>
          <w:p w:rsidR="000E2010" w:rsidRPr="00D5506C" w:rsidRDefault="000E2010" w:rsidP="00785BE5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w w:val="99"/>
                <w:sz w:val="20"/>
                <w:szCs w:val="20"/>
              </w:rPr>
              <w:t>6</w:t>
            </w:r>
          </w:p>
        </w:tc>
        <w:tc>
          <w:tcPr>
            <w:tcW w:w="1829" w:type="dxa"/>
            <w:vAlign w:val="center"/>
          </w:tcPr>
          <w:p w:rsidR="000E2010" w:rsidRPr="00D5506C" w:rsidRDefault="000E2010" w:rsidP="000E2010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417228,78</w:t>
            </w:r>
          </w:p>
        </w:tc>
        <w:tc>
          <w:tcPr>
            <w:tcW w:w="1764" w:type="dxa"/>
            <w:vAlign w:val="center"/>
          </w:tcPr>
          <w:p w:rsidR="000E2010" w:rsidRPr="00D5506C" w:rsidRDefault="000E2010" w:rsidP="000E2010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1317156,5</w:t>
            </w:r>
          </w:p>
        </w:tc>
        <w:tc>
          <w:tcPr>
            <w:tcW w:w="3589" w:type="dxa"/>
            <w:vMerge/>
          </w:tcPr>
          <w:p w:rsidR="000E2010" w:rsidRPr="00D5506C" w:rsidRDefault="000E2010" w:rsidP="00706E83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0E2010">
        <w:tc>
          <w:tcPr>
            <w:tcW w:w="1998" w:type="dxa"/>
          </w:tcPr>
          <w:p w:rsidR="000E2010" w:rsidRPr="00D5506C" w:rsidRDefault="000E2010" w:rsidP="00785BE5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w w:val="99"/>
                <w:sz w:val="20"/>
                <w:szCs w:val="20"/>
              </w:rPr>
              <w:t>7</w:t>
            </w:r>
          </w:p>
        </w:tc>
        <w:tc>
          <w:tcPr>
            <w:tcW w:w="1829" w:type="dxa"/>
            <w:vAlign w:val="center"/>
          </w:tcPr>
          <w:p w:rsidR="000E2010" w:rsidRPr="00D5506C" w:rsidRDefault="000E2010" w:rsidP="000E2010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417254,84</w:t>
            </w:r>
          </w:p>
        </w:tc>
        <w:tc>
          <w:tcPr>
            <w:tcW w:w="1764" w:type="dxa"/>
            <w:vAlign w:val="center"/>
          </w:tcPr>
          <w:p w:rsidR="000E2010" w:rsidRPr="00D5506C" w:rsidRDefault="000E2010" w:rsidP="000E2010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1317199,17</w:t>
            </w:r>
          </w:p>
        </w:tc>
        <w:tc>
          <w:tcPr>
            <w:tcW w:w="3589" w:type="dxa"/>
            <w:vMerge/>
          </w:tcPr>
          <w:p w:rsidR="000E2010" w:rsidRPr="00D5506C" w:rsidRDefault="000E2010" w:rsidP="00706E83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0E2010">
        <w:tc>
          <w:tcPr>
            <w:tcW w:w="1998" w:type="dxa"/>
          </w:tcPr>
          <w:p w:rsidR="000E2010" w:rsidRPr="00D5506C" w:rsidRDefault="000E2010" w:rsidP="00785BE5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w w:val="99"/>
                <w:sz w:val="20"/>
                <w:szCs w:val="20"/>
              </w:rPr>
              <w:t>8</w:t>
            </w:r>
          </w:p>
        </w:tc>
        <w:tc>
          <w:tcPr>
            <w:tcW w:w="1829" w:type="dxa"/>
            <w:vAlign w:val="center"/>
          </w:tcPr>
          <w:p w:rsidR="000E2010" w:rsidRPr="00D5506C" w:rsidRDefault="000E2010" w:rsidP="000E2010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417343,48</w:t>
            </w:r>
          </w:p>
        </w:tc>
        <w:tc>
          <w:tcPr>
            <w:tcW w:w="1764" w:type="dxa"/>
            <w:vAlign w:val="center"/>
          </w:tcPr>
          <w:p w:rsidR="000E2010" w:rsidRPr="00D5506C" w:rsidRDefault="000E2010" w:rsidP="000E2010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1317344,25</w:t>
            </w:r>
          </w:p>
        </w:tc>
        <w:tc>
          <w:tcPr>
            <w:tcW w:w="3589" w:type="dxa"/>
            <w:vMerge/>
          </w:tcPr>
          <w:p w:rsidR="000E2010" w:rsidRPr="00D5506C" w:rsidRDefault="000E2010" w:rsidP="00706E83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0E2010">
        <w:tc>
          <w:tcPr>
            <w:tcW w:w="1998" w:type="dxa"/>
          </w:tcPr>
          <w:p w:rsidR="000E2010" w:rsidRPr="00D5506C" w:rsidRDefault="000E2010" w:rsidP="00785BE5">
            <w:pPr>
              <w:pStyle w:val="TableParagraph"/>
              <w:spacing w:line="211" w:lineRule="exact"/>
              <w:ind w:left="34"/>
              <w:rPr>
                <w:sz w:val="20"/>
                <w:szCs w:val="20"/>
              </w:rPr>
            </w:pPr>
            <w:r w:rsidRPr="00D5506C">
              <w:rPr>
                <w:w w:val="99"/>
                <w:sz w:val="20"/>
                <w:szCs w:val="20"/>
              </w:rPr>
              <w:t>9</w:t>
            </w:r>
          </w:p>
        </w:tc>
        <w:tc>
          <w:tcPr>
            <w:tcW w:w="1829" w:type="dxa"/>
            <w:vAlign w:val="center"/>
          </w:tcPr>
          <w:p w:rsidR="000E2010" w:rsidRPr="00D5506C" w:rsidRDefault="000E2010" w:rsidP="000E2010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417369,55</w:t>
            </w:r>
          </w:p>
        </w:tc>
        <w:tc>
          <w:tcPr>
            <w:tcW w:w="1764" w:type="dxa"/>
            <w:vAlign w:val="center"/>
          </w:tcPr>
          <w:p w:rsidR="000E2010" w:rsidRPr="00D5506C" w:rsidRDefault="000E2010" w:rsidP="000E2010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1317386,92</w:t>
            </w:r>
          </w:p>
        </w:tc>
        <w:tc>
          <w:tcPr>
            <w:tcW w:w="3589" w:type="dxa"/>
            <w:vMerge/>
          </w:tcPr>
          <w:p w:rsidR="000E2010" w:rsidRPr="00D5506C" w:rsidRDefault="000E2010" w:rsidP="00706E83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0E2010">
        <w:tc>
          <w:tcPr>
            <w:tcW w:w="1998" w:type="dxa"/>
          </w:tcPr>
          <w:p w:rsidR="000E2010" w:rsidRPr="00D5506C" w:rsidRDefault="000E2010" w:rsidP="00785BE5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10</w:t>
            </w:r>
          </w:p>
        </w:tc>
        <w:tc>
          <w:tcPr>
            <w:tcW w:w="1829" w:type="dxa"/>
            <w:vAlign w:val="center"/>
          </w:tcPr>
          <w:p w:rsidR="000E2010" w:rsidRPr="00D5506C" w:rsidRDefault="000E2010" w:rsidP="000E2010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417418,92</w:t>
            </w:r>
          </w:p>
        </w:tc>
        <w:tc>
          <w:tcPr>
            <w:tcW w:w="1764" w:type="dxa"/>
            <w:vAlign w:val="center"/>
          </w:tcPr>
          <w:p w:rsidR="000E2010" w:rsidRPr="00D5506C" w:rsidRDefault="000E2010" w:rsidP="000E2010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1317467,73</w:t>
            </w:r>
          </w:p>
        </w:tc>
        <w:tc>
          <w:tcPr>
            <w:tcW w:w="3589" w:type="dxa"/>
            <w:vMerge/>
          </w:tcPr>
          <w:p w:rsidR="000E2010" w:rsidRPr="00D5506C" w:rsidRDefault="000E2010" w:rsidP="00706E83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0E2010">
        <w:tc>
          <w:tcPr>
            <w:tcW w:w="1998" w:type="dxa"/>
          </w:tcPr>
          <w:p w:rsidR="000E2010" w:rsidRPr="00D5506C" w:rsidRDefault="000E2010" w:rsidP="00785BE5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11</w:t>
            </w:r>
          </w:p>
        </w:tc>
        <w:tc>
          <w:tcPr>
            <w:tcW w:w="1829" w:type="dxa"/>
            <w:vAlign w:val="center"/>
          </w:tcPr>
          <w:p w:rsidR="000E2010" w:rsidRPr="00D5506C" w:rsidRDefault="000E2010" w:rsidP="000E2010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417424,95</w:t>
            </w:r>
          </w:p>
        </w:tc>
        <w:tc>
          <w:tcPr>
            <w:tcW w:w="1764" w:type="dxa"/>
            <w:vAlign w:val="center"/>
          </w:tcPr>
          <w:p w:rsidR="000E2010" w:rsidRPr="00D5506C" w:rsidRDefault="000E2010" w:rsidP="000E2010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1317598,86</w:t>
            </w:r>
          </w:p>
        </w:tc>
        <w:tc>
          <w:tcPr>
            <w:tcW w:w="3589" w:type="dxa"/>
            <w:vMerge/>
          </w:tcPr>
          <w:p w:rsidR="000E2010" w:rsidRPr="00D5506C" w:rsidRDefault="000E2010" w:rsidP="00706E83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0E2010">
        <w:tc>
          <w:tcPr>
            <w:tcW w:w="1998" w:type="dxa"/>
          </w:tcPr>
          <w:p w:rsidR="000E2010" w:rsidRPr="00D5506C" w:rsidRDefault="000E2010" w:rsidP="00785BE5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12</w:t>
            </w:r>
          </w:p>
        </w:tc>
        <w:tc>
          <w:tcPr>
            <w:tcW w:w="1829" w:type="dxa"/>
            <w:vAlign w:val="center"/>
          </w:tcPr>
          <w:p w:rsidR="000E2010" w:rsidRPr="00D5506C" w:rsidRDefault="000E2010" w:rsidP="000E2010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417425,15</w:t>
            </w:r>
          </w:p>
        </w:tc>
        <w:tc>
          <w:tcPr>
            <w:tcW w:w="1764" w:type="dxa"/>
            <w:vAlign w:val="center"/>
          </w:tcPr>
          <w:p w:rsidR="000E2010" w:rsidRPr="00D5506C" w:rsidRDefault="000E2010" w:rsidP="000E2010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1317603,27</w:t>
            </w:r>
          </w:p>
        </w:tc>
        <w:tc>
          <w:tcPr>
            <w:tcW w:w="3589" w:type="dxa"/>
            <w:vMerge/>
          </w:tcPr>
          <w:p w:rsidR="000E2010" w:rsidRPr="00D5506C" w:rsidRDefault="000E2010" w:rsidP="00706E83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0E2010">
        <w:tc>
          <w:tcPr>
            <w:tcW w:w="1998" w:type="dxa"/>
          </w:tcPr>
          <w:p w:rsidR="000E2010" w:rsidRPr="00D5506C" w:rsidRDefault="000E2010" w:rsidP="00785BE5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</w:t>
            </w:r>
          </w:p>
        </w:tc>
        <w:tc>
          <w:tcPr>
            <w:tcW w:w="1829" w:type="dxa"/>
            <w:vAlign w:val="center"/>
          </w:tcPr>
          <w:p w:rsidR="000E2010" w:rsidRPr="00D5506C" w:rsidRDefault="000E2010" w:rsidP="000E2010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417421,08</w:t>
            </w:r>
          </w:p>
        </w:tc>
        <w:tc>
          <w:tcPr>
            <w:tcW w:w="1764" w:type="dxa"/>
            <w:vAlign w:val="center"/>
          </w:tcPr>
          <w:p w:rsidR="000E2010" w:rsidRPr="00D5506C" w:rsidRDefault="000E2010" w:rsidP="000E2010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1317603,95</w:t>
            </w:r>
          </w:p>
        </w:tc>
        <w:tc>
          <w:tcPr>
            <w:tcW w:w="3589" w:type="dxa"/>
            <w:vMerge/>
          </w:tcPr>
          <w:p w:rsidR="000E2010" w:rsidRPr="00D5506C" w:rsidRDefault="000E2010" w:rsidP="00706E83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0E2010">
        <w:tc>
          <w:tcPr>
            <w:tcW w:w="1998" w:type="dxa"/>
          </w:tcPr>
          <w:p w:rsidR="000E2010" w:rsidRPr="00D5506C" w:rsidRDefault="000E2010" w:rsidP="00785BE5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14</w:t>
            </w:r>
          </w:p>
        </w:tc>
        <w:tc>
          <w:tcPr>
            <w:tcW w:w="1829" w:type="dxa"/>
            <w:vAlign w:val="center"/>
          </w:tcPr>
          <w:p w:rsidR="000E2010" w:rsidRPr="00D5506C" w:rsidRDefault="000E2010" w:rsidP="000E2010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417404,49</w:t>
            </w:r>
          </w:p>
        </w:tc>
        <w:tc>
          <w:tcPr>
            <w:tcW w:w="1764" w:type="dxa"/>
            <w:vAlign w:val="center"/>
          </w:tcPr>
          <w:p w:rsidR="000E2010" w:rsidRPr="00D5506C" w:rsidRDefault="000E2010" w:rsidP="000E2010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1317602,31</w:t>
            </w:r>
          </w:p>
        </w:tc>
        <w:tc>
          <w:tcPr>
            <w:tcW w:w="3589" w:type="dxa"/>
            <w:vMerge/>
          </w:tcPr>
          <w:p w:rsidR="000E2010" w:rsidRPr="00D5506C" w:rsidRDefault="000E2010" w:rsidP="00706E83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0E2010">
        <w:tc>
          <w:tcPr>
            <w:tcW w:w="1998" w:type="dxa"/>
          </w:tcPr>
          <w:p w:rsidR="000E2010" w:rsidRPr="00D5506C" w:rsidRDefault="000E2010" w:rsidP="00785BE5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15</w:t>
            </w:r>
          </w:p>
        </w:tc>
        <w:tc>
          <w:tcPr>
            <w:tcW w:w="1829" w:type="dxa"/>
            <w:vAlign w:val="center"/>
          </w:tcPr>
          <w:p w:rsidR="000E2010" w:rsidRPr="00D5506C" w:rsidRDefault="000E2010" w:rsidP="000E2010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417383,86</w:t>
            </w:r>
          </w:p>
        </w:tc>
        <w:tc>
          <w:tcPr>
            <w:tcW w:w="1764" w:type="dxa"/>
            <w:vAlign w:val="center"/>
          </w:tcPr>
          <w:p w:rsidR="000E2010" w:rsidRPr="00D5506C" w:rsidRDefault="000E2010" w:rsidP="000E2010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1317589,41</w:t>
            </w:r>
          </w:p>
        </w:tc>
        <w:tc>
          <w:tcPr>
            <w:tcW w:w="3589" w:type="dxa"/>
            <w:vMerge/>
          </w:tcPr>
          <w:p w:rsidR="000E2010" w:rsidRPr="00D5506C" w:rsidRDefault="000E2010" w:rsidP="00706E83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0E2010">
        <w:tc>
          <w:tcPr>
            <w:tcW w:w="1998" w:type="dxa"/>
          </w:tcPr>
          <w:p w:rsidR="000E2010" w:rsidRPr="00D5506C" w:rsidRDefault="000E2010" w:rsidP="00785BE5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16</w:t>
            </w:r>
          </w:p>
        </w:tc>
        <w:tc>
          <w:tcPr>
            <w:tcW w:w="1829" w:type="dxa"/>
            <w:vAlign w:val="center"/>
          </w:tcPr>
          <w:p w:rsidR="000E2010" w:rsidRPr="00D5506C" w:rsidRDefault="000E2010" w:rsidP="000E2010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417371,45</w:t>
            </w:r>
          </w:p>
        </w:tc>
        <w:tc>
          <w:tcPr>
            <w:tcW w:w="1764" w:type="dxa"/>
            <w:vAlign w:val="center"/>
          </w:tcPr>
          <w:p w:rsidR="000E2010" w:rsidRPr="00D5506C" w:rsidRDefault="000E2010" w:rsidP="000E2010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1317584,69</w:t>
            </w:r>
          </w:p>
        </w:tc>
        <w:tc>
          <w:tcPr>
            <w:tcW w:w="3589" w:type="dxa"/>
            <w:vMerge/>
          </w:tcPr>
          <w:p w:rsidR="000E2010" w:rsidRPr="00D5506C" w:rsidRDefault="000E2010" w:rsidP="00706E83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0E2010">
        <w:tc>
          <w:tcPr>
            <w:tcW w:w="1998" w:type="dxa"/>
          </w:tcPr>
          <w:p w:rsidR="000E2010" w:rsidRPr="00D5506C" w:rsidRDefault="000E2010" w:rsidP="00785BE5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17</w:t>
            </w:r>
          </w:p>
        </w:tc>
        <w:tc>
          <w:tcPr>
            <w:tcW w:w="1829" w:type="dxa"/>
            <w:vAlign w:val="center"/>
          </w:tcPr>
          <w:p w:rsidR="000E2010" w:rsidRPr="00D5506C" w:rsidRDefault="000E2010" w:rsidP="000E2010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417363,47</w:t>
            </w:r>
          </w:p>
        </w:tc>
        <w:tc>
          <w:tcPr>
            <w:tcW w:w="1764" w:type="dxa"/>
            <w:vAlign w:val="center"/>
          </w:tcPr>
          <w:p w:rsidR="000E2010" w:rsidRPr="00D5506C" w:rsidRDefault="000E2010" w:rsidP="000E2010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1317576,72</w:t>
            </w:r>
          </w:p>
        </w:tc>
        <w:tc>
          <w:tcPr>
            <w:tcW w:w="3589" w:type="dxa"/>
            <w:vMerge/>
          </w:tcPr>
          <w:p w:rsidR="000E2010" w:rsidRPr="00D5506C" w:rsidRDefault="000E2010" w:rsidP="00706E83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0E2010">
        <w:tc>
          <w:tcPr>
            <w:tcW w:w="1998" w:type="dxa"/>
          </w:tcPr>
          <w:p w:rsidR="000E2010" w:rsidRPr="00D5506C" w:rsidRDefault="000E2010" w:rsidP="00785BE5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18</w:t>
            </w:r>
          </w:p>
        </w:tc>
        <w:tc>
          <w:tcPr>
            <w:tcW w:w="1829" w:type="dxa"/>
            <w:vAlign w:val="center"/>
          </w:tcPr>
          <w:p w:rsidR="000E2010" w:rsidRPr="00D5506C" w:rsidRDefault="000E2010" w:rsidP="000E2010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417359,23</w:t>
            </w:r>
          </w:p>
        </w:tc>
        <w:tc>
          <w:tcPr>
            <w:tcW w:w="1764" w:type="dxa"/>
            <w:vAlign w:val="center"/>
          </w:tcPr>
          <w:p w:rsidR="000E2010" w:rsidRPr="00D5506C" w:rsidRDefault="000E2010" w:rsidP="000E2010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1317565,1</w:t>
            </w:r>
          </w:p>
        </w:tc>
        <w:tc>
          <w:tcPr>
            <w:tcW w:w="3589" w:type="dxa"/>
            <w:vMerge/>
          </w:tcPr>
          <w:p w:rsidR="000E2010" w:rsidRPr="00D5506C" w:rsidRDefault="000E2010" w:rsidP="00706E83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0E2010">
        <w:tc>
          <w:tcPr>
            <w:tcW w:w="1998" w:type="dxa"/>
          </w:tcPr>
          <w:p w:rsidR="000E2010" w:rsidRPr="00D5506C" w:rsidRDefault="000E2010" w:rsidP="00785BE5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19</w:t>
            </w:r>
          </w:p>
        </w:tc>
        <w:tc>
          <w:tcPr>
            <w:tcW w:w="1829" w:type="dxa"/>
            <w:vAlign w:val="center"/>
          </w:tcPr>
          <w:p w:rsidR="000E2010" w:rsidRPr="00D5506C" w:rsidRDefault="000E2010" w:rsidP="000E2010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417330,07</w:t>
            </w:r>
          </w:p>
        </w:tc>
        <w:tc>
          <w:tcPr>
            <w:tcW w:w="1764" w:type="dxa"/>
            <w:vAlign w:val="center"/>
          </w:tcPr>
          <w:p w:rsidR="000E2010" w:rsidRPr="00D5506C" w:rsidRDefault="000E2010" w:rsidP="000E2010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1317575,75</w:t>
            </w:r>
          </w:p>
        </w:tc>
        <w:tc>
          <w:tcPr>
            <w:tcW w:w="3589" w:type="dxa"/>
            <w:vMerge/>
          </w:tcPr>
          <w:p w:rsidR="000E2010" w:rsidRPr="00D5506C" w:rsidRDefault="000E2010" w:rsidP="00706E83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0E2010">
        <w:tc>
          <w:tcPr>
            <w:tcW w:w="1998" w:type="dxa"/>
          </w:tcPr>
          <w:p w:rsidR="000E2010" w:rsidRPr="00D5506C" w:rsidRDefault="000E2010" w:rsidP="00785BE5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20</w:t>
            </w:r>
          </w:p>
        </w:tc>
        <w:tc>
          <w:tcPr>
            <w:tcW w:w="1829" w:type="dxa"/>
            <w:vAlign w:val="center"/>
          </w:tcPr>
          <w:p w:rsidR="000E2010" w:rsidRPr="00D5506C" w:rsidRDefault="000E2010" w:rsidP="000E2010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417331,54</w:t>
            </w:r>
          </w:p>
        </w:tc>
        <w:tc>
          <w:tcPr>
            <w:tcW w:w="1764" w:type="dxa"/>
            <w:vAlign w:val="center"/>
          </w:tcPr>
          <w:p w:rsidR="000E2010" w:rsidRPr="00D5506C" w:rsidRDefault="000E2010" w:rsidP="000E2010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1317586</w:t>
            </w:r>
          </w:p>
        </w:tc>
        <w:tc>
          <w:tcPr>
            <w:tcW w:w="3589" w:type="dxa"/>
            <w:vMerge/>
          </w:tcPr>
          <w:p w:rsidR="000E2010" w:rsidRPr="00D5506C" w:rsidRDefault="000E2010" w:rsidP="00706E83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0E2010">
        <w:tc>
          <w:tcPr>
            <w:tcW w:w="1998" w:type="dxa"/>
          </w:tcPr>
          <w:p w:rsidR="000E2010" w:rsidRPr="00D5506C" w:rsidRDefault="000E2010" w:rsidP="00785BE5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21</w:t>
            </w:r>
          </w:p>
        </w:tc>
        <w:tc>
          <w:tcPr>
            <w:tcW w:w="1829" w:type="dxa"/>
            <w:vAlign w:val="center"/>
          </w:tcPr>
          <w:p w:rsidR="000E2010" w:rsidRPr="00D5506C" w:rsidRDefault="000E2010" w:rsidP="000E2010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417326,56</w:t>
            </w:r>
          </w:p>
        </w:tc>
        <w:tc>
          <w:tcPr>
            <w:tcW w:w="1764" w:type="dxa"/>
            <w:vAlign w:val="center"/>
          </w:tcPr>
          <w:p w:rsidR="000E2010" w:rsidRPr="00D5506C" w:rsidRDefault="000E2010" w:rsidP="000E2010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1317603,23</w:t>
            </w:r>
          </w:p>
        </w:tc>
        <w:tc>
          <w:tcPr>
            <w:tcW w:w="3589" w:type="dxa"/>
            <w:vMerge/>
          </w:tcPr>
          <w:p w:rsidR="000E2010" w:rsidRPr="00D5506C" w:rsidRDefault="000E2010" w:rsidP="00706E83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0E2010">
        <w:tc>
          <w:tcPr>
            <w:tcW w:w="1998" w:type="dxa"/>
          </w:tcPr>
          <w:p w:rsidR="000E2010" w:rsidRPr="00D5506C" w:rsidRDefault="000E2010" w:rsidP="00785BE5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22</w:t>
            </w:r>
          </w:p>
        </w:tc>
        <w:tc>
          <w:tcPr>
            <w:tcW w:w="1829" w:type="dxa"/>
            <w:vAlign w:val="center"/>
          </w:tcPr>
          <w:p w:rsidR="000E2010" w:rsidRPr="00D5506C" w:rsidRDefault="000E2010" w:rsidP="000E2010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417313,18</w:t>
            </w:r>
          </w:p>
        </w:tc>
        <w:tc>
          <w:tcPr>
            <w:tcW w:w="1764" w:type="dxa"/>
            <w:vAlign w:val="center"/>
          </w:tcPr>
          <w:p w:rsidR="000E2010" w:rsidRPr="00D5506C" w:rsidRDefault="000E2010" w:rsidP="000E2010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1317616,58</w:t>
            </w:r>
          </w:p>
        </w:tc>
        <w:tc>
          <w:tcPr>
            <w:tcW w:w="3589" w:type="dxa"/>
            <w:vMerge/>
          </w:tcPr>
          <w:p w:rsidR="000E2010" w:rsidRPr="00D5506C" w:rsidRDefault="000E2010" w:rsidP="00706E83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0E2010">
        <w:tc>
          <w:tcPr>
            <w:tcW w:w="1998" w:type="dxa"/>
          </w:tcPr>
          <w:p w:rsidR="000E2010" w:rsidRPr="00D5506C" w:rsidRDefault="000E2010" w:rsidP="00785BE5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23</w:t>
            </w:r>
          </w:p>
        </w:tc>
        <w:tc>
          <w:tcPr>
            <w:tcW w:w="1829" w:type="dxa"/>
            <w:vAlign w:val="center"/>
          </w:tcPr>
          <w:p w:rsidR="000E2010" w:rsidRPr="00D5506C" w:rsidRDefault="000E2010" w:rsidP="000E2010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417306,55</w:t>
            </w:r>
          </w:p>
        </w:tc>
        <w:tc>
          <w:tcPr>
            <w:tcW w:w="1764" w:type="dxa"/>
            <w:vAlign w:val="center"/>
          </w:tcPr>
          <w:p w:rsidR="000E2010" w:rsidRPr="00D5506C" w:rsidRDefault="000E2010" w:rsidP="000E2010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1317472,27</w:t>
            </w:r>
          </w:p>
        </w:tc>
        <w:tc>
          <w:tcPr>
            <w:tcW w:w="3589" w:type="dxa"/>
            <w:vMerge/>
          </w:tcPr>
          <w:p w:rsidR="000E2010" w:rsidRPr="00D5506C" w:rsidRDefault="000E2010" w:rsidP="00706E83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0E2010">
        <w:tc>
          <w:tcPr>
            <w:tcW w:w="1998" w:type="dxa"/>
          </w:tcPr>
          <w:p w:rsidR="000E2010" w:rsidRPr="00D5506C" w:rsidRDefault="000E2010" w:rsidP="00785BE5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24</w:t>
            </w:r>
          </w:p>
        </w:tc>
        <w:tc>
          <w:tcPr>
            <w:tcW w:w="1829" w:type="dxa"/>
            <w:vAlign w:val="center"/>
          </w:tcPr>
          <w:p w:rsidR="000E2010" w:rsidRPr="00D5506C" w:rsidRDefault="000E2010" w:rsidP="000E2010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417311,77</w:t>
            </w:r>
          </w:p>
        </w:tc>
        <w:tc>
          <w:tcPr>
            <w:tcW w:w="1764" w:type="dxa"/>
            <w:vAlign w:val="center"/>
          </w:tcPr>
          <w:p w:rsidR="000E2010" w:rsidRPr="00D5506C" w:rsidRDefault="000E2010" w:rsidP="000E2010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1317461,87</w:t>
            </w:r>
          </w:p>
        </w:tc>
        <w:tc>
          <w:tcPr>
            <w:tcW w:w="3589" w:type="dxa"/>
            <w:vMerge/>
          </w:tcPr>
          <w:p w:rsidR="000E2010" w:rsidRPr="00D5506C" w:rsidRDefault="000E2010" w:rsidP="00706E83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0E2010">
        <w:tc>
          <w:tcPr>
            <w:tcW w:w="1998" w:type="dxa"/>
          </w:tcPr>
          <w:p w:rsidR="000E2010" w:rsidRPr="00D5506C" w:rsidRDefault="000E2010" w:rsidP="00785BE5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25</w:t>
            </w:r>
          </w:p>
        </w:tc>
        <w:tc>
          <w:tcPr>
            <w:tcW w:w="1829" w:type="dxa"/>
            <w:vAlign w:val="center"/>
          </w:tcPr>
          <w:p w:rsidR="000E2010" w:rsidRPr="00D5506C" w:rsidRDefault="000E2010" w:rsidP="000E2010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417305,92</w:t>
            </w:r>
          </w:p>
        </w:tc>
        <w:tc>
          <w:tcPr>
            <w:tcW w:w="1764" w:type="dxa"/>
            <w:vAlign w:val="center"/>
          </w:tcPr>
          <w:p w:rsidR="000E2010" w:rsidRPr="00D5506C" w:rsidRDefault="000E2010" w:rsidP="000E2010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1317458,58</w:t>
            </w:r>
          </w:p>
        </w:tc>
        <w:tc>
          <w:tcPr>
            <w:tcW w:w="3589" w:type="dxa"/>
            <w:vMerge/>
          </w:tcPr>
          <w:p w:rsidR="000E2010" w:rsidRPr="00D5506C" w:rsidRDefault="000E2010" w:rsidP="00706E83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0E2010">
        <w:tc>
          <w:tcPr>
            <w:tcW w:w="1998" w:type="dxa"/>
          </w:tcPr>
          <w:p w:rsidR="000E2010" w:rsidRPr="00D5506C" w:rsidRDefault="000E2010" w:rsidP="00785BE5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26</w:t>
            </w:r>
          </w:p>
        </w:tc>
        <w:tc>
          <w:tcPr>
            <w:tcW w:w="1829" w:type="dxa"/>
            <w:vAlign w:val="center"/>
          </w:tcPr>
          <w:p w:rsidR="000E2010" w:rsidRPr="00D5506C" w:rsidRDefault="000E2010" w:rsidP="000E2010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417303,97</w:t>
            </w:r>
          </w:p>
        </w:tc>
        <w:tc>
          <w:tcPr>
            <w:tcW w:w="1764" w:type="dxa"/>
            <w:vAlign w:val="center"/>
          </w:tcPr>
          <w:p w:rsidR="000E2010" w:rsidRPr="00D5506C" w:rsidRDefault="000E2010" w:rsidP="000E2010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1317416,18</w:t>
            </w:r>
          </w:p>
        </w:tc>
        <w:tc>
          <w:tcPr>
            <w:tcW w:w="3589" w:type="dxa"/>
            <w:vMerge/>
          </w:tcPr>
          <w:p w:rsidR="000E2010" w:rsidRPr="00D5506C" w:rsidRDefault="000E2010" w:rsidP="00706E83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0E2010">
        <w:tc>
          <w:tcPr>
            <w:tcW w:w="1998" w:type="dxa"/>
          </w:tcPr>
          <w:p w:rsidR="000E2010" w:rsidRPr="00D5506C" w:rsidRDefault="000E2010" w:rsidP="00785BE5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27</w:t>
            </w:r>
          </w:p>
        </w:tc>
        <w:tc>
          <w:tcPr>
            <w:tcW w:w="1829" w:type="dxa"/>
            <w:vAlign w:val="center"/>
          </w:tcPr>
          <w:p w:rsidR="000E2010" w:rsidRPr="00D5506C" w:rsidRDefault="000E2010" w:rsidP="000E2010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417246,14</w:t>
            </w:r>
          </w:p>
        </w:tc>
        <w:tc>
          <w:tcPr>
            <w:tcW w:w="1764" w:type="dxa"/>
            <w:vAlign w:val="center"/>
          </w:tcPr>
          <w:p w:rsidR="000E2010" w:rsidRPr="00D5506C" w:rsidRDefault="000E2010" w:rsidP="000E2010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1317319,19</w:t>
            </w:r>
          </w:p>
        </w:tc>
        <w:tc>
          <w:tcPr>
            <w:tcW w:w="3589" w:type="dxa"/>
            <w:vMerge/>
          </w:tcPr>
          <w:p w:rsidR="000E2010" w:rsidRPr="00D5506C" w:rsidRDefault="000E2010" w:rsidP="00706E83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0E2010">
        <w:tc>
          <w:tcPr>
            <w:tcW w:w="1998" w:type="dxa"/>
          </w:tcPr>
          <w:p w:rsidR="000E2010" w:rsidRPr="00D5506C" w:rsidRDefault="000E2010" w:rsidP="00785BE5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28</w:t>
            </w:r>
          </w:p>
        </w:tc>
        <w:tc>
          <w:tcPr>
            <w:tcW w:w="1829" w:type="dxa"/>
            <w:vAlign w:val="center"/>
          </w:tcPr>
          <w:p w:rsidR="000E2010" w:rsidRPr="00D5506C" w:rsidRDefault="000E2010" w:rsidP="000E2010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417151,17</w:t>
            </w:r>
          </w:p>
        </w:tc>
        <w:tc>
          <w:tcPr>
            <w:tcW w:w="1764" w:type="dxa"/>
            <w:vAlign w:val="center"/>
          </w:tcPr>
          <w:p w:rsidR="000E2010" w:rsidRPr="00D5506C" w:rsidRDefault="000E2010" w:rsidP="000E2010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1317165,34</w:t>
            </w:r>
          </w:p>
        </w:tc>
        <w:tc>
          <w:tcPr>
            <w:tcW w:w="3589" w:type="dxa"/>
            <w:vMerge/>
          </w:tcPr>
          <w:p w:rsidR="000E2010" w:rsidRPr="00D5506C" w:rsidRDefault="000E2010" w:rsidP="00706E83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0E2010">
        <w:tc>
          <w:tcPr>
            <w:tcW w:w="1998" w:type="dxa"/>
          </w:tcPr>
          <w:p w:rsidR="000E2010" w:rsidRPr="00D5506C" w:rsidRDefault="000E2010" w:rsidP="00785BE5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29</w:t>
            </w:r>
          </w:p>
        </w:tc>
        <w:tc>
          <w:tcPr>
            <w:tcW w:w="1829" w:type="dxa"/>
            <w:vAlign w:val="center"/>
          </w:tcPr>
          <w:p w:rsidR="000E2010" w:rsidRPr="00D5506C" w:rsidRDefault="000E2010" w:rsidP="000E2010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417064,73</w:t>
            </w:r>
          </w:p>
        </w:tc>
        <w:tc>
          <w:tcPr>
            <w:tcW w:w="1764" w:type="dxa"/>
            <w:vAlign w:val="center"/>
          </w:tcPr>
          <w:p w:rsidR="000E2010" w:rsidRPr="00D5506C" w:rsidRDefault="000E2010" w:rsidP="000E2010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1317024,65</w:t>
            </w:r>
          </w:p>
        </w:tc>
        <w:tc>
          <w:tcPr>
            <w:tcW w:w="3589" w:type="dxa"/>
            <w:vMerge/>
          </w:tcPr>
          <w:p w:rsidR="000E2010" w:rsidRPr="00D5506C" w:rsidRDefault="000E2010" w:rsidP="00706E83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0E2010">
        <w:tc>
          <w:tcPr>
            <w:tcW w:w="1998" w:type="dxa"/>
          </w:tcPr>
          <w:p w:rsidR="000E2010" w:rsidRPr="00D5506C" w:rsidRDefault="000E2010" w:rsidP="00785BE5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30</w:t>
            </w:r>
          </w:p>
        </w:tc>
        <w:tc>
          <w:tcPr>
            <w:tcW w:w="1829" w:type="dxa"/>
            <w:vAlign w:val="center"/>
          </w:tcPr>
          <w:p w:rsidR="000E2010" w:rsidRPr="00D5506C" w:rsidRDefault="000E2010" w:rsidP="000E2010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416977,66</w:t>
            </w:r>
          </w:p>
        </w:tc>
        <w:tc>
          <w:tcPr>
            <w:tcW w:w="1764" w:type="dxa"/>
            <w:vAlign w:val="center"/>
          </w:tcPr>
          <w:p w:rsidR="000E2010" w:rsidRPr="00D5506C" w:rsidRDefault="000E2010" w:rsidP="000E2010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1316883,97</w:t>
            </w:r>
          </w:p>
        </w:tc>
        <w:tc>
          <w:tcPr>
            <w:tcW w:w="3589" w:type="dxa"/>
            <w:vMerge/>
          </w:tcPr>
          <w:p w:rsidR="000E2010" w:rsidRPr="00D5506C" w:rsidRDefault="000E2010" w:rsidP="00706E83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0E2010">
        <w:tc>
          <w:tcPr>
            <w:tcW w:w="1998" w:type="dxa"/>
          </w:tcPr>
          <w:p w:rsidR="000E2010" w:rsidRPr="00D5506C" w:rsidRDefault="000E2010" w:rsidP="00785BE5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31</w:t>
            </w:r>
          </w:p>
        </w:tc>
        <w:tc>
          <w:tcPr>
            <w:tcW w:w="1829" w:type="dxa"/>
            <w:vAlign w:val="center"/>
          </w:tcPr>
          <w:p w:rsidR="000E2010" w:rsidRPr="00D5506C" w:rsidRDefault="000E2010" w:rsidP="000E2010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416893,11</w:t>
            </w:r>
          </w:p>
        </w:tc>
        <w:tc>
          <w:tcPr>
            <w:tcW w:w="1764" w:type="dxa"/>
            <w:vAlign w:val="center"/>
          </w:tcPr>
          <w:p w:rsidR="000E2010" w:rsidRPr="00D5506C" w:rsidRDefault="000E2010" w:rsidP="000E2010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1316746,24</w:t>
            </w:r>
          </w:p>
        </w:tc>
        <w:tc>
          <w:tcPr>
            <w:tcW w:w="3589" w:type="dxa"/>
            <w:vMerge/>
          </w:tcPr>
          <w:p w:rsidR="000E2010" w:rsidRPr="00D5506C" w:rsidRDefault="000E2010" w:rsidP="00706E83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0E2010">
        <w:tc>
          <w:tcPr>
            <w:tcW w:w="1998" w:type="dxa"/>
          </w:tcPr>
          <w:p w:rsidR="000E2010" w:rsidRPr="00D5506C" w:rsidRDefault="000E2010" w:rsidP="00785BE5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32</w:t>
            </w:r>
          </w:p>
        </w:tc>
        <w:tc>
          <w:tcPr>
            <w:tcW w:w="1829" w:type="dxa"/>
            <w:vAlign w:val="center"/>
          </w:tcPr>
          <w:p w:rsidR="000E2010" w:rsidRPr="00D5506C" w:rsidRDefault="000E2010" w:rsidP="000E2010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416875,88</w:t>
            </w:r>
          </w:p>
        </w:tc>
        <w:tc>
          <w:tcPr>
            <w:tcW w:w="1764" w:type="dxa"/>
            <w:vAlign w:val="center"/>
          </w:tcPr>
          <w:p w:rsidR="000E2010" w:rsidRPr="00D5506C" w:rsidRDefault="000E2010" w:rsidP="000E2010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1316758,72</w:t>
            </w:r>
          </w:p>
        </w:tc>
        <w:tc>
          <w:tcPr>
            <w:tcW w:w="3589" w:type="dxa"/>
            <w:vMerge/>
          </w:tcPr>
          <w:p w:rsidR="000E2010" w:rsidRPr="00D5506C" w:rsidRDefault="000E2010" w:rsidP="00706E83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0E2010">
        <w:tc>
          <w:tcPr>
            <w:tcW w:w="1998" w:type="dxa"/>
          </w:tcPr>
          <w:p w:rsidR="000E2010" w:rsidRPr="00D5506C" w:rsidRDefault="000E2010" w:rsidP="00785BE5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33</w:t>
            </w:r>
          </w:p>
        </w:tc>
        <w:tc>
          <w:tcPr>
            <w:tcW w:w="1829" w:type="dxa"/>
            <w:vAlign w:val="center"/>
          </w:tcPr>
          <w:p w:rsidR="000E2010" w:rsidRPr="00D5506C" w:rsidRDefault="000E2010" w:rsidP="000E2010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416860,62</w:t>
            </w:r>
          </w:p>
        </w:tc>
        <w:tc>
          <w:tcPr>
            <w:tcW w:w="1764" w:type="dxa"/>
            <w:vAlign w:val="center"/>
          </w:tcPr>
          <w:p w:rsidR="000E2010" w:rsidRPr="00D5506C" w:rsidRDefault="000E2010" w:rsidP="000E2010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1316829,29</w:t>
            </w:r>
          </w:p>
        </w:tc>
        <w:tc>
          <w:tcPr>
            <w:tcW w:w="3589" w:type="dxa"/>
            <w:vMerge/>
          </w:tcPr>
          <w:p w:rsidR="000E2010" w:rsidRPr="00D5506C" w:rsidRDefault="000E2010" w:rsidP="00706E83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0E2010">
        <w:tc>
          <w:tcPr>
            <w:tcW w:w="1998" w:type="dxa"/>
          </w:tcPr>
          <w:p w:rsidR="000E2010" w:rsidRPr="00D5506C" w:rsidRDefault="000E2010" w:rsidP="00785BE5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34</w:t>
            </w:r>
          </w:p>
        </w:tc>
        <w:tc>
          <w:tcPr>
            <w:tcW w:w="1829" w:type="dxa"/>
            <w:vAlign w:val="center"/>
          </w:tcPr>
          <w:p w:rsidR="000E2010" w:rsidRPr="00D5506C" w:rsidRDefault="000E2010" w:rsidP="000E2010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416845,58</w:t>
            </w:r>
          </w:p>
        </w:tc>
        <w:tc>
          <w:tcPr>
            <w:tcW w:w="1764" w:type="dxa"/>
            <w:vAlign w:val="center"/>
          </w:tcPr>
          <w:p w:rsidR="000E2010" w:rsidRPr="00D5506C" w:rsidRDefault="000E2010" w:rsidP="000E2010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1316775,22</w:t>
            </w:r>
          </w:p>
        </w:tc>
        <w:tc>
          <w:tcPr>
            <w:tcW w:w="3589" w:type="dxa"/>
            <w:vMerge/>
          </w:tcPr>
          <w:p w:rsidR="000E2010" w:rsidRPr="00D5506C" w:rsidRDefault="000E2010" w:rsidP="00706E83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0E2010">
        <w:tc>
          <w:tcPr>
            <w:tcW w:w="1998" w:type="dxa"/>
          </w:tcPr>
          <w:p w:rsidR="000E2010" w:rsidRPr="00D5506C" w:rsidRDefault="000E2010" w:rsidP="00785BE5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35</w:t>
            </w:r>
          </w:p>
        </w:tc>
        <w:tc>
          <w:tcPr>
            <w:tcW w:w="1829" w:type="dxa"/>
            <w:vAlign w:val="center"/>
          </w:tcPr>
          <w:p w:rsidR="000E2010" w:rsidRPr="00D5506C" w:rsidRDefault="000E2010" w:rsidP="000E2010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416810,75</w:t>
            </w:r>
          </w:p>
        </w:tc>
        <w:tc>
          <w:tcPr>
            <w:tcW w:w="1764" w:type="dxa"/>
            <w:vAlign w:val="center"/>
          </w:tcPr>
          <w:p w:rsidR="000E2010" w:rsidRPr="00D5506C" w:rsidRDefault="000E2010" w:rsidP="000E2010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1316721,32</w:t>
            </w:r>
          </w:p>
        </w:tc>
        <w:tc>
          <w:tcPr>
            <w:tcW w:w="3589" w:type="dxa"/>
            <w:vMerge/>
          </w:tcPr>
          <w:p w:rsidR="000E2010" w:rsidRPr="00D5506C" w:rsidRDefault="000E2010" w:rsidP="00706E83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0E2010">
        <w:tc>
          <w:tcPr>
            <w:tcW w:w="1998" w:type="dxa"/>
          </w:tcPr>
          <w:p w:rsidR="000E2010" w:rsidRPr="00D5506C" w:rsidRDefault="000E2010" w:rsidP="00785BE5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36</w:t>
            </w:r>
          </w:p>
        </w:tc>
        <w:tc>
          <w:tcPr>
            <w:tcW w:w="1829" w:type="dxa"/>
            <w:vAlign w:val="center"/>
          </w:tcPr>
          <w:p w:rsidR="000E2010" w:rsidRPr="00D5506C" w:rsidRDefault="000E2010" w:rsidP="00B707AE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416800,5</w:t>
            </w:r>
            <w:r w:rsidR="00B707AE" w:rsidRPr="00D5506C">
              <w:rPr>
                <w:sz w:val="20"/>
                <w:szCs w:val="20"/>
              </w:rPr>
              <w:t>2</w:t>
            </w:r>
          </w:p>
        </w:tc>
        <w:tc>
          <w:tcPr>
            <w:tcW w:w="1764" w:type="dxa"/>
            <w:vAlign w:val="center"/>
          </w:tcPr>
          <w:p w:rsidR="000E2010" w:rsidRPr="00D5506C" w:rsidRDefault="000E2010" w:rsidP="000E2010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1316717,7</w:t>
            </w:r>
          </w:p>
        </w:tc>
        <w:tc>
          <w:tcPr>
            <w:tcW w:w="3589" w:type="dxa"/>
            <w:vMerge/>
          </w:tcPr>
          <w:p w:rsidR="000E2010" w:rsidRPr="00D5506C" w:rsidRDefault="000E2010" w:rsidP="00706E83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0E2010">
        <w:tc>
          <w:tcPr>
            <w:tcW w:w="1998" w:type="dxa"/>
          </w:tcPr>
          <w:p w:rsidR="000E2010" w:rsidRPr="00D5506C" w:rsidRDefault="000E2010" w:rsidP="00785BE5">
            <w:pPr>
              <w:pStyle w:val="TableParagraph"/>
              <w:spacing w:line="210" w:lineRule="exact"/>
              <w:ind w:left="34"/>
              <w:rPr>
                <w:sz w:val="20"/>
                <w:szCs w:val="20"/>
                <w:lang w:val="en-US"/>
              </w:rPr>
            </w:pPr>
            <w:r w:rsidRPr="00D5506C">
              <w:rPr>
                <w:sz w:val="20"/>
                <w:szCs w:val="20"/>
                <w:lang w:val="en-US"/>
              </w:rPr>
              <w:t>37</w:t>
            </w:r>
          </w:p>
        </w:tc>
        <w:tc>
          <w:tcPr>
            <w:tcW w:w="1829" w:type="dxa"/>
            <w:vAlign w:val="center"/>
          </w:tcPr>
          <w:p w:rsidR="000E2010" w:rsidRPr="00D5506C" w:rsidRDefault="000E2010" w:rsidP="000E2010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416813,57</w:t>
            </w:r>
          </w:p>
        </w:tc>
        <w:tc>
          <w:tcPr>
            <w:tcW w:w="1764" w:type="dxa"/>
            <w:vAlign w:val="center"/>
          </w:tcPr>
          <w:p w:rsidR="000E2010" w:rsidRPr="00D5506C" w:rsidRDefault="000E2010" w:rsidP="000E2010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1316674,87</w:t>
            </w:r>
          </w:p>
        </w:tc>
        <w:tc>
          <w:tcPr>
            <w:tcW w:w="3589" w:type="dxa"/>
            <w:vMerge/>
          </w:tcPr>
          <w:p w:rsidR="000E2010" w:rsidRPr="00D5506C" w:rsidRDefault="000E2010" w:rsidP="00706E83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0E2010">
        <w:tc>
          <w:tcPr>
            <w:tcW w:w="1998" w:type="dxa"/>
          </w:tcPr>
          <w:p w:rsidR="000E2010" w:rsidRPr="00D5506C" w:rsidRDefault="000E2010" w:rsidP="00785BE5">
            <w:pPr>
              <w:pStyle w:val="TableParagraph"/>
              <w:spacing w:line="210" w:lineRule="exact"/>
              <w:ind w:left="34"/>
              <w:rPr>
                <w:sz w:val="20"/>
                <w:szCs w:val="20"/>
                <w:lang w:val="en-US"/>
              </w:rPr>
            </w:pPr>
            <w:r w:rsidRPr="00D5506C">
              <w:rPr>
                <w:sz w:val="20"/>
                <w:szCs w:val="20"/>
                <w:lang w:val="en-US"/>
              </w:rPr>
              <w:t>38</w:t>
            </w:r>
          </w:p>
        </w:tc>
        <w:tc>
          <w:tcPr>
            <w:tcW w:w="1829" w:type="dxa"/>
            <w:vAlign w:val="center"/>
          </w:tcPr>
          <w:p w:rsidR="000E2010" w:rsidRPr="00D5506C" w:rsidRDefault="000E2010" w:rsidP="000E2010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416826,83</w:t>
            </w:r>
          </w:p>
        </w:tc>
        <w:tc>
          <w:tcPr>
            <w:tcW w:w="1764" w:type="dxa"/>
            <w:vAlign w:val="center"/>
          </w:tcPr>
          <w:p w:rsidR="000E2010" w:rsidRPr="00D5506C" w:rsidRDefault="000E2010" w:rsidP="000E2010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1316639,86</w:t>
            </w:r>
          </w:p>
        </w:tc>
        <w:tc>
          <w:tcPr>
            <w:tcW w:w="3589" w:type="dxa"/>
            <w:vMerge/>
          </w:tcPr>
          <w:p w:rsidR="000E2010" w:rsidRPr="00D5506C" w:rsidRDefault="000E2010" w:rsidP="00706E83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0E2010">
        <w:tc>
          <w:tcPr>
            <w:tcW w:w="1998" w:type="dxa"/>
          </w:tcPr>
          <w:p w:rsidR="000E2010" w:rsidRPr="00D5506C" w:rsidRDefault="000E2010" w:rsidP="00785BE5">
            <w:pPr>
              <w:pStyle w:val="TableParagraph"/>
              <w:spacing w:line="210" w:lineRule="exact"/>
              <w:ind w:left="34"/>
              <w:rPr>
                <w:sz w:val="20"/>
                <w:szCs w:val="20"/>
                <w:lang w:val="en-US"/>
              </w:rPr>
            </w:pPr>
            <w:r w:rsidRPr="00D5506C">
              <w:rPr>
                <w:sz w:val="20"/>
                <w:szCs w:val="20"/>
                <w:lang w:val="en-US"/>
              </w:rPr>
              <w:t>39</w:t>
            </w:r>
          </w:p>
        </w:tc>
        <w:tc>
          <w:tcPr>
            <w:tcW w:w="1829" w:type="dxa"/>
            <w:vAlign w:val="center"/>
          </w:tcPr>
          <w:p w:rsidR="000E2010" w:rsidRPr="00D5506C" w:rsidRDefault="000E2010" w:rsidP="000E2010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416876,76</w:t>
            </w:r>
          </w:p>
        </w:tc>
        <w:tc>
          <w:tcPr>
            <w:tcW w:w="1764" w:type="dxa"/>
            <w:vAlign w:val="center"/>
          </w:tcPr>
          <w:p w:rsidR="000E2010" w:rsidRPr="00D5506C" w:rsidRDefault="000E2010" w:rsidP="000E2010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1316673,49</w:t>
            </w:r>
          </w:p>
        </w:tc>
        <w:tc>
          <w:tcPr>
            <w:tcW w:w="3589" w:type="dxa"/>
            <w:vMerge/>
          </w:tcPr>
          <w:p w:rsidR="000E2010" w:rsidRPr="00D5506C" w:rsidRDefault="000E2010" w:rsidP="00706E83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0E2010">
        <w:tc>
          <w:tcPr>
            <w:tcW w:w="1998" w:type="dxa"/>
          </w:tcPr>
          <w:p w:rsidR="000E2010" w:rsidRPr="00D5506C" w:rsidRDefault="000E2010" w:rsidP="00785BE5">
            <w:pPr>
              <w:pStyle w:val="TableParagraph"/>
              <w:spacing w:line="210" w:lineRule="exact"/>
              <w:ind w:left="34"/>
              <w:rPr>
                <w:sz w:val="20"/>
                <w:szCs w:val="20"/>
                <w:lang w:val="en-US"/>
              </w:rPr>
            </w:pPr>
            <w:r w:rsidRPr="00D5506C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829" w:type="dxa"/>
            <w:vAlign w:val="center"/>
          </w:tcPr>
          <w:p w:rsidR="000E2010" w:rsidRPr="00D5506C" w:rsidRDefault="000E2010" w:rsidP="000E2010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416898,93</w:t>
            </w:r>
          </w:p>
        </w:tc>
        <w:tc>
          <w:tcPr>
            <w:tcW w:w="1764" w:type="dxa"/>
            <w:vAlign w:val="center"/>
          </w:tcPr>
          <w:p w:rsidR="000E2010" w:rsidRPr="00D5506C" w:rsidRDefault="000E2010" w:rsidP="000E2010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1316645,15</w:t>
            </w:r>
          </w:p>
        </w:tc>
        <w:tc>
          <w:tcPr>
            <w:tcW w:w="3589" w:type="dxa"/>
            <w:vMerge/>
          </w:tcPr>
          <w:p w:rsidR="000E2010" w:rsidRPr="00D5506C" w:rsidRDefault="000E2010" w:rsidP="00706E83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</w:tbl>
    <w:p w:rsidR="00760711" w:rsidRDefault="00760711" w:rsidP="000F1CDB">
      <w:pPr>
        <w:pStyle w:val="affe"/>
        <w:spacing w:after="0" w:line="360" w:lineRule="auto"/>
        <w:ind w:right="-142" w:firstLine="567"/>
        <w:jc w:val="center"/>
        <w:rPr>
          <w:rFonts w:ascii="Times New Roman" w:hAnsi="Times New Roman" w:cs="Times New Roman"/>
          <w:color w:val="FF0000"/>
          <w:lang w:val="ru-RU"/>
        </w:rPr>
      </w:pPr>
    </w:p>
    <w:tbl>
      <w:tblPr>
        <w:tblStyle w:val="a9"/>
        <w:tblW w:w="0" w:type="auto"/>
        <w:tblInd w:w="392" w:type="dxa"/>
        <w:tblLook w:val="04A0" w:firstRow="1" w:lastRow="0" w:firstColumn="1" w:lastColumn="0" w:noHBand="0" w:noVBand="1"/>
      </w:tblPr>
      <w:tblGrid>
        <w:gridCol w:w="1998"/>
        <w:gridCol w:w="1829"/>
        <w:gridCol w:w="1764"/>
        <w:gridCol w:w="3589"/>
      </w:tblGrid>
      <w:tr w:rsidR="00D5506C" w:rsidRPr="00D5506C" w:rsidTr="00760711">
        <w:tc>
          <w:tcPr>
            <w:tcW w:w="9180" w:type="dxa"/>
            <w:gridSpan w:val="4"/>
          </w:tcPr>
          <w:p w:rsidR="00760711" w:rsidRPr="00D5506C" w:rsidRDefault="00760711" w:rsidP="00760711">
            <w:pPr>
              <w:pStyle w:val="TableParagraph"/>
              <w:spacing w:line="210" w:lineRule="exact"/>
              <w:ind w:left="107"/>
              <w:jc w:val="left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 xml:space="preserve">Раздел земельного участка  </w:t>
            </w:r>
            <w:r w:rsidRPr="00D5506C">
              <w:rPr>
                <w:bCs/>
                <w:sz w:val="20"/>
                <w:szCs w:val="20"/>
                <w:shd w:val="clear" w:color="auto" w:fill="FFFFFF"/>
              </w:rPr>
              <w:t>48:20:0010501:39</w:t>
            </w:r>
          </w:p>
        </w:tc>
      </w:tr>
      <w:tr w:rsidR="00D5506C" w:rsidRPr="00D5506C" w:rsidTr="00760711">
        <w:tc>
          <w:tcPr>
            <w:tcW w:w="9180" w:type="dxa"/>
            <w:gridSpan w:val="4"/>
          </w:tcPr>
          <w:p w:rsidR="00760711" w:rsidRPr="00D5506C" w:rsidRDefault="00760711" w:rsidP="00760711">
            <w:pPr>
              <w:pStyle w:val="TableParagraph"/>
              <w:spacing w:line="210" w:lineRule="exact"/>
              <w:ind w:left="107"/>
              <w:jc w:val="left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Условный</w:t>
            </w:r>
            <w:r w:rsidRPr="00D5506C">
              <w:rPr>
                <w:spacing w:val="-5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номер</w:t>
            </w:r>
            <w:r w:rsidRPr="00D5506C">
              <w:rPr>
                <w:spacing w:val="-2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земельного</w:t>
            </w:r>
            <w:r w:rsidRPr="00D5506C">
              <w:rPr>
                <w:spacing w:val="-2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участка</w:t>
            </w:r>
            <w:r w:rsidRPr="00D5506C">
              <w:rPr>
                <w:spacing w:val="2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-</w:t>
            </w:r>
            <w:r w:rsidRPr="00D5506C">
              <w:rPr>
                <w:spacing w:val="-5"/>
                <w:sz w:val="20"/>
                <w:szCs w:val="20"/>
              </w:rPr>
              <w:t xml:space="preserve"> </w:t>
            </w:r>
            <w:r w:rsidRPr="00D5506C">
              <w:rPr>
                <w:bCs/>
                <w:sz w:val="20"/>
                <w:szCs w:val="20"/>
                <w:shd w:val="clear" w:color="auto" w:fill="FFFFFF"/>
              </w:rPr>
              <w:t>48:20:0010501</w:t>
            </w:r>
            <w:r w:rsidRPr="00D5506C">
              <w:rPr>
                <w:sz w:val="20"/>
                <w:szCs w:val="20"/>
              </w:rPr>
              <w:t>:ЗУ 39.1 (для оврага)</w:t>
            </w:r>
          </w:p>
        </w:tc>
      </w:tr>
      <w:tr w:rsidR="00D5506C" w:rsidRPr="00D5506C" w:rsidTr="00760711">
        <w:tc>
          <w:tcPr>
            <w:tcW w:w="9180" w:type="dxa"/>
            <w:gridSpan w:val="4"/>
          </w:tcPr>
          <w:p w:rsidR="00760711" w:rsidRPr="00D5506C" w:rsidRDefault="00760711" w:rsidP="00316D6D">
            <w:pPr>
              <w:pStyle w:val="TableParagraph"/>
              <w:spacing w:line="210" w:lineRule="exact"/>
              <w:ind w:left="107"/>
              <w:jc w:val="left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Площадь</w:t>
            </w:r>
            <w:r w:rsidRPr="00D5506C">
              <w:rPr>
                <w:spacing w:val="-3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земельного</w:t>
            </w:r>
            <w:r w:rsidRPr="00D5506C">
              <w:rPr>
                <w:spacing w:val="1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участка</w:t>
            </w:r>
            <w:r w:rsidRPr="00D5506C">
              <w:rPr>
                <w:spacing w:val="-3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 xml:space="preserve">   </w:t>
            </w:r>
            <w:r w:rsidR="00316D6D" w:rsidRPr="00D5506C">
              <w:rPr>
                <w:sz w:val="20"/>
                <w:szCs w:val="20"/>
              </w:rPr>
              <w:t>83130</w:t>
            </w:r>
            <w:r w:rsidRPr="00D5506C">
              <w:rPr>
                <w:sz w:val="20"/>
                <w:szCs w:val="20"/>
              </w:rPr>
              <w:t xml:space="preserve">    </w:t>
            </w:r>
            <w:r w:rsidRPr="00D5506C">
              <w:rPr>
                <w:spacing w:val="-3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м</w:t>
            </w:r>
            <w:proofErr w:type="gramStart"/>
            <w:r w:rsidRPr="00D5506C">
              <w:rPr>
                <w:sz w:val="20"/>
                <w:szCs w:val="20"/>
              </w:rPr>
              <w:t>2</w:t>
            </w:r>
            <w:proofErr w:type="gramEnd"/>
          </w:p>
        </w:tc>
      </w:tr>
      <w:tr w:rsidR="00D5506C" w:rsidRPr="00D5506C" w:rsidTr="00760711">
        <w:tc>
          <w:tcPr>
            <w:tcW w:w="1998" w:type="dxa"/>
            <w:vMerge w:val="restart"/>
          </w:tcPr>
          <w:p w:rsidR="00760711" w:rsidRPr="00D5506C" w:rsidRDefault="00760711" w:rsidP="00760711">
            <w:pPr>
              <w:pStyle w:val="TableParagraph"/>
              <w:spacing w:line="225" w:lineRule="exact"/>
              <w:ind w:left="282" w:right="275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Обозначение</w:t>
            </w:r>
            <w:r w:rsidRPr="00D5506C">
              <w:rPr>
                <w:spacing w:val="-4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характерных</w:t>
            </w:r>
            <w:r w:rsidRPr="00D5506C">
              <w:rPr>
                <w:spacing w:val="-4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точек</w:t>
            </w:r>
          </w:p>
          <w:p w:rsidR="00760711" w:rsidRPr="00D5506C" w:rsidRDefault="00760711" w:rsidP="00760711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  <w:r w:rsidRPr="00D5506C">
              <w:rPr>
                <w:sz w:val="20"/>
                <w:szCs w:val="20"/>
              </w:rPr>
              <w:t>границ</w:t>
            </w:r>
          </w:p>
        </w:tc>
        <w:tc>
          <w:tcPr>
            <w:tcW w:w="3593" w:type="dxa"/>
            <w:gridSpan w:val="2"/>
          </w:tcPr>
          <w:p w:rsidR="00760711" w:rsidRPr="00D5506C" w:rsidRDefault="00760711" w:rsidP="00760711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  <w:r w:rsidRPr="00D5506C">
              <w:rPr>
                <w:rFonts w:eastAsia="Calibri"/>
                <w:sz w:val="20"/>
                <w:szCs w:val="20"/>
                <w:lang w:eastAsia="zh-CN"/>
              </w:rPr>
              <w:t xml:space="preserve">Координаты, </w:t>
            </w:r>
            <w:proofErr w:type="gramStart"/>
            <w:r w:rsidRPr="00D5506C">
              <w:rPr>
                <w:rFonts w:eastAsia="Calibri"/>
                <w:sz w:val="20"/>
                <w:szCs w:val="20"/>
                <w:lang w:eastAsia="zh-CN"/>
              </w:rPr>
              <w:t>м</w:t>
            </w:r>
            <w:proofErr w:type="gramEnd"/>
          </w:p>
        </w:tc>
        <w:tc>
          <w:tcPr>
            <w:tcW w:w="3589" w:type="dxa"/>
            <w:vMerge w:val="restart"/>
          </w:tcPr>
          <w:p w:rsidR="00760711" w:rsidRPr="00D5506C" w:rsidRDefault="00760711" w:rsidP="00760711">
            <w:pPr>
              <w:suppressAutoHyphens/>
              <w:spacing w:line="276" w:lineRule="auto"/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 xml:space="preserve">способ образования </w:t>
            </w:r>
          </w:p>
          <w:p w:rsidR="00760711" w:rsidRPr="00D5506C" w:rsidRDefault="00760711" w:rsidP="00760711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  <w:r w:rsidRPr="00D5506C">
              <w:rPr>
                <w:sz w:val="20"/>
                <w:szCs w:val="20"/>
              </w:rPr>
              <w:t>земельных участков</w:t>
            </w:r>
          </w:p>
        </w:tc>
      </w:tr>
      <w:tr w:rsidR="00D5506C" w:rsidRPr="00D5506C" w:rsidTr="00760711">
        <w:tc>
          <w:tcPr>
            <w:tcW w:w="1998" w:type="dxa"/>
            <w:vMerge/>
          </w:tcPr>
          <w:p w:rsidR="00760711" w:rsidRPr="00D5506C" w:rsidRDefault="00760711" w:rsidP="00760711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  <w:tc>
          <w:tcPr>
            <w:tcW w:w="1829" w:type="dxa"/>
          </w:tcPr>
          <w:p w:rsidR="00760711" w:rsidRPr="00D5506C" w:rsidRDefault="00760711" w:rsidP="00760711">
            <w:pPr>
              <w:pStyle w:val="TableParagraph"/>
              <w:spacing w:line="210" w:lineRule="exact"/>
              <w:ind w:left="7"/>
              <w:rPr>
                <w:sz w:val="20"/>
                <w:szCs w:val="20"/>
              </w:rPr>
            </w:pPr>
            <w:r w:rsidRPr="00D5506C">
              <w:rPr>
                <w:w w:val="99"/>
                <w:sz w:val="20"/>
                <w:szCs w:val="20"/>
              </w:rPr>
              <w:t>X</w:t>
            </w:r>
          </w:p>
        </w:tc>
        <w:tc>
          <w:tcPr>
            <w:tcW w:w="1764" w:type="dxa"/>
          </w:tcPr>
          <w:p w:rsidR="00760711" w:rsidRPr="00D5506C" w:rsidRDefault="00760711" w:rsidP="00760711">
            <w:pPr>
              <w:pStyle w:val="TableParagraph"/>
              <w:spacing w:line="210" w:lineRule="exact"/>
              <w:ind w:left="7"/>
              <w:rPr>
                <w:sz w:val="20"/>
                <w:szCs w:val="20"/>
              </w:rPr>
            </w:pPr>
            <w:r w:rsidRPr="00D5506C">
              <w:rPr>
                <w:w w:val="99"/>
                <w:sz w:val="20"/>
                <w:szCs w:val="20"/>
              </w:rPr>
              <w:t>Y</w:t>
            </w:r>
          </w:p>
        </w:tc>
        <w:tc>
          <w:tcPr>
            <w:tcW w:w="3589" w:type="dxa"/>
            <w:vMerge/>
          </w:tcPr>
          <w:p w:rsidR="00760711" w:rsidRPr="00D5506C" w:rsidRDefault="00760711" w:rsidP="00760711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A341E7">
        <w:tc>
          <w:tcPr>
            <w:tcW w:w="1998" w:type="dxa"/>
          </w:tcPr>
          <w:p w:rsidR="00BD2C7C" w:rsidRPr="00D5506C" w:rsidRDefault="00BD2C7C" w:rsidP="00A341E7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w w:val="99"/>
                <w:sz w:val="20"/>
                <w:szCs w:val="20"/>
              </w:rPr>
              <w:lastRenderedPageBreak/>
              <w:t>1</w:t>
            </w:r>
          </w:p>
        </w:tc>
        <w:tc>
          <w:tcPr>
            <w:tcW w:w="1829" w:type="dxa"/>
            <w:vAlign w:val="bottom"/>
          </w:tcPr>
          <w:p w:rsidR="00BD2C7C" w:rsidRPr="00D5506C" w:rsidRDefault="00BD2C7C" w:rsidP="00BD2C7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416604,91</w:t>
            </w:r>
          </w:p>
        </w:tc>
        <w:tc>
          <w:tcPr>
            <w:tcW w:w="1764" w:type="dxa"/>
            <w:vAlign w:val="bottom"/>
          </w:tcPr>
          <w:p w:rsidR="00BD2C7C" w:rsidRPr="00D5506C" w:rsidRDefault="00BD2C7C" w:rsidP="00BD2C7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1317827,31</w:t>
            </w:r>
          </w:p>
        </w:tc>
        <w:tc>
          <w:tcPr>
            <w:tcW w:w="3589" w:type="dxa"/>
            <w:vMerge w:val="restart"/>
          </w:tcPr>
          <w:p w:rsidR="00D83EAE" w:rsidRPr="00C45CE5" w:rsidRDefault="00D83EAE" w:rsidP="00D83EAE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C45CE5">
              <w:rPr>
                <w:sz w:val="20"/>
                <w:szCs w:val="20"/>
              </w:rPr>
              <w:t xml:space="preserve">Раздел земельного участка с кадастровым номером:  </w:t>
            </w:r>
            <w:r w:rsidRPr="00C45CE5">
              <w:rPr>
                <w:bCs/>
                <w:sz w:val="20"/>
                <w:szCs w:val="20"/>
              </w:rPr>
              <w:t xml:space="preserve">48:20:0010501:39 </w:t>
            </w:r>
            <w:r w:rsidRPr="00C45CE5">
              <w:rPr>
                <w:sz w:val="20"/>
                <w:szCs w:val="20"/>
              </w:rPr>
              <w:t>с сохранением земельного участка в измененных границах</w:t>
            </w:r>
            <w:r w:rsidR="00BD2C7C" w:rsidRPr="00C45CE5">
              <w:rPr>
                <w:sz w:val="20"/>
                <w:szCs w:val="20"/>
              </w:rPr>
              <w:t xml:space="preserve"> </w:t>
            </w:r>
            <w:r w:rsidR="00243200" w:rsidRPr="00C45CE5">
              <w:rPr>
                <w:sz w:val="20"/>
                <w:szCs w:val="20"/>
              </w:rPr>
              <w:t>с измененной площадью</w:t>
            </w:r>
          </w:p>
          <w:p w:rsidR="00BD2C7C" w:rsidRPr="00D5506C" w:rsidRDefault="00BD2C7C" w:rsidP="00F27BC2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D5506C" w:rsidRPr="00D5506C" w:rsidTr="00A341E7">
        <w:tc>
          <w:tcPr>
            <w:tcW w:w="1998" w:type="dxa"/>
          </w:tcPr>
          <w:p w:rsidR="00BD2C7C" w:rsidRPr="00D5506C" w:rsidRDefault="00BD2C7C" w:rsidP="00A341E7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w w:val="99"/>
                <w:sz w:val="20"/>
                <w:szCs w:val="20"/>
              </w:rPr>
              <w:t>2</w:t>
            </w:r>
          </w:p>
        </w:tc>
        <w:tc>
          <w:tcPr>
            <w:tcW w:w="1829" w:type="dxa"/>
            <w:vAlign w:val="bottom"/>
          </w:tcPr>
          <w:p w:rsidR="00BD2C7C" w:rsidRPr="00D5506C" w:rsidRDefault="00BD2C7C" w:rsidP="00BD2C7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416676,43</w:t>
            </w:r>
          </w:p>
        </w:tc>
        <w:tc>
          <w:tcPr>
            <w:tcW w:w="1764" w:type="dxa"/>
            <w:vAlign w:val="bottom"/>
          </w:tcPr>
          <w:p w:rsidR="00BD2C7C" w:rsidRPr="00D5506C" w:rsidRDefault="00BD2C7C" w:rsidP="00BD2C7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1317775,99</w:t>
            </w:r>
          </w:p>
        </w:tc>
        <w:tc>
          <w:tcPr>
            <w:tcW w:w="3589" w:type="dxa"/>
            <w:vMerge/>
          </w:tcPr>
          <w:p w:rsidR="00BD2C7C" w:rsidRPr="00D5506C" w:rsidRDefault="00BD2C7C" w:rsidP="00760711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D5506C" w:rsidRPr="00D5506C" w:rsidTr="00A341E7">
        <w:tc>
          <w:tcPr>
            <w:tcW w:w="1998" w:type="dxa"/>
          </w:tcPr>
          <w:p w:rsidR="00BD2C7C" w:rsidRPr="00D5506C" w:rsidRDefault="00BD2C7C" w:rsidP="00A341E7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w w:val="99"/>
                <w:sz w:val="20"/>
                <w:szCs w:val="20"/>
              </w:rPr>
              <w:t>3</w:t>
            </w:r>
          </w:p>
        </w:tc>
        <w:tc>
          <w:tcPr>
            <w:tcW w:w="1829" w:type="dxa"/>
            <w:vAlign w:val="bottom"/>
          </w:tcPr>
          <w:p w:rsidR="00BD2C7C" w:rsidRPr="00D5506C" w:rsidRDefault="00BD2C7C" w:rsidP="00BD2C7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416675,64</w:t>
            </w:r>
          </w:p>
        </w:tc>
        <w:tc>
          <w:tcPr>
            <w:tcW w:w="1764" w:type="dxa"/>
            <w:vAlign w:val="bottom"/>
          </w:tcPr>
          <w:p w:rsidR="00BD2C7C" w:rsidRPr="00D5506C" w:rsidRDefault="00BD2C7C" w:rsidP="00BD2C7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1317724,99</w:t>
            </w:r>
          </w:p>
        </w:tc>
        <w:tc>
          <w:tcPr>
            <w:tcW w:w="3589" w:type="dxa"/>
            <w:vMerge/>
          </w:tcPr>
          <w:p w:rsidR="00BD2C7C" w:rsidRPr="00D5506C" w:rsidRDefault="00BD2C7C" w:rsidP="00760711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D5506C" w:rsidRPr="00D5506C" w:rsidTr="00A341E7">
        <w:tc>
          <w:tcPr>
            <w:tcW w:w="1998" w:type="dxa"/>
          </w:tcPr>
          <w:p w:rsidR="00BD2C7C" w:rsidRPr="00D5506C" w:rsidRDefault="00BD2C7C" w:rsidP="00A341E7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w w:val="99"/>
                <w:sz w:val="20"/>
                <w:szCs w:val="20"/>
              </w:rPr>
              <w:t>4</w:t>
            </w:r>
          </w:p>
        </w:tc>
        <w:tc>
          <w:tcPr>
            <w:tcW w:w="1829" w:type="dxa"/>
            <w:vAlign w:val="bottom"/>
          </w:tcPr>
          <w:p w:rsidR="00BD2C7C" w:rsidRPr="00D5506C" w:rsidRDefault="00BD2C7C" w:rsidP="00BD2C7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416603,62</w:t>
            </w:r>
          </w:p>
        </w:tc>
        <w:tc>
          <w:tcPr>
            <w:tcW w:w="1764" w:type="dxa"/>
            <w:vAlign w:val="bottom"/>
          </w:tcPr>
          <w:p w:rsidR="00BD2C7C" w:rsidRPr="00D5506C" w:rsidRDefault="00BD2C7C" w:rsidP="00BD2C7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1317647,1</w:t>
            </w:r>
          </w:p>
        </w:tc>
        <w:tc>
          <w:tcPr>
            <w:tcW w:w="3589" w:type="dxa"/>
            <w:vMerge/>
          </w:tcPr>
          <w:p w:rsidR="00BD2C7C" w:rsidRPr="00D5506C" w:rsidRDefault="00BD2C7C" w:rsidP="00760711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D5506C" w:rsidRPr="00D5506C" w:rsidTr="00A341E7">
        <w:tc>
          <w:tcPr>
            <w:tcW w:w="1998" w:type="dxa"/>
          </w:tcPr>
          <w:p w:rsidR="00BD2C7C" w:rsidRPr="00D5506C" w:rsidRDefault="00BD2C7C" w:rsidP="00A341E7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w w:val="99"/>
                <w:sz w:val="20"/>
                <w:szCs w:val="20"/>
              </w:rPr>
              <w:t>5</w:t>
            </w:r>
          </w:p>
        </w:tc>
        <w:tc>
          <w:tcPr>
            <w:tcW w:w="1829" w:type="dxa"/>
            <w:vAlign w:val="bottom"/>
          </w:tcPr>
          <w:p w:rsidR="00BD2C7C" w:rsidRPr="00D5506C" w:rsidRDefault="00BD2C7C" w:rsidP="00BD2C7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416709,89</w:t>
            </w:r>
          </w:p>
        </w:tc>
        <w:tc>
          <w:tcPr>
            <w:tcW w:w="1764" w:type="dxa"/>
            <w:vAlign w:val="bottom"/>
          </w:tcPr>
          <w:p w:rsidR="00BD2C7C" w:rsidRPr="00D5506C" w:rsidRDefault="00BD2C7C" w:rsidP="00BD2C7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1317663,45</w:t>
            </w:r>
          </w:p>
        </w:tc>
        <w:tc>
          <w:tcPr>
            <w:tcW w:w="3589" w:type="dxa"/>
            <w:vMerge/>
          </w:tcPr>
          <w:p w:rsidR="00BD2C7C" w:rsidRPr="00D5506C" w:rsidRDefault="00BD2C7C" w:rsidP="00760711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D5506C" w:rsidRPr="00D5506C" w:rsidTr="00A341E7">
        <w:tc>
          <w:tcPr>
            <w:tcW w:w="1998" w:type="dxa"/>
          </w:tcPr>
          <w:p w:rsidR="00BD2C7C" w:rsidRPr="00D5506C" w:rsidRDefault="00BD2C7C" w:rsidP="00A341E7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w w:val="99"/>
                <w:sz w:val="20"/>
                <w:szCs w:val="20"/>
              </w:rPr>
              <w:t>6</w:t>
            </w:r>
          </w:p>
        </w:tc>
        <w:tc>
          <w:tcPr>
            <w:tcW w:w="1829" w:type="dxa"/>
            <w:vAlign w:val="bottom"/>
          </w:tcPr>
          <w:p w:rsidR="00BD2C7C" w:rsidRPr="00D5506C" w:rsidRDefault="00BD2C7C" w:rsidP="00BD2C7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416720,51</w:t>
            </w:r>
          </w:p>
        </w:tc>
        <w:tc>
          <w:tcPr>
            <w:tcW w:w="1764" w:type="dxa"/>
            <w:vAlign w:val="bottom"/>
          </w:tcPr>
          <w:p w:rsidR="00BD2C7C" w:rsidRPr="00D5506C" w:rsidRDefault="00BD2C7C" w:rsidP="00BD2C7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1317561,27</w:t>
            </w:r>
          </w:p>
        </w:tc>
        <w:tc>
          <w:tcPr>
            <w:tcW w:w="3589" w:type="dxa"/>
            <w:vMerge/>
          </w:tcPr>
          <w:p w:rsidR="00BD2C7C" w:rsidRPr="00D5506C" w:rsidRDefault="00BD2C7C" w:rsidP="00760711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D5506C" w:rsidRPr="00D5506C" w:rsidTr="00A341E7">
        <w:tc>
          <w:tcPr>
            <w:tcW w:w="1998" w:type="dxa"/>
          </w:tcPr>
          <w:p w:rsidR="00BD2C7C" w:rsidRPr="00D5506C" w:rsidRDefault="00BD2C7C" w:rsidP="00A341E7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w w:val="99"/>
                <w:sz w:val="20"/>
                <w:szCs w:val="20"/>
              </w:rPr>
              <w:t>7</w:t>
            </w:r>
          </w:p>
        </w:tc>
        <w:tc>
          <w:tcPr>
            <w:tcW w:w="1829" w:type="dxa"/>
            <w:vAlign w:val="bottom"/>
          </w:tcPr>
          <w:p w:rsidR="00BD2C7C" w:rsidRPr="00D5506C" w:rsidRDefault="00BD2C7C" w:rsidP="00BD2C7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416697,84</w:t>
            </w:r>
          </w:p>
        </w:tc>
        <w:tc>
          <w:tcPr>
            <w:tcW w:w="1764" w:type="dxa"/>
            <w:vAlign w:val="bottom"/>
          </w:tcPr>
          <w:p w:rsidR="00BD2C7C" w:rsidRPr="00D5506C" w:rsidRDefault="00BD2C7C" w:rsidP="00BD2C7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1317402,59</w:t>
            </w:r>
          </w:p>
        </w:tc>
        <w:tc>
          <w:tcPr>
            <w:tcW w:w="3589" w:type="dxa"/>
            <w:vMerge/>
          </w:tcPr>
          <w:p w:rsidR="00BD2C7C" w:rsidRPr="00D5506C" w:rsidRDefault="00BD2C7C" w:rsidP="00760711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D5506C" w:rsidRPr="00D5506C" w:rsidTr="00A341E7">
        <w:tc>
          <w:tcPr>
            <w:tcW w:w="1998" w:type="dxa"/>
          </w:tcPr>
          <w:p w:rsidR="00BD2C7C" w:rsidRPr="00D5506C" w:rsidRDefault="00BD2C7C" w:rsidP="00A341E7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w w:val="99"/>
                <w:sz w:val="20"/>
                <w:szCs w:val="20"/>
              </w:rPr>
              <w:t>8</w:t>
            </w:r>
          </w:p>
        </w:tc>
        <w:tc>
          <w:tcPr>
            <w:tcW w:w="1829" w:type="dxa"/>
            <w:vAlign w:val="bottom"/>
          </w:tcPr>
          <w:p w:rsidR="00BD2C7C" w:rsidRPr="00D5506C" w:rsidRDefault="00BD2C7C" w:rsidP="00BD2C7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416659,7</w:t>
            </w:r>
          </w:p>
        </w:tc>
        <w:tc>
          <w:tcPr>
            <w:tcW w:w="1764" w:type="dxa"/>
            <w:vAlign w:val="bottom"/>
          </w:tcPr>
          <w:p w:rsidR="00BD2C7C" w:rsidRPr="00D5506C" w:rsidRDefault="00BD2C7C" w:rsidP="00BD2C7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1317355,38</w:t>
            </w:r>
          </w:p>
        </w:tc>
        <w:tc>
          <w:tcPr>
            <w:tcW w:w="3589" w:type="dxa"/>
            <w:vMerge/>
          </w:tcPr>
          <w:p w:rsidR="00BD2C7C" w:rsidRPr="00D5506C" w:rsidRDefault="00BD2C7C" w:rsidP="00760711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D5506C" w:rsidRPr="00D5506C" w:rsidTr="00A341E7">
        <w:tc>
          <w:tcPr>
            <w:tcW w:w="1998" w:type="dxa"/>
          </w:tcPr>
          <w:p w:rsidR="00BD2C7C" w:rsidRPr="00D5506C" w:rsidRDefault="00BD2C7C" w:rsidP="00A341E7">
            <w:pPr>
              <w:pStyle w:val="TableParagraph"/>
              <w:spacing w:line="211" w:lineRule="exact"/>
              <w:ind w:left="34"/>
              <w:rPr>
                <w:sz w:val="20"/>
                <w:szCs w:val="20"/>
              </w:rPr>
            </w:pPr>
            <w:r w:rsidRPr="00D5506C">
              <w:rPr>
                <w:w w:val="99"/>
                <w:sz w:val="20"/>
                <w:szCs w:val="20"/>
              </w:rPr>
              <w:t>9</w:t>
            </w:r>
          </w:p>
        </w:tc>
        <w:tc>
          <w:tcPr>
            <w:tcW w:w="1829" w:type="dxa"/>
            <w:vAlign w:val="bottom"/>
          </w:tcPr>
          <w:p w:rsidR="00BD2C7C" w:rsidRPr="00D5506C" w:rsidRDefault="00BD2C7C" w:rsidP="00BD2C7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416702,36</w:t>
            </w:r>
          </w:p>
        </w:tc>
        <w:tc>
          <w:tcPr>
            <w:tcW w:w="1764" w:type="dxa"/>
            <w:vAlign w:val="bottom"/>
          </w:tcPr>
          <w:p w:rsidR="00BD2C7C" w:rsidRPr="00D5506C" w:rsidRDefault="00BD2C7C" w:rsidP="00BD2C7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1317358,51</w:t>
            </w:r>
          </w:p>
        </w:tc>
        <w:tc>
          <w:tcPr>
            <w:tcW w:w="3589" w:type="dxa"/>
            <w:vMerge/>
          </w:tcPr>
          <w:p w:rsidR="00BD2C7C" w:rsidRPr="00D5506C" w:rsidRDefault="00BD2C7C" w:rsidP="00760711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D5506C" w:rsidRPr="00D5506C" w:rsidTr="00A341E7">
        <w:tc>
          <w:tcPr>
            <w:tcW w:w="1998" w:type="dxa"/>
          </w:tcPr>
          <w:p w:rsidR="00BD2C7C" w:rsidRPr="00D5506C" w:rsidRDefault="00BD2C7C" w:rsidP="00A341E7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10</w:t>
            </w:r>
          </w:p>
        </w:tc>
        <w:tc>
          <w:tcPr>
            <w:tcW w:w="1829" w:type="dxa"/>
            <w:vAlign w:val="bottom"/>
          </w:tcPr>
          <w:p w:rsidR="00BD2C7C" w:rsidRPr="00D5506C" w:rsidRDefault="00BD2C7C" w:rsidP="00BD2C7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416717,6</w:t>
            </w:r>
          </w:p>
        </w:tc>
        <w:tc>
          <w:tcPr>
            <w:tcW w:w="1764" w:type="dxa"/>
            <w:vAlign w:val="bottom"/>
          </w:tcPr>
          <w:p w:rsidR="00BD2C7C" w:rsidRPr="00D5506C" w:rsidRDefault="00BD2C7C" w:rsidP="00BD2C7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1317322,27</w:t>
            </w:r>
          </w:p>
        </w:tc>
        <w:tc>
          <w:tcPr>
            <w:tcW w:w="3589" w:type="dxa"/>
            <w:vMerge/>
          </w:tcPr>
          <w:p w:rsidR="00BD2C7C" w:rsidRPr="00D5506C" w:rsidRDefault="00BD2C7C" w:rsidP="00760711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D5506C" w:rsidRPr="00D5506C" w:rsidTr="00A341E7">
        <w:tc>
          <w:tcPr>
            <w:tcW w:w="1998" w:type="dxa"/>
          </w:tcPr>
          <w:p w:rsidR="00BD2C7C" w:rsidRPr="00D5506C" w:rsidRDefault="00BD2C7C" w:rsidP="00A341E7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11</w:t>
            </w:r>
          </w:p>
        </w:tc>
        <w:tc>
          <w:tcPr>
            <w:tcW w:w="1829" w:type="dxa"/>
            <w:vAlign w:val="bottom"/>
          </w:tcPr>
          <w:p w:rsidR="00BD2C7C" w:rsidRPr="00D5506C" w:rsidRDefault="00BD2C7C" w:rsidP="00BD2C7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416649,72</w:t>
            </w:r>
          </w:p>
        </w:tc>
        <w:tc>
          <w:tcPr>
            <w:tcW w:w="1764" w:type="dxa"/>
            <w:vAlign w:val="bottom"/>
          </w:tcPr>
          <w:p w:rsidR="00BD2C7C" w:rsidRPr="00D5506C" w:rsidRDefault="00BD2C7C" w:rsidP="00BD2C7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1317266,11</w:t>
            </w:r>
          </w:p>
        </w:tc>
        <w:tc>
          <w:tcPr>
            <w:tcW w:w="3589" w:type="dxa"/>
            <w:vMerge/>
          </w:tcPr>
          <w:p w:rsidR="00BD2C7C" w:rsidRPr="00D5506C" w:rsidRDefault="00BD2C7C" w:rsidP="00760711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D5506C" w:rsidRPr="00D5506C" w:rsidTr="00A341E7">
        <w:tc>
          <w:tcPr>
            <w:tcW w:w="1998" w:type="dxa"/>
          </w:tcPr>
          <w:p w:rsidR="00BD2C7C" w:rsidRPr="00D5506C" w:rsidRDefault="00BD2C7C" w:rsidP="00A341E7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12</w:t>
            </w:r>
          </w:p>
        </w:tc>
        <w:tc>
          <w:tcPr>
            <w:tcW w:w="1829" w:type="dxa"/>
            <w:vAlign w:val="bottom"/>
          </w:tcPr>
          <w:p w:rsidR="00BD2C7C" w:rsidRPr="00D5506C" w:rsidRDefault="00BD2C7C" w:rsidP="00BD2C7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416709,18</w:t>
            </w:r>
          </w:p>
        </w:tc>
        <w:tc>
          <w:tcPr>
            <w:tcW w:w="1764" w:type="dxa"/>
            <w:vAlign w:val="bottom"/>
          </w:tcPr>
          <w:p w:rsidR="00BD2C7C" w:rsidRPr="00D5506C" w:rsidRDefault="00BD2C7C" w:rsidP="00BD2C7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1317269,79</w:t>
            </w:r>
          </w:p>
        </w:tc>
        <w:tc>
          <w:tcPr>
            <w:tcW w:w="3589" w:type="dxa"/>
            <w:vMerge/>
          </w:tcPr>
          <w:p w:rsidR="00BD2C7C" w:rsidRPr="00D5506C" w:rsidRDefault="00BD2C7C" w:rsidP="00760711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D5506C" w:rsidRPr="00D5506C" w:rsidTr="00A341E7">
        <w:tc>
          <w:tcPr>
            <w:tcW w:w="1998" w:type="dxa"/>
          </w:tcPr>
          <w:p w:rsidR="00BD2C7C" w:rsidRPr="00D5506C" w:rsidRDefault="00BD2C7C" w:rsidP="00A341E7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</w:t>
            </w:r>
          </w:p>
        </w:tc>
        <w:tc>
          <w:tcPr>
            <w:tcW w:w="1829" w:type="dxa"/>
            <w:vAlign w:val="bottom"/>
          </w:tcPr>
          <w:p w:rsidR="00BD2C7C" w:rsidRPr="00D5506C" w:rsidRDefault="00BD2C7C" w:rsidP="00BD2C7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416715,83</w:t>
            </w:r>
          </w:p>
        </w:tc>
        <w:tc>
          <w:tcPr>
            <w:tcW w:w="1764" w:type="dxa"/>
            <w:vAlign w:val="bottom"/>
          </w:tcPr>
          <w:p w:rsidR="00BD2C7C" w:rsidRPr="00D5506C" w:rsidRDefault="00BD2C7C" w:rsidP="00BD2C7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1317195,58</w:t>
            </w:r>
          </w:p>
        </w:tc>
        <w:tc>
          <w:tcPr>
            <w:tcW w:w="3589" w:type="dxa"/>
            <w:vMerge/>
          </w:tcPr>
          <w:p w:rsidR="00BD2C7C" w:rsidRPr="00D5506C" w:rsidRDefault="00BD2C7C" w:rsidP="00760711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D5506C" w:rsidRPr="00D5506C" w:rsidTr="00A341E7">
        <w:tc>
          <w:tcPr>
            <w:tcW w:w="1998" w:type="dxa"/>
          </w:tcPr>
          <w:p w:rsidR="00BD2C7C" w:rsidRPr="00D5506C" w:rsidRDefault="00BD2C7C" w:rsidP="00A341E7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14</w:t>
            </w:r>
          </w:p>
        </w:tc>
        <w:tc>
          <w:tcPr>
            <w:tcW w:w="1829" w:type="dxa"/>
            <w:vAlign w:val="bottom"/>
          </w:tcPr>
          <w:p w:rsidR="00BD2C7C" w:rsidRPr="00D5506C" w:rsidRDefault="00BD2C7C" w:rsidP="00BD2C7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416755,93</w:t>
            </w:r>
          </w:p>
        </w:tc>
        <w:tc>
          <w:tcPr>
            <w:tcW w:w="1764" w:type="dxa"/>
            <w:vAlign w:val="bottom"/>
          </w:tcPr>
          <w:p w:rsidR="00BD2C7C" w:rsidRPr="00D5506C" w:rsidRDefault="00BD2C7C" w:rsidP="00BD2C7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1317137,04</w:t>
            </w:r>
          </w:p>
        </w:tc>
        <w:tc>
          <w:tcPr>
            <w:tcW w:w="3589" w:type="dxa"/>
            <w:vMerge/>
          </w:tcPr>
          <w:p w:rsidR="00BD2C7C" w:rsidRPr="00D5506C" w:rsidRDefault="00BD2C7C" w:rsidP="00760711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D5506C" w:rsidRPr="00D5506C" w:rsidTr="00A341E7">
        <w:tc>
          <w:tcPr>
            <w:tcW w:w="1998" w:type="dxa"/>
          </w:tcPr>
          <w:p w:rsidR="00BD2C7C" w:rsidRPr="00D5506C" w:rsidRDefault="00BD2C7C" w:rsidP="00A341E7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15</w:t>
            </w:r>
          </w:p>
        </w:tc>
        <w:tc>
          <w:tcPr>
            <w:tcW w:w="1829" w:type="dxa"/>
            <w:vAlign w:val="bottom"/>
          </w:tcPr>
          <w:p w:rsidR="00BD2C7C" w:rsidRPr="00D5506C" w:rsidRDefault="00BD2C7C" w:rsidP="00BD2C7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416769</w:t>
            </w:r>
          </w:p>
        </w:tc>
        <w:tc>
          <w:tcPr>
            <w:tcW w:w="1764" w:type="dxa"/>
            <w:vAlign w:val="bottom"/>
          </w:tcPr>
          <w:p w:rsidR="00BD2C7C" w:rsidRPr="00D5506C" w:rsidRDefault="00BD2C7C" w:rsidP="00BD2C7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1317044,83</w:t>
            </w:r>
          </w:p>
        </w:tc>
        <w:tc>
          <w:tcPr>
            <w:tcW w:w="3589" w:type="dxa"/>
            <w:vMerge/>
          </w:tcPr>
          <w:p w:rsidR="00BD2C7C" w:rsidRPr="00D5506C" w:rsidRDefault="00BD2C7C" w:rsidP="00760711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D5506C" w:rsidRPr="00D5506C" w:rsidTr="00A341E7">
        <w:tc>
          <w:tcPr>
            <w:tcW w:w="1998" w:type="dxa"/>
          </w:tcPr>
          <w:p w:rsidR="00BD2C7C" w:rsidRPr="00D5506C" w:rsidRDefault="00BD2C7C" w:rsidP="00A341E7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16</w:t>
            </w:r>
          </w:p>
        </w:tc>
        <w:tc>
          <w:tcPr>
            <w:tcW w:w="1829" w:type="dxa"/>
            <w:vAlign w:val="bottom"/>
          </w:tcPr>
          <w:p w:rsidR="00BD2C7C" w:rsidRPr="00D5506C" w:rsidRDefault="00BD2C7C" w:rsidP="00BD2C7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416809,95</w:t>
            </w:r>
          </w:p>
        </w:tc>
        <w:tc>
          <w:tcPr>
            <w:tcW w:w="1764" w:type="dxa"/>
            <w:vAlign w:val="bottom"/>
          </w:tcPr>
          <w:p w:rsidR="00BD2C7C" w:rsidRPr="00D5506C" w:rsidRDefault="00BD2C7C" w:rsidP="00BD2C7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1316956,97</w:t>
            </w:r>
          </w:p>
        </w:tc>
        <w:tc>
          <w:tcPr>
            <w:tcW w:w="3589" w:type="dxa"/>
            <w:vMerge/>
          </w:tcPr>
          <w:p w:rsidR="00BD2C7C" w:rsidRPr="00D5506C" w:rsidRDefault="00BD2C7C" w:rsidP="00760711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D5506C" w:rsidRPr="00D5506C" w:rsidTr="00A341E7">
        <w:tc>
          <w:tcPr>
            <w:tcW w:w="1998" w:type="dxa"/>
          </w:tcPr>
          <w:p w:rsidR="00BD2C7C" w:rsidRPr="00D5506C" w:rsidRDefault="00BD2C7C" w:rsidP="00A341E7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17</w:t>
            </w:r>
          </w:p>
        </w:tc>
        <w:tc>
          <w:tcPr>
            <w:tcW w:w="1829" w:type="dxa"/>
            <w:vAlign w:val="bottom"/>
          </w:tcPr>
          <w:p w:rsidR="00BD2C7C" w:rsidRPr="00D5506C" w:rsidRDefault="00BD2C7C" w:rsidP="00BD2C7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416815,35</w:t>
            </w:r>
          </w:p>
        </w:tc>
        <w:tc>
          <w:tcPr>
            <w:tcW w:w="1764" w:type="dxa"/>
            <w:vAlign w:val="bottom"/>
          </w:tcPr>
          <w:p w:rsidR="00BD2C7C" w:rsidRPr="00D5506C" w:rsidRDefault="00BD2C7C" w:rsidP="00BD2C7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1316737,65</w:t>
            </w:r>
          </w:p>
        </w:tc>
        <w:tc>
          <w:tcPr>
            <w:tcW w:w="3589" w:type="dxa"/>
            <w:vMerge/>
          </w:tcPr>
          <w:p w:rsidR="00BD2C7C" w:rsidRPr="00D5506C" w:rsidRDefault="00BD2C7C" w:rsidP="00760711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D5506C" w:rsidRPr="00D5506C" w:rsidTr="00A341E7">
        <w:tc>
          <w:tcPr>
            <w:tcW w:w="1998" w:type="dxa"/>
          </w:tcPr>
          <w:p w:rsidR="00BD2C7C" w:rsidRPr="00D5506C" w:rsidRDefault="00BD2C7C" w:rsidP="00A341E7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18</w:t>
            </w:r>
          </w:p>
        </w:tc>
        <w:tc>
          <w:tcPr>
            <w:tcW w:w="1829" w:type="dxa"/>
            <w:vAlign w:val="bottom"/>
          </w:tcPr>
          <w:p w:rsidR="00BD2C7C" w:rsidRPr="00D5506C" w:rsidRDefault="00BD2C7C" w:rsidP="00BD2C7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416840,56</w:t>
            </w:r>
          </w:p>
        </w:tc>
        <w:tc>
          <w:tcPr>
            <w:tcW w:w="1764" w:type="dxa"/>
            <w:vAlign w:val="bottom"/>
          </w:tcPr>
          <w:p w:rsidR="00BD2C7C" w:rsidRPr="00D5506C" w:rsidRDefault="00BD2C7C" w:rsidP="00BD2C7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1316776,67</w:t>
            </w:r>
          </w:p>
        </w:tc>
        <w:tc>
          <w:tcPr>
            <w:tcW w:w="3589" w:type="dxa"/>
            <w:vMerge/>
          </w:tcPr>
          <w:p w:rsidR="00BD2C7C" w:rsidRPr="00D5506C" w:rsidRDefault="00BD2C7C" w:rsidP="00760711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D5506C" w:rsidRPr="00D5506C" w:rsidTr="00A341E7">
        <w:tc>
          <w:tcPr>
            <w:tcW w:w="1998" w:type="dxa"/>
          </w:tcPr>
          <w:p w:rsidR="00BD2C7C" w:rsidRPr="00D5506C" w:rsidRDefault="00BD2C7C" w:rsidP="00A341E7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19</w:t>
            </w:r>
          </w:p>
        </w:tc>
        <w:tc>
          <w:tcPr>
            <w:tcW w:w="1829" w:type="dxa"/>
            <w:vAlign w:val="bottom"/>
          </w:tcPr>
          <w:p w:rsidR="00BD2C7C" w:rsidRPr="00D5506C" w:rsidRDefault="00BD2C7C" w:rsidP="00BD2C7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416838,18</w:t>
            </w:r>
          </w:p>
        </w:tc>
        <w:tc>
          <w:tcPr>
            <w:tcW w:w="1764" w:type="dxa"/>
            <w:vAlign w:val="bottom"/>
          </w:tcPr>
          <w:p w:rsidR="00BD2C7C" w:rsidRPr="00D5506C" w:rsidRDefault="00BD2C7C" w:rsidP="00BD2C7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1316971,34</w:t>
            </w:r>
          </w:p>
        </w:tc>
        <w:tc>
          <w:tcPr>
            <w:tcW w:w="3589" w:type="dxa"/>
            <w:vMerge/>
          </w:tcPr>
          <w:p w:rsidR="00BD2C7C" w:rsidRPr="00D5506C" w:rsidRDefault="00BD2C7C" w:rsidP="00760711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D5506C" w:rsidRPr="00D5506C" w:rsidTr="00A341E7">
        <w:tc>
          <w:tcPr>
            <w:tcW w:w="1998" w:type="dxa"/>
          </w:tcPr>
          <w:p w:rsidR="00BD2C7C" w:rsidRPr="00D5506C" w:rsidRDefault="00BD2C7C" w:rsidP="00A341E7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20</w:t>
            </w:r>
          </w:p>
        </w:tc>
        <w:tc>
          <w:tcPr>
            <w:tcW w:w="1829" w:type="dxa"/>
            <w:vAlign w:val="bottom"/>
          </w:tcPr>
          <w:p w:rsidR="00BD2C7C" w:rsidRPr="00D5506C" w:rsidRDefault="00BD2C7C" w:rsidP="00BD2C7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416760,35</w:t>
            </w:r>
          </w:p>
        </w:tc>
        <w:tc>
          <w:tcPr>
            <w:tcW w:w="1764" w:type="dxa"/>
            <w:vAlign w:val="bottom"/>
          </w:tcPr>
          <w:p w:rsidR="00BD2C7C" w:rsidRPr="00D5506C" w:rsidRDefault="00BD2C7C" w:rsidP="00BD2C7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1317273,6</w:t>
            </w:r>
          </w:p>
        </w:tc>
        <w:tc>
          <w:tcPr>
            <w:tcW w:w="3589" w:type="dxa"/>
            <w:vMerge/>
          </w:tcPr>
          <w:p w:rsidR="00BD2C7C" w:rsidRPr="00D5506C" w:rsidRDefault="00BD2C7C" w:rsidP="00760711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D5506C" w:rsidRPr="00D5506C" w:rsidTr="00A341E7">
        <w:tc>
          <w:tcPr>
            <w:tcW w:w="1998" w:type="dxa"/>
          </w:tcPr>
          <w:p w:rsidR="00BD2C7C" w:rsidRPr="00D5506C" w:rsidRDefault="00BD2C7C" w:rsidP="00A341E7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21</w:t>
            </w:r>
          </w:p>
        </w:tc>
        <w:tc>
          <w:tcPr>
            <w:tcW w:w="1829" w:type="dxa"/>
            <w:vAlign w:val="bottom"/>
          </w:tcPr>
          <w:p w:rsidR="00BD2C7C" w:rsidRPr="00D5506C" w:rsidRDefault="00BD2C7C" w:rsidP="00BD2C7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416846,42</w:t>
            </w:r>
          </w:p>
        </w:tc>
        <w:tc>
          <w:tcPr>
            <w:tcW w:w="1764" w:type="dxa"/>
            <w:vAlign w:val="bottom"/>
          </w:tcPr>
          <w:p w:rsidR="00BD2C7C" w:rsidRPr="00D5506C" w:rsidRDefault="00BD2C7C" w:rsidP="00BD2C7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1317309,27</w:t>
            </w:r>
          </w:p>
        </w:tc>
        <w:tc>
          <w:tcPr>
            <w:tcW w:w="3589" w:type="dxa"/>
            <w:vMerge/>
          </w:tcPr>
          <w:p w:rsidR="00BD2C7C" w:rsidRPr="00D5506C" w:rsidRDefault="00BD2C7C" w:rsidP="00760711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D5506C" w:rsidRPr="00D5506C" w:rsidTr="00A341E7">
        <w:tc>
          <w:tcPr>
            <w:tcW w:w="1998" w:type="dxa"/>
          </w:tcPr>
          <w:p w:rsidR="00BD2C7C" w:rsidRPr="00D5506C" w:rsidRDefault="00BD2C7C" w:rsidP="00A341E7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22</w:t>
            </w:r>
          </w:p>
        </w:tc>
        <w:tc>
          <w:tcPr>
            <w:tcW w:w="1829" w:type="dxa"/>
            <w:vAlign w:val="bottom"/>
          </w:tcPr>
          <w:p w:rsidR="00BD2C7C" w:rsidRPr="00D5506C" w:rsidRDefault="00BD2C7C" w:rsidP="00BD2C7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416766,38</w:t>
            </w:r>
          </w:p>
        </w:tc>
        <w:tc>
          <w:tcPr>
            <w:tcW w:w="1764" w:type="dxa"/>
            <w:vAlign w:val="bottom"/>
          </w:tcPr>
          <w:p w:rsidR="00BD2C7C" w:rsidRPr="00D5506C" w:rsidRDefault="00BD2C7C" w:rsidP="00BD2C7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1317372,12</w:t>
            </w:r>
          </w:p>
        </w:tc>
        <w:tc>
          <w:tcPr>
            <w:tcW w:w="3589" w:type="dxa"/>
            <w:vMerge/>
          </w:tcPr>
          <w:p w:rsidR="00BD2C7C" w:rsidRPr="00D5506C" w:rsidRDefault="00BD2C7C" w:rsidP="00760711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D5506C" w:rsidRPr="00D5506C" w:rsidTr="00A341E7">
        <w:tc>
          <w:tcPr>
            <w:tcW w:w="1998" w:type="dxa"/>
          </w:tcPr>
          <w:p w:rsidR="00BD2C7C" w:rsidRPr="00D5506C" w:rsidRDefault="00BD2C7C" w:rsidP="00A341E7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23</w:t>
            </w:r>
          </w:p>
        </w:tc>
        <w:tc>
          <w:tcPr>
            <w:tcW w:w="1829" w:type="dxa"/>
            <w:vAlign w:val="bottom"/>
          </w:tcPr>
          <w:p w:rsidR="00BD2C7C" w:rsidRPr="00D5506C" w:rsidRDefault="00BD2C7C" w:rsidP="00BD2C7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416782,32</w:t>
            </w:r>
          </w:p>
        </w:tc>
        <w:tc>
          <w:tcPr>
            <w:tcW w:w="1764" w:type="dxa"/>
            <w:vAlign w:val="bottom"/>
          </w:tcPr>
          <w:p w:rsidR="00BD2C7C" w:rsidRPr="00D5506C" w:rsidRDefault="00BD2C7C" w:rsidP="00BD2C7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1317458,29</w:t>
            </w:r>
          </w:p>
        </w:tc>
        <w:tc>
          <w:tcPr>
            <w:tcW w:w="3589" w:type="dxa"/>
            <w:vMerge/>
          </w:tcPr>
          <w:p w:rsidR="00BD2C7C" w:rsidRPr="00D5506C" w:rsidRDefault="00BD2C7C" w:rsidP="00760711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D5506C" w:rsidRPr="00D5506C" w:rsidTr="00A341E7">
        <w:tc>
          <w:tcPr>
            <w:tcW w:w="1998" w:type="dxa"/>
          </w:tcPr>
          <w:p w:rsidR="00BD2C7C" w:rsidRPr="00D5506C" w:rsidRDefault="00BD2C7C" w:rsidP="00A341E7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24</w:t>
            </w:r>
          </w:p>
        </w:tc>
        <w:tc>
          <w:tcPr>
            <w:tcW w:w="1829" w:type="dxa"/>
            <w:vAlign w:val="bottom"/>
          </w:tcPr>
          <w:p w:rsidR="00BD2C7C" w:rsidRPr="00D5506C" w:rsidRDefault="00BD2C7C" w:rsidP="00BD2C7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416831,18</w:t>
            </w:r>
          </w:p>
        </w:tc>
        <w:tc>
          <w:tcPr>
            <w:tcW w:w="1764" w:type="dxa"/>
            <w:vAlign w:val="bottom"/>
          </w:tcPr>
          <w:p w:rsidR="00BD2C7C" w:rsidRPr="00D5506C" w:rsidRDefault="00BD2C7C" w:rsidP="00BD2C7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1317474,54</w:t>
            </w:r>
          </w:p>
        </w:tc>
        <w:tc>
          <w:tcPr>
            <w:tcW w:w="3589" w:type="dxa"/>
            <w:vMerge/>
          </w:tcPr>
          <w:p w:rsidR="00BD2C7C" w:rsidRPr="00D5506C" w:rsidRDefault="00BD2C7C" w:rsidP="00760711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D5506C" w:rsidRPr="00D5506C" w:rsidTr="00A341E7">
        <w:tc>
          <w:tcPr>
            <w:tcW w:w="1998" w:type="dxa"/>
          </w:tcPr>
          <w:p w:rsidR="00BD2C7C" w:rsidRPr="00D5506C" w:rsidRDefault="00BD2C7C" w:rsidP="00A341E7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25</w:t>
            </w:r>
          </w:p>
        </w:tc>
        <w:tc>
          <w:tcPr>
            <w:tcW w:w="1829" w:type="dxa"/>
            <w:vAlign w:val="bottom"/>
          </w:tcPr>
          <w:p w:rsidR="00BD2C7C" w:rsidRPr="00D5506C" w:rsidRDefault="00BD2C7C" w:rsidP="00BD2C7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416831,97</w:t>
            </w:r>
          </w:p>
        </w:tc>
        <w:tc>
          <w:tcPr>
            <w:tcW w:w="1764" w:type="dxa"/>
            <w:vAlign w:val="bottom"/>
          </w:tcPr>
          <w:p w:rsidR="00BD2C7C" w:rsidRPr="00D5506C" w:rsidRDefault="00BD2C7C" w:rsidP="00BD2C7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1317525,33</w:t>
            </w:r>
          </w:p>
        </w:tc>
        <w:tc>
          <w:tcPr>
            <w:tcW w:w="3589" w:type="dxa"/>
            <w:vMerge/>
          </w:tcPr>
          <w:p w:rsidR="00BD2C7C" w:rsidRPr="00D5506C" w:rsidRDefault="00BD2C7C" w:rsidP="00760711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D5506C" w:rsidRPr="00D5506C" w:rsidTr="00A341E7">
        <w:tc>
          <w:tcPr>
            <w:tcW w:w="1998" w:type="dxa"/>
          </w:tcPr>
          <w:p w:rsidR="00BD2C7C" w:rsidRPr="00D5506C" w:rsidRDefault="00BD2C7C" w:rsidP="00A341E7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26</w:t>
            </w:r>
          </w:p>
        </w:tc>
        <w:tc>
          <w:tcPr>
            <w:tcW w:w="1829" w:type="dxa"/>
            <w:vAlign w:val="bottom"/>
          </w:tcPr>
          <w:p w:rsidR="00BD2C7C" w:rsidRPr="00D5506C" w:rsidRDefault="00BD2C7C" w:rsidP="00BD2C7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416801,75</w:t>
            </w:r>
          </w:p>
        </w:tc>
        <w:tc>
          <w:tcPr>
            <w:tcW w:w="1764" w:type="dxa"/>
            <w:vAlign w:val="bottom"/>
          </w:tcPr>
          <w:p w:rsidR="00BD2C7C" w:rsidRPr="00D5506C" w:rsidRDefault="00BD2C7C" w:rsidP="00BD2C7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1317550,01</w:t>
            </w:r>
          </w:p>
        </w:tc>
        <w:tc>
          <w:tcPr>
            <w:tcW w:w="3589" w:type="dxa"/>
            <w:vMerge/>
          </w:tcPr>
          <w:p w:rsidR="00BD2C7C" w:rsidRPr="00D5506C" w:rsidRDefault="00BD2C7C" w:rsidP="00760711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D5506C" w:rsidRPr="00D5506C" w:rsidTr="00A341E7">
        <w:tc>
          <w:tcPr>
            <w:tcW w:w="1998" w:type="dxa"/>
          </w:tcPr>
          <w:p w:rsidR="00BD2C7C" w:rsidRPr="00D5506C" w:rsidRDefault="00BD2C7C" w:rsidP="00A341E7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27</w:t>
            </w:r>
          </w:p>
        </w:tc>
        <w:tc>
          <w:tcPr>
            <w:tcW w:w="1829" w:type="dxa"/>
            <w:vAlign w:val="bottom"/>
          </w:tcPr>
          <w:p w:rsidR="00BD2C7C" w:rsidRPr="00D5506C" w:rsidRDefault="00BD2C7C" w:rsidP="00BD2C7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416810,29</w:t>
            </w:r>
          </w:p>
        </w:tc>
        <w:tc>
          <w:tcPr>
            <w:tcW w:w="1764" w:type="dxa"/>
            <w:vAlign w:val="bottom"/>
          </w:tcPr>
          <w:p w:rsidR="00BD2C7C" w:rsidRPr="00D5506C" w:rsidRDefault="00BD2C7C" w:rsidP="00BD2C7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1317636,69</w:t>
            </w:r>
          </w:p>
        </w:tc>
        <w:tc>
          <w:tcPr>
            <w:tcW w:w="3589" w:type="dxa"/>
            <w:vMerge/>
          </w:tcPr>
          <w:p w:rsidR="00BD2C7C" w:rsidRPr="00D5506C" w:rsidRDefault="00BD2C7C" w:rsidP="00760711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D5506C" w:rsidRPr="00D5506C" w:rsidTr="00A341E7">
        <w:tc>
          <w:tcPr>
            <w:tcW w:w="1998" w:type="dxa"/>
          </w:tcPr>
          <w:p w:rsidR="00BD2C7C" w:rsidRPr="00D5506C" w:rsidRDefault="00BD2C7C" w:rsidP="00A341E7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28</w:t>
            </w:r>
          </w:p>
        </w:tc>
        <w:tc>
          <w:tcPr>
            <w:tcW w:w="1829" w:type="dxa"/>
            <w:vAlign w:val="bottom"/>
          </w:tcPr>
          <w:p w:rsidR="00BD2C7C" w:rsidRPr="00D5506C" w:rsidRDefault="00BD2C7C" w:rsidP="00BD2C7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416836,71</w:t>
            </w:r>
          </w:p>
        </w:tc>
        <w:tc>
          <w:tcPr>
            <w:tcW w:w="1764" w:type="dxa"/>
            <w:vAlign w:val="bottom"/>
          </w:tcPr>
          <w:p w:rsidR="00BD2C7C" w:rsidRPr="00D5506C" w:rsidRDefault="00BD2C7C" w:rsidP="00BD2C7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1317766,3</w:t>
            </w:r>
          </w:p>
        </w:tc>
        <w:tc>
          <w:tcPr>
            <w:tcW w:w="3589" w:type="dxa"/>
            <w:vMerge/>
          </w:tcPr>
          <w:p w:rsidR="00BD2C7C" w:rsidRPr="00D5506C" w:rsidRDefault="00BD2C7C" w:rsidP="00760711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D5506C" w:rsidRPr="00D5506C" w:rsidTr="00A341E7">
        <w:tc>
          <w:tcPr>
            <w:tcW w:w="1998" w:type="dxa"/>
          </w:tcPr>
          <w:p w:rsidR="00BD2C7C" w:rsidRPr="00D5506C" w:rsidRDefault="00BD2C7C" w:rsidP="00A341E7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29</w:t>
            </w:r>
          </w:p>
        </w:tc>
        <w:tc>
          <w:tcPr>
            <w:tcW w:w="1829" w:type="dxa"/>
            <w:vAlign w:val="bottom"/>
          </w:tcPr>
          <w:p w:rsidR="00BD2C7C" w:rsidRPr="00D5506C" w:rsidRDefault="00BD2C7C" w:rsidP="00BD2C7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416784,19</w:t>
            </w:r>
          </w:p>
        </w:tc>
        <w:tc>
          <w:tcPr>
            <w:tcW w:w="1764" w:type="dxa"/>
            <w:vAlign w:val="bottom"/>
          </w:tcPr>
          <w:p w:rsidR="00BD2C7C" w:rsidRPr="00D5506C" w:rsidRDefault="00BD2C7C" w:rsidP="00BD2C7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1317836,33</w:t>
            </w:r>
          </w:p>
        </w:tc>
        <w:tc>
          <w:tcPr>
            <w:tcW w:w="3589" w:type="dxa"/>
            <w:vMerge/>
          </w:tcPr>
          <w:p w:rsidR="00BD2C7C" w:rsidRPr="00D5506C" w:rsidRDefault="00BD2C7C" w:rsidP="00760711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D5506C" w:rsidRPr="00D5506C" w:rsidTr="00A341E7">
        <w:tc>
          <w:tcPr>
            <w:tcW w:w="1998" w:type="dxa"/>
            <w:vAlign w:val="center"/>
          </w:tcPr>
          <w:p w:rsidR="00BD2C7C" w:rsidRPr="00D5506C" w:rsidRDefault="00BD2C7C" w:rsidP="00A341E7">
            <w:pPr>
              <w:pStyle w:val="TableParagraph"/>
              <w:spacing w:line="210" w:lineRule="exact"/>
              <w:ind w:left="34"/>
              <w:rPr>
                <w:sz w:val="20"/>
                <w:szCs w:val="20"/>
                <w:lang w:val="en-US"/>
              </w:rPr>
            </w:pPr>
            <w:r w:rsidRPr="00D5506C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829" w:type="dxa"/>
            <w:vAlign w:val="bottom"/>
          </w:tcPr>
          <w:p w:rsidR="00BD2C7C" w:rsidRPr="00D5506C" w:rsidRDefault="00BD2C7C" w:rsidP="00BD2C7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416604,91</w:t>
            </w:r>
          </w:p>
        </w:tc>
        <w:tc>
          <w:tcPr>
            <w:tcW w:w="1764" w:type="dxa"/>
            <w:vAlign w:val="bottom"/>
          </w:tcPr>
          <w:p w:rsidR="00BD2C7C" w:rsidRPr="00D5506C" w:rsidRDefault="00BD2C7C" w:rsidP="00BD2C7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1317827,31</w:t>
            </w:r>
          </w:p>
        </w:tc>
        <w:tc>
          <w:tcPr>
            <w:tcW w:w="3589" w:type="dxa"/>
            <w:vMerge/>
          </w:tcPr>
          <w:p w:rsidR="00BD2C7C" w:rsidRPr="00D5506C" w:rsidRDefault="00BD2C7C" w:rsidP="00760711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D5506C" w:rsidRPr="00D5506C" w:rsidTr="00A341E7">
        <w:tc>
          <w:tcPr>
            <w:tcW w:w="1998" w:type="dxa"/>
          </w:tcPr>
          <w:p w:rsidR="00BD2C7C" w:rsidRPr="00D5506C" w:rsidRDefault="00BD2C7C" w:rsidP="00A341E7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30</w:t>
            </w:r>
          </w:p>
        </w:tc>
        <w:tc>
          <w:tcPr>
            <w:tcW w:w="1829" w:type="dxa"/>
            <w:vAlign w:val="bottom"/>
          </w:tcPr>
          <w:p w:rsidR="00BD2C7C" w:rsidRPr="00D5506C" w:rsidRDefault="00BD2C7C" w:rsidP="00BD2C7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416852,53</w:t>
            </w:r>
          </w:p>
        </w:tc>
        <w:tc>
          <w:tcPr>
            <w:tcW w:w="1764" w:type="dxa"/>
            <w:vAlign w:val="bottom"/>
          </w:tcPr>
          <w:p w:rsidR="00BD2C7C" w:rsidRPr="00D5506C" w:rsidRDefault="00BD2C7C" w:rsidP="00BD2C7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1317715,65</w:t>
            </w:r>
          </w:p>
        </w:tc>
        <w:tc>
          <w:tcPr>
            <w:tcW w:w="3589" w:type="dxa"/>
            <w:vMerge/>
          </w:tcPr>
          <w:p w:rsidR="00BD2C7C" w:rsidRPr="00D5506C" w:rsidRDefault="00BD2C7C" w:rsidP="00760711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D5506C" w:rsidRPr="00D5506C" w:rsidTr="00A341E7">
        <w:tc>
          <w:tcPr>
            <w:tcW w:w="1998" w:type="dxa"/>
          </w:tcPr>
          <w:p w:rsidR="00BD2C7C" w:rsidRPr="00D5506C" w:rsidRDefault="00BD2C7C" w:rsidP="00A341E7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31</w:t>
            </w:r>
          </w:p>
        </w:tc>
        <w:tc>
          <w:tcPr>
            <w:tcW w:w="1829" w:type="dxa"/>
            <w:vAlign w:val="bottom"/>
          </w:tcPr>
          <w:p w:rsidR="00BD2C7C" w:rsidRPr="00D5506C" w:rsidRDefault="00BD2C7C" w:rsidP="00BD2C7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416851,73</w:t>
            </w:r>
          </w:p>
        </w:tc>
        <w:tc>
          <w:tcPr>
            <w:tcW w:w="1764" w:type="dxa"/>
            <w:vAlign w:val="bottom"/>
          </w:tcPr>
          <w:p w:rsidR="00BD2C7C" w:rsidRPr="00D5506C" w:rsidRDefault="00BD2C7C" w:rsidP="00BD2C7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1317329,19</w:t>
            </w:r>
          </w:p>
        </w:tc>
        <w:tc>
          <w:tcPr>
            <w:tcW w:w="3589" w:type="dxa"/>
            <w:vMerge/>
          </w:tcPr>
          <w:p w:rsidR="00BD2C7C" w:rsidRPr="00D5506C" w:rsidRDefault="00BD2C7C" w:rsidP="00760711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D5506C" w:rsidRPr="00D5506C" w:rsidTr="00A341E7">
        <w:tc>
          <w:tcPr>
            <w:tcW w:w="1998" w:type="dxa"/>
          </w:tcPr>
          <w:p w:rsidR="00BD2C7C" w:rsidRPr="00D5506C" w:rsidRDefault="00BD2C7C" w:rsidP="00A341E7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32</w:t>
            </w:r>
          </w:p>
        </w:tc>
        <w:tc>
          <w:tcPr>
            <w:tcW w:w="1829" w:type="dxa"/>
            <w:vAlign w:val="bottom"/>
          </w:tcPr>
          <w:p w:rsidR="00BD2C7C" w:rsidRPr="00D5506C" w:rsidRDefault="00BD2C7C" w:rsidP="00BD2C7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416860,25</w:t>
            </w:r>
          </w:p>
        </w:tc>
        <w:tc>
          <w:tcPr>
            <w:tcW w:w="1764" w:type="dxa"/>
            <w:vAlign w:val="bottom"/>
          </w:tcPr>
          <w:p w:rsidR="00BD2C7C" w:rsidRPr="00D5506C" w:rsidRDefault="00BD2C7C" w:rsidP="00BD2C7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1317310,86</w:t>
            </w:r>
          </w:p>
        </w:tc>
        <w:tc>
          <w:tcPr>
            <w:tcW w:w="3589" w:type="dxa"/>
            <w:vMerge/>
          </w:tcPr>
          <w:p w:rsidR="00BD2C7C" w:rsidRPr="00D5506C" w:rsidRDefault="00BD2C7C" w:rsidP="00760711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D5506C" w:rsidRPr="00D5506C" w:rsidTr="00A341E7">
        <w:tc>
          <w:tcPr>
            <w:tcW w:w="1998" w:type="dxa"/>
          </w:tcPr>
          <w:p w:rsidR="00BD2C7C" w:rsidRPr="00D5506C" w:rsidRDefault="00BD2C7C" w:rsidP="00A341E7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33</w:t>
            </w:r>
          </w:p>
        </w:tc>
        <w:tc>
          <w:tcPr>
            <w:tcW w:w="1829" w:type="dxa"/>
            <w:vAlign w:val="bottom"/>
          </w:tcPr>
          <w:p w:rsidR="00BD2C7C" w:rsidRPr="00D5506C" w:rsidRDefault="00BD2C7C" w:rsidP="00BD2C7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416810,6</w:t>
            </w:r>
          </w:p>
        </w:tc>
        <w:tc>
          <w:tcPr>
            <w:tcW w:w="1764" w:type="dxa"/>
            <w:vAlign w:val="bottom"/>
          </w:tcPr>
          <w:p w:rsidR="00BD2C7C" w:rsidRPr="00D5506C" w:rsidRDefault="00BD2C7C" w:rsidP="00BD2C7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1317256,82</w:t>
            </w:r>
          </w:p>
        </w:tc>
        <w:tc>
          <w:tcPr>
            <w:tcW w:w="3589" w:type="dxa"/>
            <w:vMerge/>
          </w:tcPr>
          <w:p w:rsidR="00BD2C7C" w:rsidRPr="00D5506C" w:rsidRDefault="00BD2C7C" w:rsidP="00760711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D5506C" w:rsidRPr="00D5506C" w:rsidTr="00A341E7">
        <w:tc>
          <w:tcPr>
            <w:tcW w:w="1998" w:type="dxa"/>
          </w:tcPr>
          <w:p w:rsidR="00BD2C7C" w:rsidRPr="00D5506C" w:rsidRDefault="00BD2C7C" w:rsidP="00A341E7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34</w:t>
            </w:r>
          </w:p>
        </w:tc>
        <w:tc>
          <w:tcPr>
            <w:tcW w:w="1829" w:type="dxa"/>
            <w:vAlign w:val="bottom"/>
          </w:tcPr>
          <w:p w:rsidR="00BD2C7C" w:rsidRPr="00D5506C" w:rsidRDefault="00BD2C7C" w:rsidP="00BD2C7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416809,59</w:t>
            </w:r>
          </w:p>
        </w:tc>
        <w:tc>
          <w:tcPr>
            <w:tcW w:w="1764" w:type="dxa"/>
            <w:vAlign w:val="bottom"/>
          </w:tcPr>
          <w:p w:rsidR="00BD2C7C" w:rsidRPr="00D5506C" w:rsidRDefault="00BD2C7C" w:rsidP="00BD2C7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1317192,02</w:t>
            </w:r>
          </w:p>
        </w:tc>
        <w:tc>
          <w:tcPr>
            <w:tcW w:w="3589" w:type="dxa"/>
            <w:vMerge/>
          </w:tcPr>
          <w:p w:rsidR="00BD2C7C" w:rsidRPr="00D5506C" w:rsidRDefault="00BD2C7C" w:rsidP="00760711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D5506C" w:rsidRPr="00D5506C" w:rsidTr="00A341E7">
        <w:tc>
          <w:tcPr>
            <w:tcW w:w="1998" w:type="dxa"/>
          </w:tcPr>
          <w:p w:rsidR="00BD2C7C" w:rsidRPr="00D5506C" w:rsidRDefault="00BD2C7C" w:rsidP="00A341E7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35</w:t>
            </w:r>
          </w:p>
        </w:tc>
        <w:tc>
          <w:tcPr>
            <w:tcW w:w="1829" w:type="dxa"/>
            <w:vAlign w:val="bottom"/>
          </w:tcPr>
          <w:p w:rsidR="00BD2C7C" w:rsidRPr="00D5506C" w:rsidRDefault="00BD2C7C" w:rsidP="00BD2C7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416915,54</w:t>
            </w:r>
          </w:p>
        </w:tc>
        <w:tc>
          <w:tcPr>
            <w:tcW w:w="1764" w:type="dxa"/>
            <w:vAlign w:val="bottom"/>
          </w:tcPr>
          <w:p w:rsidR="00BD2C7C" w:rsidRPr="00D5506C" w:rsidRDefault="00BD2C7C" w:rsidP="00BD2C7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1316929,73</w:t>
            </w:r>
          </w:p>
        </w:tc>
        <w:tc>
          <w:tcPr>
            <w:tcW w:w="3589" w:type="dxa"/>
            <w:vMerge/>
          </w:tcPr>
          <w:p w:rsidR="00BD2C7C" w:rsidRPr="00D5506C" w:rsidRDefault="00BD2C7C" w:rsidP="00760711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D5506C" w:rsidRPr="00D5506C" w:rsidTr="00A341E7">
        <w:tc>
          <w:tcPr>
            <w:tcW w:w="1998" w:type="dxa"/>
          </w:tcPr>
          <w:p w:rsidR="00BD2C7C" w:rsidRPr="00D5506C" w:rsidRDefault="00BD2C7C" w:rsidP="00A341E7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36</w:t>
            </w:r>
          </w:p>
        </w:tc>
        <w:tc>
          <w:tcPr>
            <w:tcW w:w="1829" w:type="dxa"/>
            <w:vAlign w:val="bottom"/>
          </w:tcPr>
          <w:p w:rsidR="00BD2C7C" w:rsidRPr="00D5506C" w:rsidRDefault="00BD2C7C" w:rsidP="00BD2C7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416857,22</w:t>
            </w:r>
          </w:p>
        </w:tc>
        <w:tc>
          <w:tcPr>
            <w:tcW w:w="1764" w:type="dxa"/>
            <w:vAlign w:val="bottom"/>
          </w:tcPr>
          <w:p w:rsidR="00BD2C7C" w:rsidRPr="00D5506C" w:rsidRDefault="00BD2C7C" w:rsidP="00BD2C7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1316845,02</w:t>
            </w:r>
          </w:p>
        </w:tc>
        <w:tc>
          <w:tcPr>
            <w:tcW w:w="3589" w:type="dxa"/>
            <w:vMerge/>
          </w:tcPr>
          <w:p w:rsidR="00BD2C7C" w:rsidRPr="00D5506C" w:rsidRDefault="00BD2C7C" w:rsidP="00760711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D5506C" w:rsidRPr="00D5506C" w:rsidTr="00A341E7">
        <w:tc>
          <w:tcPr>
            <w:tcW w:w="1998" w:type="dxa"/>
          </w:tcPr>
          <w:p w:rsidR="00BD2C7C" w:rsidRPr="00D5506C" w:rsidRDefault="00BD2C7C" w:rsidP="00A341E7">
            <w:pPr>
              <w:pStyle w:val="TableParagraph"/>
              <w:spacing w:line="210" w:lineRule="exact"/>
              <w:ind w:left="34"/>
              <w:rPr>
                <w:sz w:val="20"/>
                <w:szCs w:val="20"/>
                <w:lang w:val="en-US"/>
              </w:rPr>
            </w:pPr>
            <w:r w:rsidRPr="00D5506C">
              <w:rPr>
                <w:sz w:val="20"/>
                <w:szCs w:val="20"/>
                <w:lang w:val="en-US"/>
              </w:rPr>
              <w:t>37</w:t>
            </w:r>
          </w:p>
        </w:tc>
        <w:tc>
          <w:tcPr>
            <w:tcW w:w="1829" w:type="dxa"/>
            <w:vAlign w:val="bottom"/>
          </w:tcPr>
          <w:p w:rsidR="00BD2C7C" w:rsidRPr="00D5506C" w:rsidRDefault="00BD2C7C" w:rsidP="00BD2C7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416860,62</w:t>
            </w:r>
          </w:p>
        </w:tc>
        <w:tc>
          <w:tcPr>
            <w:tcW w:w="1764" w:type="dxa"/>
            <w:vAlign w:val="bottom"/>
          </w:tcPr>
          <w:p w:rsidR="00BD2C7C" w:rsidRPr="00D5506C" w:rsidRDefault="00BD2C7C" w:rsidP="00BD2C7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1316829,29</w:t>
            </w:r>
          </w:p>
        </w:tc>
        <w:tc>
          <w:tcPr>
            <w:tcW w:w="3589" w:type="dxa"/>
            <w:vMerge/>
          </w:tcPr>
          <w:p w:rsidR="00BD2C7C" w:rsidRPr="00D5506C" w:rsidRDefault="00BD2C7C" w:rsidP="00760711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D5506C" w:rsidRPr="00D5506C" w:rsidTr="00A341E7">
        <w:tc>
          <w:tcPr>
            <w:tcW w:w="1998" w:type="dxa"/>
          </w:tcPr>
          <w:p w:rsidR="00BD2C7C" w:rsidRPr="00D5506C" w:rsidRDefault="00BD2C7C" w:rsidP="00A341E7">
            <w:pPr>
              <w:pStyle w:val="TableParagraph"/>
              <w:spacing w:line="210" w:lineRule="exact"/>
              <w:ind w:left="34"/>
              <w:rPr>
                <w:sz w:val="20"/>
                <w:szCs w:val="20"/>
                <w:lang w:val="en-US"/>
              </w:rPr>
            </w:pPr>
            <w:r w:rsidRPr="00D5506C">
              <w:rPr>
                <w:sz w:val="20"/>
                <w:szCs w:val="20"/>
                <w:lang w:val="en-US"/>
              </w:rPr>
              <w:t>38</w:t>
            </w:r>
          </w:p>
        </w:tc>
        <w:tc>
          <w:tcPr>
            <w:tcW w:w="1829" w:type="dxa"/>
            <w:vAlign w:val="bottom"/>
          </w:tcPr>
          <w:p w:rsidR="00BD2C7C" w:rsidRPr="00D5506C" w:rsidRDefault="00BD2C7C" w:rsidP="00BD2C7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416845,58</w:t>
            </w:r>
          </w:p>
        </w:tc>
        <w:tc>
          <w:tcPr>
            <w:tcW w:w="1764" w:type="dxa"/>
            <w:vAlign w:val="bottom"/>
          </w:tcPr>
          <w:p w:rsidR="00BD2C7C" w:rsidRPr="00D5506C" w:rsidRDefault="00BD2C7C" w:rsidP="00BD2C7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1316775,22</w:t>
            </w:r>
          </w:p>
        </w:tc>
        <w:tc>
          <w:tcPr>
            <w:tcW w:w="3589" w:type="dxa"/>
            <w:vMerge/>
          </w:tcPr>
          <w:p w:rsidR="00BD2C7C" w:rsidRPr="00D5506C" w:rsidRDefault="00BD2C7C" w:rsidP="00760711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D5506C" w:rsidRPr="00D5506C" w:rsidTr="00A341E7">
        <w:tc>
          <w:tcPr>
            <w:tcW w:w="1998" w:type="dxa"/>
          </w:tcPr>
          <w:p w:rsidR="00BD2C7C" w:rsidRPr="00D5506C" w:rsidRDefault="00BD2C7C" w:rsidP="00A341E7">
            <w:pPr>
              <w:pStyle w:val="TableParagraph"/>
              <w:spacing w:line="210" w:lineRule="exact"/>
              <w:ind w:left="34"/>
              <w:rPr>
                <w:sz w:val="20"/>
                <w:szCs w:val="20"/>
                <w:lang w:val="en-US"/>
              </w:rPr>
            </w:pPr>
            <w:r w:rsidRPr="00D5506C">
              <w:rPr>
                <w:sz w:val="20"/>
                <w:szCs w:val="20"/>
                <w:lang w:val="en-US"/>
              </w:rPr>
              <w:t>39</w:t>
            </w:r>
          </w:p>
        </w:tc>
        <w:tc>
          <w:tcPr>
            <w:tcW w:w="1829" w:type="dxa"/>
            <w:vAlign w:val="bottom"/>
          </w:tcPr>
          <w:p w:rsidR="00BD2C7C" w:rsidRPr="00D5506C" w:rsidRDefault="00BD2C7C" w:rsidP="00BD2C7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416810,75</w:t>
            </w:r>
          </w:p>
        </w:tc>
        <w:tc>
          <w:tcPr>
            <w:tcW w:w="1764" w:type="dxa"/>
            <w:vAlign w:val="bottom"/>
          </w:tcPr>
          <w:p w:rsidR="00BD2C7C" w:rsidRPr="00D5506C" w:rsidRDefault="00BD2C7C" w:rsidP="00BD2C7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1316721,32</w:t>
            </w:r>
          </w:p>
        </w:tc>
        <w:tc>
          <w:tcPr>
            <w:tcW w:w="3589" w:type="dxa"/>
            <w:vMerge/>
          </w:tcPr>
          <w:p w:rsidR="00BD2C7C" w:rsidRPr="00D5506C" w:rsidRDefault="00BD2C7C" w:rsidP="00760711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D5506C" w:rsidRPr="00D5506C" w:rsidTr="00A341E7">
        <w:tc>
          <w:tcPr>
            <w:tcW w:w="1998" w:type="dxa"/>
          </w:tcPr>
          <w:p w:rsidR="00BD2C7C" w:rsidRPr="00D5506C" w:rsidRDefault="00BD2C7C" w:rsidP="006F6D79">
            <w:pPr>
              <w:pStyle w:val="TableParagraph"/>
              <w:spacing w:line="210" w:lineRule="exact"/>
              <w:ind w:left="34"/>
              <w:rPr>
                <w:sz w:val="20"/>
                <w:szCs w:val="20"/>
                <w:lang w:val="en-US"/>
              </w:rPr>
            </w:pPr>
            <w:r w:rsidRPr="00D5506C">
              <w:rPr>
                <w:sz w:val="20"/>
                <w:szCs w:val="20"/>
                <w:lang w:val="en-US"/>
              </w:rPr>
              <w:t>40</w:t>
            </w:r>
          </w:p>
        </w:tc>
        <w:tc>
          <w:tcPr>
            <w:tcW w:w="1829" w:type="dxa"/>
            <w:vAlign w:val="bottom"/>
          </w:tcPr>
          <w:p w:rsidR="00BD2C7C" w:rsidRPr="00D5506C" w:rsidRDefault="00BD2C7C" w:rsidP="00BD2C7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416800,52</w:t>
            </w:r>
          </w:p>
        </w:tc>
        <w:tc>
          <w:tcPr>
            <w:tcW w:w="1764" w:type="dxa"/>
            <w:vAlign w:val="bottom"/>
          </w:tcPr>
          <w:p w:rsidR="00BD2C7C" w:rsidRPr="00D5506C" w:rsidRDefault="00BD2C7C" w:rsidP="00BD2C7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1316717,7</w:t>
            </w:r>
          </w:p>
        </w:tc>
        <w:tc>
          <w:tcPr>
            <w:tcW w:w="3589" w:type="dxa"/>
            <w:vMerge/>
          </w:tcPr>
          <w:p w:rsidR="00BD2C7C" w:rsidRPr="00D5506C" w:rsidRDefault="00BD2C7C" w:rsidP="00760711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D5506C" w:rsidRPr="00D5506C" w:rsidTr="00A341E7">
        <w:tc>
          <w:tcPr>
            <w:tcW w:w="1998" w:type="dxa"/>
          </w:tcPr>
          <w:p w:rsidR="00BD2C7C" w:rsidRPr="00D5506C" w:rsidRDefault="00BD2C7C" w:rsidP="006F6D79">
            <w:pPr>
              <w:pStyle w:val="TableParagraph"/>
              <w:spacing w:line="210" w:lineRule="exact"/>
              <w:ind w:left="34"/>
              <w:rPr>
                <w:sz w:val="20"/>
                <w:szCs w:val="20"/>
                <w:lang w:val="en-US"/>
              </w:rPr>
            </w:pPr>
            <w:r w:rsidRPr="00D5506C">
              <w:rPr>
                <w:sz w:val="20"/>
                <w:szCs w:val="20"/>
                <w:lang w:val="en-US"/>
              </w:rPr>
              <w:t>41</w:t>
            </w:r>
          </w:p>
        </w:tc>
        <w:tc>
          <w:tcPr>
            <w:tcW w:w="1829" w:type="dxa"/>
            <w:vAlign w:val="bottom"/>
          </w:tcPr>
          <w:p w:rsidR="00BD2C7C" w:rsidRPr="00D5506C" w:rsidRDefault="00BD2C7C" w:rsidP="00BD2C7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416772,27</w:t>
            </w:r>
          </w:p>
        </w:tc>
        <w:tc>
          <w:tcPr>
            <w:tcW w:w="1764" w:type="dxa"/>
            <w:vAlign w:val="bottom"/>
          </w:tcPr>
          <w:p w:rsidR="00BD2C7C" w:rsidRPr="00D5506C" w:rsidRDefault="00BD2C7C" w:rsidP="00BD2C7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1316810,33</w:t>
            </w:r>
          </w:p>
        </w:tc>
        <w:tc>
          <w:tcPr>
            <w:tcW w:w="3589" w:type="dxa"/>
            <w:vMerge/>
          </w:tcPr>
          <w:p w:rsidR="00BD2C7C" w:rsidRPr="00D5506C" w:rsidRDefault="00BD2C7C" w:rsidP="00760711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D5506C" w:rsidRPr="00D5506C" w:rsidTr="00A341E7">
        <w:tc>
          <w:tcPr>
            <w:tcW w:w="1998" w:type="dxa"/>
          </w:tcPr>
          <w:p w:rsidR="00BD2C7C" w:rsidRPr="00D5506C" w:rsidRDefault="00BD2C7C" w:rsidP="006F6D79">
            <w:pPr>
              <w:pStyle w:val="TableParagraph"/>
              <w:spacing w:line="210" w:lineRule="exact"/>
              <w:ind w:left="34"/>
              <w:rPr>
                <w:sz w:val="20"/>
                <w:szCs w:val="20"/>
                <w:lang w:val="en-US"/>
              </w:rPr>
            </w:pPr>
            <w:r w:rsidRPr="00D5506C">
              <w:rPr>
                <w:sz w:val="20"/>
                <w:szCs w:val="20"/>
                <w:lang w:val="en-US"/>
              </w:rPr>
              <w:t>42</w:t>
            </w:r>
          </w:p>
        </w:tc>
        <w:tc>
          <w:tcPr>
            <w:tcW w:w="1829" w:type="dxa"/>
            <w:vAlign w:val="bottom"/>
          </w:tcPr>
          <w:p w:rsidR="00BD2C7C" w:rsidRPr="00D5506C" w:rsidRDefault="00BD2C7C" w:rsidP="00BD2C7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416796,07</w:t>
            </w:r>
          </w:p>
        </w:tc>
        <w:tc>
          <w:tcPr>
            <w:tcW w:w="1764" w:type="dxa"/>
            <w:vAlign w:val="bottom"/>
          </w:tcPr>
          <w:p w:rsidR="00BD2C7C" w:rsidRPr="00D5506C" w:rsidRDefault="00BD2C7C" w:rsidP="00BD2C7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1316964,79</w:t>
            </w:r>
          </w:p>
        </w:tc>
        <w:tc>
          <w:tcPr>
            <w:tcW w:w="3589" w:type="dxa"/>
            <w:vMerge/>
          </w:tcPr>
          <w:p w:rsidR="00BD2C7C" w:rsidRPr="00D5506C" w:rsidRDefault="00BD2C7C" w:rsidP="00760711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D5506C" w:rsidRPr="00D5506C" w:rsidTr="00A341E7">
        <w:tc>
          <w:tcPr>
            <w:tcW w:w="1998" w:type="dxa"/>
          </w:tcPr>
          <w:p w:rsidR="00BD2C7C" w:rsidRPr="00D5506C" w:rsidRDefault="00BD2C7C" w:rsidP="006F6D79">
            <w:pPr>
              <w:pStyle w:val="TableParagraph"/>
              <w:spacing w:line="210" w:lineRule="exact"/>
              <w:ind w:left="34"/>
              <w:rPr>
                <w:sz w:val="20"/>
                <w:szCs w:val="20"/>
                <w:lang w:val="en-US"/>
              </w:rPr>
            </w:pPr>
            <w:r w:rsidRPr="00D5506C">
              <w:rPr>
                <w:sz w:val="20"/>
                <w:szCs w:val="20"/>
                <w:lang w:val="en-US"/>
              </w:rPr>
              <w:t>43</w:t>
            </w:r>
          </w:p>
        </w:tc>
        <w:tc>
          <w:tcPr>
            <w:tcW w:w="1829" w:type="dxa"/>
            <w:vAlign w:val="bottom"/>
          </w:tcPr>
          <w:p w:rsidR="00BD2C7C" w:rsidRPr="00D5506C" w:rsidRDefault="00BD2C7C" w:rsidP="00BD2C7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416675,55</w:t>
            </w:r>
          </w:p>
        </w:tc>
        <w:tc>
          <w:tcPr>
            <w:tcW w:w="1764" w:type="dxa"/>
            <w:vAlign w:val="bottom"/>
          </w:tcPr>
          <w:p w:rsidR="00BD2C7C" w:rsidRPr="00D5506C" w:rsidRDefault="00BD2C7C" w:rsidP="00BD2C7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1317255,11</w:t>
            </w:r>
          </w:p>
        </w:tc>
        <w:tc>
          <w:tcPr>
            <w:tcW w:w="3589" w:type="dxa"/>
            <w:vMerge/>
          </w:tcPr>
          <w:p w:rsidR="00BD2C7C" w:rsidRPr="00D5506C" w:rsidRDefault="00BD2C7C" w:rsidP="00760711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D5506C" w:rsidRPr="00D5506C" w:rsidTr="00A341E7">
        <w:tc>
          <w:tcPr>
            <w:tcW w:w="1998" w:type="dxa"/>
          </w:tcPr>
          <w:p w:rsidR="00BD2C7C" w:rsidRPr="00D5506C" w:rsidRDefault="00BD2C7C" w:rsidP="006F6D79">
            <w:pPr>
              <w:pStyle w:val="TableParagraph"/>
              <w:spacing w:line="210" w:lineRule="exact"/>
              <w:ind w:left="34"/>
              <w:rPr>
                <w:sz w:val="20"/>
                <w:szCs w:val="20"/>
                <w:lang w:val="en-US"/>
              </w:rPr>
            </w:pPr>
            <w:r w:rsidRPr="00D5506C">
              <w:rPr>
                <w:sz w:val="20"/>
                <w:szCs w:val="20"/>
                <w:lang w:val="en-US"/>
              </w:rPr>
              <w:t>44</w:t>
            </w:r>
          </w:p>
        </w:tc>
        <w:tc>
          <w:tcPr>
            <w:tcW w:w="1829" w:type="dxa"/>
            <w:vAlign w:val="bottom"/>
          </w:tcPr>
          <w:p w:rsidR="00BD2C7C" w:rsidRPr="00D5506C" w:rsidRDefault="00BD2C7C" w:rsidP="00BD2C7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416625,63</w:t>
            </w:r>
          </w:p>
        </w:tc>
        <w:tc>
          <w:tcPr>
            <w:tcW w:w="1764" w:type="dxa"/>
            <w:vAlign w:val="bottom"/>
          </w:tcPr>
          <w:p w:rsidR="00BD2C7C" w:rsidRPr="00D5506C" w:rsidRDefault="00BD2C7C" w:rsidP="00BD2C7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1317247,69</w:t>
            </w:r>
          </w:p>
        </w:tc>
        <w:tc>
          <w:tcPr>
            <w:tcW w:w="3589" w:type="dxa"/>
            <w:vMerge/>
          </w:tcPr>
          <w:p w:rsidR="00BD2C7C" w:rsidRPr="00D5506C" w:rsidRDefault="00BD2C7C" w:rsidP="00760711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D5506C" w:rsidRPr="00D5506C" w:rsidTr="00A341E7">
        <w:tc>
          <w:tcPr>
            <w:tcW w:w="1998" w:type="dxa"/>
          </w:tcPr>
          <w:p w:rsidR="00BD2C7C" w:rsidRPr="00D5506C" w:rsidRDefault="00BD2C7C" w:rsidP="006F6D79">
            <w:pPr>
              <w:pStyle w:val="TableParagraph"/>
              <w:spacing w:line="210" w:lineRule="exact"/>
              <w:ind w:left="34"/>
              <w:rPr>
                <w:sz w:val="20"/>
                <w:szCs w:val="20"/>
                <w:lang w:val="en-US"/>
              </w:rPr>
            </w:pPr>
            <w:r w:rsidRPr="00D5506C">
              <w:rPr>
                <w:sz w:val="20"/>
                <w:szCs w:val="20"/>
                <w:lang w:val="en-US"/>
              </w:rPr>
              <w:t>45</w:t>
            </w:r>
          </w:p>
        </w:tc>
        <w:tc>
          <w:tcPr>
            <w:tcW w:w="1829" w:type="dxa"/>
            <w:vAlign w:val="bottom"/>
          </w:tcPr>
          <w:p w:rsidR="00BD2C7C" w:rsidRPr="00D5506C" w:rsidRDefault="00BD2C7C" w:rsidP="00BD2C7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416691,43</w:t>
            </w:r>
          </w:p>
        </w:tc>
        <w:tc>
          <w:tcPr>
            <w:tcW w:w="1764" w:type="dxa"/>
            <w:vAlign w:val="bottom"/>
          </w:tcPr>
          <w:p w:rsidR="00BD2C7C" w:rsidRPr="00D5506C" w:rsidRDefault="00BD2C7C" w:rsidP="00BD2C7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1317311,68</w:t>
            </w:r>
          </w:p>
        </w:tc>
        <w:tc>
          <w:tcPr>
            <w:tcW w:w="3589" w:type="dxa"/>
            <w:vMerge/>
          </w:tcPr>
          <w:p w:rsidR="00BD2C7C" w:rsidRPr="00D5506C" w:rsidRDefault="00BD2C7C" w:rsidP="00760711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D5506C" w:rsidRPr="00D5506C" w:rsidTr="00A341E7">
        <w:tc>
          <w:tcPr>
            <w:tcW w:w="1998" w:type="dxa"/>
          </w:tcPr>
          <w:p w:rsidR="00BD2C7C" w:rsidRPr="00D5506C" w:rsidRDefault="00BD2C7C" w:rsidP="006F6D79">
            <w:pPr>
              <w:pStyle w:val="TableParagraph"/>
              <w:spacing w:line="210" w:lineRule="exact"/>
              <w:ind w:left="34"/>
              <w:rPr>
                <w:sz w:val="20"/>
                <w:szCs w:val="20"/>
                <w:lang w:val="en-US"/>
              </w:rPr>
            </w:pPr>
            <w:r w:rsidRPr="00D5506C">
              <w:rPr>
                <w:sz w:val="20"/>
                <w:szCs w:val="20"/>
                <w:lang w:val="en-US"/>
              </w:rPr>
              <w:t>46</w:t>
            </w:r>
          </w:p>
        </w:tc>
        <w:tc>
          <w:tcPr>
            <w:tcW w:w="1829" w:type="dxa"/>
            <w:vAlign w:val="bottom"/>
          </w:tcPr>
          <w:p w:rsidR="00BD2C7C" w:rsidRPr="00D5506C" w:rsidRDefault="00BD2C7C" w:rsidP="00BD2C7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416685,86</w:t>
            </w:r>
          </w:p>
        </w:tc>
        <w:tc>
          <w:tcPr>
            <w:tcW w:w="1764" w:type="dxa"/>
            <w:vAlign w:val="bottom"/>
          </w:tcPr>
          <w:p w:rsidR="00BD2C7C" w:rsidRPr="00D5506C" w:rsidRDefault="00BD2C7C" w:rsidP="00BD2C7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1317339,77</w:t>
            </w:r>
          </w:p>
        </w:tc>
        <w:tc>
          <w:tcPr>
            <w:tcW w:w="3589" w:type="dxa"/>
            <w:vMerge/>
          </w:tcPr>
          <w:p w:rsidR="00BD2C7C" w:rsidRPr="00D5506C" w:rsidRDefault="00BD2C7C" w:rsidP="00760711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D5506C" w:rsidRPr="00D5506C" w:rsidTr="00A341E7">
        <w:tc>
          <w:tcPr>
            <w:tcW w:w="1998" w:type="dxa"/>
          </w:tcPr>
          <w:p w:rsidR="00BD2C7C" w:rsidRPr="00D5506C" w:rsidRDefault="00BD2C7C" w:rsidP="006F6D79">
            <w:pPr>
              <w:pStyle w:val="TableParagraph"/>
              <w:spacing w:line="210" w:lineRule="exact"/>
              <w:ind w:left="34"/>
              <w:rPr>
                <w:sz w:val="20"/>
                <w:szCs w:val="20"/>
                <w:lang w:val="en-US"/>
              </w:rPr>
            </w:pPr>
            <w:r w:rsidRPr="00D5506C">
              <w:rPr>
                <w:sz w:val="20"/>
                <w:szCs w:val="20"/>
                <w:lang w:val="en-US"/>
              </w:rPr>
              <w:t>47</w:t>
            </w:r>
          </w:p>
        </w:tc>
        <w:tc>
          <w:tcPr>
            <w:tcW w:w="1829" w:type="dxa"/>
            <w:vAlign w:val="bottom"/>
          </w:tcPr>
          <w:p w:rsidR="00BD2C7C" w:rsidRPr="00D5506C" w:rsidRDefault="00BD2C7C" w:rsidP="00BD2C7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416640,58</w:t>
            </w:r>
          </w:p>
        </w:tc>
        <w:tc>
          <w:tcPr>
            <w:tcW w:w="1764" w:type="dxa"/>
            <w:vAlign w:val="bottom"/>
          </w:tcPr>
          <w:p w:rsidR="00BD2C7C" w:rsidRPr="00D5506C" w:rsidRDefault="00BD2C7C" w:rsidP="00BD2C7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1317347,47</w:t>
            </w:r>
          </w:p>
        </w:tc>
        <w:tc>
          <w:tcPr>
            <w:tcW w:w="3589" w:type="dxa"/>
            <w:vMerge/>
          </w:tcPr>
          <w:p w:rsidR="00BD2C7C" w:rsidRPr="00D5506C" w:rsidRDefault="00BD2C7C" w:rsidP="00760711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D5506C" w:rsidRPr="00D5506C" w:rsidTr="00A341E7">
        <w:tc>
          <w:tcPr>
            <w:tcW w:w="1998" w:type="dxa"/>
          </w:tcPr>
          <w:p w:rsidR="00BD2C7C" w:rsidRPr="00D5506C" w:rsidRDefault="00BD2C7C" w:rsidP="006F6D79">
            <w:pPr>
              <w:pStyle w:val="TableParagraph"/>
              <w:spacing w:line="210" w:lineRule="exact"/>
              <w:ind w:left="34"/>
              <w:rPr>
                <w:sz w:val="20"/>
                <w:szCs w:val="20"/>
                <w:lang w:val="en-US"/>
              </w:rPr>
            </w:pPr>
            <w:r w:rsidRPr="00D5506C">
              <w:rPr>
                <w:sz w:val="20"/>
                <w:szCs w:val="20"/>
                <w:lang w:val="en-US"/>
              </w:rPr>
              <w:t>48</w:t>
            </w:r>
          </w:p>
        </w:tc>
        <w:tc>
          <w:tcPr>
            <w:tcW w:w="1829" w:type="dxa"/>
            <w:vAlign w:val="bottom"/>
          </w:tcPr>
          <w:p w:rsidR="00BD2C7C" w:rsidRPr="00D5506C" w:rsidRDefault="00BD2C7C" w:rsidP="00BD2C7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416677,41</w:t>
            </w:r>
          </w:p>
        </w:tc>
        <w:tc>
          <w:tcPr>
            <w:tcW w:w="1764" w:type="dxa"/>
            <w:vAlign w:val="bottom"/>
          </w:tcPr>
          <w:p w:rsidR="00BD2C7C" w:rsidRPr="00D5506C" w:rsidRDefault="00BD2C7C" w:rsidP="00BD2C7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1317401,01</w:t>
            </w:r>
          </w:p>
        </w:tc>
        <w:tc>
          <w:tcPr>
            <w:tcW w:w="3589" w:type="dxa"/>
            <w:vMerge/>
          </w:tcPr>
          <w:p w:rsidR="00BD2C7C" w:rsidRPr="00D5506C" w:rsidRDefault="00BD2C7C" w:rsidP="00760711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D5506C" w:rsidRPr="00D5506C" w:rsidTr="00A341E7">
        <w:tc>
          <w:tcPr>
            <w:tcW w:w="1998" w:type="dxa"/>
          </w:tcPr>
          <w:p w:rsidR="00BD2C7C" w:rsidRPr="00D5506C" w:rsidRDefault="00BD2C7C" w:rsidP="006F6D79">
            <w:pPr>
              <w:pStyle w:val="TableParagraph"/>
              <w:spacing w:line="210" w:lineRule="exact"/>
              <w:ind w:left="34"/>
              <w:rPr>
                <w:sz w:val="20"/>
                <w:szCs w:val="20"/>
                <w:lang w:val="en-US"/>
              </w:rPr>
            </w:pPr>
            <w:r w:rsidRPr="00D5506C">
              <w:rPr>
                <w:sz w:val="20"/>
                <w:szCs w:val="20"/>
                <w:lang w:val="en-US"/>
              </w:rPr>
              <w:t>49</w:t>
            </w:r>
          </w:p>
        </w:tc>
        <w:tc>
          <w:tcPr>
            <w:tcW w:w="1829" w:type="dxa"/>
            <w:vAlign w:val="bottom"/>
          </w:tcPr>
          <w:p w:rsidR="00BD2C7C" w:rsidRPr="00D5506C" w:rsidRDefault="00BD2C7C" w:rsidP="00BD2C7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416708,21</w:t>
            </w:r>
          </w:p>
        </w:tc>
        <w:tc>
          <w:tcPr>
            <w:tcW w:w="1764" w:type="dxa"/>
            <w:vAlign w:val="bottom"/>
          </w:tcPr>
          <w:p w:rsidR="00BD2C7C" w:rsidRPr="00D5506C" w:rsidRDefault="00BD2C7C" w:rsidP="00BD2C7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1317561,56</w:t>
            </w:r>
          </w:p>
        </w:tc>
        <w:tc>
          <w:tcPr>
            <w:tcW w:w="3589" w:type="dxa"/>
            <w:vMerge/>
          </w:tcPr>
          <w:p w:rsidR="00BD2C7C" w:rsidRPr="00D5506C" w:rsidRDefault="00BD2C7C" w:rsidP="00760711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D5506C" w:rsidRPr="00D5506C" w:rsidTr="00A341E7">
        <w:tc>
          <w:tcPr>
            <w:tcW w:w="1998" w:type="dxa"/>
          </w:tcPr>
          <w:p w:rsidR="00BD2C7C" w:rsidRPr="00D5506C" w:rsidRDefault="00BD2C7C" w:rsidP="006F6D79">
            <w:pPr>
              <w:pStyle w:val="TableParagraph"/>
              <w:spacing w:line="210" w:lineRule="exact"/>
              <w:ind w:left="34"/>
              <w:rPr>
                <w:sz w:val="20"/>
                <w:szCs w:val="20"/>
                <w:lang w:val="en-US"/>
              </w:rPr>
            </w:pPr>
            <w:r w:rsidRPr="00D5506C">
              <w:rPr>
                <w:sz w:val="20"/>
                <w:szCs w:val="20"/>
                <w:lang w:val="en-US"/>
              </w:rPr>
              <w:t>50</w:t>
            </w:r>
          </w:p>
        </w:tc>
        <w:tc>
          <w:tcPr>
            <w:tcW w:w="1829" w:type="dxa"/>
            <w:vAlign w:val="bottom"/>
          </w:tcPr>
          <w:p w:rsidR="00BD2C7C" w:rsidRPr="00D5506C" w:rsidRDefault="00BD2C7C" w:rsidP="00BD2C7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416678,42</w:t>
            </w:r>
          </w:p>
        </w:tc>
        <w:tc>
          <w:tcPr>
            <w:tcW w:w="1764" w:type="dxa"/>
            <w:vAlign w:val="bottom"/>
          </w:tcPr>
          <w:p w:rsidR="00BD2C7C" w:rsidRPr="00D5506C" w:rsidRDefault="00BD2C7C" w:rsidP="00BD2C7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1317646,14</w:t>
            </w:r>
          </w:p>
        </w:tc>
        <w:tc>
          <w:tcPr>
            <w:tcW w:w="3589" w:type="dxa"/>
            <w:vMerge/>
          </w:tcPr>
          <w:p w:rsidR="00BD2C7C" w:rsidRPr="00D5506C" w:rsidRDefault="00BD2C7C" w:rsidP="00760711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D5506C" w:rsidRPr="00D5506C" w:rsidTr="00A341E7">
        <w:tc>
          <w:tcPr>
            <w:tcW w:w="1998" w:type="dxa"/>
          </w:tcPr>
          <w:p w:rsidR="00BD2C7C" w:rsidRPr="00D5506C" w:rsidRDefault="00BD2C7C" w:rsidP="006F6D79">
            <w:pPr>
              <w:pStyle w:val="TableParagraph"/>
              <w:spacing w:line="210" w:lineRule="exact"/>
              <w:ind w:left="34"/>
              <w:rPr>
                <w:sz w:val="20"/>
                <w:szCs w:val="20"/>
                <w:lang w:val="en-US"/>
              </w:rPr>
            </w:pPr>
            <w:r w:rsidRPr="00D5506C">
              <w:rPr>
                <w:sz w:val="20"/>
                <w:szCs w:val="20"/>
                <w:lang w:val="en-US"/>
              </w:rPr>
              <w:t>51</w:t>
            </w:r>
          </w:p>
        </w:tc>
        <w:tc>
          <w:tcPr>
            <w:tcW w:w="1829" w:type="dxa"/>
            <w:vAlign w:val="bottom"/>
          </w:tcPr>
          <w:p w:rsidR="00BD2C7C" w:rsidRPr="00D5506C" w:rsidRDefault="00BD2C7C" w:rsidP="00BD2C7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416598,37</w:t>
            </w:r>
          </w:p>
        </w:tc>
        <w:tc>
          <w:tcPr>
            <w:tcW w:w="1764" w:type="dxa"/>
            <w:vAlign w:val="bottom"/>
          </w:tcPr>
          <w:p w:rsidR="00BD2C7C" w:rsidRPr="00D5506C" w:rsidRDefault="00BD2C7C" w:rsidP="00BD2C7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1317631,18</w:t>
            </w:r>
          </w:p>
        </w:tc>
        <w:tc>
          <w:tcPr>
            <w:tcW w:w="3589" w:type="dxa"/>
            <w:vMerge/>
          </w:tcPr>
          <w:p w:rsidR="00BD2C7C" w:rsidRPr="00D5506C" w:rsidRDefault="00BD2C7C" w:rsidP="00760711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D5506C" w:rsidRPr="00D5506C" w:rsidTr="00A341E7">
        <w:tc>
          <w:tcPr>
            <w:tcW w:w="1998" w:type="dxa"/>
          </w:tcPr>
          <w:p w:rsidR="00BD2C7C" w:rsidRPr="00D5506C" w:rsidRDefault="00BD2C7C" w:rsidP="006F6D79">
            <w:pPr>
              <w:pStyle w:val="TableParagraph"/>
              <w:spacing w:line="210" w:lineRule="exact"/>
              <w:ind w:left="34"/>
              <w:rPr>
                <w:sz w:val="20"/>
                <w:szCs w:val="20"/>
                <w:lang w:val="en-US"/>
              </w:rPr>
            </w:pPr>
            <w:r w:rsidRPr="00D5506C">
              <w:rPr>
                <w:sz w:val="20"/>
                <w:szCs w:val="20"/>
                <w:lang w:val="en-US"/>
              </w:rPr>
              <w:t>52</w:t>
            </w:r>
          </w:p>
        </w:tc>
        <w:tc>
          <w:tcPr>
            <w:tcW w:w="1829" w:type="dxa"/>
            <w:vAlign w:val="bottom"/>
          </w:tcPr>
          <w:p w:rsidR="00BD2C7C" w:rsidRPr="00D5506C" w:rsidRDefault="00BD2C7C" w:rsidP="00BD2C7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416599,46</w:t>
            </w:r>
          </w:p>
        </w:tc>
        <w:tc>
          <w:tcPr>
            <w:tcW w:w="1764" w:type="dxa"/>
            <w:vAlign w:val="bottom"/>
          </w:tcPr>
          <w:p w:rsidR="00BD2C7C" w:rsidRPr="00D5506C" w:rsidRDefault="00BD2C7C" w:rsidP="00BD2C7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1317652</w:t>
            </w:r>
          </w:p>
        </w:tc>
        <w:tc>
          <w:tcPr>
            <w:tcW w:w="3589" w:type="dxa"/>
            <w:vMerge/>
          </w:tcPr>
          <w:p w:rsidR="00BD2C7C" w:rsidRPr="00D5506C" w:rsidRDefault="00BD2C7C" w:rsidP="00760711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D5506C" w:rsidRPr="00D5506C" w:rsidTr="00A341E7">
        <w:tc>
          <w:tcPr>
            <w:tcW w:w="1998" w:type="dxa"/>
          </w:tcPr>
          <w:p w:rsidR="00BD2C7C" w:rsidRPr="00D5506C" w:rsidRDefault="00BD2C7C" w:rsidP="006F6D79">
            <w:pPr>
              <w:pStyle w:val="TableParagraph"/>
              <w:spacing w:line="210" w:lineRule="exact"/>
              <w:ind w:left="34"/>
              <w:rPr>
                <w:sz w:val="20"/>
                <w:szCs w:val="20"/>
                <w:lang w:val="en-US"/>
              </w:rPr>
            </w:pPr>
            <w:r w:rsidRPr="00D5506C">
              <w:rPr>
                <w:sz w:val="20"/>
                <w:szCs w:val="20"/>
                <w:lang w:val="en-US"/>
              </w:rPr>
              <w:t>53</w:t>
            </w:r>
          </w:p>
        </w:tc>
        <w:tc>
          <w:tcPr>
            <w:tcW w:w="1829" w:type="dxa"/>
            <w:vAlign w:val="bottom"/>
          </w:tcPr>
          <w:p w:rsidR="00BD2C7C" w:rsidRPr="00D5506C" w:rsidRDefault="00BD2C7C" w:rsidP="00BD2C7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416626,09</w:t>
            </w:r>
          </w:p>
        </w:tc>
        <w:tc>
          <w:tcPr>
            <w:tcW w:w="1764" w:type="dxa"/>
            <w:vAlign w:val="bottom"/>
          </w:tcPr>
          <w:p w:rsidR="00BD2C7C" w:rsidRPr="00D5506C" w:rsidRDefault="00BD2C7C" w:rsidP="00BD2C7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1317683,55</w:t>
            </w:r>
          </w:p>
        </w:tc>
        <w:tc>
          <w:tcPr>
            <w:tcW w:w="3589" w:type="dxa"/>
            <w:vMerge/>
          </w:tcPr>
          <w:p w:rsidR="00BD2C7C" w:rsidRPr="00D5506C" w:rsidRDefault="00BD2C7C" w:rsidP="00760711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D5506C" w:rsidRPr="00D5506C" w:rsidTr="00A341E7">
        <w:tc>
          <w:tcPr>
            <w:tcW w:w="1998" w:type="dxa"/>
          </w:tcPr>
          <w:p w:rsidR="00BD2C7C" w:rsidRPr="00D5506C" w:rsidRDefault="00BD2C7C" w:rsidP="006F6D79">
            <w:pPr>
              <w:pStyle w:val="TableParagraph"/>
              <w:spacing w:line="210" w:lineRule="exact"/>
              <w:ind w:left="34"/>
              <w:rPr>
                <w:sz w:val="20"/>
                <w:szCs w:val="20"/>
                <w:lang w:val="en-US"/>
              </w:rPr>
            </w:pPr>
            <w:r w:rsidRPr="00D5506C">
              <w:rPr>
                <w:sz w:val="20"/>
                <w:szCs w:val="20"/>
                <w:lang w:val="en-US"/>
              </w:rPr>
              <w:t>54</w:t>
            </w:r>
          </w:p>
        </w:tc>
        <w:tc>
          <w:tcPr>
            <w:tcW w:w="1829" w:type="dxa"/>
            <w:vAlign w:val="bottom"/>
          </w:tcPr>
          <w:p w:rsidR="00BD2C7C" w:rsidRPr="00D5506C" w:rsidRDefault="00BD2C7C" w:rsidP="00BD2C7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416620,67</w:t>
            </w:r>
          </w:p>
        </w:tc>
        <w:tc>
          <w:tcPr>
            <w:tcW w:w="1764" w:type="dxa"/>
            <w:vAlign w:val="bottom"/>
          </w:tcPr>
          <w:p w:rsidR="00BD2C7C" w:rsidRPr="00D5506C" w:rsidRDefault="00BD2C7C" w:rsidP="00BD2C7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1317766,05</w:t>
            </w:r>
          </w:p>
        </w:tc>
        <w:tc>
          <w:tcPr>
            <w:tcW w:w="3589" w:type="dxa"/>
            <w:vMerge/>
          </w:tcPr>
          <w:p w:rsidR="00BD2C7C" w:rsidRPr="00D5506C" w:rsidRDefault="00BD2C7C" w:rsidP="00760711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D5506C" w:rsidRPr="00D5506C" w:rsidTr="00A341E7">
        <w:tc>
          <w:tcPr>
            <w:tcW w:w="1998" w:type="dxa"/>
          </w:tcPr>
          <w:p w:rsidR="00BD2C7C" w:rsidRPr="00D5506C" w:rsidRDefault="00BD2C7C" w:rsidP="006F6D79">
            <w:pPr>
              <w:pStyle w:val="TableParagraph"/>
              <w:spacing w:line="210" w:lineRule="exact"/>
              <w:ind w:left="34"/>
              <w:rPr>
                <w:sz w:val="20"/>
                <w:szCs w:val="20"/>
                <w:lang w:val="en-US"/>
              </w:rPr>
            </w:pPr>
            <w:r w:rsidRPr="00D5506C">
              <w:rPr>
                <w:sz w:val="20"/>
                <w:szCs w:val="20"/>
                <w:lang w:val="en-US"/>
              </w:rPr>
              <w:t>55</w:t>
            </w:r>
          </w:p>
        </w:tc>
        <w:tc>
          <w:tcPr>
            <w:tcW w:w="1829" w:type="dxa"/>
            <w:vAlign w:val="bottom"/>
          </w:tcPr>
          <w:p w:rsidR="00BD2C7C" w:rsidRPr="00D5506C" w:rsidRDefault="00BD2C7C" w:rsidP="00BD2C7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416533,12</w:t>
            </w:r>
          </w:p>
        </w:tc>
        <w:tc>
          <w:tcPr>
            <w:tcW w:w="1764" w:type="dxa"/>
            <w:vAlign w:val="bottom"/>
          </w:tcPr>
          <w:p w:rsidR="00BD2C7C" w:rsidRPr="00D5506C" w:rsidRDefault="00BD2C7C" w:rsidP="00BD2C7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1317804,79</w:t>
            </w:r>
          </w:p>
        </w:tc>
        <w:tc>
          <w:tcPr>
            <w:tcW w:w="3589" w:type="dxa"/>
            <w:vMerge/>
          </w:tcPr>
          <w:p w:rsidR="00BD2C7C" w:rsidRPr="00D5506C" w:rsidRDefault="00BD2C7C" w:rsidP="00760711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D5506C" w:rsidRPr="00D5506C" w:rsidTr="00A341E7">
        <w:tc>
          <w:tcPr>
            <w:tcW w:w="1998" w:type="dxa"/>
          </w:tcPr>
          <w:p w:rsidR="00BD2C7C" w:rsidRPr="00D5506C" w:rsidRDefault="00BD2C7C" w:rsidP="006F6D79">
            <w:pPr>
              <w:pStyle w:val="TableParagraph"/>
              <w:spacing w:line="210" w:lineRule="exact"/>
              <w:ind w:left="34"/>
              <w:rPr>
                <w:sz w:val="20"/>
                <w:szCs w:val="20"/>
                <w:lang w:val="en-US"/>
              </w:rPr>
            </w:pPr>
            <w:r w:rsidRPr="00D5506C">
              <w:rPr>
                <w:sz w:val="20"/>
                <w:szCs w:val="20"/>
                <w:lang w:val="en-US"/>
              </w:rPr>
              <w:t>56</w:t>
            </w:r>
          </w:p>
        </w:tc>
        <w:tc>
          <w:tcPr>
            <w:tcW w:w="1829" w:type="dxa"/>
            <w:vAlign w:val="bottom"/>
          </w:tcPr>
          <w:p w:rsidR="00BD2C7C" w:rsidRPr="00D5506C" w:rsidRDefault="00BD2C7C" w:rsidP="00BD2C7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416708,65</w:t>
            </w:r>
          </w:p>
        </w:tc>
        <w:tc>
          <w:tcPr>
            <w:tcW w:w="1764" w:type="dxa"/>
            <w:vAlign w:val="bottom"/>
          </w:tcPr>
          <w:p w:rsidR="00BD2C7C" w:rsidRPr="00D5506C" w:rsidRDefault="00BD2C7C" w:rsidP="00BD2C7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1317884,2</w:t>
            </w:r>
          </w:p>
        </w:tc>
        <w:tc>
          <w:tcPr>
            <w:tcW w:w="3589" w:type="dxa"/>
            <w:vMerge/>
          </w:tcPr>
          <w:p w:rsidR="00BD2C7C" w:rsidRPr="00D5506C" w:rsidRDefault="00BD2C7C" w:rsidP="00760711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D5506C" w:rsidRPr="00D5506C" w:rsidTr="00A341E7">
        <w:tc>
          <w:tcPr>
            <w:tcW w:w="1998" w:type="dxa"/>
          </w:tcPr>
          <w:p w:rsidR="00BD2C7C" w:rsidRPr="00D5506C" w:rsidRDefault="00BD2C7C" w:rsidP="006F6D79">
            <w:pPr>
              <w:pStyle w:val="TableParagraph"/>
              <w:spacing w:line="210" w:lineRule="exact"/>
              <w:ind w:left="34"/>
              <w:rPr>
                <w:sz w:val="20"/>
                <w:szCs w:val="20"/>
                <w:lang w:val="en-US"/>
              </w:rPr>
            </w:pPr>
            <w:r w:rsidRPr="00D5506C">
              <w:rPr>
                <w:sz w:val="20"/>
                <w:szCs w:val="20"/>
                <w:lang w:val="en-US"/>
              </w:rPr>
              <w:t>57</w:t>
            </w:r>
          </w:p>
        </w:tc>
        <w:tc>
          <w:tcPr>
            <w:tcW w:w="1829" w:type="dxa"/>
            <w:vAlign w:val="bottom"/>
          </w:tcPr>
          <w:p w:rsidR="00BD2C7C" w:rsidRPr="00D5506C" w:rsidRDefault="00BD2C7C" w:rsidP="00BD2C7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416811,08</w:t>
            </w:r>
          </w:p>
        </w:tc>
        <w:tc>
          <w:tcPr>
            <w:tcW w:w="1764" w:type="dxa"/>
            <w:vAlign w:val="bottom"/>
          </w:tcPr>
          <w:p w:rsidR="00BD2C7C" w:rsidRPr="00D5506C" w:rsidRDefault="00BD2C7C" w:rsidP="00BD2C7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1317832,37</w:t>
            </w:r>
          </w:p>
        </w:tc>
        <w:tc>
          <w:tcPr>
            <w:tcW w:w="3589" w:type="dxa"/>
            <w:vMerge/>
          </w:tcPr>
          <w:p w:rsidR="00BD2C7C" w:rsidRPr="00D5506C" w:rsidRDefault="00BD2C7C" w:rsidP="00760711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D5506C" w:rsidRPr="00D5506C" w:rsidTr="00A341E7">
        <w:tc>
          <w:tcPr>
            <w:tcW w:w="1998" w:type="dxa"/>
          </w:tcPr>
          <w:p w:rsidR="00BD2C7C" w:rsidRPr="00D5506C" w:rsidRDefault="00BD2C7C" w:rsidP="006F6D79">
            <w:pPr>
              <w:pStyle w:val="TableParagraph"/>
              <w:spacing w:line="210" w:lineRule="exact"/>
              <w:ind w:left="34"/>
              <w:rPr>
                <w:sz w:val="20"/>
                <w:szCs w:val="20"/>
                <w:lang w:val="en-US"/>
              </w:rPr>
            </w:pPr>
            <w:r w:rsidRPr="00D5506C">
              <w:rPr>
                <w:sz w:val="20"/>
                <w:szCs w:val="20"/>
                <w:lang w:val="en-US"/>
              </w:rPr>
              <w:lastRenderedPageBreak/>
              <w:t>58</w:t>
            </w:r>
          </w:p>
        </w:tc>
        <w:tc>
          <w:tcPr>
            <w:tcW w:w="1829" w:type="dxa"/>
            <w:vAlign w:val="bottom"/>
          </w:tcPr>
          <w:p w:rsidR="00BD2C7C" w:rsidRPr="00D5506C" w:rsidRDefault="00BD2C7C" w:rsidP="00BD2C7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416836,77</w:t>
            </w:r>
          </w:p>
        </w:tc>
        <w:tc>
          <w:tcPr>
            <w:tcW w:w="1764" w:type="dxa"/>
            <w:vAlign w:val="bottom"/>
          </w:tcPr>
          <w:p w:rsidR="00BD2C7C" w:rsidRPr="00D5506C" w:rsidRDefault="00BD2C7C" w:rsidP="00BD2C7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1317801,71</w:t>
            </w:r>
          </w:p>
        </w:tc>
        <w:tc>
          <w:tcPr>
            <w:tcW w:w="3589" w:type="dxa"/>
            <w:vMerge/>
          </w:tcPr>
          <w:p w:rsidR="00BD2C7C" w:rsidRPr="00D5506C" w:rsidRDefault="00BD2C7C" w:rsidP="006F6D79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val="en-US" w:eastAsia="zh-CN"/>
              </w:rPr>
            </w:pPr>
          </w:p>
        </w:tc>
      </w:tr>
      <w:tr w:rsidR="00D5506C" w:rsidRPr="00D5506C" w:rsidTr="00A341E7">
        <w:tc>
          <w:tcPr>
            <w:tcW w:w="1998" w:type="dxa"/>
          </w:tcPr>
          <w:p w:rsidR="00BD2C7C" w:rsidRPr="00D5506C" w:rsidRDefault="00BD2C7C" w:rsidP="006F6D79">
            <w:pPr>
              <w:pStyle w:val="TableParagraph"/>
              <w:spacing w:line="210" w:lineRule="exact"/>
              <w:ind w:left="34"/>
              <w:rPr>
                <w:sz w:val="20"/>
                <w:szCs w:val="20"/>
                <w:lang w:val="en-US"/>
              </w:rPr>
            </w:pPr>
            <w:r w:rsidRPr="00D5506C">
              <w:rPr>
                <w:sz w:val="20"/>
                <w:szCs w:val="20"/>
                <w:lang w:val="en-US"/>
              </w:rPr>
              <w:t>59</w:t>
            </w:r>
          </w:p>
        </w:tc>
        <w:tc>
          <w:tcPr>
            <w:tcW w:w="1829" w:type="dxa"/>
            <w:vAlign w:val="bottom"/>
          </w:tcPr>
          <w:p w:rsidR="00BD2C7C" w:rsidRPr="00D5506C" w:rsidRDefault="00BD2C7C" w:rsidP="00BD2C7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416917,78</w:t>
            </w:r>
          </w:p>
        </w:tc>
        <w:tc>
          <w:tcPr>
            <w:tcW w:w="1764" w:type="dxa"/>
            <w:vAlign w:val="bottom"/>
          </w:tcPr>
          <w:p w:rsidR="00BD2C7C" w:rsidRPr="00D5506C" w:rsidRDefault="00BD2C7C" w:rsidP="00BD2C7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1317718,24</w:t>
            </w:r>
          </w:p>
        </w:tc>
        <w:tc>
          <w:tcPr>
            <w:tcW w:w="3589" w:type="dxa"/>
            <w:vMerge/>
          </w:tcPr>
          <w:p w:rsidR="00BD2C7C" w:rsidRPr="00D5506C" w:rsidRDefault="00BD2C7C" w:rsidP="00760711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A341E7">
        <w:tc>
          <w:tcPr>
            <w:tcW w:w="1998" w:type="dxa"/>
            <w:vAlign w:val="center"/>
          </w:tcPr>
          <w:p w:rsidR="00BD2C7C" w:rsidRPr="00D5506C" w:rsidRDefault="00BD2C7C" w:rsidP="006F6D79">
            <w:pPr>
              <w:pStyle w:val="TableParagraph"/>
              <w:spacing w:line="210" w:lineRule="exact"/>
              <w:ind w:left="34"/>
              <w:rPr>
                <w:sz w:val="20"/>
                <w:szCs w:val="20"/>
                <w:lang w:val="en-US"/>
              </w:rPr>
            </w:pPr>
            <w:r w:rsidRPr="00D5506C">
              <w:rPr>
                <w:sz w:val="20"/>
                <w:szCs w:val="20"/>
                <w:lang w:val="en-US"/>
              </w:rPr>
              <w:t>60</w:t>
            </w:r>
          </w:p>
        </w:tc>
        <w:tc>
          <w:tcPr>
            <w:tcW w:w="1829" w:type="dxa"/>
            <w:vAlign w:val="bottom"/>
          </w:tcPr>
          <w:p w:rsidR="00BD2C7C" w:rsidRPr="00D5506C" w:rsidRDefault="00BD2C7C" w:rsidP="00BD2C7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416917,34</w:t>
            </w:r>
          </w:p>
        </w:tc>
        <w:tc>
          <w:tcPr>
            <w:tcW w:w="1764" w:type="dxa"/>
            <w:vAlign w:val="bottom"/>
          </w:tcPr>
          <w:p w:rsidR="00BD2C7C" w:rsidRPr="00D5506C" w:rsidRDefault="00BD2C7C" w:rsidP="00BD2C7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1317713,58</w:t>
            </w:r>
          </w:p>
        </w:tc>
        <w:tc>
          <w:tcPr>
            <w:tcW w:w="3589" w:type="dxa"/>
            <w:vMerge/>
          </w:tcPr>
          <w:p w:rsidR="00BD2C7C" w:rsidRPr="00D5506C" w:rsidRDefault="00BD2C7C" w:rsidP="00760711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  <w:tr w:rsidR="00D5506C" w:rsidRPr="00D5506C" w:rsidTr="00A341E7">
        <w:tc>
          <w:tcPr>
            <w:tcW w:w="1998" w:type="dxa"/>
          </w:tcPr>
          <w:p w:rsidR="00BD2C7C" w:rsidRPr="00D5506C" w:rsidRDefault="00BD2C7C" w:rsidP="00A341E7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30</w:t>
            </w:r>
          </w:p>
        </w:tc>
        <w:tc>
          <w:tcPr>
            <w:tcW w:w="1829" w:type="dxa"/>
            <w:vAlign w:val="bottom"/>
          </w:tcPr>
          <w:p w:rsidR="00BD2C7C" w:rsidRPr="00D5506C" w:rsidRDefault="00BD2C7C" w:rsidP="00BD2C7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416852,53</w:t>
            </w:r>
          </w:p>
        </w:tc>
        <w:tc>
          <w:tcPr>
            <w:tcW w:w="1764" w:type="dxa"/>
            <w:vAlign w:val="bottom"/>
          </w:tcPr>
          <w:p w:rsidR="00BD2C7C" w:rsidRPr="00D5506C" w:rsidRDefault="00BD2C7C" w:rsidP="00BD2C7C">
            <w:pPr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1317715,65</w:t>
            </w:r>
          </w:p>
        </w:tc>
        <w:tc>
          <w:tcPr>
            <w:tcW w:w="3589" w:type="dxa"/>
            <w:vMerge/>
          </w:tcPr>
          <w:p w:rsidR="00BD2C7C" w:rsidRPr="00D5506C" w:rsidRDefault="00BD2C7C" w:rsidP="00760711">
            <w:pPr>
              <w:suppressAutoHyphens/>
              <w:spacing w:line="360" w:lineRule="auto"/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</w:tbl>
    <w:p w:rsidR="000F07BE" w:rsidRDefault="000F07BE" w:rsidP="000F1CDB">
      <w:pPr>
        <w:pStyle w:val="affe"/>
        <w:spacing w:after="0" w:line="360" w:lineRule="auto"/>
        <w:ind w:right="-142" w:firstLine="567"/>
        <w:jc w:val="center"/>
        <w:rPr>
          <w:rFonts w:ascii="Times New Roman" w:hAnsi="Times New Roman" w:cs="Times New Roman"/>
          <w:color w:val="FF0000"/>
          <w:lang w:val="ru-RU"/>
        </w:rPr>
      </w:pPr>
    </w:p>
    <w:p w:rsidR="00760711" w:rsidRDefault="00760711" w:rsidP="000F1CDB">
      <w:pPr>
        <w:pStyle w:val="affe"/>
        <w:spacing w:after="0" w:line="360" w:lineRule="auto"/>
        <w:ind w:right="-142" w:firstLine="567"/>
        <w:jc w:val="center"/>
        <w:rPr>
          <w:rFonts w:ascii="Times New Roman" w:hAnsi="Times New Roman" w:cs="Times New Roman"/>
          <w:color w:val="FF0000"/>
          <w:lang w:val="ru-RU"/>
        </w:rPr>
      </w:pPr>
    </w:p>
    <w:p w:rsidR="00A9642A" w:rsidRDefault="00082D61" w:rsidP="000F1CDB">
      <w:pPr>
        <w:pStyle w:val="affe"/>
        <w:spacing w:after="0" w:line="360" w:lineRule="auto"/>
        <w:ind w:right="-142" w:firstLine="567"/>
        <w:jc w:val="center"/>
        <w:rPr>
          <w:rFonts w:ascii="Times New Roman" w:hAnsi="Times New Roman" w:cs="Times New Roman"/>
          <w:b/>
          <w:lang w:val="ru-RU"/>
        </w:rPr>
      </w:pPr>
      <w:r w:rsidRPr="00B455D2">
        <w:rPr>
          <w:rFonts w:ascii="Times New Roman" w:hAnsi="Times New Roman" w:cs="Times New Roman"/>
          <w:b/>
          <w:sz w:val="24"/>
          <w:szCs w:val="24"/>
          <w:lang w:val="ru-RU" w:eastAsia="ru-RU"/>
        </w:rPr>
        <w:t>6</w:t>
      </w:r>
      <w:r w:rsidR="0070425C" w:rsidRPr="00B455D2">
        <w:rPr>
          <w:rFonts w:ascii="Times New Roman" w:hAnsi="Times New Roman" w:cs="Times New Roman"/>
          <w:b/>
          <w:sz w:val="24"/>
          <w:szCs w:val="24"/>
          <w:lang w:val="ru-RU" w:eastAsia="ru-RU"/>
        </w:rPr>
        <w:t xml:space="preserve">. </w:t>
      </w:r>
      <w:r w:rsidR="00A9642A" w:rsidRPr="00B455D2">
        <w:rPr>
          <w:rFonts w:ascii="Times New Roman" w:hAnsi="Times New Roman" w:cs="Times New Roman"/>
          <w:b/>
          <w:lang w:val="ru-RU" w:eastAsia="ru-RU"/>
        </w:rPr>
        <w:t xml:space="preserve">Виды разрешенного использования </w:t>
      </w:r>
      <w:r w:rsidR="0050388C" w:rsidRPr="00B455D2">
        <w:rPr>
          <w:rFonts w:ascii="Times New Roman" w:hAnsi="Times New Roman" w:cs="Times New Roman"/>
          <w:b/>
          <w:lang w:val="ru-RU"/>
        </w:rPr>
        <w:t xml:space="preserve">с указанием номера </w:t>
      </w:r>
      <w:r w:rsidR="0040121E" w:rsidRPr="00B455D2">
        <w:rPr>
          <w:rFonts w:ascii="Times New Roman" w:hAnsi="Times New Roman" w:cs="Times New Roman"/>
          <w:b/>
          <w:lang w:val="ru-RU"/>
        </w:rPr>
        <w:t>существующих сохраняемых земельных участков</w:t>
      </w:r>
      <w:r w:rsidR="00526940">
        <w:rPr>
          <w:rFonts w:ascii="Times New Roman" w:hAnsi="Times New Roman" w:cs="Times New Roman"/>
          <w:b/>
          <w:lang w:val="ru-RU"/>
        </w:rPr>
        <w:t>, находящихся внутри проектируемых кварталов</w:t>
      </w:r>
      <w:r w:rsidR="0040121E" w:rsidRPr="00B455D2">
        <w:rPr>
          <w:rFonts w:ascii="Times New Roman" w:hAnsi="Times New Roman" w:cs="Times New Roman"/>
          <w:b/>
          <w:lang w:val="ru-RU"/>
        </w:rPr>
        <w:t xml:space="preserve">,  </w:t>
      </w:r>
      <w:r w:rsidR="0070425C" w:rsidRPr="00B455D2">
        <w:rPr>
          <w:rFonts w:ascii="Times New Roman" w:hAnsi="Times New Roman" w:cs="Times New Roman"/>
          <w:b/>
          <w:lang w:val="ru-RU"/>
        </w:rPr>
        <w:t>образуемых земельных участков в соответствии с проектом планировки территории</w:t>
      </w:r>
      <w:r w:rsidR="0040121E" w:rsidRPr="00B455D2">
        <w:rPr>
          <w:rFonts w:ascii="Times New Roman" w:hAnsi="Times New Roman" w:cs="Times New Roman"/>
          <w:b/>
          <w:lang w:val="ru-RU"/>
        </w:rPr>
        <w:t xml:space="preserve"> </w:t>
      </w:r>
    </w:p>
    <w:p w:rsidR="0050210D" w:rsidRPr="00B455D2" w:rsidRDefault="0050210D" w:rsidP="000F1CDB">
      <w:pPr>
        <w:pStyle w:val="affe"/>
        <w:spacing w:after="0" w:line="360" w:lineRule="auto"/>
        <w:ind w:right="-142" w:firstLine="567"/>
        <w:jc w:val="center"/>
        <w:rPr>
          <w:rFonts w:ascii="Times New Roman" w:hAnsi="Times New Roman" w:cs="Times New Roman"/>
          <w:b/>
          <w:lang w:val="ru-RU"/>
        </w:rPr>
      </w:pPr>
    </w:p>
    <w:p w:rsidR="00A9642A" w:rsidRPr="00B455D2" w:rsidRDefault="00E43ADC" w:rsidP="009D3ED8">
      <w:pPr>
        <w:pStyle w:val="affe"/>
        <w:spacing w:after="0"/>
        <w:ind w:right="-142" w:firstLine="567"/>
        <w:jc w:val="both"/>
        <w:rPr>
          <w:rFonts w:ascii="Times New Roman" w:hAnsi="Times New Roman" w:cs="Times New Roman"/>
          <w:lang w:val="ru-RU"/>
        </w:rPr>
      </w:pPr>
      <w:r w:rsidRPr="00B455D2">
        <w:rPr>
          <w:rFonts w:ascii="Times New Roman" w:hAnsi="Times New Roman" w:cs="Times New Roman"/>
          <w:lang w:val="ru-RU"/>
        </w:rPr>
        <w:t xml:space="preserve">На территориях коммунально-складских зон (районов) следует размещать предприятия пищевой (пищевкусовой, мясной и молочной) промышленности, </w:t>
      </w:r>
      <w:proofErr w:type="spellStart"/>
      <w:r w:rsidRPr="00B455D2">
        <w:rPr>
          <w:rFonts w:ascii="Times New Roman" w:hAnsi="Times New Roman" w:cs="Times New Roman"/>
          <w:lang w:val="ru-RU"/>
        </w:rPr>
        <w:t>общетоварные</w:t>
      </w:r>
      <w:proofErr w:type="spellEnd"/>
      <w:r w:rsidRPr="00B455D2">
        <w:rPr>
          <w:rFonts w:ascii="Times New Roman" w:hAnsi="Times New Roman" w:cs="Times New Roman"/>
          <w:lang w:val="ru-RU"/>
        </w:rPr>
        <w:t xml:space="preserve"> (продовольственные и непродовольственные), специализированные склады (холодильники, картофел</w:t>
      </w:r>
      <w:proofErr w:type="gramStart"/>
      <w:r w:rsidRPr="00B455D2">
        <w:rPr>
          <w:rFonts w:ascii="Times New Roman" w:hAnsi="Times New Roman" w:cs="Times New Roman"/>
          <w:lang w:val="ru-RU"/>
        </w:rPr>
        <w:t>е-</w:t>
      </w:r>
      <w:proofErr w:type="gramEnd"/>
      <w:r w:rsidRPr="00B455D2">
        <w:rPr>
          <w:rFonts w:ascii="Times New Roman" w:hAnsi="Times New Roman" w:cs="Times New Roman"/>
          <w:lang w:val="ru-RU"/>
        </w:rPr>
        <w:t xml:space="preserve">,  овоще-,   </w:t>
      </w:r>
      <w:proofErr w:type="spellStart"/>
      <w:r w:rsidRPr="00B455D2">
        <w:rPr>
          <w:rFonts w:ascii="Times New Roman" w:hAnsi="Times New Roman" w:cs="Times New Roman"/>
          <w:lang w:val="ru-RU"/>
        </w:rPr>
        <w:t>фруктохранилища</w:t>
      </w:r>
      <w:proofErr w:type="spellEnd"/>
      <w:r w:rsidRPr="00B455D2">
        <w:rPr>
          <w:rFonts w:ascii="Times New Roman" w:hAnsi="Times New Roman" w:cs="Times New Roman"/>
          <w:lang w:val="ru-RU"/>
        </w:rPr>
        <w:t>),  предприятия коммунального, транспортного и бытового обслуживания населения города.</w:t>
      </w:r>
      <w:r w:rsidR="00B455D2" w:rsidRPr="00B455D2">
        <w:rPr>
          <w:rFonts w:ascii="Times New Roman" w:hAnsi="Times New Roman" w:cs="Times New Roman"/>
          <w:lang w:val="ru-RU"/>
        </w:rPr>
        <w:t xml:space="preserve">  </w:t>
      </w:r>
      <w:r w:rsidR="00082D61" w:rsidRPr="00B455D2">
        <w:rPr>
          <w:rFonts w:ascii="Times New Roman" w:hAnsi="Times New Roman" w:cs="Times New Roman"/>
          <w:lang w:val="ru-RU"/>
        </w:rPr>
        <w:t>( п 8.9 СП 42.13330.2016)</w:t>
      </w:r>
      <w:r w:rsidR="00287230">
        <w:rPr>
          <w:rFonts w:ascii="Times New Roman" w:hAnsi="Times New Roman" w:cs="Times New Roman"/>
          <w:lang w:val="ru-RU"/>
        </w:rPr>
        <w:t xml:space="preserve">  </w:t>
      </w:r>
    </w:p>
    <w:p w:rsidR="00082D61" w:rsidRPr="003A31E8" w:rsidRDefault="00082D61" w:rsidP="00E43ADC">
      <w:pPr>
        <w:pStyle w:val="affe"/>
        <w:spacing w:after="0" w:line="360" w:lineRule="auto"/>
        <w:ind w:right="-142" w:firstLine="567"/>
        <w:jc w:val="both"/>
        <w:rPr>
          <w:rFonts w:ascii="Times New Roman" w:hAnsi="Times New Roman" w:cs="Times New Roman"/>
          <w:color w:val="00B050"/>
          <w:lang w:val="ru-RU"/>
        </w:rPr>
      </w:pPr>
    </w:p>
    <w:tbl>
      <w:tblPr>
        <w:tblW w:w="9214" w:type="dxa"/>
        <w:tblInd w:w="292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"/>
        <w:gridCol w:w="2127"/>
        <w:gridCol w:w="2126"/>
        <w:gridCol w:w="2693"/>
        <w:gridCol w:w="1418"/>
      </w:tblGrid>
      <w:tr w:rsidR="00287230" w:rsidRPr="00D5506C" w:rsidTr="0050210D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87230" w:rsidRPr="00D5506C" w:rsidRDefault="00287230" w:rsidP="00EF1567">
            <w:pPr>
              <w:ind w:left="75" w:right="75"/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 xml:space="preserve">Номер </w:t>
            </w:r>
            <w:proofErr w:type="spellStart"/>
            <w:r w:rsidRPr="00D5506C">
              <w:rPr>
                <w:sz w:val="20"/>
                <w:szCs w:val="20"/>
              </w:rPr>
              <w:t>квар</w:t>
            </w:r>
            <w:proofErr w:type="spellEnd"/>
          </w:p>
          <w:p w:rsidR="00287230" w:rsidRPr="00D5506C" w:rsidRDefault="00287230" w:rsidP="00EF1567">
            <w:pPr>
              <w:ind w:left="75" w:right="75"/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тала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87230" w:rsidRPr="00D5506C" w:rsidRDefault="00287230" w:rsidP="00EF1567">
            <w:pPr>
              <w:ind w:left="75" w:right="75"/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 xml:space="preserve">Номер земельного участка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7230" w:rsidRPr="00D5506C" w:rsidRDefault="00287230" w:rsidP="00E43ADC">
            <w:pPr>
              <w:ind w:left="75" w:right="75"/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Наименование вида разрешенного использования земельного участка</w:t>
            </w:r>
          </w:p>
          <w:p w:rsidR="00287230" w:rsidRPr="00D5506C" w:rsidRDefault="00287230" w:rsidP="00E43ADC">
            <w:pPr>
              <w:ind w:left="75" w:right="75"/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(код</w:t>
            </w:r>
            <w:proofErr w:type="gramStart"/>
            <w:r w:rsidRPr="00D5506C">
              <w:rPr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269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7230" w:rsidRPr="00D5506C" w:rsidRDefault="00287230" w:rsidP="00E43ADC">
            <w:pPr>
              <w:ind w:left="75" w:right="75"/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Описание вида разрешенного использования земельного участка</w:t>
            </w:r>
          </w:p>
        </w:tc>
        <w:tc>
          <w:tcPr>
            <w:tcW w:w="141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87230" w:rsidRPr="00D5506C" w:rsidRDefault="00287230" w:rsidP="00E43ADC">
            <w:pPr>
              <w:ind w:left="75" w:right="7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Pr="00287230">
              <w:rPr>
                <w:sz w:val="20"/>
                <w:szCs w:val="20"/>
              </w:rPr>
              <w:t>становление публичных сервитутов</w:t>
            </w:r>
          </w:p>
        </w:tc>
      </w:tr>
      <w:tr w:rsidR="00287230" w:rsidRPr="00D5506C" w:rsidTr="0050210D">
        <w:tc>
          <w:tcPr>
            <w:tcW w:w="85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87230" w:rsidRPr="00D5506C" w:rsidRDefault="00287230" w:rsidP="00AD220A">
            <w:pPr>
              <w:spacing w:before="75" w:after="75"/>
              <w:ind w:left="75" w:right="75"/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87230" w:rsidRPr="00D5506C" w:rsidRDefault="00287230" w:rsidP="00AD220A">
            <w:pPr>
              <w:spacing w:before="75" w:after="75"/>
              <w:ind w:left="75" w:right="75"/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7230" w:rsidRPr="00D5506C" w:rsidRDefault="00287230" w:rsidP="00AD220A">
            <w:pPr>
              <w:spacing w:before="75" w:after="75"/>
              <w:ind w:left="75" w:right="75"/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2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7230" w:rsidRPr="00D5506C" w:rsidRDefault="00287230" w:rsidP="00AD220A">
            <w:pPr>
              <w:spacing w:before="75" w:after="75"/>
              <w:ind w:left="75" w:right="75"/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87230" w:rsidRPr="00D5506C" w:rsidRDefault="00287230" w:rsidP="00AD220A">
            <w:pPr>
              <w:spacing w:before="75" w:after="75"/>
              <w:ind w:left="75" w:right="7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287230" w:rsidRPr="00D5506C" w:rsidTr="0050210D">
        <w:tc>
          <w:tcPr>
            <w:tcW w:w="850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287230" w:rsidRPr="00D5506C" w:rsidRDefault="00287230" w:rsidP="00AD220A">
            <w:pPr>
              <w:spacing w:before="75" w:after="75"/>
              <w:ind w:left="75" w:right="75"/>
              <w:jc w:val="center"/>
              <w:rPr>
                <w:sz w:val="20"/>
                <w:szCs w:val="20"/>
                <w:shd w:val="clear" w:color="auto" w:fill="F8F9FA"/>
              </w:rPr>
            </w:pPr>
          </w:p>
          <w:p w:rsidR="00287230" w:rsidRPr="00D5506C" w:rsidRDefault="00287230" w:rsidP="00AD220A">
            <w:pPr>
              <w:spacing w:before="75" w:after="75"/>
              <w:ind w:left="75" w:right="75"/>
              <w:jc w:val="center"/>
              <w:rPr>
                <w:sz w:val="20"/>
                <w:szCs w:val="20"/>
                <w:shd w:val="clear" w:color="auto" w:fill="F8F9FA"/>
              </w:rPr>
            </w:pPr>
          </w:p>
          <w:p w:rsidR="00287230" w:rsidRPr="00D5506C" w:rsidRDefault="00287230" w:rsidP="00AD220A">
            <w:pPr>
              <w:spacing w:before="75" w:after="75"/>
              <w:ind w:left="75" w:right="75"/>
              <w:jc w:val="center"/>
              <w:rPr>
                <w:sz w:val="20"/>
                <w:szCs w:val="20"/>
                <w:shd w:val="clear" w:color="auto" w:fill="F8F9FA"/>
              </w:rPr>
            </w:pPr>
          </w:p>
          <w:p w:rsidR="00287230" w:rsidRPr="00D5506C" w:rsidRDefault="00287230" w:rsidP="00AD220A">
            <w:pPr>
              <w:spacing w:before="75" w:after="75"/>
              <w:ind w:left="75" w:right="75"/>
              <w:jc w:val="center"/>
              <w:rPr>
                <w:sz w:val="20"/>
                <w:szCs w:val="20"/>
                <w:shd w:val="clear" w:color="auto" w:fill="F8F9FA"/>
              </w:rPr>
            </w:pPr>
          </w:p>
          <w:p w:rsidR="00287230" w:rsidRPr="00D5506C" w:rsidRDefault="00287230" w:rsidP="00AD220A">
            <w:pPr>
              <w:spacing w:before="75" w:after="75"/>
              <w:ind w:left="75" w:right="75"/>
              <w:jc w:val="center"/>
              <w:rPr>
                <w:sz w:val="20"/>
                <w:szCs w:val="20"/>
                <w:shd w:val="clear" w:color="auto" w:fill="F8F9FA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>1</w:t>
            </w:r>
          </w:p>
        </w:tc>
        <w:tc>
          <w:tcPr>
            <w:tcW w:w="212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87230" w:rsidRPr="00D5506C" w:rsidRDefault="00287230" w:rsidP="00AD220A">
            <w:pPr>
              <w:spacing w:before="75" w:after="75"/>
              <w:ind w:left="75" w:right="75"/>
              <w:jc w:val="center"/>
              <w:rPr>
                <w:sz w:val="20"/>
                <w:szCs w:val="20"/>
                <w:shd w:val="clear" w:color="auto" w:fill="F8F9FA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>48:20:0010501:1787</w:t>
            </w:r>
          </w:p>
          <w:p w:rsidR="00287230" w:rsidRPr="00D5506C" w:rsidRDefault="00287230" w:rsidP="00AD220A">
            <w:pPr>
              <w:spacing w:before="75" w:after="75"/>
              <w:ind w:left="75" w:right="75"/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существующий</w:t>
            </w:r>
          </w:p>
        </w:tc>
        <w:tc>
          <w:tcPr>
            <w:tcW w:w="21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87230" w:rsidRPr="00D5506C" w:rsidRDefault="00287230" w:rsidP="00B524FD">
            <w:pPr>
              <w:spacing w:before="75" w:after="75"/>
              <w:ind w:left="75" w:right="75"/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 xml:space="preserve">для строительства придорожного комплекса зданий и сооружений (гостиница и магазин) в районе автодороги "Обход </w:t>
            </w:r>
            <w:proofErr w:type="spellStart"/>
            <w:r w:rsidRPr="00D5506C">
              <w:rPr>
                <w:sz w:val="20"/>
                <w:szCs w:val="20"/>
                <w:shd w:val="clear" w:color="auto" w:fill="F8F9FA"/>
              </w:rPr>
              <w:t>г</w:t>
            </w:r>
            <w:proofErr w:type="gramStart"/>
            <w:r w:rsidRPr="00D5506C">
              <w:rPr>
                <w:sz w:val="20"/>
                <w:szCs w:val="20"/>
                <w:shd w:val="clear" w:color="auto" w:fill="F8F9FA"/>
              </w:rPr>
              <w:t>.Л</w:t>
            </w:r>
            <w:proofErr w:type="gramEnd"/>
            <w:r w:rsidRPr="00D5506C">
              <w:rPr>
                <w:sz w:val="20"/>
                <w:szCs w:val="20"/>
                <w:shd w:val="clear" w:color="auto" w:fill="F8F9FA"/>
              </w:rPr>
              <w:t>ипецка</w:t>
            </w:r>
            <w:proofErr w:type="spellEnd"/>
            <w:r w:rsidRPr="00D5506C">
              <w:rPr>
                <w:sz w:val="20"/>
                <w:szCs w:val="20"/>
                <w:shd w:val="clear" w:color="auto" w:fill="F8F9FA"/>
              </w:rPr>
              <w:t>"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87230" w:rsidRPr="00D5506C" w:rsidRDefault="00287230" w:rsidP="00AD220A">
            <w:pPr>
              <w:spacing w:before="75" w:after="75"/>
              <w:ind w:left="75" w:right="75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87230" w:rsidRPr="00D5506C" w:rsidRDefault="00287230" w:rsidP="00AD220A">
            <w:pPr>
              <w:spacing w:before="75" w:after="75"/>
              <w:ind w:left="75" w:right="75"/>
              <w:jc w:val="center"/>
              <w:rPr>
                <w:sz w:val="20"/>
                <w:szCs w:val="20"/>
              </w:rPr>
            </w:pPr>
          </w:p>
        </w:tc>
      </w:tr>
      <w:tr w:rsidR="00287230" w:rsidRPr="00D5506C" w:rsidTr="0050210D">
        <w:tc>
          <w:tcPr>
            <w:tcW w:w="850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287230" w:rsidRPr="00D5506C" w:rsidRDefault="00287230" w:rsidP="00B524FD">
            <w:pPr>
              <w:spacing w:before="75" w:after="75"/>
              <w:ind w:left="75" w:right="75"/>
              <w:jc w:val="center"/>
              <w:rPr>
                <w:sz w:val="20"/>
                <w:szCs w:val="20"/>
                <w:shd w:val="clear" w:color="auto" w:fill="F8F9FA"/>
              </w:rPr>
            </w:pPr>
          </w:p>
        </w:tc>
        <w:tc>
          <w:tcPr>
            <w:tcW w:w="212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87230" w:rsidRPr="00D5506C" w:rsidRDefault="00287230" w:rsidP="00B524FD">
            <w:pPr>
              <w:spacing w:before="75" w:after="75"/>
              <w:ind w:left="75" w:right="75"/>
              <w:jc w:val="center"/>
              <w:rPr>
                <w:sz w:val="20"/>
                <w:szCs w:val="20"/>
                <w:shd w:val="clear" w:color="auto" w:fill="F8F9FA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>48:20:0010501:2839</w:t>
            </w:r>
          </w:p>
          <w:p w:rsidR="00287230" w:rsidRPr="00D5506C" w:rsidRDefault="00287230" w:rsidP="00B524FD">
            <w:pPr>
              <w:spacing w:before="75" w:after="75"/>
              <w:ind w:left="75" w:right="75"/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существующий</w:t>
            </w:r>
          </w:p>
        </w:tc>
        <w:tc>
          <w:tcPr>
            <w:tcW w:w="21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87230" w:rsidRPr="00D5506C" w:rsidRDefault="00287230" w:rsidP="00B524FD">
            <w:pPr>
              <w:spacing w:before="75" w:after="75"/>
              <w:ind w:left="75" w:right="75"/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>объекты придорожного сервиса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87230" w:rsidRPr="00D5506C" w:rsidRDefault="00287230" w:rsidP="00AD220A">
            <w:pPr>
              <w:spacing w:before="75" w:after="75"/>
              <w:ind w:left="75" w:right="75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87230" w:rsidRPr="00D5506C" w:rsidRDefault="00287230" w:rsidP="00AD220A">
            <w:pPr>
              <w:spacing w:before="75" w:after="75"/>
              <w:ind w:left="75" w:right="75"/>
              <w:jc w:val="center"/>
              <w:rPr>
                <w:sz w:val="20"/>
                <w:szCs w:val="20"/>
              </w:rPr>
            </w:pPr>
          </w:p>
        </w:tc>
      </w:tr>
      <w:tr w:rsidR="00287230" w:rsidRPr="00D5506C" w:rsidTr="0050210D">
        <w:tc>
          <w:tcPr>
            <w:tcW w:w="850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287230" w:rsidRPr="00D5506C" w:rsidRDefault="00287230" w:rsidP="00B524FD">
            <w:pPr>
              <w:suppressAutoHyphens/>
              <w:ind w:firstLine="142"/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12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87230" w:rsidRPr="00D5506C" w:rsidRDefault="00287230" w:rsidP="00B524FD">
            <w:pPr>
              <w:suppressAutoHyphens/>
              <w:ind w:firstLine="142"/>
              <w:jc w:val="center"/>
              <w:rPr>
                <w:sz w:val="20"/>
                <w:szCs w:val="20"/>
              </w:rPr>
            </w:pPr>
            <w:r w:rsidRPr="00D5506C">
              <w:rPr>
                <w:bCs/>
                <w:sz w:val="20"/>
                <w:szCs w:val="20"/>
                <w:shd w:val="clear" w:color="auto" w:fill="FFFFFF"/>
              </w:rPr>
              <w:t>48:20:0010501</w:t>
            </w:r>
            <w:r w:rsidRPr="00D5506C">
              <w:rPr>
                <w:sz w:val="20"/>
                <w:szCs w:val="20"/>
              </w:rPr>
              <w:t>:ЗУ 1.1</w:t>
            </w:r>
          </w:p>
          <w:p w:rsidR="00287230" w:rsidRPr="00D5506C" w:rsidRDefault="00287230" w:rsidP="00B524FD">
            <w:pPr>
              <w:suppressAutoHyphens/>
              <w:ind w:firstLine="142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87230" w:rsidRPr="00D5506C" w:rsidRDefault="00287230" w:rsidP="00D60A28">
            <w:pPr>
              <w:spacing w:before="75" w:after="75"/>
              <w:ind w:left="75" w:right="75"/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Объекты дорожного сервиса</w:t>
            </w:r>
          </w:p>
          <w:p w:rsidR="00287230" w:rsidRPr="00D5506C" w:rsidRDefault="00287230" w:rsidP="00D60A28">
            <w:pPr>
              <w:spacing w:before="75" w:after="75"/>
              <w:ind w:left="75" w:right="75"/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(код 4.9.1)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87230" w:rsidRPr="00D5506C" w:rsidRDefault="00287230" w:rsidP="00F31851">
            <w:pPr>
              <w:spacing w:before="75" w:after="75"/>
              <w:ind w:left="75" w:right="75"/>
              <w:jc w:val="both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Размещение зданий и сооружений дорожного сервиса. Содержание данного вида разрешенного использования включает в себя содержание видов разрешенного использования с </w:t>
            </w:r>
            <w:hyperlink r:id="rId21" w:anchor="block_14911" w:history="1">
              <w:r w:rsidRPr="00D5506C">
                <w:rPr>
                  <w:rStyle w:val="af3"/>
                  <w:color w:val="auto"/>
                  <w:sz w:val="20"/>
                  <w:szCs w:val="20"/>
                  <w:u w:val="none"/>
                </w:rPr>
                <w:t>кодами 4.9.1.1 - 4.9.1.4</w:t>
              </w:r>
            </w:hyperlink>
          </w:p>
        </w:tc>
        <w:tc>
          <w:tcPr>
            <w:tcW w:w="141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87230" w:rsidRDefault="00287230" w:rsidP="00287230">
            <w:pPr>
              <w:spacing w:before="75" w:after="75"/>
              <w:ind w:left="75" w:right="7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сущ. </w:t>
            </w:r>
            <w:r w:rsidR="00675173">
              <w:rPr>
                <w:sz w:val="20"/>
                <w:szCs w:val="20"/>
              </w:rPr>
              <w:t>г</w:t>
            </w:r>
            <w:r>
              <w:rPr>
                <w:sz w:val="20"/>
                <w:szCs w:val="20"/>
              </w:rPr>
              <w:t>азопровод;</w:t>
            </w:r>
          </w:p>
          <w:p w:rsidR="00287230" w:rsidRPr="002C1D2D" w:rsidRDefault="00287230" w:rsidP="002C1D2D">
            <w:pPr>
              <w:spacing w:before="75" w:after="75"/>
              <w:ind w:left="75" w:right="7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сущ. ЛЭП 10кВ</w:t>
            </w:r>
            <w:r w:rsidR="002C1D2D" w:rsidRPr="002C1D2D">
              <w:rPr>
                <w:sz w:val="20"/>
                <w:szCs w:val="20"/>
              </w:rPr>
              <w:t>;</w:t>
            </w:r>
          </w:p>
          <w:p w:rsidR="002C1D2D" w:rsidRPr="002C1D2D" w:rsidRDefault="002C1D2D" w:rsidP="002C1D2D">
            <w:pPr>
              <w:spacing w:before="75" w:after="75"/>
              <w:ind w:left="75" w:right="75"/>
              <w:jc w:val="both"/>
              <w:rPr>
                <w:sz w:val="20"/>
                <w:szCs w:val="20"/>
              </w:rPr>
            </w:pPr>
          </w:p>
        </w:tc>
      </w:tr>
      <w:tr w:rsidR="00287230" w:rsidRPr="00D5506C" w:rsidTr="0050210D">
        <w:tc>
          <w:tcPr>
            <w:tcW w:w="85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87230" w:rsidRPr="00D5506C" w:rsidRDefault="00287230" w:rsidP="00B524FD">
            <w:pPr>
              <w:suppressAutoHyphens/>
              <w:ind w:firstLine="142"/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12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87230" w:rsidRPr="00D5506C" w:rsidRDefault="00287230" w:rsidP="00CE7E93">
            <w:pPr>
              <w:suppressAutoHyphens/>
              <w:ind w:firstLine="142"/>
              <w:jc w:val="center"/>
              <w:rPr>
                <w:sz w:val="20"/>
                <w:szCs w:val="20"/>
              </w:rPr>
            </w:pPr>
            <w:r w:rsidRPr="00D5506C">
              <w:rPr>
                <w:bCs/>
                <w:sz w:val="20"/>
                <w:szCs w:val="20"/>
                <w:shd w:val="clear" w:color="auto" w:fill="FFFFFF"/>
              </w:rPr>
              <w:t>48:20:0010501</w:t>
            </w:r>
            <w:r w:rsidRPr="00D5506C">
              <w:rPr>
                <w:sz w:val="20"/>
                <w:szCs w:val="20"/>
              </w:rPr>
              <w:t>:ЗУ 1.2</w:t>
            </w:r>
          </w:p>
          <w:p w:rsidR="00287230" w:rsidRPr="00D5506C" w:rsidRDefault="00287230" w:rsidP="00B524FD">
            <w:pPr>
              <w:suppressAutoHyphens/>
              <w:ind w:firstLine="142"/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1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87230" w:rsidRPr="00D5506C" w:rsidRDefault="00287230" w:rsidP="00487D19">
            <w:pPr>
              <w:spacing w:before="75" w:after="75"/>
              <w:ind w:left="75" w:right="75"/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Склады</w:t>
            </w:r>
          </w:p>
          <w:p w:rsidR="00287230" w:rsidRPr="00D5506C" w:rsidRDefault="00287230" w:rsidP="00487D19">
            <w:pPr>
              <w:spacing w:before="75" w:after="75"/>
              <w:ind w:left="75" w:right="75"/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(код 6.9)</w:t>
            </w:r>
          </w:p>
          <w:p w:rsidR="00287230" w:rsidRPr="00D5506C" w:rsidRDefault="00287230" w:rsidP="00487D19">
            <w:pPr>
              <w:spacing w:before="75" w:after="75"/>
              <w:ind w:left="75" w:right="75"/>
              <w:jc w:val="center"/>
              <w:rPr>
                <w:sz w:val="20"/>
                <w:szCs w:val="20"/>
              </w:rPr>
            </w:pPr>
          </w:p>
          <w:p w:rsidR="00287230" w:rsidRPr="00D5506C" w:rsidRDefault="00287230" w:rsidP="00487D19">
            <w:pPr>
              <w:spacing w:before="75" w:after="75"/>
              <w:ind w:left="75" w:right="75"/>
              <w:jc w:val="center"/>
              <w:rPr>
                <w:sz w:val="20"/>
                <w:szCs w:val="20"/>
              </w:rPr>
            </w:pPr>
          </w:p>
          <w:p w:rsidR="00287230" w:rsidRPr="00D5506C" w:rsidRDefault="00287230" w:rsidP="00487D19">
            <w:pPr>
              <w:spacing w:before="75" w:after="75"/>
              <w:ind w:left="75" w:right="75"/>
              <w:jc w:val="center"/>
              <w:rPr>
                <w:sz w:val="20"/>
                <w:szCs w:val="20"/>
              </w:rPr>
            </w:pPr>
          </w:p>
          <w:p w:rsidR="00287230" w:rsidRPr="00D5506C" w:rsidRDefault="00287230" w:rsidP="00487D19">
            <w:pPr>
              <w:spacing w:before="75" w:after="75"/>
              <w:ind w:left="75" w:right="75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87230" w:rsidRPr="00D5506C" w:rsidRDefault="00287230" w:rsidP="00487D19">
            <w:pPr>
              <w:spacing w:before="75" w:after="75"/>
              <w:ind w:left="75" w:right="75"/>
              <w:jc w:val="both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 xml:space="preserve">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элеваторы и </w:t>
            </w:r>
            <w:r w:rsidRPr="00D5506C">
              <w:rPr>
                <w:sz w:val="20"/>
                <w:szCs w:val="20"/>
              </w:rPr>
              <w:lastRenderedPageBreak/>
              <w:t>продовольственные склады, за исключением железнодорожных перевалочных складов</w:t>
            </w:r>
          </w:p>
        </w:tc>
        <w:tc>
          <w:tcPr>
            <w:tcW w:w="141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87230" w:rsidRPr="002C1D2D" w:rsidRDefault="00675173" w:rsidP="00487D19">
            <w:pPr>
              <w:spacing w:before="75" w:after="75"/>
              <w:ind w:left="75" w:right="7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сущ. газопровод</w:t>
            </w:r>
            <w:r w:rsidR="002C1D2D" w:rsidRPr="002C1D2D">
              <w:rPr>
                <w:sz w:val="20"/>
                <w:szCs w:val="20"/>
              </w:rPr>
              <w:t>;</w:t>
            </w:r>
          </w:p>
          <w:p w:rsidR="002C1D2D" w:rsidRPr="002C1D2D" w:rsidRDefault="002C1D2D" w:rsidP="002C1D2D">
            <w:pPr>
              <w:spacing w:before="75" w:after="75"/>
              <w:ind w:left="75" w:right="75"/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  <w:lang w:val="en-US"/>
              </w:rPr>
              <w:t>c</w:t>
            </w:r>
            <w:proofErr w:type="spellStart"/>
            <w:r>
              <w:rPr>
                <w:sz w:val="20"/>
                <w:szCs w:val="20"/>
              </w:rPr>
              <w:t>ущ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. ЛЭП </w:t>
            </w:r>
            <w:proofErr w:type="spellStart"/>
            <w:r>
              <w:rPr>
                <w:sz w:val="20"/>
                <w:szCs w:val="20"/>
              </w:rPr>
              <w:t>низковольтн</w:t>
            </w:r>
            <w:proofErr w:type="spellEnd"/>
            <w:r>
              <w:rPr>
                <w:sz w:val="20"/>
                <w:szCs w:val="20"/>
              </w:rPr>
              <w:t>.</w:t>
            </w:r>
            <w:r w:rsidRPr="002C1D2D">
              <w:rPr>
                <w:sz w:val="20"/>
                <w:szCs w:val="20"/>
              </w:rPr>
              <w:t>;</w:t>
            </w:r>
          </w:p>
          <w:p w:rsidR="002C1D2D" w:rsidRPr="006236F6" w:rsidRDefault="002C1D2D" w:rsidP="002C1D2D">
            <w:pPr>
              <w:spacing w:before="75" w:after="75"/>
              <w:ind w:left="75" w:right="75"/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  <w:lang w:val="en-US"/>
              </w:rPr>
              <w:t>c</w:t>
            </w:r>
            <w:proofErr w:type="spellStart"/>
            <w:r>
              <w:rPr>
                <w:sz w:val="20"/>
                <w:szCs w:val="20"/>
              </w:rPr>
              <w:t>ущ</w:t>
            </w:r>
            <w:proofErr w:type="spellEnd"/>
            <w:proofErr w:type="gramEnd"/>
            <w:r>
              <w:rPr>
                <w:sz w:val="20"/>
                <w:szCs w:val="20"/>
              </w:rPr>
              <w:t>. проезд</w:t>
            </w:r>
          </w:p>
        </w:tc>
      </w:tr>
      <w:tr w:rsidR="00287230" w:rsidRPr="00D5506C" w:rsidTr="0050210D">
        <w:tc>
          <w:tcPr>
            <w:tcW w:w="85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87230" w:rsidRPr="00D5506C" w:rsidRDefault="00287230" w:rsidP="00B524FD">
            <w:pPr>
              <w:suppressAutoHyphens/>
              <w:ind w:firstLine="142"/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</w:p>
          <w:p w:rsidR="00287230" w:rsidRPr="00D5506C" w:rsidRDefault="00287230" w:rsidP="00B524FD">
            <w:pPr>
              <w:suppressAutoHyphens/>
              <w:ind w:firstLine="142"/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</w:p>
          <w:p w:rsidR="00287230" w:rsidRPr="00D5506C" w:rsidRDefault="00287230" w:rsidP="00B524FD">
            <w:pPr>
              <w:suppressAutoHyphens/>
              <w:ind w:firstLine="142"/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</w:p>
          <w:p w:rsidR="00287230" w:rsidRPr="00D5506C" w:rsidRDefault="00287230" w:rsidP="00B524FD">
            <w:pPr>
              <w:suppressAutoHyphens/>
              <w:ind w:firstLine="142"/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</w:p>
          <w:p w:rsidR="00287230" w:rsidRPr="00D5506C" w:rsidRDefault="00287230" w:rsidP="00B524FD">
            <w:pPr>
              <w:suppressAutoHyphens/>
              <w:ind w:firstLine="142"/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</w:p>
          <w:p w:rsidR="00287230" w:rsidRPr="00D5506C" w:rsidRDefault="00287230" w:rsidP="00B524FD">
            <w:pPr>
              <w:suppressAutoHyphens/>
              <w:ind w:firstLine="142"/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  <w:r w:rsidRPr="00D5506C">
              <w:rPr>
                <w:bCs/>
                <w:sz w:val="20"/>
                <w:szCs w:val="20"/>
                <w:shd w:val="clear" w:color="auto" w:fill="FFFFFF"/>
              </w:rPr>
              <w:t>2</w:t>
            </w:r>
          </w:p>
        </w:tc>
        <w:tc>
          <w:tcPr>
            <w:tcW w:w="212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87230" w:rsidRPr="00D5506C" w:rsidRDefault="00287230" w:rsidP="00B524FD">
            <w:pPr>
              <w:suppressAutoHyphens/>
              <w:ind w:firstLine="142"/>
              <w:jc w:val="center"/>
              <w:rPr>
                <w:sz w:val="20"/>
                <w:szCs w:val="20"/>
              </w:rPr>
            </w:pPr>
            <w:r w:rsidRPr="00D5506C">
              <w:rPr>
                <w:bCs/>
                <w:sz w:val="20"/>
                <w:szCs w:val="20"/>
                <w:shd w:val="clear" w:color="auto" w:fill="FFFFFF"/>
              </w:rPr>
              <w:t>48:20:0010501</w:t>
            </w:r>
            <w:r w:rsidRPr="00D5506C">
              <w:rPr>
                <w:sz w:val="20"/>
                <w:szCs w:val="20"/>
              </w:rPr>
              <w:t>: ЗУ</w:t>
            </w:r>
            <w:r>
              <w:rPr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2.1</w:t>
            </w:r>
          </w:p>
          <w:p w:rsidR="00287230" w:rsidRPr="00D5506C" w:rsidRDefault="00287230" w:rsidP="00B524FD">
            <w:pPr>
              <w:suppressAutoHyphens/>
              <w:ind w:firstLine="142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87230" w:rsidRPr="00D5506C" w:rsidRDefault="00287230" w:rsidP="00D60A28">
            <w:pPr>
              <w:spacing w:before="75" w:after="75"/>
              <w:ind w:left="75" w:right="75"/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Склады</w:t>
            </w:r>
          </w:p>
          <w:p w:rsidR="00287230" w:rsidRPr="00D5506C" w:rsidRDefault="00287230" w:rsidP="00D60A28">
            <w:pPr>
              <w:spacing w:before="75" w:after="75"/>
              <w:ind w:left="75" w:right="75"/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(код 6.9)</w:t>
            </w:r>
          </w:p>
          <w:p w:rsidR="00287230" w:rsidRPr="00D5506C" w:rsidRDefault="00287230" w:rsidP="00D60A28">
            <w:pPr>
              <w:spacing w:before="75" w:after="75"/>
              <w:ind w:left="75" w:right="75"/>
              <w:jc w:val="center"/>
              <w:rPr>
                <w:sz w:val="20"/>
                <w:szCs w:val="20"/>
              </w:rPr>
            </w:pPr>
          </w:p>
          <w:p w:rsidR="00287230" w:rsidRPr="00D5506C" w:rsidRDefault="00287230" w:rsidP="00D60A28">
            <w:pPr>
              <w:spacing w:before="75" w:after="75"/>
              <w:ind w:left="75" w:right="75"/>
              <w:jc w:val="center"/>
              <w:rPr>
                <w:sz w:val="20"/>
                <w:szCs w:val="20"/>
              </w:rPr>
            </w:pPr>
          </w:p>
          <w:p w:rsidR="00287230" w:rsidRPr="00D5506C" w:rsidRDefault="00287230" w:rsidP="00D60A28">
            <w:pPr>
              <w:spacing w:before="75" w:after="75"/>
              <w:ind w:left="75" w:right="75"/>
              <w:jc w:val="center"/>
              <w:rPr>
                <w:sz w:val="20"/>
                <w:szCs w:val="20"/>
              </w:rPr>
            </w:pPr>
          </w:p>
          <w:p w:rsidR="00287230" w:rsidRPr="00D5506C" w:rsidRDefault="00287230" w:rsidP="00D60A28">
            <w:pPr>
              <w:spacing w:before="75" w:after="75"/>
              <w:ind w:left="75" w:right="75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87230" w:rsidRPr="00D5506C" w:rsidRDefault="00287230" w:rsidP="00D60A28">
            <w:pPr>
              <w:spacing w:before="75" w:after="75"/>
              <w:ind w:left="75" w:right="75"/>
              <w:jc w:val="both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элеваторы и продовольственные склады, за исключением железнодорожных перевалочных складов</w:t>
            </w:r>
          </w:p>
        </w:tc>
        <w:tc>
          <w:tcPr>
            <w:tcW w:w="141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87230" w:rsidRPr="00D5506C" w:rsidRDefault="00675173" w:rsidP="00D60A28">
            <w:pPr>
              <w:spacing w:before="75" w:after="75"/>
              <w:ind w:left="75" w:right="7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требуется</w:t>
            </w:r>
          </w:p>
        </w:tc>
      </w:tr>
      <w:tr w:rsidR="00287230" w:rsidRPr="00D5506C" w:rsidTr="0050210D">
        <w:tc>
          <w:tcPr>
            <w:tcW w:w="850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287230" w:rsidRPr="00D5506C" w:rsidRDefault="00287230" w:rsidP="00B524FD">
            <w:pPr>
              <w:suppressAutoHyphens/>
              <w:ind w:firstLine="142"/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</w:p>
          <w:p w:rsidR="00287230" w:rsidRPr="00D5506C" w:rsidRDefault="00287230" w:rsidP="00B524FD">
            <w:pPr>
              <w:suppressAutoHyphens/>
              <w:ind w:firstLine="142"/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</w:p>
          <w:p w:rsidR="00287230" w:rsidRPr="00D5506C" w:rsidRDefault="00287230" w:rsidP="00B524FD">
            <w:pPr>
              <w:suppressAutoHyphens/>
              <w:ind w:firstLine="142"/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</w:p>
          <w:p w:rsidR="00287230" w:rsidRPr="00D5506C" w:rsidRDefault="00287230" w:rsidP="00B524FD">
            <w:pPr>
              <w:suppressAutoHyphens/>
              <w:ind w:firstLine="142"/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</w:p>
          <w:p w:rsidR="00287230" w:rsidRPr="00D5506C" w:rsidRDefault="00287230" w:rsidP="00B524FD">
            <w:pPr>
              <w:suppressAutoHyphens/>
              <w:ind w:firstLine="142"/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</w:p>
          <w:p w:rsidR="00287230" w:rsidRPr="00D5506C" w:rsidRDefault="00287230" w:rsidP="00B524FD">
            <w:pPr>
              <w:suppressAutoHyphens/>
              <w:ind w:firstLine="142"/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</w:p>
          <w:p w:rsidR="00287230" w:rsidRPr="00D5506C" w:rsidRDefault="00287230" w:rsidP="00B524FD">
            <w:pPr>
              <w:suppressAutoHyphens/>
              <w:ind w:firstLine="142"/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</w:p>
          <w:p w:rsidR="00287230" w:rsidRPr="00D5506C" w:rsidRDefault="00287230" w:rsidP="00B524FD">
            <w:pPr>
              <w:suppressAutoHyphens/>
              <w:ind w:firstLine="142"/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</w:p>
          <w:p w:rsidR="00287230" w:rsidRPr="00D5506C" w:rsidRDefault="00287230" w:rsidP="00B524FD">
            <w:pPr>
              <w:suppressAutoHyphens/>
              <w:ind w:firstLine="142"/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</w:p>
          <w:p w:rsidR="00287230" w:rsidRPr="00D5506C" w:rsidRDefault="00287230" w:rsidP="00B524FD">
            <w:pPr>
              <w:suppressAutoHyphens/>
              <w:ind w:firstLine="142"/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</w:p>
          <w:p w:rsidR="00287230" w:rsidRPr="00D5506C" w:rsidRDefault="00287230" w:rsidP="00B524FD">
            <w:pPr>
              <w:suppressAutoHyphens/>
              <w:ind w:firstLine="142"/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</w:p>
          <w:p w:rsidR="00287230" w:rsidRPr="00D5506C" w:rsidRDefault="00287230" w:rsidP="00B524FD">
            <w:pPr>
              <w:suppressAutoHyphens/>
              <w:ind w:firstLine="142"/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</w:p>
          <w:p w:rsidR="00287230" w:rsidRPr="00D5506C" w:rsidRDefault="00287230" w:rsidP="00B524FD">
            <w:pPr>
              <w:suppressAutoHyphens/>
              <w:ind w:firstLine="142"/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</w:p>
          <w:p w:rsidR="00287230" w:rsidRPr="00D5506C" w:rsidRDefault="00287230" w:rsidP="00B524FD">
            <w:pPr>
              <w:suppressAutoHyphens/>
              <w:ind w:firstLine="142"/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</w:p>
          <w:p w:rsidR="00287230" w:rsidRPr="00D5506C" w:rsidRDefault="00287230" w:rsidP="00B524FD">
            <w:pPr>
              <w:suppressAutoHyphens/>
              <w:ind w:firstLine="142"/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</w:p>
          <w:p w:rsidR="00287230" w:rsidRPr="00D5506C" w:rsidRDefault="00287230" w:rsidP="00B524FD">
            <w:pPr>
              <w:suppressAutoHyphens/>
              <w:ind w:firstLine="142"/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  <w:r w:rsidRPr="00D5506C">
              <w:rPr>
                <w:bCs/>
                <w:sz w:val="20"/>
                <w:szCs w:val="20"/>
                <w:shd w:val="clear" w:color="auto" w:fill="FFFFFF"/>
              </w:rPr>
              <w:t>3</w:t>
            </w:r>
          </w:p>
        </w:tc>
        <w:tc>
          <w:tcPr>
            <w:tcW w:w="212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87230" w:rsidRPr="00D5506C" w:rsidRDefault="00287230" w:rsidP="00B524FD">
            <w:pPr>
              <w:suppressAutoHyphens/>
              <w:ind w:firstLine="142"/>
              <w:jc w:val="center"/>
              <w:rPr>
                <w:sz w:val="20"/>
                <w:szCs w:val="20"/>
              </w:rPr>
            </w:pPr>
            <w:r w:rsidRPr="00D5506C">
              <w:rPr>
                <w:bCs/>
                <w:sz w:val="20"/>
                <w:szCs w:val="20"/>
                <w:shd w:val="clear" w:color="auto" w:fill="FFFFFF"/>
              </w:rPr>
              <w:t>48:20:0010501</w:t>
            </w:r>
            <w:proofErr w:type="gramStart"/>
            <w:r w:rsidRPr="00D5506C">
              <w:rPr>
                <w:bCs/>
                <w:sz w:val="20"/>
                <w:szCs w:val="20"/>
                <w:shd w:val="clear" w:color="auto" w:fill="FFFFFF"/>
              </w:rPr>
              <w:t xml:space="preserve"> </w:t>
            </w:r>
            <w:r w:rsidRPr="00D5506C">
              <w:rPr>
                <w:sz w:val="20"/>
                <w:szCs w:val="20"/>
              </w:rPr>
              <w:t>:</w:t>
            </w:r>
            <w:proofErr w:type="gramEnd"/>
            <w:r w:rsidRPr="00D5506C">
              <w:rPr>
                <w:sz w:val="20"/>
                <w:szCs w:val="20"/>
              </w:rPr>
              <w:t xml:space="preserve"> ЗУ3.1</w:t>
            </w:r>
          </w:p>
          <w:p w:rsidR="00287230" w:rsidRPr="00D5506C" w:rsidRDefault="00287230" w:rsidP="00B524FD">
            <w:pPr>
              <w:suppressAutoHyphens/>
              <w:ind w:firstLine="142"/>
              <w:jc w:val="center"/>
              <w:rPr>
                <w:sz w:val="20"/>
                <w:szCs w:val="20"/>
              </w:rPr>
            </w:pPr>
            <w:proofErr w:type="gramStart"/>
            <w:r w:rsidRPr="00D5506C">
              <w:rPr>
                <w:sz w:val="20"/>
                <w:szCs w:val="20"/>
              </w:rPr>
              <w:t>(Локальные очистные дождевой канализации)</w:t>
            </w:r>
            <w:proofErr w:type="gramEnd"/>
          </w:p>
          <w:p w:rsidR="00287230" w:rsidRPr="00D5506C" w:rsidRDefault="00287230" w:rsidP="00B524FD">
            <w:pPr>
              <w:suppressAutoHyphens/>
              <w:ind w:firstLine="142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87230" w:rsidRPr="00D5506C" w:rsidRDefault="00287230" w:rsidP="00D60A28">
            <w:pPr>
              <w:spacing w:before="75" w:after="75"/>
              <w:ind w:left="75" w:right="75"/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Предоставление коммунальных услуг</w:t>
            </w:r>
          </w:p>
          <w:p w:rsidR="00287230" w:rsidRPr="00D5506C" w:rsidRDefault="00287230" w:rsidP="00D60A28">
            <w:pPr>
              <w:spacing w:before="75" w:after="75"/>
              <w:ind w:left="75" w:right="75"/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(код 3.1.1)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87230" w:rsidRPr="00D5506C" w:rsidRDefault="00287230" w:rsidP="00F31851">
            <w:pPr>
              <w:spacing w:before="75" w:after="75"/>
              <w:ind w:left="75" w:right="75"/>
              <w:jc w:val="both"/>
              <w:rPr>
                <w:sz w:val="20"/>
                <w:szCs w:val="20"/>
              </w:rPr>
            </w:pPr>
            <w:proofErr w:type="gramStart"/>
            <w:r w:rsidRPr="00D5506C">
              <w:rPr>
                <w:sz w:val="20"/>
                <w:szCs w:val="20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proofErr w:type="gramEnd"/>
          </w:p>
        </w:tc>
        <w:tc>
          <w:tcPr>
            <w:tcW w:w="141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87230" w:rsidRPr="00D5506C" w:rsidRDefault="00675173" w:rsidP="00F31851">
            <w:pPr>
              <w:spacing w:before="75" w:after="75"/>
              <w:ind w:left="75" w:right="7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требуется</w:t>
            </w:r>
          </w:p>
        </w:tc>
      </w:tr>
      <w:tr w:rsidR="00287230" w:rsidRPr="00D5506C" w:rsidTr="0050210D">
        <w:trPr>
          <w:trHeight w:val="647"/>
        </w:trPr>
        <w:tc>
          <w:tcPr>
            <w:tcW w:w="850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287230" w:rsidRPr="00D5506C" w:rsidRDefault="00287230" w:rsidP="00B524FD">
            <w:pPr>
              <w:suppressAutoHyphens/>
              <w:ind w:firstLine="142"/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12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87230" w:rsidRPr="00D5506C" w:rsidRDefault="00287230" w:rsidP="00B524FD">
            <w:pPr>
              <w:suppressAutoHyphens/>
              <w:ind w:firstLine="142"/>
              <w:jc w:val="center"/>
              <w:rPr>
                <w:sz w:val="20"/>
                <w:szCs w:val="20"/>
              </w:rPr>
            </w:pPr>
            <w:r w:rsidRPr="00D5506C">
              <w:rPr>
                <w:bCs/>
                <w:sz w:val="20"/>
                <w:szCs w:val="20"/>
                <w:shd w:val="clear" w:color="auto" w:fill="FFFFFF"/>
              </w:rPr>
              <w:t>48:20:0010501</w:t>
            </w:r>
            <w:proofErr w:type="gramStart"/>
            <w:r w:rsidRPr="00D5506C">
              <w:rPr>
                <w:bCs/>
                <w:sz w:val="20"/>
                <w:szCs w:val="20"/>
                <w:shd w:val="clear" w:color="auto" w:fill="FFFFFF"/>
              </w:rPr>
              <w:t xml:space="preserve"> </w:t>
            </w:r>
            <w:r w:rsidRPr="00D5506C">
              <w:rPr>
                <w:sz w:val="20"/>
                <w:szCs w:val="20"/>
              </w:rPr>
              <w:t>:</w:t>
            </w:r>
            <w:proofErr w:type="gramEnd"/>
            <w:r w:rsidRPr="00D5506C">
              <w:rPr>
                <w:sz w:val="20"/>
                <w:szCs w:val="20"/>
              </w:rPr>
              <w:t xml:space="preserve"> ЗУ3.2  (КНС)</w:t>
            </w:r>
          </w:p>
          <w:p w:rsidR="00287230" w:rsidRPr="00D5506C" w:rsidRDefault="00287230" w:rsidP="00B524FD">
            <w:pPr>
              <w:suppressAutoHyphens/>
              <w:ind w:firstLine="142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87230" w:rsidRPr="00D5506C" w:rsidRDefault="00287230" w:rsidP="00D60A28">
            <w:pPr>
              <w:spacing w:before="75" w:after="75"/>
              <w:ind w:left="75" w:right="75"/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Предоставление коммунальных услуг</w:t>
            </w:r>
          </w:p>
          <w:p w:rsidR="00287230" w:rsidRPr="00D5506C" w:rsidRDefault="00287230" w:rsidP="00D60A28">
            <w:pPr>
              <w:spacing w:before="75" w:after="75"/>
              <w:ind w:left="75" w:right="75"/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(код 3.1.1)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87230" w:rsidRPr="00D5506C" w:rsidRDefault="00287230" w:rsidP="00F31851">
            <w:pPr>
              <w:spacing w:before="75" w:after="75"/>
              <w:ind w:left="75" w:right="75"/>
              <w:jc w:val="both"/>
              <w:rPr>
                <w:sz w:val="20"/>
                <w:szCs w:val="20"/>
              </w:rPr>
            </w:pPr>
            <w:proofErr w:type="gramStart"/>
            <w:r w:rsidRPr="00D5506C">
              <w:rPr>
                <w:sz w:val="20"/>
                <w:szCs w:val="20"/>
              </w:rPr>
              <w:t xml:space="preserve"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</w:t>
            </w:r>
            <w:r w:rsidRPr="00D5506C">
              <w:rPr>
                <w:sz w:val="20"/>
                <w:szCs w:val="20"/>
              </w:rPr>
              <w:lastRenderedPageBreak/>
              <w:t>мастерских для обслуживания уборочной и аварийной техники, сооружений, необходимых для сбора и плавки снега)</w:t>
            </w:r>
            <w:proofErr w:type="gramEnd"/>
          </w:p>
        </w:tc>
        <w:tc>
          <w:tcPr>
            <w:tcW w:w="141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87230" w:rsidRPr="00D5506C" w:rsidRDefault="00675173" w:rsidP="00F31851">
            <w:pPr>
              <w:spacing w:before="75" w:after="75"/>
              <w:ind w:left="75" w:right="7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Не требуется</w:t>
            </w:r>
          </w:p>
        </w:tc>
      </w:tr>
      <w:tr w:rsidR="00287230" w:rsidRPr="00D5506C" w:rsidTr="0050210D">
        <w:trPr>
          <w:trHeight w:val="647"/>
        </w:trPr>
        <w:tc>
          <w:tcPr>
            <w:tcW w:w="85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87230" w:rsidRPr="00D5506C" w:rsidRDefault="00287230" w:rsidP="00B524FD">
            <w:pPr>
              <w:suppressAutoHyphens/>
              <w:ind w:firstLine="142"/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12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87230" w:rsidRPr="00D5506C" w:rsidRDefault="00287230" w:rsidP="00F975C9">
            <w:pPr>
              <w:suppressAutoHyphens/>
              <w:ind w:firstLine="142"/>
              <w:jc w:val="center"/>
              <w:rPr>
                <w:sz w:val="20"/>
                <w:szCs w:val="20"/>
              </w:rPr>
            </w:pPr>
            <w:r w:rsidRPr="00D5506C">
              <w:rPr>
                <w:bCs/>
                <w:sz w:val="20"/>
                <w:szCs w:val="20"/>
                <w:shd w:val="clear" w:color="auto" w:fill="FFFFFF"/>
              </w:rPr>
              <w:t>48:20:0010501</w:t>
            </w:r>
            <w:proofErr w:type="gramStart"/>
            <w:r w:rsidRPr="00D5506C">
              <w:rPr>
                <w:bCs/>
                <w:sz w:val="20"/>
                <w:szCs w:val="20"/>
                <w:shd w:val="clear" w:color="auto" w:fill="FFFFFF"/>
              </w:rPr>
              <w:t xml:space="preserve"> </w:t>
            </w:r>
            <w:r w:rsidRPr="00D5506C">
              <w:rPr>
                <w:sz w:val="20"/>
                <w:szCs w:val="20"/>
              </w:rPr>
              <w:t>:</w:t>
            </w:r>
            <w:proofErr w:type="gramEnd"/>
            <w:r w:rsidRPr="00D5506C">
              <w:rPr>
                <w:sz w:val="20"/>
                <w:szCs w:val="20"/>
              </w:rPr>
              <w:t xml:space="preserve"> ЗУ3.3  (ТП № 2)</w:t>
            </w:r>
          </w:p>
          <w:p w:rsidR="00287230" w:rsidRPr="00D5506C" w:rsidRDefault="00287230" w:rsidP="00F975C9">
            <w:pPr>
              <w:suppressAutoHyphens/>
              <w:ind w:firstLine="142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87230" w:rsidRPr="00D5506C" w:rsidRDefault="00287230" w:rsidP="00F975C9">
            <w:pPr>
              <w:spacing w:before="75" w:after="75"/>
              <w:ind w:left="75" w:right="75"/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Предоставление коммунальных услуг</w:t>
            </w:r>
          </w:p>
          <w:p w:rsidR="00287230" w:rsidRPr="00D5506C" w:rsidRDefault="00287230" w:rsidP="00F975C9">
            <w:pPr>
              <w:spacing w:before="75" w:after="75"/>
              <w:ind w:left="75" w:right="75"/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(код 3.1.1)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87230" w:rsidRPr="00D5506C" w:rsidRDefault="00287230" w:rsidP="00F975C9">
            <w:pPr>
              <w:spacing w:before="75" w:after="75"/>
              <w:ind w:left="75" w:right="75"/>
              <w:jc w:val="both"/>
              <w:rPr>
                <w:sz w:val="20"/>
                <w:szCs w:val="20"/>
              </w:rPr>
            </w:pPr>
            <w:proofErr w:type="gramStart"/>
            <w:r w:rsidRPr="00D5506C">
              <w:rPr>
                <w:sz w:val="20"/>
                <w:szCs w:val="20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proofErr w:type="gramEnd"/>
          </w:p>
        </w:tc>
        <w:tc>
          <w:tcPr>
            <w:tcW w:w="141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87230" w:rsidRPr="00D5506C" w:rsidRDefault="00675173" w:rsidP="00F975C9">
            <w:pPr>
              <w:spacing w:before="75" w:after="75"/>
              <w:ind w:left="75" w:right="7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требуется</w:t>
            </w:r>
          </w:p>
        </w:tc>
      </w:tr>
      <w:tr w:rsidR="00287230" w:rsidRPr="00D5506C" w:rsidTr="0050210D">
        <w:tc>
          <w:tcPr>
            <w:tcW w:w="850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287230" w:rsidRPr="00D5506C" w:rsidRDefault="00287230" w:rsidP="00B524FD">
            <w:pPr>
              <w:suppressAutoHyphens/>
              <w:ind w:firstLine="142"/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</w:p>
          <w:p w:rsidR="00287230" w:rsidRPr="00D5506C" w:rsidRDefault="00287230" w:rsidP="00B524FD">
            <w:pPr>
              <w:suppressAutoHyphens/>
              <w:ind w:firstLine="142"/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</w:p>
          <w:p w:rsidR="00287230" w:rsidRPr="00D5506C" w:rsidRDefault="00287230" w:rsidP="00B524FD">
            <w:pPr>
              <w:suppressAutoHyphens/>
              <w:ind w:firstLine="142"/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</w:p>
          <w:p w:rsidR="00287230" w:rsidRPr="00D5506C" w:rsidRDefault="00287230" w:rsidP="00B524FD">
            <w:pPr>
              <w:suppressAutoHyphens/>
              <w:ind w:firstLine="142"/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</w:p>
          <w:p w:rsidR="00287230" w:rsidRPr="00D5506C" w:rsidRDefault="00287230" w:rsidP="00B524FD">
            <w:pPr>
              <w:suppressAutoHyphens/>
              <w:ind w:firstLine="142"/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</w:p>
          <w:p w:rsidR="00287230" w:rsidRPr="00D5506C" w:rsidRDefault="00287230" w:rsidP="00B524FD">
            <w:pPr>
              <w:suppressAutoHyphens/>
              <w:ind w:firstLine="142"/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</w:p>
          <w:p w:rsidR="00287230" w:rsidRPr="00D5506C" w:rsidRDefault="00287230" w:rsidP="00B524FD">
            <w:pPr>
              <w:suppressAutoHyphens/>
              <w:ind w:firstLine="142"/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</w:p>
          <w:p w:rsidR="00287230" w:rsidRPr="00D5506C" w:rsidRDefault="00287230" w:rsidP="00B524FD">
            <w:pPr>
              <w:suppressAutoHyphens/>
              <w:ind w:firstLine="142"/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</w:p>
          <w:p w:rsidR="00287230" w:rsidRPr="00D5506C" w:rsidRDefault="00287230" w:rsidP="00B524FD">
            <w:pPr>
              <w:suppressAutoHyphens/>
              <w:ind w:firstLine="142"/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  <w:r w:rsidRPr="00D5506C">
              <w:rPr>
                <w:bCs/>
                <w:sz w:val="20"/>
                <w:szCs w:val="20"/>
                <w:shd w:val="clear" w:color="auto" w:fill="FFFFFF"/>
              </w:rPr>
              <w:t>4</w:t>
            </w:r>
          </w:p>
        </w:tc>
        <w:tc>
          <w:tcPr>
            <w:tcW w:w="212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87230" w:rsidRPr="00D5506C" w:rsidRDefault="00287230" w:rsidP="00B524FD">
            <w:pPr>
              <w:suppressAutoHyphens/>
              <w:ind w:firstLine="142"/>
              <w:jc w:val="center"/>
              <w:rPr>
                <w:sz w:val="20"/>
                <w:szCs w:val="20"/>
              </w:rPr>
            </w:pPr>
            <w:r w:rsidRPr="00D5506C">
              <w:rPr>
                <w:bCs/>
                <w:sz w:val="20"/>
                <w:szCs w:val="20"/>
                <w:shd w:val="clear" w:color="auto" w:fill="FFFFFF"/>
              </w:rPr>
              <w:t>48:20:0010501</w:t>
            </w:r>
            <w:r w:rsidRPr="00D5506C">
              <w:rPr>
                <w:sz w:val="20"/>
                <w:szCs w:val="20"/>
              </w:rPr>
              <w:t>:ЗУ 4.1</w:t>
            </w:r>
          </w:p>
          <w:p w:rsidR="00287230" w:rsidRPr="00D5506C" w:rsidRDefault="00287230" w:rsidP="00B524FD">
            <w:pPr>
              <w:suppressAutoHyphens/>
              <w:ind w:firstLine="142"/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(хранение колбасных изделий)</w:t>
            </w:r>
          </w:p>
          <w:p w:rsidR="00287230" w:rsidRPr="00D5506C" w:rsidRDefault="00287230" w:rsidP="00B524FD">
            <w:pPr>
              <w:suppressAutoHyphens/>
              <w:ind w:firstLine="142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87230" w:rsidRPr="00D5506C" w:rsidRDefault="00287230" w:rsidP="00D60A28">
            <w:pPr>
              <w:spacing w:before="75" w:after="75"/>
              <w:ind w:left="75" w:right="75"/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Склады</w:t>
            </w:r>
          </w:p>
          <w:p w:rsidR="00287230" w:rsidRPr="00D5506C" w:rsidRDefault="00287230" w:rsidP="00D60A28">
            <w:pPr>
              <w:spacing w:before="75" w:after="75"/>
              <w:ind w:left="75" w:right="75"/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(код 6.9)</w:t>
            </w:r>
          </w:p>
          <w:p w:rsidR="00287230" w:rsidRPr="00D5506C" w:rsidRDefault="00287230" w:rsidP="00D60A28">
            <w:pPr>
              <w:spacing w:before="75" w:after="75"/>
              <w:ind w:left="75" w:right="75"/>
              <w:jc w:val="center"/>
              <w:rPr>
                <w:sz w:val="20"/>
                <w:szCs w:val="20"/>
              </w:rPr>
            </w:pPr>
          </w:p>
          <w:p w:rsidR="00287230" w:rsidRPr="00D5506C" w:rsidRDefault="00287230" w:rsidP="00D60A28">
            <w:pPr>
              <w:spacing w:before="75" w:after="75"/>
              <w:ind w:left="75" w:right="75"/>
              <w:jc w:val="center"/>
              <w:rPr>
                <w:sz w:val="20"/>
                <w:szCs w:val="20"/>
              </w:rPr>
            </w:pPr>
          </w:p>
          <w:p w:rsidR="00287230" w:rsidRPr="00D5506C" w:rsidRDefault="00287230" w:rsidP="00D60A28">
            <w:pPr>
              <w:spacing w:before="75" w:after="75"/>
              <w:ind w:left="75" w:right="75"/>
              <w:jc w:val="center"/>
              <w:rPr>
                <w:sz w:val="20"/>
                <w:szCs w:val="20"/>
              </w:rPr>
            </w:pPr>
          </w:p>
          <w:p w:rsidR="00287230" w:rsidRPr="00D5506C" w:rsidRDefault="00287230" w:rsidP="00D60A28">
            <w:pPr>
              <w:spacing w:before="75" w:after="75"/>
              <w:ind w:left="75" w:right="75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87230" w:rsidRPr="00D5506C" w:rsidRDefault="00287230" w:rsidP="00D60A28">
            <w:pPr>
              <w:spacing w:before="75" w:after="75"/>
              <w:ind w:left="75" w:right="75"/>
              <w:jc w:val="both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элеваторы и продовольственные склады, за исключением железнодорожных перевалочных складов</w:t>
            </w:r>
          </w:p>
        </w:tc>
        <w:tc>
          <w:tcPr>
            <w:tcW w:w="141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87230" w:rsidRPr="00D5506C" w:rsidRDefault="00675173" w:rsidP="00D60A28">
            <w:pPr>
              <w:spacing w:before="75" w:after="75"/>
              <w:ind w:left="75" w:right="7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требуется</w:t>
            </w:r>
          </w:p>
        </w:tc>
      </w:tr>
      <w:tr w:rsidR="00287230" w:rsidRPr="00D5506C" w:rsidTr="0050210D">
        <w:tc>
          <w:tcPr>
            <w:tcW w:w="85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87230" w:rsidRPr="00D5506C" w:rsidRDefault="00287230" w:rsidP="00DA0765">
            <w:pPr>
              <w:suppressAutoHyphens/>
              <w:ind w:firstLine="142"/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12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87230" w:rsidRPr="00D5506C" w:rsidRDefault="00287230" w:rsidP="00DA0765">
            <w:pPr>
              <w:suppressAutoHyphens/>
              <w:ind w:firstLine="142"/>
              <w:jc w:val="center"/>
              <w:rPr>
                <w:sz w:val="20"/>
                <w:szCs w:val="20"/>
              </w:rPr>
            </w:pPr>
            <w:r w:rsidRPr="00D5506C">
              <w:rPr>
                <w:bCs/>
                <w:sz w:val="20"/>
                <w:szCs w:val="20"/>
                <w:shd w:val="clear" w:color="auto" w:fill="FFFFFF"/>
              </w:rPr>
              <w:t>48:20:0010501</w:t>
            </w:r>
            <w:r w:rsidRPr="00D5506C">
              <w:rPr>
                <w:sz w:val="20"/>
                <w:szCs w:val="20"/>
              </w:rPr>
              <w:t>:ЗУ 4.2</w:t>
            </w:r>
          </w:p>
          <w:p w:rsidR="00287230" w:rsidRPr="00D5506C" w:rsidRDefault="00287230" w:rsidP="00DA0765">
            <w:pPr>
              <w:suppressAutoHyphens/>
              <w:ind w:firstLine="142"/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(торговля)</w:t>
            </w:r>
          </w:p>
          <w:p w:rsidR="00287230" w:rsidRPr="00D5506C" w:rsidRDefault="00287230" w:rsidP="00B524FD">
            <w:pPr>
              <w:suppressAutoHyphens/>
              <w:ind w:firstLine="142"/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1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87230" w:rsidRPr="00D5506C" w:rsidRDefault="00287230" w:rsidP="00D60A28">
            <w:pPr>
              <w:spacing w:before="75" w:after="75"/>
              <w:ind w:left="75" w:right="75"/>
              <w:jc w:val="center"/>
              <w:rPr>
                <w:sz w:val="20"/>
                <w:szCs w:val="20"/>
              </w:rPr>
            </w:pPr>
            <w:proofErr w:type="gramStart"/>
            <w:r w:rsidRPr="00D5506C">
              <w:rPr>
                <w:sz w:val="20"/>
                <w:szCs w:val="20"/>
              </w:rPr>
              <w:t>Объекты торговли (торговые центры, торгово-развлекательные центры (комплексы)</w:t>
            </w:r>
            <w:proofErr w:type="gramEnd"/>
          </w:p>
          <w:p w:rsidR="00287230" w:rsidRPr="00D5506C" w:rsidRDefault="00287230" w:rsidP="00D60A28">
            <w:pPr>
              <w:spacing w:before="75" w:after="75"/>
              <w:ind w:left="75" w:right="75"/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(код 4.2)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87230" w:rsidRPr="00D5506C" w:rsidRDefault="00287230" w:rsidP="00F31851">
            <w:pPr>
              <w:spacing w:before="75" w:after="75"/>
              <w:ind w:left="75" w:right="75"/>
              <w:jc w:val="both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 xml:space="preserve">Размещение объектов капитального строительства, общей площадью свыше 5000 </w:t>
            </w:r>
            <w:proofErr w:type="spellStart"/>
            <w:r w:rsidRPr="00D5506C">
              <w:rPr>
                <w:sz w:val="20"/>
                <w:szCs w:val="20"/>
              </w:rPr>
              <w:t>кв</w:t>
            </w:r>
            <w:proofErr w:type="gramStart"/>
            <w:r w:rsidRPr="00D5506C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D5506C">
              <w:rPr>
                <w:sz w:val="20"/>
                <w:szCs w:val="20"/>
              </w:rPr>
              <w:t xml:space="preserve"> с целью размещения одной или нескольких организаций, осуществляющих продажу товаров, и (или) оказание услуг в соответствии с содержанием видов разрешенного использования с кодами 4.5, 4.6, 4.8-4.8.2; размещение гаражей и (или) стоянок для автомобилей сотрудников и посетителей торгового центра</w:t>
            </w:r>
          </w:p>
        </w:tc>
        <w:tc>
          <w:tcPr>
            <w:tcW w:w="141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87230" w:rsidRPr="00D5506C" w:rsidRDefault="00675173" w:rsidP="00F31851">
            <w:pPr>
              <w:spacing w:before="75" w:after="75"/>
              <w:ind w:left="75" w:right="7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сущ. газопровод</w:t>
            </w:r>
          </w:p>
        </w:tc>
      </w:tr>
      <w:tr w:rsidR="00287230" w:rsidRPr="00D5506C" w:rsidTr="0050210D">
        <w:tc>
          <w:tcPr>
            <w:tcW w:w="85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87230" w:rsidRPr="00D5506C" w:rsidRDefault="00287230" w:rsidP="00B524FD">
            <w:pPr>
              <w:suppressAutoHyphens/>
              <w:ind w:firstLine="142"/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</w:p>
          <w:p w:rsidR="00287230" w:rsidRPr="00D5506C" w:rsidRDefault="00287230" w:rsidP="00B524FD">
            <w:pPr>
              <w:suppressAutoHyphens/>
              <w:ind w:firstLine="142"/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</w:p>
          <w:p w:rsidR="00287230" w:rsidRPr="00D5506C" w:rsidRDefault="00287230" w:rsidP="00B524FD">
            <w:pPr>
              <w:suppressAutoHyphens/>
              <w:ind w:firstLine="142"/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</w:p>
          <w:p w:rsidR="00287230" w:rsidRPr="00D5506C" w:rsidRDefault="00287230" w:rsidP="00B524FD">
            <w:pPr>
              <w:suppressAutoHyphens/>
              <w:ind w:firstLine="142"/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</w:p>
          <w:p w:rsidR="00287230" w:rsidRPr="00D5506C" w:rsidRDefault="00287230" w:rsidP="00B524FD">
            <w:pPr>
              <w:suppressAutoHyphens/>
              <w:ind w:firstLine="142"/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</w:p>
          <w:p w:rsidR="00287230" w:rsidRPr="00D5506C" w:rsidRDefault="00287230" w:rsidP="00B524FD">
            <w:pPr>
              <w:suppressAutoHyphens/>
              <w:ind w:firstLine="142"/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</w:p>
          <w:p w:rsidR="00287230" w:rsidRPr="00D5506C" w:rsidRDefault="00287230" w:rsidP="00B524FD">
            <w:pPr>
              <w:suppressAutoHyphens/>
              <w:ind w:firstLine="142"/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  <w:r w:rsidRPr="00D5506C">
              <w:rPr>
                <w:bCs/>
                <w:sz w:val="20"/>
                <w:szCs w:val="20"/>
                <w:shd w:val="clear" w:color="auto" w:fill="FFFFFF"/>
              </w:rPr>
              <w:t>5</w:t>
            </w:r>
          </w:p>
        </w:tc>
        <w:tc>
          <w:tcPr>
            <w:tcW w:w="212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87230" w:rsidRPr="00D5506C" w:rsidRDefault="00287230" w:rsidP="00B524FD">
            <w:pPr>
              <w:suppressAutoHyphens/>
              <w:ind w:firstLine="142"/>
              <w:jc w:val="center"/>
              <w:rPr>
                <w:sz w:val="20"/>
                <w:szCs w:val="20"/>
              </w:rPr>
            </w:pPr>
            <w:r w:rsidRPr="00D5506C">
              <w:rPr>
                <w:bCs/>
                <w:sz w:val="20"/>
                <w:szCs w:val="20"/>
                <w:shd w:val="clear" w:color="auto" w:fill="FFFFFF"/>
              </w:rPr>
              <w:t>48:20:0010501</w:t>
            </w:r>
            <w:r w:rsidRPr="00D5506C">
              <w:rPr>
                <w:sz w:val="20"/>
                <w:szCs w:val="20"/>
              </w:rPr>
              <w:t>:ЗУ 5.1 (</w:t>
            </w:r>
            <w:r w:rsidR="008A4FC7">
              <w:rPr>
                <w:sz w:val="20"/>
                <w:szCs w:val="20"/>
              </w:rPr>
              <w:t>Складско</w:t>
            </w:r>
            <w:r w:rsidRPr="00D5506C">
              <w:rPr>
                <w:sz w:val="20"/>
                <w:szCs w:val="20"/>
              </w:rPr>
              <w:t>й комплекс)</w:t>
            </w:r>
          </w:p>
          <w:p w:rsidR="00287230" w:rsidRPr="00D5506C" w:rsidRDefault="00287230" w:rsidP="00B524FD">
            <w:pPr>
              <w:suppressAutoHyphens/>
              <w:ind w:firstLine="142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87230" w:rsidRPr="00D5506C" w:rsidRDefault="00287230" w:rsidP="00D60A28">
            <w:pPr>
              <w:spacing w:before="75" w:after="75"/>
              <w:ind w:left="75" w:right="75"/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Склады</w:t>
            </w:r>
          </w:p>
          <w:p w:rsidR="00287230" w:rsidRPr="00D5506C" w:rsidRDefault="00287230" w:rsidP="00D60A28">
            <w:pPr>
              <w:spacing w:before="75" w:after="75"/>
              <w:ind w:left="75" w:right="75"/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(код 6.9)</w:t>
            </w:r>
          </w:p>
          <w:p w:rsidR="00287230" w:rsidRPr="00D5506C" w:rsidRDefault="00287230" w:rsidP="00D60A28">
            <w:pPr>
              <w:spacing w:before="75" w:after="75"/>
              <w:ind w:left="75" w:right="75"/>
              <w:jc w:val="center"/>
              <w:rPr>
                <w:sz w:val="20"/>
                <w:szCs w:val="20"/>
              </w:rPr>
            </w:pPr>
          </w:p>
          <w:p w:rsidR="00287230" w:rsidRPr="00D5506C" w:rsidRDefault="00287230" w:rsidP="00D60A28">
            <w:pPr>
              <w:spacing w:before="75" w:after="75"/>
              <w:ind w:left="75" w:right="75"/>
              <w:jc w:val="center"/>
              <w:rPr>
                <w:sz w:val="20"/>
                <w:szCs w:val="20"/>
              </w:rPr>
            </w:pPr>
          </w:p>
          <w:p w:rsidR="00287230" w:rsidRPr="00D5506C" w:rsidRDefault="00287230" w:rsidP="00D60A28">
            <w:pPr>
              <w:spacing w:before="75" w:after="75"/>
              <w:ind w:left="75" w:right="75"/>
              <w:jc w:val="center"/>
              <w:rPr>
                <w:sz w:val="20"/>
                <w:szCs w:val="20"/>
              </w:rPr>
            </w:pPr>
          </w:p>
          <w:p w:rsidR="00287230" w:rsidRPr="00D5506C" w:rsidRDefault="00287230" w:rsidP="00D60A28">
            <w:pPr>
              <w:spacing w:before="75" w:after="75"/>
              <w:ind w:left="75" w:right="75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87230" w:rsidRPr="00D5506C" w:rsidRDefault="00287230" w:rsidP="00B524FD">
            <w:pPr>
              <w:spacing w:before="75" w:after="75"/>
              <w:ind w:left="75" w:right="75"/>
              <w:jc w:val="both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элеваторы и продовольственные склады, за исключением железнодорожных перевалочных складов</w:t>
            </w:r>
          </w:p>
        </w:tc>
        <w:tc>
          <w:tcPr>
            <w:tcW w:w="141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87230" w:rsidRPr="00D5506C" w:rsidRDefault="00675173" w:rsidP="00675173">
            <w:pPr>
              <w:spacing w:before="75" w:after="75"/>
              <w:ind w:left="75" w:right="7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Сущ. кабели связи</w:t>
            </w:r>
          </w:p>
        </w:tc>
      </w:tr>
      <w:tr w:rsidR="00287230" w:rsidRPr="00D5506C" w:rsidTr="0050210D">
        <w:tc>
          <w:tcPr>
            <w:tcW w:w="850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287230" w:rsidRPr="00D5506C" w:rsidRDefault="00287230" w:rsidP="00B524FD">
            <w:pPr>
              <w:suppressAutoHyphens/>
              <w:ind w:firstLine="142"/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</w:p>
          <w:p w:rsidR="00287230" w:rsidRPr="00D5506C" w:rsidRDefault="00287230" w:rsidP="00B524FD">
            <w:pPr>
              <w:suppressAutoHyphens/>
              <w:ind w:firstLine="142"/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</w:p>
          <w:p w:rsidR="00287230" w:rsidRPr="00D5506C" w:rsidRDefault="00287230" w:rsidP="00B524FD">
            <w:pPr>
              <w:suppressAutoHyphens/>
              <w:ind w:firstLine="142"/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</w:p>
          <w:p w:rsidR="00287230" w:rsidRPr="00D5506C" w:rsidRDefault="00287230" w:rsidP="00B524FD">
            <w:pPr>
              <w:suppressAutoHyphens/>
              <w:ind w:firstLine="142"/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  <w:r w:rsidRPr="00D5506C">
              <w:rPr>
                <w:bCs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212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87230" w:rsidRPr="00D5506C" w:rsidRDefault="00287230" w:rsidP="00B524FD">
            <w:pPr>
              <w:suppressAutoHyphens/>
              <w:ind w:firstLine="142"/>
              <w:jc w:val="center"/>
              <w:rPr>
                <w:sz w:val="20"/>
                <w:szCs w:val="20"/>
              </w:rPr>
            </w:pPr>
            <w:r w:rsidRPr="00D5506C">
              <w:rPr>
                <w:bCs/>
                <w:sz w:val="20"/>
                <w:szCs w:val="20"/>
                <w:shd w:val="clear" w:color="auto" w:fill="FFFFFF"/>
              </w:rPr>
              <w:t>48:20:0010501</w:t>
            </w:r>
            <w:r w:rsidRPr="00D5506C">
              <w:rPr>
                <w:sz w:val="20"/>
                <w:szCs w:val="20"/>
              </w:rPr>
              <w:t>:ЗУ 6.1</w:t>
            </w:r>
          </w:p>
          <w:p w:rsidR="00287230" w:rsidRPr="00D5506C" w:rsidRDefault="00287230" w:rsidP="00B524FD">
            <w:pPr>
              <w:suppressAutoHyphens/>
              <w:ind w:firstLine="142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87230" w:rsidRPr="00D5506C" w:rsidRDefault="00287230" w:rsidP="00487D19">
            <w:pPr>
              <w:spacing w:before="75" w:after="75"/>
              <w:ind w:left="75" w:right="75"/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Склады</w:t>
            </w:r>
          </w:p>
          <w:p w:rsidR="00287230" w:rsidRPr="00D5506C" w:rsidRDefault="00287230" w:rsidP="00487D19">
            <w:pPr>
              <w:spacing w:before="75" w:after="75"/>
              <w:ind w:left="75" w:right="75"/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(код 6.9)</w:t>
            </w:r>
          </w:p>
          <w:p w:rsidR="00287230" w:rsidRPr="00D5506C" w:rsidRDefault="00287230" w:rsidP="00487D19">
            <w:pPr>
              <w:spacing w:before="75" w:after="75"/>
              <w:ind w:left="75" w:right="75"/>
              <w:jc w:val="center"/>
              <w:rPr>
                <w:sz w:val="20"/>
                <w:szCs w:val="20"/>
              </w:rPr>
            </w:pPr>
          </w:p>
          <w:p w:rsidR="00287230" w:rsidRPr="00D5506C" w:rsidRDefault="00287230" w:rsidP="00487D19">
            <w:pPr>
              <w:spacing w:before="75" w:after="75"/>
              <w:ind w:left="75" w:right="75"/>
              <w:jc w:val="center"/>
              <w:rPr>
                <w:sz w:val="20"/>
                <w:szCs w:val="20"/>
              </w:rPr>
            </w:pPr>
          </w:p>
          <w:p w:rsidR="00287230" w:rsidRPr="00D5506C" w:rsidRDefault="00287230" w:rsidP="00487D19">
            <w:pPr>
              <w:spacing w:before="75" w:after="75"/>
              <w:ind w:left="75" w:right="75"/>
              <w:jc w:val="center"/>
              <w:rPr>
                <w:sz w:val="20"/>
                <w:szCs w:val="20"/>
              </w:rPr>
            </w:pPr>
          </w:p>
          <w:p w:rsidR="00287230" w:rsidRPr="00D5506C" w:rsidRDefault="00287230" w:rsidP="00487D19">
            <w:pPr>
              <w:spacing w:before="75" w:after="75"/>
              <w:ind w:left="75" w:right="75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87230" w:rsidRPr="00D5506C" w:rsidRDefault="00287230" w:rsidP="00487D19">
            <w:pPr>
              <w:spacing w:before="75" w:after="75"/>
              <w:ind w:left="75" w:right="75"/>
              <w:jc w:val="both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элеваторы и продовольственные склады, за исключением железнодорожных перевалочных складов</w:t>
            </w:r>
          </w:p>
        </w:tc>
        <w:tc>
          <w:tcPr>
            <w:tcW w:w="141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87230" w:rsidRPr="00D5506C" w:rsidRDefault="00675173" w:rsidP="00487D19">
            <w:pPr>
              <w:spacing w:before="75" w:after="75"/>
              <w:ind w:left="75" w:right="7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требуется</w:t>
            </w:r>
          </w:p>
        </w:tc>
      </w:tr>
      <w:tr w:rsidR="00287230" w:rsidRPr="00D5506C" w:rsidTr="0050210D">
        <w:tc>
          <w:tcPr>
            <w:tcW w:w="85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87230" w:rsidRPr="00D5506C" w:rsidRDefault="00287230" w:rsidP="00B524FD">
            <w:pPr>
              <w:suppressAutoHyphens/>
              <w:ind w:firstLine="142"/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12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87230" w:rsidRPr="00D5506C" w:rsidRDefault="00287230" w:rsidP="00487D19">
            <w:pPr>
              <w:suppressAutoHyphens/>
              <w:ind w:firstLine="142"/>
              <w:jc w:val="center"/>
              <w:rPr>
                <w:sz w:val="20"/>
                <w:szCs w:val="20"/>
              </w:rPr>
            </w:pPr>
            <w:r w:rsidRPr="00D5506C">
              <w:rPr>
                <w:bCs/>
                <w:sz w:val="20"/>
                <w:szCs w:val="20"/>
                <w:shd w:val="clear" w:color="auto" w:fill="FFFFFF"/>
              </w:rPr>
              <w:t>48:20:0010501</w:t>
            </w:r>
            <w:r w:rsidRPr="00D5506C">
              <w:rPr>
                <w:sz w:val="20"/>
                <w:szCs w:val="20"/>
              </w:rPr>
              <w:t>:ЗУ 6.2</w:t>
            </w:r>
          </w:p>
          <w:p w:rsidR="00287230" w:rsidRPr="00D5506C" w:rsidRDefault="00287230" w:rsidP="00487D19">
            <w:pPr>
              <w:suppressAutoHyphens/>
              <w:ind w:firstLine="142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87230" w:rsidRPr="00D5506C" w:rsidRDefault="00287230" w:rsidP="00487D19">
            <w:pPr>
              <w:spacing w:before="75" w:after="75"/>
              <w:ind w:left="75" w:right="75"/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Объекты дорожного сервиса</w:t>
            </w:r>
          </w:p>
          <w:p w:rsidR="00287230" w:rsidRPr="00D5506C" w:rsidRDefault="00287230" w:rsidP="00487D19">
            <w:pPr>
              <w:spacing w:before="75" w:after="75"/>
              <w:ind w:left="75" w:right="75"/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(код 4.9.1)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87230" w:rsidRPr="00D5506C" w:rsidRDefault="00287230" w:rsidP="00487D19">
            <w:pPr>
              <w:spacing w:before="75" w:after="75"/>
              <w:ind w:left="75" w:right="75"/>
              <w:jc w:val="both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Размещение зданий и сооружений дорожного сервиса. Содержание данного вида разрешенного использования включает в себя содержание видов разрешенного использования с </w:t>
            </w:r>
            <w:hyperlink r:id="rId22" w:anchor="block_14911" w:history="1">
              <w:r w:rsidRPr="00D5506C">
                <w:rPr>
                  <w:rStyle w:val="af3"/>
                  <w:color w:val="auto"/>
                  <w:sz w:val="20"/>
                  <w:szCs w:val="20"/>
                  <w:u w:val="none"/>
                </w:rPr>
                <w:t>кодами 4.9.1.1 - 4.9.1.4</w:t>
              </w:r>
            </w:hyperlink>
          </w:p>
        </w:tc>
        <w:tc>
          <w:tcPr>
            <w:tcW w:w="141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87230" w:rsidRPr="00D5506C" w:rsidRDefault="00675173" w:rsidP="00675173">
            <w:pPr>
              <w:spacing w:before="75" w:after="75"/>
              <w:ind w:left="75" w:right="7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сущ. кабели связи</w:t>
            </w:r>
          </w:p>
        </w:tc>
      </w:tr>
      <w:tr w:rsidR="00287230" w:rsidRPr="00D5506C" w:rsidTr="0050210D">
        <w:tc>
          <w:tcPr>
            <w:tcW w:w="850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287230" w:rsidRPr="00D5506C" w:rsidRDefault="00287230" w:rsidP="00B524FD">
            <w:pPr>
              <w:suppressAutoHyphens/>
              <w:ind w:firstLine="142"/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</w:p>
          <w:p w:rsidR="00287230" w:rsidRPr="00D5506C" w:rsidRDefault="00287230" w:rsidP="00B524FD">
            <w:pPr>
              <w:suppressAutoHyphens/>
              <w:ind w:firstLine="142"/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</w:p>
          <w:p w:rsidR="00287230" w:rsidRPr="00D5506C" w:rsidRDefault="00287230" w:rsidP="00B524FD">
            <w:pPr>
              <w:suppressAutoHyphens/>
              <w:ind w:firstLine="142"/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</w:p>
          <w:p w:rsidR="00287230" w:rsidRPr="00D5506C" w:rsidRDefault="00287230" w:rsidP="00B524FD">
            <w:pPr>
              <w:suppressAutoHyphens/>
              <w:ind w:firstLine="142"/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</w:p>
          <w:p w:rsidR="00287230" w:rsidRPr="00D5506C" w:rsidRDefault="00287230" w:rsidP="00B524FD">
            <w:pPr>
              <w:suppressAutoHyphens/>
              <w:ind w:firstLine="142"/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</w:p>
          <w:p w:rsidR="00287230" w:rsidRPr="00D5506C" w:rsidRDefault="00287230" w:rsidP="00B524FD">
            <w:pPr>
              <w:suppressAutoHyphens/>
              <w:ind w:firstLine="142"/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</w:p>
          <w:p w:rsidR="00287230" w:rsidRPr="00D5506C" w:rsidRDefault="00287230" w:rsidP="00B524FD">
            <w:pPr>
              <w:suppressAutoHyphens/>
              <w:ind w:firstLine="142"/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</w:p>
          <w:p w:rsidR="00287230" w:rsidRPr="00D5506C" w:rsidRDefault="00287230" w:rsidP="00B524FD">
            <w:pPr>
              <w:suppressAutoHyphens/>
              <w:ind w:firstLine="142"/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</w:p>
          <w:p w:rsidR="00287230" w:rsidRPr="00D5506C" w:rsidRDefault="00287230" w:rsidP="00B524FD">
            <w:pPr>
              <w:suppressAutoHyphens/>
              <w:ind w:firstLine="142"/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</w:p>
          <w:p w:rsidR="00287230" w:rsidRPr="00D5506C" w:rsidRDefault="00287230" w:rsidP="00B524FD">
            <w:pPr>
              <w:suppressAutoHyphens/>
              <w:ind w:firstLine="142"/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</w:p>
          <w:p w:rsidR="00287230" w:rsidRPr="00D5506C" w:rsidRDefault="00287230" w:rsidP="00B524FD">
            <w:pPr>
              <w:suppressAutoHyphens/>
              <w:ind w:firstLine="142"/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</w:p>
          <w:p w:rsidR="00287230" w:rsidRPr="00D5506C" w:rsidRDefault="00287230" w:rsidP="00B524FD">
            <w:pPr>
              <w:suppressAutoHyphens/>
              <w:ind w:firstLine="142"/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</w:p>
          <w:p w:rsidR="00287230" w:rsidRPr="00D5506C" w:rsidRDefault="00287230" w:rsidP="00B524FD">
            <w:pPr>
              <w:suppressAutoHyphens/>
              <w:ind w:firstLine="142"/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</w:p>
          <w:p w:rsidR="00287230" w:rsidRPr="00D5506C" w:rsidRDefault="00287230" w:rsidP="00B524FD">
            <w:pPr>
              <w:suppressAutoHyphens/>
              <w:ind w:firstLine="142"/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</w:p>
          <w:p w:rsidR="00287230" w:rsidRPr="00D5506C" w:rsidRDefault="00287230" w:rsidP="00B524FD">
            <w:pPr>
              <w:suppressAutoHyphens/>
              <w:ind w:firstLine="142"/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  <w:r w:rsidRPr="00D5506C">
              <w:rPr>
                <w:bCs/>
                <w:sz w:val="20"/>
                <w:szCs w:val="20"/>
                <w:shd w:val="clear" w:color="auto" w:fill="FFFFFF"/>
              </w:rPr>
              <w:t>7</w:t>
            </w:r>
          </w:p>
        </w:tc>
        <w:tc>
          <w:tcPr>
            <w:tcW w:w="212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87230" w:rsidRPr="00D5506C" w:rsidRDefault="00287230" w:rsidP="00B524FD">
            <w:pPr>
              <w:suppressAutoHyphens/>
              <w:ind w:firstLine="142"/>
              <w:jc w:val="center"/>
              <w:rPr>
                <w:sz w:val="20"/>
                <w:szCs w:val="20"/>
              </w:rPr>
            </w:pPr>
            <w:r w:rsidRPr="00D5506C">
              <w:rPr>
                <w:bCs/>
                <w:sz w:val="20"/>
                <w:szCs w:val="20"/>
                <w:shd w:val="clear" w:color="auto" w:fill="FFFFFF"/>
              </w:rPr>
              <w:t>48:20:0010501</w:t>
            </w:r>
            <w:r w:rsidRPr="00D5506C">
              <w:rPr>
                <w:sz w:val="20"/>
                <w:szCs w:val="20"/>
              </w:rPr>
              <w:t>:ЗУ 7.1</w:t>
            </w:r>
          </w:p>
          <w:p w:rsidR="00287230" w:rsidRPr="00D5506C" w:rsidRDefault="00287230" w:rsidP="00B524FD">
            <w:pPr>
              <w:suppressAutoHyphens/>
              <w:ind w:firstLine="142"/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(ТП № 1)</w:t>
            </w:r>
          </w:p>
        </w:tc>
        <w:tc>
          <w:tcPr>
            <w:tcW w:w="21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87230" w:rsidRPr="00D5506C" w:rsidRDefault="00287230" w:rsidP="00F975C9">
            <w:pPr>
              <w:spacing w:before="75" w:after="75"/>
              <w:ind w:left="75" w:right="75"/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Предоставление коммунальных услуг</w:t>
            </w:r>
          </w:p>
          <w:p w:rsidR="00287230" w:rsidRPr="00D5506C" w:rsidRDefault="00287230" w:rsidP="00F975C9">
            <w:pPr>
              <w:spacing w:before="75" w:after="75"/>
              <w:ind w:left="75" w:right="75"/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(код 3.1.1)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87230" w:rsidRPr="00D5506C" w:rsidRDefault="00287230" w:rsidP="00F975C9">
            <w:pPr>
              <w:spacing w:before="75" w:after="75"/>
              <w:ind w:left="75" w:right="75"/>
              <w:jc w:val="both"/>
              <w:rPr>
                <w:sz w:val="20"/>
                <w:szCs w:val="20"/>
              </w:rPr>
            </w:pPr>
            <w:proofErr w:type="gramStart"/>
            <w:r w:rsidRPr="00D5506C">
              <w:rPr>
                <w:sz w:val="20"/>
                <w:szCs w:val="20"/>
              </w:rPr>
              <w:t xml:space="preserve"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</w:t>
            </w:r>
            <w:r w:rsidRPr="00D5506C">
              <w:rPr>
                <w:sz w:val="20"/>
                <w:szCs w:val="20"/>
              </w:rPr>
              <w:lastRenderedPageBreak/>
              <w:t>сооружений, необходимых для сбора и плавки снега)</w:t>
            </w:r>
            <w:proofErr w:type="gramEnd"/>
          </w:p>
        </w:tc>
        <w:tc>
          <w:tcPr>
            <w:tcW w:w="141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87230" w:rsidRPr="00D5506C" w:rsidRDefault="00675173" w:rsidP="00F975C9">
            <w:pPr>
              <w:spacing w:before="75" w:after="75"/>
              <w:ind w:left="75" w:right="7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Не требуется</w:t>
            </w:r>
          </w:p>
        </w:tc>
      </w:tr>
      <w:tr w:rsidR="00287230" w:rsidRPr="00D5506C" w:rsidTr="0050210D">
        <w:tc>
          <w:tcPr>
            <w:tcW w:w="850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287230" w:rsidRPr="00D5506C" w:rsidRDefault="00287230" w:rsidP="00B524FD">
            <w:pPr>
              <w:suppressAutoHyphens/>
              <w:ind w:firstLine="142"/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12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87230" w:rsidRPr="00D5506C" w:rsidRDefault="00287230" w:rsidP="00F975C9">
            <w:pPr>
              <w:suppressAutoHyphens/>
              <w:ind w:firstLine="142"/>
              <w:jc w:val="center"/>
              <w:rPr>
                <w:sz w:val="20"/>
                <w:szCs w:val="20"/>
              </w:rPr>
            </w:pPr>
            <w:r w:rsidRPr="00D5506C">
              <w:rPr>
                <w:bCs/>
                <w:sz w:val="20"/>
                <w:szCs w:val="20"/>
                <w:shd w:val="clear" w:color="auto" w:fill="FFFFFF"/>
              </w:rPr>
              <w:t>48:20:0010501</w:t>
            </w:r>
            <w:r w:rsidRPr="00D5506C">
              <w:rPr>
                <w:sz w:val="20"/>
                <w:szCs w:val="20"/>
              </w:rPr>
              <w:t>:ЗУ 7.2</w:t>
            </w:r>
          </w:p>
          <w:p w:rsidR="00287230" w:rsidRPr="00D5506C" w:rsidRDefault="00287230" w:rsidP="00B524FD">
            <w:pPr>
              <w:suppressAutoHyphens/>
              <w:ind w:firstLine="142"/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  <w:r w:rsidRPr="00D5506C">
              <w:rPr>
                <w:bCs/>
                <w:sz w:val="20"/>
                <w:szCs w:val="20"/>
                <w:shd w:val="clear" w:color="auto" w:fill="FFFFFF"/>
              </w:rPr>
              <w:t>(ГРПШ)</w:t>
            </w:r>
          </w:p>
        </w:tc>
        <w:tc>
          <w:tcPr>
            <w:tcW w:w="21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87230" w:rsidRPr="00D5506C" w:rsidRDefault="00287230" w:rsidP="00F975C9">
            <w:pPr>
              <w:spacing w:before="75" w:after="75"/>
              <w:ind w:left="75" w:right="75"/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Предоставление коммунальных услуг</w:t>
            </w:r>
          </w:p>
          <w:p w:rsidR="00287230" w:rsidRPr="00D5506C" w:rsidRDefault="00287230" w:rsidP="00F975C9">
            <w:pPr>
              <w:spacing w:before="75" w:after="75"/>
              <w:ind w:left="75" w:right="75"/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(код 3.1.1)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87230" w:rsidRPr="00D5506C" w:rsidRDefault="00287230" w:rsidP="00F975C9">
            <w:pPr>
              <w:spacing w:before="75" w:after="75"/>
              <w:ind w:left="75" w:right="75"/>
              <w:jc w:val="both"/>
              <w:rPr>
                <w:sz w:val="20"/>
                <w:szCs w:val="20"/>
              </w:rPr>
            </w:pPr>
            <w:proofErr w:type="gramStart"/>
            <w:r w:rsidRPr="00D5506C">
              <w:rPr>
                <w:sz w:val="20"/>
                <w:szCs w:val="20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proofErr w:type="gramEnd"/>
          </w:p>
        </w:tc>
        <w:tc>
          <w:tcPr>
            <w:tcW w:w="141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87230" w:rsidRPr="00D5506C" w:rsidRDefault="00675173" w:rsidP="00F975C9">
            <w:pPr>
              <w:spacing w:before="75" w:after="75"/>
              <w:ind w:left="75" w:right="7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требуется</w:t>
            </w:r>
          </w:p>
        </w:tc>
      </w:tr>
      <w:tr w:rsidR="00287230" w:rsidRPr="00D5506C" w:rsidTr="0050210D">
        <w:tc>
          <w:tcPr>
            <w:tcW w:w="85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87230" w:rsidRPr="00D5506C" w:rsidRDefault="00287230" w:rsidP="00B524FD">
            <w:pPr>
              <w:suppressAutoHyphens/>
              <w:ind w:firstLine="142"/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12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87230" w:rsidRPr="00D5506C" w:rsidRDefault="00287230" w:rsidP="00072707">
            <w:pPr>
              <w:suppressAutoHyphens/>
              <w:ind w:firstLine="142"/>
              <w:jc w:val="center"/>
              <w:rPr>
                <w:sz w:val="20"/>
                <w:szCs w:val="20"/>
              </w:rPr>
            </w:pPr>
            <w:r w:rsidRPr="00D5506C">
              <w:rPr>
                <w:bCs/>
                <w:sz w:val="20"/>
                <w:szCs w:val="20"/>
                <w:shd w:val="clear" w:color="auto" w:fill="FFFFFF"/>
              </w:rPr>
              <w:t>48:20:0010501</w:t>
            </w:r>
            <w:r w:rsidRPr="00D5506C">
              <w:rPr>
                <w:sz w:val="20"/>
                <w:szCs w:val="20"/>
              </w:rPr>
              <w:t>:ЗУ 7.3</w:t>
            </w:r>
          </w:p>
          <w:p w:rsidR="00287230" w:rsidRPr="00D5506C" w:rsidRDefault="00287230" w:rsidP="00F975C9">
            <w:pPr>
              <w:suppressAutoHyphens/>
              <w:ind w:firstLine="142"/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1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87230" w:rsidRPr="00D5506C" w:rsidRDefault="00287230" w:rsidP="00760711">
            <w:pPr>
              <w:spacing w:before="75" w:after="75"/>
              <w:ind w:left="75" w:right="75"/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Предоставление коммунальных услуг</w:t>
            </w:r>
          </w:p>
          <w:p w:rsidR="00287230" w:rsidRPr="00D5506C" w:rsidRDefault="00287230" w:rsidP="00760711">
            <w:pPr>
              <w:spacing w:before="75" w:after="75"/>
              <w:ind w:left="75" w:right="75"/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(код 3.1.1)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87230" w:rsidRPr="00D5506C" w:rsidRDefault="00287230" w:rsidP="00760711">
            <w:pPr>
              <w:spacing w:before="75" w:after="75"/>
              <w:ind w:left="75" w:right="75"/>
              <w:jc w:val="both"/>
              <w:rPr>
                <w:sz w:val="20"/>
                <w:szCs w:val="20"/>
              </w:rPr>
            </w:pPr>
            <w:proofErr w:type="gramStart"/>
            <w:r w:rsidRPr="00D5506C">
              <w:rPr>
                <w:sz w:val="20"/>
                <w:szCs w:val="20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proofErr w:type="gramEnd"/>
          </w:p>
        </w:tc>
        <w:tc>
          <w:tcPr>
            <w:tcW w:w="141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87230" w:rsidRDefault="00675173" w:rsidP="00760711">
            <w:pPr>
              <w:spacing w:before="75" w:after="75"/>
              <w:ind w:left="75" w:right="7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сущ. кабели связи;</w:t>
            </w:r>
          </w:p>
          <w:p w:rsidR="00675173" w:rsidRPr="00D5506C" w:rsidRDefault="00675173" w:rsidP="00675173">
            <w:pPr>
              <w:spacing w:before="75" w:after="75"/>
              <w:ind w:left="75" w:right="7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  <w:szCs w:val="20"/>
              </w:rPr>
              <w:t>э</w:t>
            </w:r>
            <w:proofErr w:type="gramEnd"/>
            <w:r>
              <w:rPr>
                <w:sz w:val="20"/>
                <w:szCs w:val="20"/>
              </w:rPr>
              <w:t>лектрокабель</w:t>
            </w:r>
            <w:proofErr w:type="spellEnd"/>
          </w:p>
        </w:tc>
      </w:tr>
      <w:tr w:rsidR="00287230" w:rsidRPr="00D5506C" w:rsidTr="0050210D">
        <w:tc>
          <w:tcPr>
            <w:tcW w:w="850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287230" w:rsidRPr="00D5506C" w:rsidRDefault="00287230" w:rsidP="00B524FD">
            <w:pPr>
              <w:suppressAutoHyphens/>
              <w:ind w:firstLine="142"/>
              <w:jc w:val="center"/>
              <w:rPr>
                <w:sz w:val="20"/>
                <w:szCs w:val="20"/>
                <w:shd w:val="clear" w:color="auto" w:fill="F8F9FA"/>
              </w:rPr>
            </w:pPr>
          </w:p>
          <w:p w:rsidR="00287230" w:rsidRPr="00D5506C" w:rsidRDefault="00287230" w:rsidP="00B524FD">
            <w:pPr>
              <w:suppressAutoHyphens/>
              <w:ind w:firstLine="142"/>
              <w:jc w:val="center"/>
              <w:rPr>
                <w:sz w:val="20"/>
                <w:szCs w:val="20"/>
                <w:shd w:val="clear" w:color="auto" w:fill="F8F9FA"/>
              </w:rPr>
            </w:pPr>
          </w:p>
          <w:p w:rsidR="00287230" w:rsidRPr="00D5506C" w:rsidRDefault="00287230" w:rsidP="00B524FD">
            <w:pPr>
              <w:suppressAutoHyphens/>
              <w:ind w:firstLine="142"/>
              <w:jc w:val="center"/>
              <w:rPr>
                <w:sz w:val="20"/>
                <w:szCs w:val="20"/>
                <w:shd w:val="clear" w:color="auto" w:fill="F8F9FA"/>
              </w:rPr>
            </w:pPr>
          </w:p>
          <w:p w:rsidR="00287230" w:rsidRPr="00D5506C" w:rsidRDefault="00287230" w:rsidP="00B524FD">
            <w:pPr>
              <w:suppressAutoHyphens/>
              <w:ind w:firstLine="142"/>
              <w:jc w:val="center"/>
              <w:rPr>
                <w:sz w:val="20"/>
                <w:szCs w:val="20"/>
                <w:shd w:val="clear" w:color="auto" w:fill="F8F9FA"/>
              </w:rPr>
            </w:pPr>
          </w:p>
          <w:p w:rsidR="00287230" w:rsidRPr="00D5506C" w:rsidRDefault="00287230" w:rsidP="00B524FD">
            <w:pPr>
              <w:suppressAutoHyphens/>
              <w:ind w:firstLine="142"/>
              <w:jc w:val="center"/>
              <w:rPr>
                <w:sz w:val="20"/>
                <w:szCs w:val="20"/>
                <w:shd w:val="clear" w:color="auto" w:fill="F8F9FA"/>
              </w:rPr>
            </w:pPr>
          </w:p>
          <w:p w:rsidR="00287230" w:rsidRPr="00D5506C" w:rsidRDefault="00287230" w:rsidP="00B524FD">
            <w:pPr>
              <w:suppressAutoHyphens/>
              <w:ind w:firstLine="142"/>
              <w:jc w:val="center"/>
              <w:rPr>
                <w:sz w:val="20"/>
                <w:szCs w:val="20"/>
                <w:shd w:val="clear" w:color="auto" w:fill="F8F9FA"/>
              </w:rPr>
            </w:pPr>
          </w:p>
          <w:p w:rsidR="00287230" w:rsidRPr="00D5506C" w:rsidRDefault="00287230" w:rsidP="00B524FD">
            <w:pPr>
              <w:suppressAutoHyphens/>
              <w:ind w:firstLine="142"/>
              <w:jc w:val="center"/>
              <w:rPr>
                <w:sz w:val="20"/>
                <w:szCs w:val="20"/>
                <w:shd w:val="clear" w:color="auto" w:fill="F8F9FA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>8</w:t>
            </w:r>
          </w:p>
        </w:tc>
        <w:tc>
          <w:tcPr>
            <w:tcW w:w="212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87230" w:rsidRPr="00D5506C" w:rsidRDefault="00287230" w:rsidP="00B524FD">
            <w:pPr>
              <w:suppressAutoHyphens/>
              <w:ind w:firstLine="142"/>
              <w:jc w:val="center"/>
              <w:rPr>
                <w:sz w:val="20"/>
                <w:szCs w:val="20"/>
                <w:shd w:val="clear" w:color="auto" w:fill="F8F9FA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>48:20:0010501:2945</w:t>
            </w:r>
          </w:p>
          <w:p w:rsidR="00287230" w:rsidRPr="00D5506C" w:rsidRDefault="00287230" w:rsidP="00B524FD">
            <w:pPr>
              <w:suppressAutoHyphens/>
              <w:ind w:firstLine="142"/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  <w:r w:rsidRPr="00D5506C">
              <w:rPr>
                <w:sz w:val="20"/>
                <w:szCs w:val="20"/>
              </w:rPr>
              <w:t>существующий</w:t>
            </w:r>
          </w:p>
        </w:tc>
        <w:tc>
          <w:tcPr>
            <w:tcW w:w="21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87230" w:rsidRPr="00D5506C" w:rsidRDefault="00287230" w:rsidP="00AD220A">
            <w:pPr>
              <w:spacing w:before="75" w:after="75"/>
              <w:ind w:left="75" w:right="75"/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>рынки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87230" w:rsidRPr="00D5506C" w:rsidRDefault="00287230" w:rsidP="00AD220A">
            <w:pPr>
              <w:spacing w:before="75" w:after="75"/>
              <w:ind w:left="75" w:right="75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87230" w:rsidRPr="00D5506C" w:rsidRDefault="00287230" w:rsidP="00AD220A">
            <w:pPr>
              <w:spacing w:before="75" w:after="75"/>
              <w:ind w:left="75" w:right="75"/>
              <w:jc w:val="center"/>
              <w:rPr>
                <w:sz w:val="20"/>
                <w:szCs w:val="20"/>
              </w:rPr>
            </w:pPr>
          </w:p>
        </w:tc>
      </w:tr>
      <w:tr w:rsidR="00287230" w:rsidRPr="00D5506C" w:rsidTr="0050210D">
        <w:tc>
          <w:tcPr>
            <w:tcW w:w="850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287230" w:rsidRPr="00D5506C" w:rsidRDefault="00287230" w:rsidP="00B524FD">
            <w:pPr>
              <w:suppressAutoHyphens/>
              <w:ind w:firstLine="142"/>
              <w:jc w:val="center"/>
              <w:rPr>
                <w:sz w:val="20"/>
                <w:szCs w:val="20"/>
                <w:shd w:val="clear" w:color="auto" w:fill="F8F9FA"/>
              </w:rPr>
            </w:pPr>
          </w:p>
        </w:tc>
        <w:tc>
          <w:tcPr>
            <w:tcW w:w="212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87230" w:rsidRPr="00D5506C" w:rsidRDefault="00287230" w:rsidP="00F975C9">
            <w:pPr>
              <w:suppressAutoHyphens/>
              <w:ind w:firstLine="142"/>
              <w:jc w:val="center"/>
              <w:rPr>
                <w:sz w:val="20"/>
                <w:szCs w:val="20"/>
              </w:rPr>
            </w:pPr>
            <w:r w:rsidRPr="00D5506C">
              <w:rPr>
                <w:bCs/>
                <w:sz w:val="20"/>
                <w:szCs w:val="20"/>
                <w:shd w:val="clear" w:color="auto" w:fill="FFFFFF"/>
              </w:rPr>
              <w:t>48:20:0010501</w:t>
            </w:r>
            <w:r w:rsidRPr="00D5506C">
              <w:rPr>
                <w:sz w:val="20"/>
                <w:szCs w:val="20"/>
              </w:rPr>
              <w:t>:ЗУ 8.1</w:t>
            </w:r>
          </w:p>
          <w:p w:rsidR="00287230" w:rsidRPr="00D5506C" w:rsidRDefault="00287230" w:rsidP="00F975C9">
            <w:pPr>
              <w:suppressAutoHyphens/>
              <w:ind w:firstLine="142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87230" w:rsidRPr="00D5506C" w:rsidRDefault="00287230" w:rsidP="00F975C9">
            <w:pPr>
              <w:spacing w:before="75" w:after="75"/>
              <w:ind w:left="75" w:right="75"/>
              <w:jc w:val="center"/>
              <w:rPr>
                <w:sz w:val="20"/>
                <w:szCs w:val="20"/>
              </w:rPr>
            </w:pPr>
            <w:proofErr w:type="gramStart"/>
            <w:r w:rsidRPr="00D5506C">
              <w:rPr>
                <w:sz w:val="20"/>
                <w:szCs w:val="20"/>
              </w:rPr>
              <w:t>Объекты торговли (торговые центры, торгово-развлекательные центры (комплексы)</w:t>
            </w:r>
            <w:proofErr w:type="gramEnd"/>
          </w:p>
          <w:p w:rsidR="00287230" w:rsidRPr="00D5506C" w:rsidRDefault="00287230" w:rsidP="00F975C9">
            <w:pPr>
              <w:spacing w:before="75" w:after="75"/>
              <w:ind w:left="75" w:right="75"/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(код 4.2)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87230" w:rsidRPr="00D5506C" w:rsidRDefault="00287230" w:rsidP="00F975C9">
            <w:pPr>
              <w:spacing w:before="75" w:after="75"/>
              <w:ind w:left="75" w:right="75"/>
              <w:jc w:val="both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 xml:space="preserve">Размещение объектов капитального строительства, общей площадью свыше 5000 </w:t>
            </w:r>
            <w:proofErr w:type="spellStart"/>
            <w:r w:rsidRPr="00D5506C">
              <w:rPr>
                <w:sz w:val="20"/>
                <w:szCs w:val="20"/>
              </w:rPr>
              <w:t>кв</w:t>
            </w:r>
            <w:proofErr w:type="gramStart"/>
            <w:r w:rsidRPr="00D5506C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D5506C">
              <w:rPr>
                <w:sz w:val="20"/>
                <w:szCs w:val="20"/>
              </w:rPr>
              <w:t xml:space="preserve"> с целью размещения одной или нескольких организаций, осуществляющих продажу товаров, и (или) оказание услуг в соответствии с содержанием видов </w:t>
            </w:r>
            <w:r w:rsidRPr="00D5506C">
              <w:rPr>
                <w:sz w:val="20"/>
                <w:szCs w:val="20"/>
              </w:rPr>
              <w:lastRenderedPageBreak/>
              <w:t>разрешенного использования с кодами 4.5, 4.6, 4.8-4.8.2; размещение гаражей и (или) стоянок для автомобилей сотрудников и посетителей торгового центра</w:t>
            </w:r>
          </w:p>
        </w:tc>
        <w:tc>
          <w:tcPr>
            <w:tcW w:w="141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87230" w:rsidRDefault="00675173" w:rsidP="00F975C9">
            <w:pPr>
              <w:spacing w:before="75" w:after="75"/>
              <w:ind w:left="75" w:right="7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проект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  <w:szCs w:val="20"/>
              </w:rPr>
              <w:t>э</w:t>
            </w:r>
            <w:proofErr w:type="gramEnd"/>
            <w:r>
              <w:rPr>
                <w:sz w:val="20"/>
                <w:szCs w:val="20"/>
              </w:rPr>
              <w:t>лектрокабель</w:t>
            </w:r>
            <w:proofErr w:type="spellEnd"/>
            <w:r>
              <w:rPr>
                <w:sz w:val="20"/>
                <w:szCs w:val="20"/>
              </w:rPr>
              <w:t>;</w:t>
            </w:r>
          </w:p>
          <w:p w:rsidR="00675173" w:rsidRPr="00D5506C" w:rsidRDefault="00675173" w:rsidP="00F975C9">
            <w:pPr>
              <w:spacing w:before="75" w:after="75"/>
              <w:ind w:left="75" w:right="7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сущ. газопровод.</w:t>
            </w:r>
          </w:p>
        </w:tc>
      </w:tr>
      <w:tr w:rsidR="00287230" w:rsidRPr="00D5506C" w:rsidTr="0050210D">
        <w:tc>
          <w:tcPr>
            <w:tcW w:w="85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87230" w:rsidRPr="00D5506C" w:rsidRDefault="00287230" w:rsidP="00B524FD">
            <w:pPr>
              <w:suppressAutoHyphens/>
              <w:ind w:firstLine="142"/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12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87230" w:rsidRPr="00D5506C" w:rsidRDefault="00287230" w:rsidP="00F975C9">
            <w:pPr>
              <w:suppressAutoHyphens/>
              <w:ind w:firstLine="142"/>
              <w:jc w:val="center"/>
              <w:rPr>
                <w:sz w:val="20"/>
                <w:szCs w:val="20"/>
              </w:rPr>
            </w:pPr>
            <w:r w:rsidRPr="00D5506C">
              <w:rPr>
                <w:bCs/>
                <w:sz w:val="20"/>
                <w:szCs w:val="20"/>
                <w:shd w:val="clear" w:color="auto" w:fill="FFFFFF"/>
              </w:rPr>
              <w:t>48:20:0010501</w:t>
            </w:r>
            <w:r w:rsidRPr="00D5506C">
              <w:rPr>
                <w:sz w:val="20"/>
                <w:szCs w:val="20"/>
              </w:rPr>
              <w:t>:ЗУ 8.2</w:t>
            </w:r>
          </w:p>
          <w:p w:rsidR="00287230" w:rsidRPr="00D5506C" w:rsidRDefault="00287230" w:rsidP="00B524FD">
            <w:pPr>
              <w:suppressAutoHyphens/>
              <w:ind w:firstLine="142"/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(РТП)</w:t>
            </w:r>
          </w:p>
        </w:tc>
        <w:tc>
          <w:tcPr>
            <w:tcW w:w="21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87230" w:rsidRPr="00D5506C" w:rsidRDefault="00287230" w:rsidP="00F975C9">
            <w:pPr>
              <w:spacing w:before="75" w:after="75"/>
              <w:ind w:left="75" w:right="75"/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Предоставление коммунальных услуг</w:t>
            </w:r>
          </w:p>
          <w:p w:rsidR="00287230" w:rsidRPr="00D5506C" w:rsidRDefault="00287230" w:rsidP="00F975C9">
            <w:pPr>
              <w:spacing w:before="75" w:after="75"/>
              <w:ind w:left="75" w:right="75"/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(код 3.1.1)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87230" w:rsidRPr="00D5506C" w:rsidRDefault="00287230" w:rsidP="00F975C9">
            <w:pPr>
              <w:spacing w:before="75" w:after="75"/>
              <w:ind w:left="75" w:right="75"/>
              <w:jc w:val="both"/>
              <w:rPr>
                <w:sz w:val="20"/>
                <w:szCs w:val="20"/>
              </w:rPr>
            </w:pPr>
            <w:proofErr w:type="gramStart"/>
            <w:r w:rsidRPr="00D5506C">
              <w:rPr>
                <w:sz w:val="20"/>
                <w:szCs w:val="20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proofErr w:type="gramEnd"/>
          </w:p>
        </w:tc>
        <w:tc>
          <w:tcPr>
            <w:tcW w:w="141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87230" w:rsidRPr="00D5506C" w:rsidRDefault="00675173" w:rsidP="00F975C9">
            <w:pPr>
              <w:spacing w:before="75" w:after="75"/>
              <w:ind w:left="75" w:right="7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требуется</w:t>
            </w:r>
          </w:p>
        </w:tc>
      </w:tr>
      <w:tr w:rsidR="00287230" w:rsidRPr="00D5506C" w:rsidTr="0050210D">
        <w:tc>
          <w:tcPr>
            <w:tcW w:w="850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287230" w:rsidRPr="00D5506C" w:rsidRDefault="00287230" w:rsidP="00B524FD">
            <w:pPr>
              <w:suppressAutoHyphens/>
              <w:ind w:firstLine="142"/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</w:p>
          <w:p w:rsidR="00287230" w:rsidRPr="00D5506C" w:rsidRDefault="00287230" w:rsidP="00B524FD">
            <w:pPr>
              <w:suppressAutoHyphens/>
              <w:ind w:firstLine="142"/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</w:p>
          <w:p w:rsidR="00287230" w:rsidRPr="00D5506C" w:rsidRDefault="00287230" w:rsidP="00B524FD">
            <w:pPr>
              <w:suppressAutoHyphens/>
              <w:ind w:firstLine="142"/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</w:p>
          <w:p w:rsidR="00287230" w:rsidRPr="00D5506C" w:rsidRDefault="00287230" w:rsidP="00B524FD">
            <w:pPr>
              <w:suppressAutoHyphens/>
              <w:ind w:firstLine="142"/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</w:p>
          <w:p w:rsidR="00287230" w:rsidRPr="00D5506C" w:rsidRDefault="00287230" w:rsidP="00B524FD">
            <w:pPr>
              <w:suppressAutoHyphens/>
              <w:ind w:firstLine="142"/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</w:p>
          <w:p w:rsidR="00287230" w:rsidRPr="00D5506C" w:rsidRDefault="00287230" w:rsidP="00B524FD">
            <w:pPr>
              <w:suppressAutoHyphens/>
              <w:ind w:firstLine="142"/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</w:p>
          <w:p w:rsidR="00287230" w:rsidRPr="00D5506C" w:rsidRDefault="00287230" w:rsidP="00B524FD">
            <w:pPr>
              <w:suppressAutoHyphens/>
              <w:ind w:firstLine="142"/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</w:p>
          <w:p w:rsidR="00287230" w:rsidRPr="00D5506C" w:rsidRDefault="00287230" w:rsidP="00B524FD">
            <w:pPr>
              <w:suppressAutoHyphens/>
              <w:ind w:firstLine="142"/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</w:p>
          <w:p w:rsidR="00287230" w:rsidRPr="00D5506C" w:rsidRDefault="00287230" w:rsidP="00B524FD">
            <w:pPr>
              <w:suppressAutoHyphens/>
              <w:ind w:firstLine="142"/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  <w:r w:rsidRPr="00D5506C">
              <w:rPr>
                <w:bCs/>
                <w:sz w:val="20"/>
                <w:szCs w:val="20"/>
                <w:shd w:val="clear" w:color="auto" w:fill="FFFFFF"/>
              </w:rPr>
              <w:t>9</w:t>
            </w:r>
          </w:p>
        </w:tc>
        <w:tc>
          <w:tcPr>
            <w:tcW w:w="212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87230" w:rsidRPr="00D5506C" w:rsidRDefault="00287230" w:rsidP="00F975C9">
            <w:pPr>
              <w:suppressAutoHyphens/>
              <w:ind w:firstLine="142"/>
              <w:jc w:val="center"/>
              <w:rPr>
                <w:sz w:val="20"/>
                <w:szCs w:val="20"/>
                <w:shd w:val="clear" w:color="auto" w:fill="F8F9FA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>48:20:0010501:97</w:t>
            </w:r>
          </w:p>
          <w:p w:rsidR="00287230" w:rsidRPr="00D5506C" w:rsidRDefault="00287230" w:rsidP="00F975C9">
            <w:pPr>
              <w:suppressAutoHyphens/>
              <w:ind w:firstLine="142"/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  <w:r w:rsidRPr="00D5506C">
              <w:rPr>
                <w:sz w:val="20"/>
                <w:szCs w:val="20"/>
              </w:rPr>
              <w:t>существующий</w:t>
            </w:r>
          </w:p>
        </w:tc>
        <w:tc>
          <w:tcPr>
            <w:tcW w:w="21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87230" w:rsidRPr="00D5506C" w:rsidRDefault="00287230" w:rsidP="00B455D2">
            <w:pPr>
              <w:spacing w:before="75" w:after="75"/>
              <w:ind w:left="75" w:right="75"/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  <w:shd w:val="clear" w:color="auto" w:fill="F8F9FA"/>
              </w:rPr>
              <w:t>для проведения изыскательских работ, проектирования и строительства подстанции "</w:t>
            </w:r>
            <w:proofErr w:type="gramStart"/>
            <w:r w:rsidRPr="00D5506C">
              <w:rPr>
                <w:sz w:val="20"/>
                <w:szCs w:val="20"/>
                <w:shd w:val="clear" w:color="auto" w:fill="F8F9FA"/>
              </w:rPr>
              <w:t>Университетская</w:t>
            </w:r>
            <w:proofErr w:type="gramEnd"/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87230" w:rsidRPr="00D5506C" w:rsidRDefault="00287230" w:rsidP="00F975C9">
            <w:pPr>
              <w:spacing w:before="75" w:after="75"/>
              <w:ind w:left="75" w:right="75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87230" w:rsidRPr="00D5506C" w:rsidRDefault="00287230" w:rsidP="00F975C9">
            <w:pPr>
              <w:spacing w:before="75" w:after="75"/>
              <w:ind w:left="75" w:right="75"/>
              <w:jc w:val="both"/>
              <w:rPr>
                <w:sz w:val="20"/>
                <w:szCs w:val="20"/>
              </w:rPr>
            </w:pPr>
          </w:p>
        </w:tc>
      </w:tr>
      <w:tr w:rsidR="00287230" w:rsidRPr="00D5506C" w:rsidTr="0050210D">
        <w:tc>
          <w:tcPr>
            <w:tcW w:w="850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287230" w:rsidRPr="00D5506C" w:rsidRDefault="00287230" w:rsidP="00B524FD">
            <w:pPr>
              <w:suppressAutoHyphens/>
              <w:ind w:firstLine="142"/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12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87230" w:rsidRPr="00D5506C" w:rsidRDefault="00287230" w:rsidP="00B524FD">
            <w:pPr>
              <w:suppressAutoHyphens/>
              <w:ind w:firstLine="142"/>
              <w:jc w:val="center"/>
              <w:rPr>
                <w:sz w:val="20"/>
                <w:szCs w:val="20"/>
              </w:rPr>
            </w:pPr>
            <w:r w:rsidRPr="00D5506C">
              <w:rPr>
                <w:bCs/>
                <w:sz w:val="20"/>
                <w:szCs w:val="20"/>
                <w:shd w:val="clear" w:color="auto" w:fill="FFFFFF"/>
              </w:rPr>
              <w:t>48:20:0010501</w:t>
            </w:r>
            <w:r w:rsidRPr="00D5506C">
              <w:rPr>
                <w:sz w:val="20"/>
                <w:szCs w:val="20"/>
              </w:rPr>
              <w:t>:ЗУ  9.1 (открытая автопарковка)</w:t>
            </w:r>
          </w:p>
          <w:p w:rsidR="00287230" w:rsidRPr="00D5506C" w:rsidRDefault="00287230" w:rsidP="00B524FD">
            <w:pPr>
              <w:suppressAutoHyphens/>
              <w:ind w:firstLine="142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87230" w:rsidRPr="00D5506C" w:rsidRDefault="00287230" w:rsidP="005238B3">
            <w:pPr>
              <w:spacing w:before="75" w:after="75"/>
              <w:ind w:left="75" w:right="75"/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Улично-дорожная сеть</w:t>
            </w:r>
          </w:p>
          <w:p w:rsidR="00287230" w:rsidRPr="00D5506C" w:rsidRDefault="00287230" w:rsidP="005238B3">
            <w:pPr>
              <w:spacing w:before="75" w:after="75"/>
              <w:ind w:left="75" w:right="75"/>
              <w:jc w:val="center"/>
              <w:rPr>
                <w:sz w:val="18"/>
                <w:szCs w:val="18"/>
              </w:rPr>
            </w:pPr>
            <w:r w:rsidRPr="00D5506C">
              <w:rPr>
                <w:sz w:val="20"/>
                <w:szCs w:val="20"/>
              </w:rPr>
              <w:t>(код 12.0.1)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87230" w:rsidRPr="00D5506C" w:rsidRDefault="00287230" w:rsidP="00F31851">
            <w:pPr>
              <w:spacing w:before="75" w:after="75"/>
              <w:ind w:left="75" w:right="75"/>
              <w:jc w:val="both"/>
              <w:rPr>
                <w:sz w:val="20"/>
                <w:szCs w:val="20"/>
              </w:rPr>
            </w:pPr>
            <w:proofErr w:type="gramStart"/>
            <w:r w:rsidRPr="00D5506C">
              <w:rPr>
                <w:sz w:val="20"/>
                <w:szCs w:val="20"/>
              </w:rPr>
              <w:t xml:space="preserve"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</w:t>
            </w:r>
            <w:proofErr w:type="spellStart"/>
            <w:r w:rsidRPr="00D5506C">
              <w:rPr>
                <w:sz w:val="20"/>
                <w:szCs w:val="20"/>
              </w:rPr>
              <w:t>велотранспортной</w:t>
            </w:r>
            <w:proofErr w:type="spellEnd"/>
            <w:r w:rsidRPr="00D5506C">
              <w:rPr>
                <w:sz w:val="20"/>
                <w:szCs w:val="20"/>
              </w:rPr>
              <w:t xml:space="preserve"> и инженерной инфраструктуры; размещение придорожных стоянок (парковок) транспортных средств в границах городских улиц и дорог, за исключением предусмотренных видами разрешенного использования с </w:t>
            </w:r>
            <w:hyperlink r:id="rId23" w:anchor="block_10271" w:history="1">
              <w:r w:rsidRPr="00D5506C">
                <w:rPr>
                  <w:rStyle w:val="af3"/>
                  <w:color w:val="auto"/>
                  <w:sz w:val="20"/>
                  <w:szCs w:val="20"/>
                </w:rPr>
                <w:t>кодами 2.7.1</w:t>
              </w:r>
            </w:hyperlink>
            <w:r w:rsidRPr="00D5506C">
              <w:rPr>
                <w:sz w:val="20"/>
                <w:szCs w:val="20"/>
              </w:rPr>
              <w:t>, </w:t>
            </w:r>
            <w:hyperlink r:id="rId24" w:anchor="block_1049" w:history="1">
              <w:r w:rsidRPr="00D5506C">
                <w:rPr>
                  <w:rStyle w:val="af3"/>
                  <w:color w:val="auto"/>
                  <w:sz w:val="20"/>
                  <w:szCs w:val="20"/>
                </w:rPr>
                <w:t>4.9</w:t>
              </w:r>
            </w:hyperlink>
            <w:r w:rsidRPr="00D5506C">
              <w:rPr>
                <w:sz w:val="20"/>
                <w:szCs w:val="20"/>
              </w:rPr>
              <w:t>, </w:t>
            </w:r>
            <w:hyperlink r:id="rId25" w:anchor="block_1723" w:history="1">
              <w:r w:rsidRPr="00D5506C">
                <w:rPr>
                  <w:rStyle w:val="af3"/>
                  <w:color w:val="auto"/>
                  <w:sz w:val="20"/>
                  <w:szCs w:val="20"/>
                </w:rPr>
                <w:t>7.2.3</w:t>
              </w:r>
            </w:hyperlink>
            <w:r w:rsidRPr="00D5506C">
              <w:rPr>
                <w:sz w:val="20"/>
                <w:szCs w:val="20"/>
              </w:rPr>
              <w:t xml:space="preserve">, а также некапитальных сооружений, предназначенных для </w:t>
            </w:r>
            <w:r w:rsidRPr="00D5506C">
              <w:rPr>
                <w:sz w:val="20"/>
                <w:szCs w:val="20"/>
              </w:rPr>
              <w:lastRenderedPageBreak/>
              <w:t>охраны транспортных средств</w:t>
            </w:r>
            <w:proofErr w:type="gramEnd"/>
          </w:p>
        </w:tc>
        <w:tc>
          <w:tcPr>
            <w:tcW w:w="141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87230" w:rsidRDefault="00675173" w:rsidP="00675173">
            <w:pPr>
              <w:spacing w:before="75" w:after="75"/>
              <w:ind w:left="75" w:right="7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сущ. газопровод;</w:t>
            </w:r>
          </w:p>
          <w:p w:rsidR="00675173" w:rsidRDefault="00675173" w:rsidP="0026735A">
            <w:pPr>
              <w:spacing w:before="75" w:after="75"/>
              <w:ind w:left="75" w:right="7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сущ. ЛЭП 110кВ</w:t>
            </w:r>
            <w:r w:rsidR="0026735A">
              <w:rPr>
                <w:sz w:val="20"/>
                <w:szCs w:val="20"/>
              </w:rPr>
              <w:t>;</w:t>
            </w:r>
          </w:p>
          <w:p w:rsidR="0026735A" w:rsidRDefault="0026735A" w:rsidP="0026735A">
            <w:pPr>
              <w:spacing w:before="75" w:after="75"/>
              <w:ind w:left="75" w:right="7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сущ. кабель связи;</w:t>
            </w:r>
          </w:p>
          <w:p w:rsidR="0026735A" w:rsidRPr="00D5506C" w:rsidRDefault="0026735A" w:rsidP="0026735A">
            <w:pPr>
              <w:spacing w:before="75" w:after="75"/>
              <w:ind w:left="75" w:right="7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э</w:t>
            </w:r>
            <w:proofErr w:type="gramEnd"/>
            <w:r>
              <w:rPr>
                <w:sz w:val="20"/>
                <w:szCs w:val="20"/>
              </w:rPr>
              <w:t>лектрокабель</w:t>
            </w:r>
          </w:p>
        </w:tc>
      </w:tr>
      <w:tr w:rsidR="00287230" w:rsidRPr="00D5506C" w:rsidTr="0050210D">
        <w:tc>
          <w:tcPr>
            <w:tcW w:w="85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87230" w:rsidRPr="00D5506C" w:rsidRDefault="00287230" w:rsidP="00B524FD">
            <w:pPr>
              <w:suppressAutoHyphens/>
              <w:ind w:firstLine="142"/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12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87230" w:rsidRPr="00D5506C" w:rsidRDefault="00287230" w:rsidP="00B524FD">
            <w:pPr>
              <w:suppressAutoHyphens/>
              <w:ind w:firstLine="142"/>
              <w:jc w:val="center"/>
              <w:rPr>
                <w:sz w:val="20"/>
                <w:szCs w:val="20"/>
              </w:rPr>
            </w:pPr>
            <w:r w:rsidRPr="00D5506C">
              <w:rPr>
                <w:bCs/>
                <w:sz w:val="20"/>
                <w:szCs w:val="20"/>
                <w:shd w:val="clear" w:color="auto" w:fill="FFFFFF"/>
              </w:rPr>
              <w:t>48:20:0010501</w:t>
            </w:r>
            <w:r w:rsidRPr="00D5506C">
              <w:rPr>
                <w:sz w:val="20"/>
                <w:szCs w:val="20"/>
              </w:rPr>
              <w:t>:ЗУ  9.2 (</w:t>
            </w:r>
            <w:proofErr w:type="spellStart"/>
            <w:r w:rsidRPr="00D5506C">
              <w:rPr>
                <w:sz w:val="20"/>
                <w:szCs w:val="20"/>
              </w:rPr>
              <w:t>пождепо</w:t>
            </w:r>
            <w:proofErr w:type="spellEnd"/>
            <w:r w:rsidRPr="00D5506C">
              <w:rPr>
                <w:sz w:val="20"/>
                <w:szCs w:val="20"/>
              </w:rPr>
              <w:t xml:space="preserve"> МЧС)</w:t>
            </w:r>
          </w:p>
          <w:p w:rsidR="00287230" w:rsidRPr="00D5506C" w:rsidRDefault="00287230" w:rsidP="00B524FD">
            <w:pPr>
              <w:suppressAutoHyphens/>
              <w:ind w:firstLine="142"/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1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87230" w:rsidRPr="00D5506C" w:rsidRDefault="00287230" w:rsidP="00AD220A">
            <w:pPr>
              <w:spacing w:before="75" w:after="75"/>
              <w:ind w:left="75" w:right="75"/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Обеспечение внутреннего правопорядка</w:t>
            </w:r>
          </w:p>
          <w:p w:rsidR="00287230" w:rsidRPr="00D5506C" w:rsidRDefault="00287230" w:rsidP="00D60A28">
            <w:pPr>
              <w:spacing w:before="75" w:after="75"/>
              <w:ind w:left="75" w:right="75"/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(код 8.3)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87230" w:rsidRPr="00D5506C" w:rsidRDefault="00287230" w:rsidP="00D60A28">
            <w:pPr>
              <w:spacing w:before="75" w:after="75"/>
              <w:ind w:left="75" w:right="75"/>
              <w:jc w:val="both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 xml:space="preserve">Размещение объектов капитального строительства, необходимых для подготовки и поддержания в готовности органов внутренних дел, </w:t>
            </w:r>
            <w:proofErr w:type="spellStart"/>
            <w:r w:rsidRPr="00D5506C">
              <w:rPr>
                <w:sz w:val="20"/>
                <w:szCs w:val="20"/>
              </w:rPr>
              <w:t>Росгвардии</w:t>
            </w:r>
            <w:proofErr w:type="spellEnd"/>
            <w:r w:rsidRPr="00D5506C">
              <w:rPr>
                <w:sz w:val="20"/>
                <w:szCs w:val="20"/>
              </w:rPr>
              <w:t xml:space="preserve"> и спасательных служб, в которых существует военизированная служба; 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141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87230" w:rsidRPr="00D5506C" w:rsidRDefault="00675173" w:rsidP="00D60A28">
            <w:pPr>
              <w:spacing w:before="75" w:after="75"/>
              <w:ind w:left="75" w:right="7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требуется</w:t>
            </w:r>
          </w:p>
        </w:tc>
      </w:tr>
      <w:tr w:rsidR="00287230" w:rsidRPr="00D5506C" w:rsidTr="0050210D">
        <w:tc>
          <w:tcPr>
            <w:tcW w:w="850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287230" w:rsidRPr="00D5506C" w:rsidRDefault="00287230" w:rsidP="004612CB">
            <w:pPr>
              <w:spacing w:before="75" w:after="75"/>
              <w:ind w:left="75" w:right="75"/>
              <w:jc w:val="center"/>
              <w:rPr>
                <w:sz w:val="20"/>
                <w:szCs w:val="20"/>
              </w:rPr>
            </w:pPr>
          </w:p>
          <w:p w:rsidR="00287230" w:rsidRPr="00D5506C" w:rsidRDefault="00287230" w:rsidP="004612CB">
            <w:pPr>
              <w:spacing w:before="75" w:after="75"/>
              <w:ind w:left="75" w:right="75"/>
              <w:jc w:val="center"/>
              <w:rPr>
                <w:sz w:val="20"/>
                <w:szCs w:val="20"/>
              </w:rPr>
            </w:pPr>
          </w:p>
          <w:p w:rsidR="00287230" w:rsidRPr="00D5506C" w:rsidRDefault="00287230" w:rsidP="004612CB">
            <w:pPr>
              <w:spacing w:before="75" w:after="75"/>
              <w:ind w:left="75" w:right="75"/>
              <w:jc w:val="center"/>
              <w:rPr>
                <w:sz w:val="20"/>
                <w:szCs w:val="20"/>
              </w:rPr>
            </w:pPr>
          </w:p>
          <w:p w:rsidR="00287230" w:rsidRPr="00D5506C" w:rsidRDefault="00287230" w:rsidP="004612CB">
            <w:pPr>
              <w:spacing w:before="75" w:after="75"/>
              <w:ind w:left="75" w:right="75"/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Улично-дорожная сеть</w:t>
            </w:r>
          </w:p>
          <w:p w:rsidR="00287230" w:rsidRPr="00D5506C" w:rsidRDefault="00287230" w:rsidP="002351BE">
            <w:pPr>
              <w:spacing w:before="75" w:after="75"/>
              <w:ind w:left="75" w:right="75"/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12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87230" w:rsidRPr="00D5506C" w:rsidRDefault="00287230" w:rsidP="004612CB">
            <w:pPr>
              <w:spacing w:before="75" w:after="75"/>
              <w:ind w:left="75" w:right="75"/>
              <w:jc w:val="center"/>
              <w:rPr>
                <w:sz w:val="20"/>
                <w:szCs w:val="20"/>
              </w:rPr>
            </w:pPr>
            <w:r w:rsidRPr="00D5506C">
              <w:rPr>
                <w:bCs/>
                <w:sz w:val="20"/>
                <w:szCs w:val="20"/>
                <w:shd w:val="clear" w:color="auto" w:fill="FFFFFF"/>
              </w:rPr>
              <w:t>48:20:0010501</w:t>
            </w:r>
            <w:r w:rsidRPr="00D5506C">
              <w:rPr>
                <w:sz w:val="20"/>
                <w:szCs w:val="20"/>
              </w:rPr>
              <w:t>:ЗУ 10.1</w:t>
            </w:r>
          </w:p>
        </w:tc>
        <w:tc>
          <w:tcPr>
            <w:tcW w:w="21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87230" w:rsidRPr="00D5506C" w:rsidRDefault="00287230" w:rsidP="004612CB">
            <w:pPr>
              <w:spacing w:before="75" w:after="75"/>
              <w:ind w:left="75" w:right="75"/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Земельные участки (территории) общего пользования</w:t>
            </w:r>
          </w:p>
          <w:p w:rsidR="00287230" w:rsidRPr="00D5506C" w:rsidRDefault="00287230" w:rsidP="004612CB">
            <w:pPr>
              <w:spacing w:before="75" w:after="75"/>
              <w:ind w:left="75" w:right="75"/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(код 12.0)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87230" w:rsidRPr="00D5506C" w:rsidRDefault="00287230" w:rsidP="00F31851">
            <w:pPr>
              <w:spacing w:before="75" w:after="75"/>
              <w:ind w:left="75" w:right="75"/>
              <w:jc w:val="both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Земельные участки общего пользования.</w:t>
            </w:r>
          </w:p>
          <w:p w:rsidR="00287230" w:rsidRPr="00D5506C" w:rsidRDefault="00287230" w:rsidP="00F31851">
            <w:pPr>
              <w:spacing w:before="75" w:after="75"/>
              <w:ind w:left="75" w:right="75"/>
              <w:jc w:val="both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Содержание данного вида разрешенного использования включает в себя содержание видов разрешенного использования с </w:t>
            </w:r>
            <w:hyperlink r:id="rId26" w:anchor="block_11201" w:history="1">
              <w:r w:rsidRPr="00D5506C">
                <w:rPr>
                  <w:rStyle w:val="af3"/>
                  <w:color w:val="auto"/>
                  <w:sz w:val="20"/>
                  <w:szCs w:val="20"/>
                </w:rPr>
                <w:t>кодами 12.0.1 - 12.0.2</w:t>
              </w:r>
            </w:hyperlink>
          </w:p>
        </w:tc>
        <w:tc>
          <w:tcPr>
            <w:tcW w:w="141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87230" w:rsidRPr="00D5506C" w:rsidRDefault="00675173" w:rsidP="00675173">
            <w:pPr>
              <w:spacing w:before="75" w:after="75"/>
              <w:ind w:left="75" w:right="75"/>
              <w:jc w:val="both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территори</w:t>
            </w:r>
            <w:r>
              <w:rPr>
                <w:sz w:val="20"/>
                <w:szCs w:val="20"/>
              </w:rPr>
              <w:t>я</w:t>
            </w:r>
            <w:r w:rsidRPr="00D5506C">
              <w:rPr>
                <w:sz w:val="20"/>
                <w:szCs w:val="20"/>
              </w:rPr>
              <w:t xml:space="preserve"> общего пользования</w:t>
            </w:r>
          </w:p>
        </w:tc>
      </w:tr>
      <w:tr w:rsidR="00287230" w:rsidRPr="00D5506C" w:rsidTr="0050210D">
        <w:tc>
          <w:tcPr>
            <w:tcW w:w="85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287230" w:rsidRPr="00D5506C" w:rsidRDefault="00287230" w:rsidP="004612CB">
            <w:pPr>
              <w:spacing w:before="75" w:after="75"/>
              <w:ind w:left="75" w:right="75"/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127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287230" w:rsidRPr="00D5506C" w:rsidRDefault="00287230" w:rsidP="004612CB">
            <w:pPr>
              <w:spacing w:before="75" w:after="75"/>
              <w:ind w:left="75" w:right="75"/>
              <w:jc w:val="center"/>
              <w:rPr>
                <w:sz w:val="20"/>
                <w:szCs w:val="20"/>
              </w:rPr>
            </w:pPr>
            <w:r w:rsidRPr="00D5506C">
              <w:rPr>
                <w:bCs/>
                <w:sz w:val="20"/>
                <w:szCs w:val="20"/>
                <w:shd w:val="clear" w:color="auto" w:fill="FFFFFF"/>
              </w:rPr>
              <w:t>48:20:0010501</w:t>
            </w:r>
            <w:r w:rsidRPr="00D5506C">
              <w:rPr>
                <w:sz w:val="20"/>
                <w:szCs w:val="20"/>
              </w:rPr>
              <w:t>:ЗУ 10.2</w:t>
            </w:r>
          </w:p>
        </w:tc>
        <w:tc>
          <w:tcPr>
            <w:tcW w:w="2126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287230" w:rsidRPr="00D5506C" w:rsidRDefault="00287230" w:rsidP="004612CB">
            <w:pPr>
              <w:spacing w:before="75" w:after="75"/>
              <w:ind w:left="75" w:right="75"/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Земельные участки (территории) общего пользования</w:t>
            </w:r>
          </w:p>
          <w:p w:rsidR="00287230" w:rsidRPr="00D5506C" w:rsidRDefault="00287230" w:rsidP="004612CB">
            <w:pPr>
              <w:spacing w:before="75" w:after="75"/>
              <w:ind w:left="75" w:right="75"/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(код 12.0)</w:t>
            </w:r>
          </w:p>
        </w:tc>
        <w:tc>
          <w:tcPr>
            <w:tcW w:w="2693" w:type="dxa"/>
            <w:tcBorders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287230" w:rsidRPr="00D5506C" w:rsidRDefault="00287230" w:rsidP="004612CB">
            <w:pPr>
              <w:spacing w:before="75" w:after="75"/>
              <w:ind w:left="75" w:right="75"/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Земельные участки общего пользования.</w:t>
            </w:r>
          </w:p>
          <w:p w:rsidR="00287230" w:rsidRPr="00D5506C" w:rsidRDefault="00287230" w:rsidP="00F31851">
            <w:pPr>
              <w:spacing w:before="75" w:after="75"/>
              <w:ind w:left="75" w:right="75"/>
              <w:jc w:val="both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Содержание данного вида разрешенного использования включает в себя содержание видов разрешенного использования с </w:t>
            </w:r>
            <w:hyperlink r:id="rId27" w:anchor="block_11201" w:history="1">
              <w:r w:rsidRPr="00D5506C">
                <w:rPr>
                  <w:rStyle w:val="af3"/>
                  <w:color w:val="auto"/>
                  <w:sz w:val="20"/>
                  <w:szCs w:val="20"/>
                </w:rPr>
                <w:t>кодами 12.0.1 - 12.0.2</w:t>
              </w:r>
            </w:hyperlink>
          </w:p>
        </w:tc>
        <w:tc>
          <w:tcPr>
            <w:tcW w:w="1418" w:type="dxa"/>
            <w:tcBorders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287230" w:rsidRPr="00D5506C" w:rsidRDefault="00675173" w:rsidP="004612CB">
            <w:pPr>
              <w:spacing w:before="75" w:after="75"/>
              <w:ind w:left="75" w:right="75"/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территори</w:t>
            </w:r>
            <w:r>
              <w:rPr>
                <w:sz w:val="20"/>
                <w:szCs w:val="20"/>
              </w:rPr>
              <w:t>я</w:t>
            </w:r>
            <w:r w:rsidRPr="00D5506C">
              <w:rPr>
                <w:sz w:val="20"/>
                <w:szCs w:val="20"/>
              </w:rPr>
              <w:t xml:space="preserve"> общего пользования</w:t>
            </w:r>
          </w:p>
        </w:tc>
      </w:tr>
      <w:tr w:rsidR="00287230" w:rsidRPr="00D5506C" w:rsidTr="0050210D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7230" w:rsidRPr="00D5506C" w:rsidRDefault="00287230" w:rsidP="004612CB">
            <w:pPr>
              <w:spacing w:before="75" w:after="75"/>
              <w:ind w:left="75" w:right="75"/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  <w:r w:rsidRPr="00D5506C">
              <w:rPr>
                <w:sz w:val="20"/>
                <w:szCs w:val="20"/>
              </w:rPr>
              <w:t>для оврага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7230" w:rsidRPr="00D5506C" w:rsidRDefault="00287230" w:rsidP="00760711">
            <w:pPr>
              <w:spacing w:before="75" w:after="75"/>
              <w:ind w:left="75" w:right="75"/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  <w:r w:rsidRPr="00D5506C">
              <w:rPr>
                <w:bCs/>
                <w:sz w:val="20"/>
                <w:szCs w:val="20"/>
                <w:shd w:val="clear" w:color="auto" w:fill="FFFFFF"/>
              </w:rPr>
              <w:t>48:20:0010501</w:t>
            </w:r>
            <w:r w:rsidRPr="00D5506C">
              <w:rPr>
                <w:sz w:val="20"/>
                <w:szCs w:val="20"/>
              </w:rPr>
              <w:t xml:space="preserve">:ЗУ 39.1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7230" w:rsidRPr="00D5506C" w:rsidRDefault="00287230" w:rsidP="004612CB">
            <w:pPr>
              <w:spacing w:before="75" w:after="75"/>
              <w:ind w:left="75" w:right="75"/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Запас</w:t>
            </w:r>
          </w:p>
          <w:p w:rsidR="00287230" w:rsidRPr="00D5506C" w:rsidRDefault="00287230" w:rsidP="00272D7C">
            <w:pPr>
              <w:spacing w:before="75" w:after="75"/>
              <w:ind w:left="75" w:right="75"/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(код 12.3)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7230" w:rsidRPr="00D5506C" w:rsidRDefault="00287230" w:rsidP="004612CB">
            <w:pPr>
              <w:spacing w:before="75" w:after="75"/>
              <w:ind w:left="75" w:right="75"/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Отсутствие хозяйственной деятельности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7230" w:rsidRPr="00D5506C" w:rsidRDefault="00287230" w:rsidP="004612CB">
            <w:pPr>
              <w:spacing w:before="75" w:after="75"/>
              <w:ind w:left="75" w:right="75"/>
              <w:jc w:val="center"/>
              <w:rPr>
                <w:sz w:val="20"/>
                <w:szCs w:val="20"/>
              </w:rPr>
            </w:pPr>
          </w:p>
        </w:tc>
      </w:tr>
    </w:tbl>
    <w:p w:rsidR="00A9642A" w:rsidRDefault="00A9642A" w:rsidP="000F1CDB">
      <w:pPr>
        <w:pStyle w:val="affe"/>
        <w:spacing w:after="0" w:line="360" w:lineRule="auto"/>
        <w:ind w:right="-142" w:firstLine="567"/>
        <w:jc w:val="center"/>
        <w:rPr>
          <w:rFonts w:ascii="Times New Roman" w:hAnsi="Times New Roman" w:cs="Times New Roman"/>
          <w:color w:val="FF0000"/>
          <w:lang w:val="ru-RU"/>
        </w:rPr>
      </w:pPr>
    </w:p>
    <w:p w:rsidR="00072707" w:rsidRDefault="00072707" w:rsidP="00072707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  <w:lang w:eastAsia="en-US"/>
        </w:rPr>
        <w:t xml:space="preserve">       </w:t>
      </w:r>
      <w:r w:rsidRPr="00072707">
        <w:rPr>
          <w:sz w:val="22"/>
          <w:szCs w:val="22"/>
          <w:lang w:eastAsia="en-US"/>
        </w:rPr>
        <w:t xml:space="preserve">Примечание: </w:t>
      </w:r>
      <w:r w:rsidRPr="00072707">
        <w:rPr>
          <w:sz w:val="22"/>
          <w:szCs w:val="22"/>
        </w:rPr>
        <w:t xml:space="preserve">Распределение земельных участков по видам разрешенного использования выполнено в соответствии с </w:t>
      </w:r>
      <w:r w:rsidRPr="00072707">
        <w:rPr>
          <w:sz w:val="22"/>
          <w:szCs w:val="22"/>
          <w:shd w:val="clear" w:color="auto" w:fill="FFFFFF"/>
        </w:rPr>
        <w:t xml:space="preserve">классификатором видов разрешенного использования земельных участков, утвержденным приказом </w:t>
      </w:r>
      <w:r w:rsidRPr="00072707">
        <w:rPr>
          <w:sz w:val="22"/>
          <w:szCs w:val="22"/>
        </w:rPr>
        <w:t>Федеральной службы государственной регистрации, кадастра и картографии от 10 ноября 2020 г. № </w:t>
      </w:r>
      <w:proofErr w:type="gramStart"/>
      <w:r w:rsidRPr="00072707">
        <w:rPr>
          <w:sz w:val="22"/>
          <w:szCs w:val="22"/>
        </w:rPr>
        <w:t>П</w:t>
      </w:r>
      <w:proofErr w:type="gramEnd"/>
      <w:r w:rsidRPr="00072707">
        <w:rPr>
          <w:sz w:val="22"/>
          <w:szCs w:val="22"/>
        </w:rPr>
        <w:t>/0412 "Об утверждении классификатора видов разрешенного использования</w:t>
      </w:r>
      <w:r>
        <w:rPr>
          <w:sz w:val="22"/>
          <w:szCs w:val="22"/>
        </w:rPr>
        <w:t xml:space="preserve"> </w:t>
      </w:r>
      <w:r w:rsidRPr="00072707">
        <w:rPr>
          <w:sz w:val="22"/>
          <w:szCs w:val="22"/>
        </w:rPr>
        <w:t>земельных</w:t>
      </w:r>
      <w:r>
        <w:rPr>
          <w:sz w:val="22"/>
          <w:szCs w:val="22"/>
        </w:rPr>
        <w:t xml:space="preserve"> </w:t>
      </w:r>
      <w:r w:rsidRPr="00072707">
        <w:rPr>
          <w:sz w:val="22"/>
          <w:szCs w:val="22"/>
        </w:rPr>
        <w:t xml:space="preserve">участков". </w:t>
      </w:r>
    </w:p>
    <w:p w:rsidR="00072707" w:rsidRPr="00072707" w:rsidRDefault="00072707" w:rsidP="00072707">
      <w:pPr>
        <w:spacing w:line="360" w:lineRule="auto"/>
        <w:jc w:val="both"/>
      </w:pPr>
      <w:r w:rsidRPr="00072707">
        <w:rPr>
          <w:sz w:val="20"/>
          <w:szCs w:val="20"/>
          <w:shd w:val="clear" w:color="auto" w:fill="FFFFFF"/>
        </w:rPr>
        <w:t>(С</w:t>
      </w:r>
      <w:r w:rsidRPr="00072707">
        <w:rPr>
          <w:rStyle w:val="apple-converted-space"/>
          <w:sz w:val="20"/>
          <w:szCs w:val="20"/>
          <w:shd w:val="clear" w:color="auto" w:fill="FFFFFF"/>
        </w:rPr>
        <w:t> </w:t>
      </w:r>
      <w:r w:rsidRPr="00072707">
        <w:rPr>
          <w:bCs/>
          <w:sz w:val="20"/>
          <w:szCs w:val="20"/>
          <w:shd w:val="clear" w:color="auto" w:fill="FFFFFF"/>
        </w:rPr>
        <w:t>5</w:t>
      </w:r>
      <w:r w:rsidRPr="00072707">
        <w:rPr>
          <w:rStyle w:val="apple-converted-space"/>
          <w:sz w:val="20"/>
          <w:szCs w:val="20"/>
          <w:shd w:val="clear" w:color="auto" w:fill="FFFFFF"/>
        </w:rPr>
        <w:t> </w:t>
      </w:r>
      <w:r w:rsidRPr="00072707">
        <w:rPr>
          <w:bCs/>
          <w:sz w:val="20"/>
          <w:szCs w:val="20"/>
          <w:shd w:val="clear" w:color="auto" w:fill="FFFFFF"/>
        </w:rPr>
        <w:t>апреля</w:t>
      </w:r>
      <w:r w:rsidRPr="00072707">
        <w:rPr>
          <w:rStyle w:val="apple-converted-space"/>
          <w:sz w:val="20"/>
          <w:szCs w:val="20"/>
          <w:shd w:val="clear" w:color="auto" w:fill="FFFFFF"/>
        </w:rPr>
        <w:t> </w:t>
      </w:r>
      <w:r w:rsidRPr="00072707">
        <w:rPr>
          <w:bCs/>
          <w:sz w:val="20"/>
          <w:szCs w:val="20"/>
          <w:shd w:val="clear" w:color="auto" w:fill="FFFFFF"/>
        </w:rPr>
        <w:t>2021</w:t>
      </w:r>
      <w:r w:rsidRPr="00072707">
        <w:rPr>
          <w:rStyle w:val="apple-converted-space"/>
          <w:sz w:val="20"/>
          <w:szCs w:val="20"/>
          <w:shd w:val="clear" w:color="auto" w:fill="FFFFFF"/>
        </w:rPr>
        <w:t> </w:t>
      </w:r>
      <w:r w:rsidRPr="00072707">
        <w:rPr>
          <w:bCs/>
          <w:sz w:val="20"/>
          <w:szCs w:val="20"/>
          <w:shd w:val="clear" w:color="auto" w:fill="FFFFFF"/>
        </w:rPr>
        <w:t>года</w:t>
      </w:r>
      <w:r w:rsidRPr="00072707">
        <w:rPr>
          <w:rStyle w:val="apple-converted-space"/>
          <w:sz w:val="20"/>
          <w:szCs w:val="20"/>
          <w:shd w:val="clear" w:color="auto" w:fill="FFFFFF"/>
        </w:rPr>
        <w:t> </w:t>
      </w:r>
      <w:r w:rsidRPr="00072707">
        <w:rPr>
          <w:bCs/>
          <w:sz w:val="20"/>
          <w:szCs w:val="20"/>
          <w:shd w:val="clear" w:color="auto" w:fill="FFFFFF"/>
        </w:rPr>
        <w:t>вступил</w:t>
      </w:r>
      <w:r w:rsidRPr="00072707">
        <w:rPr>
          <w:rStyle w:val="apple-converted-space"/>
          <w:sz w:val="20"/>
          <w:szCs w:val="20"/>
          <w:shd w:val="clear" w:color="auto" w:fill="FFFFFF"/>
        </w:rPr>
        <w:t> </w:t>
      </w:r>
      <w:r w:rsidRPr="00072707">
        <w:rPr>
          <w:bCs/>
          <w:sz w:val="20"/>
          <w:szCs w:val="20"/>
          <w:shd w:val="clear" w:color="auto" w:fill="FFFFFF"/>
        </w:rPr>
        <w:t>в</w:t>
      </w:r>
      <w:r w:rsidRPr="00072707">
        <w:rPr>
          <w:rStyle w:val="apple-converted-space"/>
          <w:sz w:val="20"/>
          <w:szCs w:val="20"/>
          <w:shd w:val="clear" w:color="auto" w:fill="FFFFFF"/>
        </w:rPr>
        <w:t> </w:t>
      </w:r>
      <w:r w:rsidRPr="00072707">
        <w:rPr>
          <w:bCs/>
          <w:sz w:val="20"/>
          <w:szCs w:val="20"/>
          <w:shd w:val="clear" w:color="auto" w:fill="FFFFFF"/>
        </w:rPr>
        <w:t>силу новый Классификатор</w:t>
      </w:r>
      <w:r w:rsidRPr="00072707">
        <w:rPr>
          <w:rStyle w:val="apple-converted-space"/>
          <w:sz w:val="20"/>
          <w:szCs w:val="20"/>
          <w:shd w:val="clear" w:color="auto" w:fill="FFFFFF"/>
        </w:rPr>
        <w:t> </w:t>
      </w:r>
      <w:r w:rsidRPr="00072707">
        <w:rPr>
          <w:bCs/>
          <w:sz w:val="20"/>
          <w:szCs w:val="20"/>
          <w:shd w:val="clear" w:color="auto" w:fill="FFFFFF"/>
        </w:rPr>
        <w:t>видов</w:t>
      </w:r>
      <w:r w:rsidRPr="00072707">
        <w:rPr>
          <w:rStyle w:val="apple-converted-space"/>
          <w:sz w:val="20"/>
          <w:szCs w:val="20"/>
          <w:shd w:val="clear" w:color="auto" w:fill="FFFFFF"/>
        </w:rPr>
        <w:t> </w:t>
      </w:r>
      <w:r w:rsidRPr="00072707">
        <w:rPr>
          <w:bCs/>
          <w:sz w:val="20"/>
          <w:szCs w:val="20"/>
          <w:shd w:val="clear" w:color="auto" w:fill="FFFFFF"/>
        </w:rPr>
        <w:t>разрешенного</w:t>
      </w:r>
      <w:r w:rsidRPr="00072707">
        <w:rPr>
          <w:rStyle w:val="apple-converted-space"/>
          <w:sz w:val="20"/>
          <w:szCs w:val="20"/>
          <w:shd w:val="clear" w:color="auto" w:fill="FFFFFF"/>
        </w:rPr>
        <w:t> </w:t>
      </w:r>
      <w:r w:rsidRPr="00072707">
        <w:rPr>
          <w:bCs/>
          <w:sz w:val="20"/>
          <w:szCs w:val="20"/>
          <w:shd w:val="clear" w:color="auto" w:fill="FFFFFF"/>
        </w:rPr>
        <w:t xml:space="preserve">использования </w:t>
      </w:r>
      <w:r w:rsidRPr="00072707">
        <w:rPr>
          <w:sz w:val="20"/>
          <w:szCs w:val="20"/>
          <w:shd w:val="clear" w:color="auto" w:fill="FFFFFF"/>
        </w:rPr>
        <w:t>земельных участков,</w:t>
      </w:r>
      <w:r w:rsidRPr="00072707">
        <w:rPr>
          <w:rStyle w:val="apple-converted-space"/>
          <w:sz w:val="20"/>
          <w:szCs w:val="20"/>
          <w:shd w:val="clear" w:color="auto" w:fill="FFFFFF"/>
        </w:rPr>
        <w:t> </w:t>
      </w:r>
      <w:r w:rsidRPr="00072707">
        <w:rPr>
          <w:bCs/>
          <w:sz w:val="20"/>
          <w:szCs w:val="20"/>
          <w:shd w:val="clear" w:color="auto" w:fill="FFFFFF"/>
        </w:rPr>
        <w:t>утвержденный</w:t>
      </w:r>
      <w:r w:rsidRPr="00072707">
        <w:rPr>
          <w:rStyle w:val="apple-converted-space"/>
          <w:sz w:val="20"/>
          <w:szCs w:val="20"/>
          <w:shd w:val="clear" w:color="auto" w:fill="FFFFFF"/>
        </w:rPr>
        <w:t> </w:t>
      </w:r>
      <w:r w:rsidRPr="00072707">
        <w:rPr>
          <w:bCs/>
          <w:sz w:val="20"/>
          <w:szCs w:val="20"/>
          <w:shd w:val="clear" w:color="auto" w:fill="FFFFFF"/>
        </w:rPr>
        <w:t xml:space="preserve">приказом </w:t>
      </w:r>
      <w:proofErr w:type="spellStart"/>
      <w:r w:rsidRPr="00072707">
        <w:rPr>
          <w:bCs/>
          <w:sz w:val="20"/>
          <w:szCs w:val="20"/>
          <w:shd w:val="clear" w:color="auto" w:fill="FFFFFF"/>
        </w:rPr>
        <w:t>Росреестра</w:t>
      </w:r>
      <w:proofErr w:type="spellEnd"/>
      <w:r w:rsidRPr="00072707">
        <w:rPr>
          <w:rStyle w:val="apple-converted-space"/>
          <w:sz w:val="20"/>
          <w:szCs w:val="20"/>
          <w:shd w:val="clear" w:color="auto" w:fill="FFFFFF"/>
        </w:rPr>
        <w:t> </w:t>
      </w:r>
      <w:r w:rsidRPr="00072707">
        <w:rPr>
          <w:bCs/>
          <w:sz w:val="20"/>
          <w:szCs w:val="20"/>
          <w:shd w:val="clear" w:color="auto" w:fill="FFFFFF"/>
        </w:rPr>
        <w:t>от</w:t>
      </w:r>
      <w:r w:rsidRPr="00072707">
        <w:rPr>
          <w:rStyle w:val="apple-converted-space"/>
          <w:sz w:val="20"/>
          <w:szCs w:val="20"/>
          <w:shd w:val="clear" w:color="auto" w:fill="FFFFFF"/>
        </w:rPr>
        <w:t> </w:t>
      </w:r>
      <w:r w:rsidRPr="00072707">
        <w:rPr>
          <w:bCs/>
          <w:sz w:val="20"/>
          <w:szCs w:val="20"/>
          <w:shd w:val="clear" w:color="auto" w:fill="FFFFFF"/>
        </w:rPr>
        <w:t>10</w:t>
      </w:r>
      <w:r w:rsidRPr="00072707">
        <w:rPr>
          <w:sz w:val="20"/>
          <w:szCs w:val="20"/>
          <w:shd w:val="clear" w:color="auto" w:fill="FFFFFF"/>
        </w:rPr>
        <w:t>.</w:t>
      </w:r>
      <w:r w:rsidRPr="00072707">
        <w:rPr>
          <w:bCs/>
          <w:sz w:val="20"/>
          <w:szCs w:val="20"/>
          <w:shd w:val="clear" w:color="auto" w:fill="FFFFFF"/>
        </w:rPr>
        <w:t>11</w:t>
      </w:r>
      <w:r w:rsidRPr="00072707">
        <w:rPr>
          <w:sz w:val="20"/>
          <w:szCs w:val="20"/>
          <w:shd w:val="clear" w:color="auto" w:fill="FFFFFF"/>
        </w:rPr>
        <w:t>.</w:t>
      </w:r>
      <w:r w:rsidRPr="00072707">
        <w:rPr>
          <w:bCs/>
          <w:sz w:val="20"/>
          <w:szCs w:val="20"/>
          <w:shd w:val="clear" w:color="auto" w:fill="FFFFFF"/>
        </w:rPr>
        <w:t>2020</w:t>
      </w:r>
      <w:r w:rsidRPr="00072707">
        <w:rPr>
          <w:rStyle w:val="apple-converted-space"/>
          <w:sz w:val="20"/>
          <w:szCs w:val="20"/>
          <w:shd w:val="clear" w:color="auto" w:fill="FFFFFF"/>
        </w:rPr>
        <w:t> </w:t>
      </w:r>
      <w:r w:rsidRPr="00072707">
        <w:rPr>
          <w:bCs/>
          <w:sz w:val="20"/>
          <w:szCs w:val="20"/>
          <w:shd w:val="clear" w:color="auto" w:fill="FFFFFF"/>
        </w:rPr>
        <w:t>№</w:t>
      </w:r>
      <w:r w:rsidRPr="00072707">
        <w:rPr>
          <w:rStyle w:val="apple-converted-space"/>
          <w:sz w:val="20"/>
          <w:szCs w:val="20"/>
          <w:shd w:val="clear" w:color="auto" w:fill="FFFFFF"/>
        </w:rPr>
        <w:t> </w:t>
      </w:r>
      <w:proofErr w:type="gramStart"/>
      <w:r w:rsidRPr="00072707">
        <w:rPr>
          <w:bCs/>
          <w:sz w:val="20"/>
          <w:szCs w:val="20"/>
          <w:shd w:val="clear" w:color="auto" w:fill="FFFFFF"/>
        </w:rPr>
        <w:t>П</w:t>
      </w:r>
      <w:proofErr w:type="gramEnd"/>
      <w:r w:rsidRPr="00072707">
        <w:rPr>
          <w:sz w:val="20"/>
          <w:szCs w:val="20"/>
          <w:shd w:val="clear" w:color="auto" w:fill="FFFFFF"/>
        </w:rPr>
        <w:t>/</w:t>
      </w:r>
      <w:r w:rsidRPr="00072707">
        <w:rPr>
          <w:bCs/>
          <w:sz w:val="20"/>
          <w:szCs w:val="20"/>
          <w:shd w:val="clear" w:color="auto" w:fill="FFFFFF"/>
        </w:rPr>
        <w:t>0412).</w:t>
      </w:r>
    </w:p>
    <w:p w:rsidR="00E06048" w:rsidRDefault="00E06048" w:rsidP="00E06048">
      <w:pPr>
        <w:pStyle w:val="2"/>
        <w:spacing w:before="0" w:after="255"/>
        <w:jc w:val="both"/>
        <w:rPr>
          <w:rFonts w:ascii="Times New Roman" w:hAnsi="Times New Roman"/>
          <w:b w:val="0"/>
          <w:i w:val="0"/>
          <w:sz w:val="22"/>
          <w:szCs w:val="22"/>
        </w:rPr>
      </w:pPr>
      <w:r>
        <w:rPr>
          <w:rFonts w:ascii="Times New Roman" w:hAnsi="Times New Roman"/>
          <w:b w:val="0"/>
          <w:i w:val="0"/>
          <w:sz w:val="22"/>
          <w:szCs w:val="22"/>
        </w:rPr>
        <w:t xml:space="preserve">     </w:t>
      </w:r>
    </w:p>
    <w:p w:rsidR="009D5182" w:rsidRDefault="00D27AA1" w:rsidP="009D5182">
      <w:pPr>
        <w:jc w:val="center"/>
        <w:rPr>
          <w:b/>
        </w:rPr>
      </w:pPr>
      <w:r>
        <w:rPr>
          <w:rFonts w:eastAsia="Lucida Sans Unicode"/>
          <w:b/>
          <w:kern w:val="3"/>
        </w:rPr>
        <w:t>7</w:t>
      </w:r>
      <w:r w:rsidRPr="00093AF4">
        <w:rPr>
          <w:rFonts w:eastAsia="Lucida Sans Unicode"/>
          <w:b/>
          <w:kern w:val="3"/>
        </w:rPr>
        <w:t xml:space="preserve">. </w:t>
      </w:r>
      <w:r w:rsidRPr="00D87B87">
        <w:rPr>
          <w:b/>
        </w:rPr>
        <w:t>Сведения о</w:t>
      </w:r>
      <w:r w:rsidR="009D5182">
        <w:rPr>
          <w:sz w:val="22"/>
          <w:szCs w:val="22"/>
        </w:rPr>
        <w:t xml:space="preserve">  </w:t>
      </w:r>
      <w:r w:rsidR="009D5182" w:rsidRPr="009D5182">
        <w:rPr>
          <w:b/>
        </w:rPr>
        <w:t>границах зон действия публичных сервитутов</w:t>
      </w:r>
      <w:r w:rsidR="009D5182">
        <w:rPr>
          <w:b/>
        </w:rPr>
        <w:t xml:space="preserve"> на</w:t>
      </w:r>
      <w:r w:rsidR="009D5182" w:rsidRPr="009D5182">
        <w:rPr>
          <w:b/>
        </w:rPr>
        <w:t xml:space="preserve"> </w:t>
      </w:r>
      <w:r w:rsidR="009D5182">
        <w:rPr>
          <w:b/>
        </w:rPr>
        <w:t>частях</w:t>
      </w:r>
      <w:r w:rsidR="009D5182" w:rsidRPr="00D87B87">
        <w:rPr>
          <w:b/>
        </w:rPr>
        <w:t xml:space="preserve"> </w:t>
      </w:r>
    </w:p>
    <w:p w:rsidR="00D27AA1" w:rsidRPr="00093AF4" w:rsidRDefault="00D27AA1" w:rsidP="009D5182">
      <w:pPr>
        <w:jc w:val="center"/>
        <w:rPr>
          <w:b/>
          <w:color w:val="0070C0"/>
        </w:rPr>
      </w:pPr>
      <w:r w:rsidRPr="00D87B87">
        <w:rPr>
          <w:b/>
        </w:rPr>
        <w:t>образуемых земельных участк</w:t>
      </w:r>
      <w:r>
        <w:rPr>
          <w:b/>
        </w:rPr>
        <w:t>ов</w:t>
      </w:r>
      <w:r w:rsidRPr="00D87B87">
        <w:rPr>
          <w:b/>
        </w:rPr>
        <w:t>, с  перечнем  их координат</w:t>
      </w:r>
    </w:p>
    <w:p w:rsidR="00D27AA1" w:rsidRDefault="00D27AA1" w:rsidP="00D27AA1">
      <w:pPr>
        <w:jc w:val="center"/>
        <w:rPr>
          <w:rFonts w:eastAsia="Lucida Sans Unicode"/>
          <w:b/>
          <w:kern w:val="3"/>
          <w:sz w:val="26"/>
          <w:szCs w:val="26"/>
        </w:rPr>
      </w:pPr>
    </w:p>
    <w:p w:rsidR="00D27AA1" w:rsidRDefault="00D27AA1" w:rsidP="009D5182">
      <w:pPr>
        <w:jc w:val="center"/>
        <w:rPr>
          <w:rFonts w:eastAsia="Calibri"/>
          <w:lang w:eastAsia="zh-CN"/>
        </w:rPr>
      </w:pPr>
      <w:r w:rsidRPr="00093AF4">
        <w:rPr>
          <w:rFonts w:eastAsia="Lucida Sans Unicode"/>
          <w:kern w:val="3"/>
        </w:rPr>
        <w:t xml:space="preserve">Ведомость координат поворотных точек границ </w:t>
      </w:r>
      <w:r w:rsidR="009D5182">
        <w:t>зон действия публичных сервитутов</w:t>
      </w:r>
      <w:r w:rsidR="009D5182" w:rsidRPr="000E51BA">
        <w:rPr>
          <w:rFonts w:eastAsia="Calibri"/>
          <w:lang w:eastAsia="zh-CN"/>
        </w:rPr>
        <w:t xml:space="preserve"> </w:t>
      </w:r>
      <w:r w:rsidRPr="000E51BA">
        <w:rPr>
          <w:rFonts w:eastAsia="Calibri"/>
          <w:lang w:eastAsia="zh-CN"/>
        </w:rPr>
        <w:t xml:space="preserve">Настоящим проектом принята система координат </w:t>
      </w:r>
      <w:proofErr w:type="gramStart"/>
      <w:r w:rsidRPr="000E51BA">
        <w:rPr>
          <w:rFonts w:eastAsia="Calibri"/>
          <w:lang w:eastAsia="zh-CN"/>
        </w:rPr>
        <w:t>МСК</w:t>
      </w:r>
      <w:proofErr w:type="gramEnd"/>
      <w:r w:rsidRPr="000E51BA">
        <w:rPr>
          <w:rFonts w:eastAsia="Calibri"/>
          <w:lang w:eastAsia="zh-CN"/>
        </w:rPr>
        <w:t xml:space="preserve"> -48.</w:t>
      </w:r>
    </w:p>
    <w:p w:rsidR="003149A2" w:rsidRDefault="003149A2" w:rsidP="000F1CDB">
      <w:pPr>
        <w:pStyle w:val="affe"/>
        <w:spacing w:after="0" w:line="360" w:lineRule="auto"/>
        <w:ind w:right="-142" w:firstLine="567"/>
        <w:jc w:val="center"/>
        <w:rPr>
          <w:rFonts w:ascii="Times New Roman" w:hAnsi="Times New Roman" w:cs="Times New Roman"/>
          <w:color w:val="FF0000"/>
          <w:lang w:val="ru-RU"/>
        </w:rPr>
      </w:pPr>
    </w:p>
    <w:tbl>
      <w:tblPr>
        <w:tblStyle w:val="a9"/>
        <w:tblW w:w="13108" w:type="dxa"/>
        <w:tblInd w:w="392" w:type="dxa"/>
        <w:tblLook w:val="04A0" w:firstRow="1" w:lastRow="0" w:firstColumn="1" w:lastColumn="0" w:noHBand="0" w:noVBand="1"/>
      </w:tblPr>
      <w:tblGrid>
        <w:gridCol w:w="926"/>
        <w:gridCol w:w="1675"/>
        <w:gridCol w:w="1947"/>
        <w:gridCol w:w="1613"/>
        <w:gridCol w:w="1521"/>
        <w:gridCol w:w="1532"/>
        <w:gridCol w:w="1947"/>
        <w:gridCol w:w="1947"/>
      </w:tblGrid>
      <w:tr w:rsidR="0050210D" w:rsidRPr="003B2551" w:rsidTr="00F850D5">
        <w:trPr>
          <w:gridAfter w:val="2"/>
          <w:wAfter w:w="3894" w:type="dxa"/>
          <w:trHeight w:val="650"/>
        </w:trPr>
        <w:tc>
          <w:tcPr>
            <w:tcW w:w="926" w:type="dxa"/>
            <w:vMerge w:val="restart"/>
          </w:tcPr>
          <w:p w:rsidR="0050210D" w:rsidRPr="00D5506C" w:rsidRDefault="0050210D" w:rsidP="00A368BE">
            <w:pPr>
              <w:ind w:left="75" w:right="75"/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 xml:space="preserve">Номер </w:t>
            </w:r>
            <w:proofErr w:type="spellStart"/>
            <w:r w:rsidRPr="00D5506C">
              <w:rPr>
                <w:sz w:val="20"/>
                <w:szCs w:val="20"/>
              </w:rPr>
              <w:t>квар</w:t>
            </w:r>
            <w:proofErr w:type="spellEnd"/>
          </w:p>
          <w:p w:rsidR="0050210D" w:rsidRDefault="0050210D" w:rsidP="00A368BE">
            <w:pPr>
              <w:ind w:left="75" w:right="75"/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тала</w:t>
            </w:r>
          </w:p>
        </w:tc>
        <w:tc>
          <w:tcPr>
            <w:tcW w:w="1675" w:type="dxa"/>
            <w:vMerge w:val="restart"/>
          </w:tcPr>
          <w:p w:rsidR="0050210D" w:rsidRPr="00D5506C" w:rsidRDefault="0050210D" w:rsidP="00A368BE">
            <w:pPr>
              <w:ind w:left="75" w:right="7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Условный н</w:t>
            </w:r>
            <w:r w:rsidRPr="00D5506C">
              <w:rPr>
                <w:sz w:val="20"/>
                <w:szCs w:val="20"/>
              </w:rPr>
              <w:t xml:space="preserve">омер </w:t>
            </w:r>
            <w:r>
              <w:rPr>
                <w:sz w:val="20"/>
                <w:szCs w:val="20"/>
              </w:rPr>
              <w:t xml:space="preserve">образуемого </w:t>
            </w:r>
            <w:r w:rsidRPr="00D5506C">
              <w:rPr>
                <w:sz w:val="20"/>
                <w:szCs w:val="20"/>
              </w:rPr>
              <w:t xml:space="preserve">земельного участка </w:t>
            </w:r>
          </w:p>
        </w:tc>
        <w:tc>
          <w:tcPr>
            <w:tcW w:w="1947" w:type="dxa"/>
            <w:vMerge w:val="restart"/>
          </w:tcPr>
          <w:p w:rsidR="0050210D" w:rsidRDefault="0050210D" w:rsidP="00A368BE">
            <w:pPr>
              <w:ind w:left="75" w:right="7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Условный н</w:t>
            </w:r>
            <w:r w:rsidRPr="00D5506C">
              <w:rPr>
                <w:sz w:val="20"/>
                <w:szCs w:val="20"/>
              </w:rPr>
              <w:t>омер</w:t>
            </w:r>
            <w:r w:rsidRPr="00287230">
              <w:rPr>
                <w:sz w:val="20"/>
                <w:szCs w:val="20"/>
              </w:rPr>
              <w:t xml:space="preserve"> публичн</w:t>
            </w:r>
            <w:r>
              <w:rPr>
                <w:sz w:val="20"/>
                <w:szCs w:val="20"/>
              </w:rPr>
              <w:t>ого</w:t>
            </w:r>
            <w:r w:rsidRPr="00287230">
              <w:rPr>
                <w:sz w:val="20"/>
                <w:szCs w:val="20"/>
              </w:rPr>
              <w:t xml:space="preserve"> сервитут</w:t>
            </w:r>
            <w:r>
              <w:rPr>
                <w:sz w:val="20"/>
                <w:szCs w:val="20"/>
              </w:rPr>
              <w:t>а</w:t>
            </w:r>
          </w:p>
          <w:p w:rsidR="0050210D" w:rsidRPr="00D5506C" w:rsidRDefault="0050210D" w:rsidP="00A368BE">
            <w:pPr>
              <w:ind w:left="75" w:right="7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(причина установления)</w:t>
            </w:r>
          </w:p>
        </w:tc>
        <w:tc>
          <w:tcPr>
            <w:tcW w:w="1613" w:type="dxa"/>
            <w:vMerge w:val="restart"/>
          </w:tcPr>
          <w:p w:rsidR="0050210D" w:rsidRPr="00D5506C" w:rsidRDefault="0050210D" w:rsidP="00A368BE">
            <w:pPr>
              <w:pStyle w:val="TableParagraph"/>
              <w:tabs>
                <w:tab w:val="left" w:pos="850"/>
              </w:tabs>
              <w:spacing w:line="225" w:lineRule="exact"/>
              <w:ind w:left="141" w:right="142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Обозначение</w:t>
            </w:r>
            <w:r w:rsidRPr="00D5506C">
              <w:rPr>
                <w:spacing w:val="-4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характерных</w:t>
            </w:r>
            <w:r w:rsidRPr="00D5506C">
              <w:rPr>
                <w:spacing w:val="-4"/>
                <w:sz w:val="20"/>
                <w:szCs w:val="20"/>
              </w:rPr>
              <w:t xml:space="preserve"> </w:t>
            </w:r>
            <w:r w:rsidRPr="00D5506C">
              <w:rPr>
                <w:sz w:val="20"/>
                <w:szCs w:val="20"/>
              </w:rPr>
              <w:t>точек</w:t>
            </w:r>
          </w:p>
          <w:p w:rsidR="0050210D" w:rsidRPr="00D5506C" w:rsidRDefault="0050210D" w:rsidP="00A368BE">
            <w:pPr>
              <w:tabs>
                <w:tab w:val="left" w:pos="850"/>
              </w:tabs>
              <w:ind w:left="141" w:right="142"/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границ</w:t>
            </w:r>
          </w:p>
        </w:tc>
        <w:tc>
          <w:tcPr>
            <w:tcW w:w="3053" w:type="dxa"/>
            <w:gridSpan w:val="2"/>
          </w:tcPr>
          <w:p w:rsidR="0050210D" w:rsidRPr="00D5506C" w:rsidRDefault="0050210D" w:rsidP="00A368BE">
            <w:pPr>
              <w:ind w:left="75" w:right="75"/>
              <w:jc w:val="center"/>
              <w:rPr>
                <w:sz w:val="20"/>
                <w:szCs w:val="20"/>
              </w:rPr>
            </w:pPr>
            <w:r w:rsidRPr="00D5506C">
              <w:rPr>
                <w:rFonts w:eastAsia="Calibri"/>
                <w:sz w:val="20"/>
                <w:szCs w:val="20"/>
                <w:lang w:eastAsia="zh-CN"/>
              </w:rPr>
              <w:t xml:space="preserve">Координаты, </w:t>
            </w:r>
            <w:proofErr w:type="gramStart"/>
            <w:r w:rsidRPr="00D5506C">
              <w:rPr>
                <w:rFonts w:eastAsia="Calibri"/>
                <w:sz w:val="20"/>
                <w:szCs w:val="20"/>
                <w:lang w:eastAsia="zh-CN"/>
              </w:rPr>
              <w:t>м</w:t>
            </w:r>
            <w:proofErr w:type="gramEnd"/>
          </w:p>
        </w:tc>
      </w:tr>
      <w:tr w:rsidR="0050210D" w:rsidRPr="003B2551" w:rsidTr="00F850D5">
        <w:trPr>
          <w:gridAfter w:val="2"/>
          <w:wAfter w:w="3894" w:type="dxa"/>
        </w:trPr>
        <w:tc>
          <w:tcPr>
            <w:tcW w:w="926" w:type="dxa"/>
            <w:vMerge/>
          </w:tcPr>
          <w:p w:rsidR="0050210D" w:rsidRDefault="0050210D" w:rsidP="00C45A1B">
            <w:pPr>
              <w:spacing w:before="75" w:after="75"/>
              <w:ind w:left="75" w:right="75"/>
              <w:jc w:val="center"/>
              <w:rPr>
                <w:sz w:val="20"/>
                <w:szCs w:val="20"/>
              </w:rPr>
            </w:pPr>
          </w:p>
        </w:tc>
        <w:tc>
          <w:tcPr>
            <w:tcW w:w="1675" w:type="dxa"/>
            <w:vMerge/>
          </w:tcPr>
          <w:p w:rsidR="0050210D" w:rsidRPr="00D5506C" w:rsidRDefault="0050210D" w:rsidP="00C45A1B">
            <w:pPr>
              <w:suppressAutoHyphens/>
              <w:ind w:firstLine="142"/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947" w:type="dxa"/>
            <w:vMerge/>
          </w:tcPr>
          <w:p w:rsidR="0050210D" w:rsidRDefault="0050210D" w:rsidP="00C45A1B">
            <w:pPr>
              <w:spacing w:before="75" w:after="75"/>
              <w:ind w:left="75" w:right="75"/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  <w:vMerge/>
            <w:vAlign w:val="center"/>
          </w:tcPr>
          <w:p w:rsidR="0050210D" w:rsidRPr="00795874" w:rsidRDefault="0050210D" w:rsidP="003B2551">
            <w:pPr>
              <w:pStyle w:val="TableParagraph"/>
              <w:spacing w:line="210" w:lineRule="exact"/>
              <w:ind w:left="34"/>
              <w:rPr>
                <w:w w:val="99"/>
                <w:sz w:val="20"/>
                <w:szCs w:val="20"/>
              </w:rPr>
            </w:pPr>
          </w:p>
        </w:tc>
        <w:tc>
          <w:tcPr>
            <w:tcW w:w="1521" w:type="dxa"/>
          </w:tcPr>
          <w:p w:rsidR="0050210D" w:rsidRDefault="0050210D" w:rsidP="00A368BE">
            <w:pPr>
              <w:pStyle w:val="TableParagraph"/>
              <w:spacing w:line="210" w:lineRule="exact"/>
              <w:ind w:left="7"/>
              <w:rPr>
                <w:w w:val="99"/>
                <w:sz w:val="20"/>
                <w:szCs w:val="20"/>
              </w:rPr>
            </w:pPr>
          </w:p>
          <w:p w:rsidR="0050210D" w:rsidRPr="00D5506C" w:rsidRDefault="0050210D" w:rsidP="00A368BE">
            <w:pPr>
              <w:pStyle w:val="TableParagraph"/>
              <w:spacing w:line="210" w:lineRule="exact"/>
              <w:ind w:left="7"/>
              <w:rPr>
                <w:sz w:val="20"/>
                <w:szCs w:val="20"/>
              </w:rPr>
            </w:pPr>
            <w:r w:rsidRPr="00D5506C">
              <w:rPr>
                <w:w w:val="99"/>
                <w:sz w:val="20"/>
                <w:szCs w:val="20"/>
              </w:rPr>
              <w:t>X</w:t>
            </w:r>
          </w:p>
        </w:tc>
        <w:tc>
          <w:tcPr>
            <w:tcW w:w="1532" w:type="dxa"/>
          </w:tcPr>
          <w:p w:rsidR="0050210D" w:rsidRDefault="0050210D" w:rsidP="00A368BE">
            <w:pPr>
              <w:pStyle w:val="TableParagraph"/>
              <w:spacing w:line="210" w:lineRule="exact"/>
              <w:ind w:left="7"/>
              <w:rPr>
                <w:w w:val="99"/>
                <w:sz w:val="20"/>
                <w:szCs w:val="20"/>
              </w:rPr>
            </w:pPr>
          </w:p>
          <w:p w:rsidR="0050210D" w:rsidRPr="00D5506C" w:rsidRDefault="0050210D" w:rsidP="00A368BE">
            <w:pPr>
              <w:pStyle w:val="TableParagraph"/>
              <w:spacing w:line="210" w:lineRule="exact"/>
              <w:ind w:left="7"/>
              <w:rPr>
                <w:sz w:val="20"/>
                <w:szCs w:val="20"/>
              </w:rPr>
            </w:pPr>
            <w:r w:rsidRPr="00D5506C">
              <w:rPr>
                <w:w w:val="99"/>
                <w:sz w:val="20"/>
                <w:szCs w:val="20"/>
              </w:rPr>
              <w:t>Y</w:t>
            </w:r>
          </w:p>
        </w:tc>
      </w:tr>
      <w:tr w:rsidR="003B2551" w:rsidRPr="003B2551" w:rsidTr="00F850D5">
        <w:trPr>
          <w:gridAfter w:val="2"/>
          <w:wAfter w:w="3894" w:type="dxa"/>
        </w:trPr>
        <w:tc>
          <w:tcPr>
            <w:tcW w:w="926" w:type="dxa"/>
            <w:vMerge w:val="restart"/>
          </w:tcPr>
          <w:p w:rsidR="002F7394" w:rsidRDefault="002F7394" w:rsidP="00C45A1B">
            <w:pPr>
              <w:spacing w:before="75" w:after="75"/>
              <w:ind w:left="75" w:right="7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675" w:type="dxa"/>
            <w:vMerge w:val="restart"/>
          </w:tcPr>
          <w:p w:rsidR="002F7394" w:rsidRDefault="002F7394" w:rsidP="00C45A1B">
            <w:pPr>
              <w:suppressAutoHyphens/>
              <w:ind w:firstLine="142"/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  <w:r w:rsidRPr="00D5506C">
              <w:rPr>
                <w:bCs/>
                <w:sz w:val="20"/>
                <w:szCs w:val="20"/>
                <w:shd w:val="clear" w:color="auto" w:fill="FFFFFF"/>
              </w:rPr>
              <w:t>48:20:0010501</w:t>
            </w:r>
          </w:p>
          <w:p w:rsidR="002F7394" w:rsidRPr="00D5506C" w:rsidRDefault="002F7394" w:rsidP="00C45A1B">
            <w:pPr>
              <w:suppressAutoHyphens/>
              <w:ind w:firstLine="142"/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:ЗУ 1.1</w:t>
            </w:r>
          </w:p>
          <w:p w:rsidR="002F7394" w:rsidRPr="00D5506C" w:rsidRDefault="002F7394" w:rsidP="00C45A1B">
            <w:pPr>
              <w:suppressAutoHyphens/>
              <w:ind w:firstLine="142"/>
              <w:jc w:val="center"/>
              <w:rPr>
                <w:sz w:val="20"/>
                <w:szCs w:val="20"/>
              </w:rPr>
            </w:pPr>
          </w:p>
        </w:tc>
        <w:tc>
          <w:tcPr>
            <w:tcW w:w="1947" w:type="dxa"/>
            <w:vMerge w:val="restart"/>
          </w:tcPr>
          <w:p w:rsidR="002F7394" w:rsidRDefault="002F7394" w:rsidP="00C45A1B">
            <w:pPr>
              <w:spacing w:before="75" w:after="75"/>
              <w:ind w:left="75" w:right="7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ПС</w:t>
            </w:r>
            <w:r w:rsidRPr="00D5506C">
              <w:rPr>
                <w:sz w:val="20"/>
                <w:szCs w:val="20"/>
              </w:rPr>
              <w:t xml:space="preserve"> 1.1</w:t>
            </w:r>
            <w:r>
              <w:rPr>
                <w:sz w:val="20"/>
                <w:szCs w:val="20"/>
              </w:rPr>
              <w:t>.1</w:t>
            </w:r>
          </w:p>
          <w:p w:rsidR="002F7394" w:rsidRDefault="002F7394" w:rsidP="00C45A1B">
            <w:pPr>
              <w:spacing w:before="75" w:after="75"/>
              <w:ind w:left="75" w:right="7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сущ. газопровод</w:t>
            </w:r>
          </w:p>
          <w:p w:rsidR="002F7394" w:rsidRPr="00D5506C" w:rsidRDefault="002F7394" w:rsidP="00C45A1B">
            <w:pPr>
              <w:spacing w:before="75" w:after="75"/>
              <w:ind w:left="75" w:right="75"/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  <w:vAlign w:val="center"/>
          </w:tcPr>
          <w:p w:rsidR="002F7394" w:rsidRPr="00795874" w:rsidRDefault="002F7394" w:rsidP="003B2551">
            <w:pPr>
              <w:pStyle w:val="TableParagraph"/>
              <w:spacing w:line="210" w:lineRule="exact"/>
              <w:ind w:left="34"/>
              <w:rPr>
                <w:w w:val="99"/>
                <w:sz w:val="20"/>
                <w:szCs w:val="20"/>
              </w:rPr>
            </w:pPr>
          </w:p>
          <w:p w:rsidR="002F7394" w:rsidRPr="00795874" w:rsidRDefault="002F7394" w:rsidP="003B2551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795874">
              <w:rPr>
                <w:w w:val="99"/>
                <w:sz w:val="20"/>
                <w:szCs w:val="20"/>
              </w:rPr>
              <w:t>1</w:t>
            </w:r>
          </w:p>
        </w:tc>
        <w:tc>
          <w:tcPr>
            <w:tcW w:w="1521" w:type="dxa"/>
            <w:vAlign w:val="center"/>
          </w:tcPr>
          <w:p w:rsidR="002F7394" w:rsidRPr="00795874" w:rsidRDefault="002F7394" w:rsidP="003B2551">
            <w:pPr>
              <w:jc w:val="center"/>
              <w:rPr>
                <w:sz w:val="20"/>
                <w:szCs w:val="20"/>
              </w:rPr>
            </w:pPr>
            <w:r w:rsidRPr="00795874">
              <w:rPr>
                <w:sz w:val="20"/>
                <w:szCs w:val="20"/>
              </w:rPr>
              <w:t>417137,78</w:t>
            </w:r>
          </w:p>
        </w:tc>
        <w:tc>
          <w:tcPr>
            <w:tcW w:w="1532" w:type="dxa"/>
            <w:vAlign w:val="center"/>
          </w:tcPr>
          <w:p w:rsidR="002F7394" w:rsidRPr="00795874" w:rsidRDefault="002F7394" w:rsidP="003B2551">
            <w:pPr>
              <w:jc w:val="center"/>
              <w:rPr>
                <w:sz w:val="20"/>
                <w:szCs w:val="20"/>
              </w:rPr>
            </w:pPr>
            <w:r w:rsidRPr="00795874">
              <w:rPr>
                <w:sz w:val="20"/>
                <w:szCs w:val="20"/>
              </w:rPr>
              <w:t>1316308,93</w:t>
            </w:r>
          </w:p>
        </w:tc>
      </w:tr>
      <w:tr w:rsidR="003B2551" w:rsidRPr="003B2551" w:rsidTr="00F850D5">
        <w:trPr>
          <w:gridAfter w:val="2"/>
          <w:wAfter w:w="3894" w:type="dxa"/>
        </w:trPr>
        <w:tc>
          <w:tcPr>
            <w:tcW w:w="926" w:type="dxa"/>
            <w:vMerge/>
          </w:tcPr>
          <w:p w:rsidR="002F7394" w:rsidRDefault="002F7394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75" w:type="dxa"/>
            <w:vMerge/>
          </w:tcPr>
          <w:p w:rsidR="002F7394" w:rsidRDefault="002F7394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947" w:type="dxa"/>
            <w:vMerge/>
          </w:tcPr>
          <w:p w:rsidR="002F7394" w:rsidRDefault="002F7394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13" w:type="dxa"/>
            <w:vAlign w:val="center"/>
          </w:tcPr>
          <w:p w:rsidR="002F7394" w:rsidRPr="00795874" w:rsidRDefault="002F7394" w:rsidP="003B2551">
            <w:pPr>
              <w:pStyle w:val="TableParagraph"/>
              <w:spacing w:line="210" w:lineRule="exact"/>
              <w:ind w:left="34"/>
              <w:rPr>
                <w:w w:val="99"/>
                <w:sz w:val="20"/>
                <w:szCs w:val="20"/>
              </w:rPr>
            </w:pPr>
          </w:p>
          <w:p w:rsidR="002F7394" w:rsidRPr="00795874" w:rsidRDefault="002F7394" w:rsidP="003B2551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795874">
              <w:rPr>
                <w:w w:val="99"/>
                <w:sz w:val="20"/>
                <w:szCs w:val="20"/>
              </w:rPr>
              <w:t>2</w:t>
            </w:r>
          </w:p>
        </w:tc>
        <w:tc>
          <w:tcPr>
            <w:tcW w:w="1521" w:type="dxa"/>
            <w:vAlign w:val="center"/>
          </w:tcPr>
          <w:p w:rsidR="002F7394" w:rsidRPr="00795874" w:rsidRDefault="002F7394" w:rsidP="003B2551">
            <w:pPr>
              <w:jc w:val="center"/>
              <w:rPr>
                <w:sz w:val="20"/>
                <w:szCs w:val="20"/>
              </w:rPr>
            </w:pPr>
            <w:r w:rsidRPr="00795874">
              <w:rPr>
                <w:sz w:val="20"/>
                <w:szCs w:val="20"/>
              </w:rPr>
              <w:t>417236,04</w:t>
            </w:r>
          </w:p>
        </w:tc>
        <w:tc>
          <w:tcPr>
            <w:tcW w:w="1532" w:type="dxa"/>
            <w:vAlign w:val="center"/>
          </w:tcPr>
          <w:p w:rsidR="002F7394" w:rsidRPr="00795874" w:rsidRDefault="002F7394" w:rsidP="003B2551">
            <w:pPr>
              <w:jc w:val="center"/>
              <w:rPr>
                <w:sz w:val="20"/>
                <w:szCs w:val="20"/>
              </w:rPr>
            </w:pPr>
            <w:r w:rsidRPr="00795874">
              <w:rPr>
                <w:sz w:val="20"/>
                <w:szCs w:val="20"/>
              </w:rPr>
              <w:t>1316345,27</w:t>
            </w:r>
          </w:p>
        </w:tc>
      </w:tr>
      <w:tr w:rsidR="003B2551" w:rsidRPr="003B2551" w:rsidTr="00F850D5">
        <w:trPr>
          <w:gridAfter w:val="2"/>
          <w:wAfter w:w="3894" w:type="dxa"/>
        </w:trPr>
        <w:tc>
          <w:tcPr>
            <w:tcW w:w="926" w:type="dxa"/>
            <w:vMerge/>
          </w:tcPr>
          <w:p w:rsidR="002F7394" w:rsidRDefault="002F7394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75" w:type="dxa"/>
            <w:vMerge/>
          </w:tcPr>
          <w:p w:rsidR="002F7394" w:rsidRDefault="002F7394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947" w:type="dxa"/>
            <w:vMerge/>
          </w:tcPr>
          <w:p w:rsidR="002F7394" w:rsidRDefault="002F7394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13" w:type="dxa"/>
            <w:vAlign w:val="center"/>
          </w:tcPr>
          <w:p w:rsidR="002F7394" w:rsidRPr="00795874" w:rsidRDefault="002F7394" w:rsidP="003B2551">
            <w:pPr>
              <w:pStyle w:val="TableParagraph"/>
              <w:spacing w:line="210" w:lineRule="exact"/>
              <w:ind w:left="34"/>
              <w:rPr>
                <w:w w:val="99"/>
                <w:sz w:val="20"/>
                <w:szCs w:val="20"/>
              </w:rPr>
            </w:pPr>
          </w:p>
          <w:p w:rsidR="002F7394" w:rsidRPr="00795874" w:rsidRDefault="002F7394" w:rsidP="003B2551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795874">
              <w:rPr>
                <w:w w:val="99"/>
                <w:sz w:val="20"/>
                <w:szCs w:val="20"/>
              </w:rPr>
              <w:t>3</w:t>
            </w:r>
          </w:p>
        </w:tc>
        <w:tc>
          <w:tcPr>
            <w:tcW w:w="1521" w:type="dxa"/>
            <w:vAlign w:val="center"/>
          </w:tcPr>
          <w:p w:rsidR="002F7394" w:rsidRPr="00795874" w:rsidRDefault="002F7394" w:rsidP="003B2551">
            <w:pPr>
              <w:jc w:val="center"/>
              <w:rPr>
                <w:sz w:val="20"/>
                <w:szCs w:val="20"/>
              </w:rPr>
            </w:pPr>
            <w:r w:rsidRPr="00795874">
              <w:rPr>
                <w:sz w:val="20"/>
                <w:szCs w:val="20"/>
              </w:rPr>
              <w:t>417256,1</w:t>
            </w:r>
          </w:p>
        </w:tc>
        <w:tc>
          <w:tcPr>
            <w:tcW w:w="1532" w:type="dxa"/>
            <w:vAlign w:val="center"/>
          </w:tcPr>
          <w:p w:rsidR="002F7394" w:rsidRPr="00795874" w:rsidRDefault="002F7394" w:rsidP="003B2551">
            <w:pPr>
              <w:jc w:val="center"/>
              <w:rPr>
                <w:sz w:val="20"/>
                <w:szCs w:val="20"/>
              </w:rPr>
            </w:pPr>
            <w:r w:rsidRPr="00795874">
              <w:rPr>
                <w:sz w:val="20"/>
                <w:szCs w:val="20"/>
              </w:rPr>
              <w:t>1316352,79</w:t>
            </w:r>
          </w:p>
        </w:tc>
      </w:tr>
      <w:tr w:rsidR="003B2551" w:rsidRPr="003B2551" w:rsidTr="00F850D5">
        <w:trPr>
          <w:gridAfter w:val="2"/>
          <w:wAfter w:w="3894" w:type="dxa"/>
        </w:trPr>
        <w:tc>
          <w:tcPr>
            <w:tcW w:w="926" w:type="dxa"/>
            <w:vMerge/>
          </w:tcPr>
          <w:p w:rsidR="002F7394" w:rsidRDefault="002F7394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75" w:type="dxa"/>
            <w:vMerge/>
          </w:tcPr>
          <w:p w:rsidR="002F7394" w:rsidRDefault="002F7394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947" w:type="dxa"/>
            <w:vMerge/>
          </w:tcPr>
          <w:p w:rsidR="002F7394" w:rsidRDefault="002F7394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13" w:type="dxa"/>
            <w:vAlign w:val="center"/>
          </w:tcPr>
          <w:p w:rsidR="002F7394" w:rsidRPr="00795874" w:rsidRDefault="002F7394" w:rsidP="003B2551">
            <w:pPr>
              <w:pStyle w:val="TableParagraph"/>
              <w:spacing w:line="210" w:lineRule="exact"/>
              <w:ind w:left="34"/>
              <w:rPr>
                <w:w w:val="99"/>
                <w:sz w:val="20"/>
                <w:szCs w:val="20"/>
              </w:rPr>
            </w:pPr>
          </w:p>
          <w:p w:rsidR="002F7394" w:rsidRPr="00795874" w:rsidRDefault="002F7394" w:rsidP="003B2551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795874">
              <w:rPr>
                <w:w w:val="99"/>
                <w:sz w:val="20"/>
                <w:szCs w:val="20"/>
              </w:rPr>
              <w:t>4</w:t>
            </w:r>
          </w:p>
        </w:tc>
        <w:tc>
          <w:tcPr>
            <w:tcW w:w="1521" w:type="dxa"/>
            <w:vAlign w:val="center"/>
          </w:tcPr>
          <w:p w:rsidR="002F7394" w:rsidRPr="00795874" w:rsidRDefault="002F7394" w:rsidP="003B2551">
            <w:pPr>
              <w:jc w:val="center"/>
              <w:rPr>
                <w:sz w:val="20"/>
                <w:szCs w:val="20"/>
              </w:rPr>
            </w:pPr>
            <w:r w:rsidRPr="00795874">
              <w:rPr>
                <w:sz w:val="20"/>
                <w:szCs w:val="20"/>
              </w:rPr>
              <w:t>417355,2</w:t>
            </w:r>
          </w:p>
        </w:tc>
        <w:tc>
          <w:tcPr>
            <w:tcW w:w="1532" w:type="dxa"/>
            <w:vAlign w:val="center"/>
          </w:tcPr>
          <w:p w:rsidR="002F7394" w:rsidRPr="00795874" w:rsidRDefault="002F7394" w:rsidP="003B2551">
            <w:pPr>
              <w:jc w:val="center"/>
              <w:rPr>
                <w:sz w:val="20"/>
                <w:szCs w:val="20"/>
              </w:rPr>
            </w:pPr>
            <w:r w:rsidRPr="00795874">
              <w:rPr>
                <w:sz w:val="20"/>
                <w:szCs w:val="20"/>
              </w:rPr>
              <w:t>1316388,66</w:t>
            </w:r>
          </w:p>
        </w:tc>
      </w:tr>
      <w:tr w:rsidR="003B2551" w:rsidRPr="003B2551" w:rsidTr="00F850D5">
        <w:trPr>
          <w:gridAfter w:val="2"/>
          <w:wAfter w:w="3894" w:type="dxa"/>
        </w:trPr>
        <w:tc>
          <w:tcPr>
            <w:tcW w:w="926" w:type="dxa"/>
            <w:vMerge/>
          </w:tcPr>
          <w:p w:rsidR="002F7394" w:rsidRDefault="002F7394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75" w:type="dxa"/>
            <w:vMerge/>
          </w:tcPr>
          <w:p w:rsidR="002F7394" w:rsidRDefault="002F7394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947" w:type="dxa"/>
            <w:vMerge/>
          </w:tcPr>
          <w:p w:rsidR="002F7394" w:rsidRDefault="002F7394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13" w:type="dxa"/>
            <w:vAlign w:val="center"/>
          </w:tcPr>
          <w:p w:rsidR="002F7394" w:rsidRPr="00795874" w:rsidRDefault="002F7394" w:rsidP="003B2551">
            <w:pPr>
              <w:pStyle w:val="TableParagraph"/>
              <w:spacing w:line="210" w:lineRule="exact"/>
              <w:ind w:left="34"/>
              <w:rPr>
                <w:w w:val="99"/>
                <w:sz w:val="20"/>
                <w:szCs w:val="20"/>
              </w:rPr>
            </w:pPr>
          </w:p>
          <w:p w:rsidR="002F7394" w:rsidRPr="00795874" w:rsidRDefault="002F7394" w:rsidP="003B2551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795874">
              <w:rPr>
                <w:w w:val="99"/>
                <w:sz w:val="20"/>
                <w:szCs w:val="20"/>
              </w:rPr>
              <w:t>5</w:t>
            </w:r>
          </w:p>
        </w:tc>
        <w:tc>
          <w:tcPr>
            <w:tcW w:w="1521" w:type="dxa"/>
            <w:vAlign w:val="center"/>
          </w:tcPr>
          <w:p w:rsidR="002F7394" w:rsidRPr="00795874" w:rsidRDefault="002F7394" w:rsidP="003B2551">
            <w:pPr>
              <w:jc w:val="center"/>
              <w:rPr>
                <w:sz w:val="20"/>
                <w:szCs w:val="20"/>
              </w:rPr>
            </w:pPr>
            <w:r w:rsidRPr="00795874">
              <w:rPr>
                <w:sz w:val="20"/>
                <w:szCs w:val="20"/>
              </w:rPr>
              <w:t>417352,02</w:t>
            </w:r>
          </w:p>
        </w:tc>
        <w:tc>
          <w:tcPr>
            <w:tcW w:w="1532" w:type="dxa"/>
            <w:vAlign w:val="center"/>
          </w:tcPr>
          <w:p w:rsidR="002F7394" w:rsidRPr="00795874" w:rsidRDefault="002F7394" w:rsidP="003B2551">
            <w:pPr>
              <w:jc w:val="center"/>
              <w:rPr>
                <w:sz w:val="20"/>
                <w:szCs w:val="20"/>
              </w:rPr>
            </w:pPr>
            <w:r w:rsidRPr="00795874">
              <w:rPr>
                <w:sz w:val="20"/>
                <w:szCs w:val="20"/>
              </w:rPr>
              <w:t>1316395,69</w:t>
            </w:r>
          </w:p>
        </w:tc>
      </w:tr>
      <w:tr w:rsidR="003B2551" w:rsidRPr="003B2551" w:rsidTr="00F850D5">
        <w:trPr>
          <w:gridAfter w:val="2"/>
          <w:wAfter w:w="3894" w:type="dxa"/>
        </w:trPr>
        <w:tc>
          <w:tcPr>
            <w:tcW w:w="926" w:type="dxa"/>
            <w:vMerge/>
          </w:tcPr>
          <w:p w:rsidR="002F7394" w:rsidRDefault="002F7394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75" w:type="dxa"/>
            <w:vMerge/>
          </w:tcPr>
          <w:p w:rsidR="002F7394" w:rsidRDefault="002F7394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947" w:type="dxa"/>
            <w:vMerge/>
          </w:tcPr>
          <w:p w:rsidR="002F7394" w:rsidRDefault="002F7394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13" w:type="dxa"/>
            <w:vAlign w:val="center"/>
          </w:tcPr>
          <w:p w:rsidR="002F7394" w:rsidRPr="00795874" w:rsidRDefault="002F7394" w:rsidP="003B2551">
            <w:pPr>
              <w:pStyle w:val="TableParagraph"/>
              <w:spacing w:line="210" w:lineRule="exact"/>
              <w:ind w:left="34"/>
              <w:rPr>
                <w:w w:val="99"/>
                <w:sz w:val="20"/>
                <w:szCs w:val="20"/>
              </w:rPr>
            </w:pPr>
          </w:p>
          <w:p w:rsidR="002F7394" w:rsidRPr="00795874" w:rsidRDefault="002F7394" w:rsidP="003B2551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795874">
              <w:rPr>
                <w:w w:val="99"/>
                <w:sz w:val="20"/>
                <w:szCs w:val="20"/>
              </w:rPr>
              <w:t>6</w:t>
            </w:r>
          </w:p>
        </w:tc>
        <w:tc>
          <w:tcPr>
            <w:tcW w:w="1521" w:type="dxa"/>
            <w:vAlign w:val="center"/>
          </w:tcPr>
          <w:p w:rsidR="002F7394" w:rsidRPr="00795874" w:rsidRDefault="002F7394" w:rsidP="003B2551">
            <w:pPr>
              <w:jc w:val="center"/>
              <w:rPr>
                <w:sz w:val="20"/>
                <w:szCs w:val="20"/>
              </w:rPr>
            </w:pPr>
            <w:r w:rsidRPr="00795874">
              <w:rPr>
                <w:sz w:val="20"/>
                <w:szCs w:val="20"/>
              </w:rPr>
              <w:t>417258,81</w:t>
            </w:r>
          </w:p>
        </w:tc>
        <w:tc>
          <w:tcPr>
            <w:tcW w:w="1532" w:type="dxa"/>
            <w:vAlign w:val="center"/>
          </w:tcPr>
          <w:p w:rsidR="002F7394" w:rsidRPr="00795874" w:rsidRDefault="002F7394" w:rsidP="003B2551">
            <w:pPr>
              <w:jc w:val="center"/>
              <w:rPr>
                <w:sz w:val="20"/>
                <w:szCs w:val="20"/>
              </w:rPr>
            </w:pPr>
            <w:r w:rsidRPr="00795874">
              <w:rPr>
                <w:sz w:val="20"/>
                <w:szCs w:val="20"/>
              </w:rPr>
              <w:t>1316361,7</w:t>
            </w:r>
          </w:p>
        </w:tc>
      </w:tr>
      <w:tr w:rsidR="003B2551" w:rsidRPr="003B2551" w:rsidTr="00F850D5">
        <w:trPr>
          <w:gridAfter w:val="2"/>
          <w:wAfter w:w="3894" w:type="dxa"/>
          <w:trHeight w:val="70"/>
        </w:trPr>
        <w:tc>
          <w:tcPr>
            <w:tcW w:w="926" w:type="dxa"/>
            <w:vMerge/>
          </w:tcPr>
          <w:p w:rsidR="002F7394" w:rsidRDefault="002F7394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75" w:type="dxa"/>
            <w:vMerge/>
          </w:tcPr>
          <w:p w:rsidR="002F7394" w:rsidRDefault="002F7394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947" w:type="dxa"/>
            <w:vMerge/>
          </w:tcPr>
          <w:p w:rsidR="002F7394" w:rsidRDefault="002F7394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13" w:type="dxa"/>
            <w:vAlign w:val="center"/>
          </w:tcPr>
          <w:p w:rsidR="002F7394" w:rsidRPr="00795874" w:rsidRDefault="002F7394" w:rsidP="003B2551">
            <w:pPr>
              <w:pStyle w:val="TableParagraph"/>
              <w:spacing w:line="210" w:lineRule="exact"/>
              <w:ind w:left="34"/>
              <w:rPr>
                <w:w w:val="99"/>
                <w:sz w:val="20"/>
                <w:szCs w:val="20"/>
              </w:rPr>
            </w:pPr>
          </w:p>
          <w:p w:rsidR="002F7394" w:rsidRPr="00795874" w:rsidRDefault="002F7394" w:rsidP="003B2551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795874">
              <w:rPr>
                <w:w w:val="99"/>
                <w:sz w:val="20"/>
                <w:szCs w:val="20"/>
              </w:rPr>
              <w:t>7</w:t>
            </w:r>
          </w:p>
        </w:tc>
        <w:tc>
          <w:tcPr>
            <w:tcW w:w="1521" w:type="dxa"/>
            <w:vAlign w:val="center"/>
          </w:tcPr>
          <w:p w:rsidR="002F7394" w:rsidRPr="00795874" w:rsidRDefault="002F7394" w:rsidP="003B2551">
            <w:pPr>
              <w:jc w:val="center"/>
              <w:rPr>
                <w:sz w:val="20"/>
                <w:szCs w:val="20"/>
              </w:rPr>
            </w:pPr>
            <w:r w:rsidRPr="00795874">
              <w:rPr>
                <w:sz w:val="20"/>
                <w:szCs w:val="20"/>
              </w:rPr>
              <w:t>417135,53</w:t>
            </w:r>
          </w:p>
        </w:tc>
        <w:tc>
          <w:tcPr>
            <w:tcW w:w="1532" w:type="dxa"/>
            <w:vAlign w:val="center"/>
          </w:tcPr>
          <w:p w:rsidR="002F7394" w:rsidRPr="00795874" w:rsidRDefault="002F7394" w:rsidP="003B2551">
            <w:pPr>
              <w:jc w:val="center"/>
              <w:rPr>
                <w:sz w:val="20"/>
                <w:szCs w:val="20"/>
              </w:rPr>
            </w:pPr>
            <w:r w:rsidRPr="00795874">
              <w:rPr>
                <w:sz w:val="20"/>
                <w:szCs w:val="20"/>
              </w:rPr>
              <w:t>1316316,63</w:t>
            </w:r>
          </w:p>
        </w:tc>
      </w:tr>
      <w:tr w:rsidR="003B2551" w:rsidRPr="003B2551" w:rsidTr="00F850D5">
        <w:trPr>
          <w:gridAfter w:val="2"/>
          <w:wAfter w:w="3894" w:type="dxa"/>
          <w:trHeight w:val="70"/>
        </w:trPr>
        <w:tc>
          <w:tcPr>
            <w:tcW w:w="926" w:type="dxa"/>
            <w:vMerge/>
          </w:tcPr>
          <w:p w:rsidR="003B2551" w:rsidRDefault="003B2551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75" w:type="dxa"/>
            <w:vMerge/>
          </w:tcPr>
          <w:p w:rsidR="003B2551" w:rsidRDefault="003B2551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947" w:type="dxa"/>
            <w:vMerge/>
          </w:tcPr>
          <w:p w:rsidR="003B2551" w:rsidRDefault="003B2551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13" w:type="dxa"/>
            <w:vAlign w:val="center"/>
          </w:tcPr>
          <w:p w:rsidR="003B2551" w:rsidRPr="00795874" w:rsidRDefault="003B2551" w:rsidP="003B2551">
            <w:pPr>
              <w:pStyle w:val="TableParagraph"/>
              <w:spacing w:line="210" w:lineRule="exact"/>
              <w:ind w:left="34"/>
              <w:rPr>
                <w:w w:val="99"/>
                <w:sz w:val="20"/>
                <w:szCs w:val="20"/>
              </w:rPr>
            </w:pPr>
          </w:p>
          <w:p w:rsidR="003B2551" w:rsidRPr="00795874" w:rsidRDefault="003B2551" w:rsidP="003B2551">
            <w:pPr>
              <w:pStyle w:val="TableParagraph"/>
              <w:spacing w:line="210" w:lineRule="exact"/>
              <w:ind w:left="34"/>
              <w:rPr>
                <w:sz w:val="20"/>
                <w:szCs w:val="20"/>
                <w:lang w:val="en-US"/>
              </w:rPr>
            </w:pPr>
            <w:r w:rsidRPr="00795874">
              <w:rPr>
                <w:w w:val="99"/>
                <w:sz w:val="20"/>
                <w:szCs w:val="20"/>
                <w:lang w:val="en-US"/>
              </w:rPr>
              <w:t>1</w:t>
            </w:r>
          </w:p>
        </w:tc>
        <w:tc>
          <w:tcPr>
            <w:tcW w:w="1521" w:type="dxa"/>
            <w:vAlign w:val="center"/>
          </w:tcPr>
          <w:p w:rsidR="003B2551" w:rsidRPr="00795874" w:rsidRDefault="003B2551" w:rsidP="003B2551">
            <w:pPr>
              <w:jc w:val="center"/>
              <w:rPr>
                <w:sz w:val="20"/>
                <w:szCs w:val="20"/>
              </w:rPr>
            </w:pPr>
            <w:r w:rsidRPr="00795874">
              <w:rPr>
                <w:sz w:val="20"/>
                <w:szCs w:val="20"/>
              </w:rPr>
              <w:t>417137,78</w:t>
            </w:r>
          </w:p>
        </w:tc>
        <w:tc>
          <w:tcPr>
            <w:tcW w:w="1532" w:type="dxa"/>
            <w:vAlign w:val="center"/>
          </w:tcPr>
          <w:p w:rsidR="003B2551" w:rsidRPr="00795874" w:rsidRDefault="003B2551" w:rsidP="003B2551">
            <w:pPr>
              <w:jc w:val="center"/>
              <w:rPr>
                <w:sz w:val="20"/>
                <w:szCs w:val="20"/>
              </w:rPr>
            </w:pPr>
            <w:r w:rsidRPr="00795874">
              <w:rPr>
                <w:sz w:val="20"/>
                <w:szCs w:val="20"/>
              </w:rPr>
              <w:t>1316308,93</w:t>
            </w:r>
          </w:p>
        </w:tc>
      </w:tr>
      <w:tr w:rsidR="003B2551" w:rsidTr="00F850D5">
        <w:trPr>
          <w:gridAfter w:val="2"/>
          <w:wAfter w:w="3894" w:type="dxa"/>
          <w:trHeight w:val="70"/>
        </w:trPr>
        <w:tc>
          <w:tcPr>
            <w:tcW w:w="9214" w:type="dxa"/>
            <w:gridSpan w:val="6"/>
          </w:tcPr>
          <w:p w:rsidR="003B2551" w:rsidRPr="00795874" w:rsidRDefault="003B2551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3B2551" w:rsidTr="00F850D5">
        <w:trPr>
          <w:gridAfter w:val="2"/>
          <w:wAfter w:w="3894" w:type="dxa"/>
          <w:trHeight w:val="70"/>
        </w:trPr>
        <w:tc>
          <w:tcPr>
            <w:tcW w:w="926" w:type="dxa"/>
            <w:vMerge w:val="restart"/>
          </w:tcPr>
          <w:p w:rsidR="003B2551" w:rsidRDefault="003B2551" w:rsidP="00C45A1B">
            <w:pPr>
              <w:spacing w:before="75" w:after="75"/>
              <w:ind w:left="75" w:right="7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675" w:type="dxa"/>
            <w:vMerge w:val="restart"/>
          </w:tcPr>
          <w:p w:rsidR="003B2551" w:rsidRDefault="003B2551" w:rsidP="00C45A1B">
            <w:pPr>
              <w:suppressAutoHyphens/>
              <w:ind w:firstLine="142"/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  <w:r w:rsidRPr="00D5506C">
              <w:rPr>
                <w:bCs/>
                <w:sz w:val="20"/>
                <w:szCs w:val="20"/>
                <w:shd w:val="clear" w:color="auto" w:fill="FFFFFF"/>
              </w:rPr>
              <w:t>48:20:0010501</w:t>
            </w:r>
          </w:p>
          <w:p w:rsidR="003B2551" w:rsidRPr="00D5506C" w:rsidRDefault="003B2551" w:rsidP="00C45A1B">
            <w:pPr>
              <w:suppressAutoHyphens/>
              <w:ind w:firstLine="142"/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:ЗУ 1.1</w:t>
            </w:r>
          </w:p>
          <w:p w:rsidR="003B2551" w:rsidRPr="00D5506C" w:rsidRDefault="003B2551" w:rsidP="00C45A1B">
            <w:pPr>
              <w:suppressAutoHyphens/>
              <w:ind w:firstLine="142"/>
              <w:jc w:val="center"/>
              <w:rPr>
                <w:sz w:val="20"/>
                <w:szCs w:val="20"/>
              </w:rPr>
            </w:pPr>
          </w:p>
        </w:tc>
        <w:tc>
          <w:tcPr>
            <w:tcW w:w="1947" w:type="dxa"/>
            <w:vMerge w:val="restart"/>
          </w:tcPr>
          <w:p w:rsidR="003B2551" w:rsidRDefault="003B2551" w:rsidP="00C45A1B">
            <w:pPr>
              <w:spacing w:before="75" w:after="75"/>
              <w:ind w:left="75" w:right="7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ПС</w:t>
            </w:r>
            <w:r w:rsidRPr="00D5506C">
              <w:rPr>
                <w:sz w:val="20"/>
                <w:szCs w:val="20"/>
              </w:rPr>
              <w:t xml:space="preserve"> 1.1</w:t>
            </w:r>
            <w:r>
              <w:rPr>
                <w:sz w:val="20"/>
                <w:szCs w:val="20"/>
              </w:rPr>
              <w:t xml:space="preserve">.2 </w:t>
            </w:r>
          </w:p>
          <w:p w:rsidR="003B2551" w:rsidRDefault="003B2551" w:rsidP="00C45A1B">
            <w:pPr>
              <w:spacing w:before="75" w:after="75"/>
              <w:ind w:left="75" w:right="7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сущ. ЛЭП 10кВ</w:t>
            </w:r>
          </w:p>
          <w:p w:rsidR="003B2551" w:rsidRDefault="003B2551" w:rsidP="00C45A1B">
            <w:pPr>
              <w:spacing w:before="75" w:after="75"/>
              <w:ind w:left="75" w:right="75"/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  <w:vAlign w:val="center"/>
          </w:tcPr>
          <w:p w:rsidR="003B2551" w:rsidRPr="00795874" w:rsidRDefault="003B2551" w:rsidP="003B2551">
            <w:pPr>
              <w:pStyle w:val="TableParagraph"/>
              <w:spacing w:line="210" w:lineRule="exact"/>
              <w:ind w:left="34"/>
              <w:rPr>
                <w:w w:val="99"/>
                <w:sz w:val="20"/>
                <w:szCs w:val="20"/>
              </w:rPr>
            </w:pPr>
          </w:p>
          <w:p w:rsidR="003B2551" w:rsidRPr="00795874" w:rsidRDefault="003B2551" w:rsidP="003B2551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795874">
              <w:rPr>
                <w:w w:val="99"/>
                <w:sz w:val="20"/>
                <w:szCs w:val="20"/>
              </w:rPr>
              <w:t>1</w:t>
            </w:r>
          </w:p>
        </w:tc>
        <w:tc>
          <w:tcPr>
            <w:tcW w:w="1521" w:type="dxa"/>
            <w:vAlign w:val="center"/>
          </w:tcPr>
          <w:p w:rsidR="003B2551" w:rsidRPr="00795874" w:rsidRDefault="003B2551" w:rsidP="003B2551">
            <w:pPr>
              <w:jc w:val="center"/>
              <w:rPr>
                <w:sz w:val="20"/>
                <w:szCs w:val="20"/>
              </w:rPr>
            </w:pPr>
            <w:r w:rsidRPr="00795874">
              <w:rPr>
                <w:sz w:val="20"/>
                <w:szCs w:val="20"/>
              </w:rPr>
              <w:t>417275,16</w:t>
            </w:r>
          </w:p>
        </w:tc>
        <w:tc>
          <w:tcPr>
            <w:tcW w:w="1532" w:type="dxa"/>
            <w:vAlign w:val="center"/>
          </w:tcPr>
          <w:p w:rsidR="003B2551" w:rsidRPr="00795874" w:rsidRDefault="003B2551" w:rsidP="003B2551">
            <w:pPr>
              <w:jc w:val="center"/>
              <w:rPr>
                <w:sz w:val="20"/>
                <w:szCs w:val="20"/>
              </w:rPr>
            </w:pPr>
            <w:r w:rsidRPr="00795874">
              <w:rPr>
                <w:sz w:val="20"/>
                <w:szCs w:val="20"/>
              </w:rPr>
              <w:t>1316359,7</w:t>
            </w:r>
          </w:p>
        </w:tc>
      </w:tr>
      <w:tr w:rsidR="003B2551" w:rsidTr="00F850D5">
        <w:trPr>
          <w:gridAfter w:val="2"/>
          <w:wAfter w:w="3894" w:type="dxa"/>
          <w:trHeight w:val="70"/>
        </w:trPr>
        <w:tc>
          <w:tcPr>
            <w:tcW w:w="926" w:type="dxa"/>
            <w:vMerge/>
          </w:tcPr>
          <w:p w:rsidR="003B2551" w:rsidRDefault="003B2551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75" w:type="dxa"/>
            <w:vMerge/>
          </w:tcPr>
          <w:p w:rsidR="003B2551" w:rsidRDefault="003B2551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947" w:type="dxa"/>
            <w:vMerge/>
          </w:tcPr>
          <w:p w:rsidR="003B2551" w:rsidRDefault="003B2551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13" w:type="dxa"/>
            <w:vAlign w:val="center"/>
          </w:tcPr>
          <w:p w:rsidR="003B2551" w:rsidRPr="00795874" w:rsidRDefault="003B2551" w:rsidP="003B2551">
            <w:pPr>
              <w:pStyle w:val="TableParagraph"/>
              <w:spacing w:line="210" w:lineRule="exact"/>
              <w:ind w:left="34"/>
              <w:rPr>
                <w:w w:val="99"/>
                <w:sz w:val="20"/>
                <w:szCs w:val="20"/>
              </w:rPr>
            </w:pPr>
          </w:p>
          <w:p w:rsidR="003B2551" w:rsidRPr="00795874" w:rsidRDefault="003B2551" w:rsidP="003B2551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795874">
              <w:rPr>
                <w:w w:val="99"/>
                <w:sz w:val="20"/>
                <w:szCs w:val="20"/>
              </w:rPr>
              <w:t>2</w:t>
            </w:r>
          </w:p>
        </w:tc>
        <w:tc>
          <w:tcPr>
            <w:tcW w:w="1521" w:type="dxa"/>
            <w:vAlign w:val="center"/>
          </w:tcPr>
          <w:p w:rsidR="003B2551" w:rsidRPr="00795874" w:rsidRDefault="003B2551" w:rsidP="003B2551">
            <w:pPr>
              <w:jc w:val="center"/>
              <w:rPr>
                <w:sz w:val="20"/>
                <w:szCs w:val="20"/>
              </w:rPr>
            </w:pPr>
            <w:r w:rsidRPr="00795874">
              <w:rPr>
                <w:sz w:val="20"/>
                <w:szCs w:val="20"/>
              </w:rPr>
              <w:t>417256,18</w:t>
            </w:r>
          </w:p>
        </w:tc>
        <w:tc>
          <w:tcPr>
            <w:tcW w:w="1532" w:type="dxa"/>
            <w:vAlign w:val="center"/>
          </w:tcPr>
          <w:p w:rsidR="003B2551" w:rsidRPr="00795874" w:rsidRDefault="003B2551" w:rsidP="003B2551">
            <w:pPr>
              <w:jc w:val="center"/>
              <w:rPr>
                <w:sz w:val="20"/>
                <w:szCs w:val="20"/>
              </w:rPr>
            </w:pPr>
            <w:r w:rsidRPr="00795874">
              <w:rPr>
                <w:sz w:val="20"/>
                <w:szCs w:val="20"/>
              </w:rPr>
              <w:t>1316431,57</w:t>
            </w:r>
          </w:p>
        </w:tc>
      </w:tr>
      <w:tr w:rsidR="003B2551" w:rsidTr="00F850D5">
        <w:trPr>
          <w:gridAfter w:val="2"/>
          <w:wAfter w:w="3894" w:type="dxa"/>
          <w:trHeight w:val="70"/>
        </w:trPr>
        <w:tc>
          <w:tcPr>
            <w:tcW w:w="926" w:type="dxa"/>
            <w:vMerge/>
          </w:tcPr>
          <w:p w:rsidR="003B2551" w:rsidRDefault="003B2551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75" w:type="dxa"/>
            <w:vMerge/>
          </w:tcPr>
          <w:p w:rsidR="003B2551" w:rsidRDefault="003B2551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947" w:type="dxa"/>
            <w:vMerge/>
          </w:tcPr>
          <w:p w:rsidR="003B2551" w:rsidRDefault="003B2551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13" w:type="dxa"/>
            <w:vAlign w:val="center"/>
          </w:tcPr>
          <w:p w:rsidR="003B2551" w:rsidRPr="00795874" w:rsidRDefault="003B2551" w:rsidP="003B2551">
            <w:pPr>
              <w:pStyle w:val="TableParagraph"/>
              <w:spacing w:line="210" w:lineRule="exact"/>
              <w:ind w:left="34"/>
              <w:rPr>
                <w:w w:val="99"/>
                <w:sz w:val="20"/>
                <w:szCs w:val="20"/>
              </w:rPr>
            </w:pPr>
          </w:p>
          <w:p w:rsidR="003B2551" w:rsidRPr="00795874" w:rsidRDefault="003B2551" w:rsidP="003B2551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795874">
              <w:rPr>
                <w:w w:val="99"/>
                <w:sz w:val="20"/>
                <w:szCs w:val="20"/>
              </w:rPr>
              <w:t>3</w:t>
            </w:r>
          </w:p>
        </w:tc>
        <w:tc>
          <w:tcPr>
            <w:tcW w:w="1521" w:type="dxa"/>
            <w:vAlign w:val="center"/>
          </w:tcPr>
          <w:p w:rsidR="003B2551" w:rsidRPr="00795874" w:rsidRDefault="003B2551" w:rsidP="003B2551">
            <w:pPr>
              <w:jc w:val="center"/>
              <w:rPr>
                <w:sz w:val="20"/>
                <w:szCs w:val="20"/>
              </w:rPr>
            </w:pPr>
            <w:r w:rsidRPr="00795874">
              <w:rPr>
                <w:sz w:val="20"/>
                <w:szCs w:val="20"/>
              </w:rPr>
              <w:t>417124,09</w:t>
            </w:r>
          </w:p>
        </w:tc>
        <w:tc>
          <w:tcPr>
            <w:tcW w:w="1532" w:type="dxa"/>
            <w:vAlign w:val="center"/>
          </w:tcPr>
          <w:p w:rsidR="003B2551" w:rsidRPr="00795874" w:rsidRDefault="003B2551" w:rsidP="003B2551">
            <w:pPr>
              <w:jc w:val="center"/>
              <w:rPr>
                <w:sz w:val="20"/>
                <w:szCs w:val="20"/>
              </w:rPr>
            </w:pPr>
            <w:r w:rsidRPr="00795874">
              <w:rPr>
                <w:sz w:val="20"/>
                <w:szCs w:val="20"/>
              </w:rPr>
              <w:t>1316395,06</w:t>
            </w:r>
          </w:p>
        </w:tc>
      </w:tr>
      <w:tr w:rsidR="003B2551" w:rsidTr="00F850D5">
        <w:trPr>
          <w:gridAfter w:val="2"/>
          <w:wAfter w:w="3894" w:type="dxa"/>
          <w:trHeight w:val="70"/>
        </w:trPr>
        <w:tc>
          <w:tcPr>
            <w:tcW w:w="926" w:type="dxa"/>
            <w:vMerge/>
          </w:tcPr>
          <w:p w:rsidR="003B2551" w:rsidRDefault="003B2551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75" w:type="dxa"/>
            <w:vMerge/>
          </w:tcPr>
          <w:p w:rsidR="003B2551" w:rsidRDefault="003B2551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947" w:type="dxa"/>
            <w:vMerge/>
          </w:tcPr>
          <w:p w:rsidR="003B2551" w:rsidRDefault="003B2551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13" w:type="dxa"/>
            <w:vAlign w:val="center"/>
          </w:tcPr>
          <w:p w:rsidR="003B2551" w:rsidRPr="00795874" w:rsidRDefault="003B2551" w:rsidP="003B2551">
            <w:pPr>
              <w:pStyle w:val="TableParagraph"/>
              <w:spacing w:line="210" w:lineRule="exact"/>
              <w:ind w:left="34"/>
              <w:rPr>
                <w:w w:val="99"/>
                <w:sz w:val="20"/>
                <w:szCs w:val="20"/>
              </w:rPr>
            </w:pPr>
          </w:p>
          <w:p w:rsidR="003B2551" w:rsidRPr="00795874" w:rsidRDefault="003B2551" w:rsidP="003B2551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795874">
              <w:rPr>
                <w:w w:val="99"/>
                <w:sz w:val="20"/>
                <w:szCs w:val="20"/>
              </w:rPr>
              <w:t>4</w:t>
            </w:r>
          </w:p>
        </w:tc>
        <w:tc>
          <w:tcPr>
            <w:tcW w:w="1521" w:type="dxa"/>
            <w:vAlign w:val="center"/>
          </w:tcPr>
          <w:p w:rsidR="003B2551" w:rsidRPr="00795874" w:rsidRDefault="003B2551" w:rsidP="003B2551">
            <w:pPr>
              <w:jc w:val="center"/>
              <w:rPr>
                <w:sz w:val="20"/>
                <w:szCs w:val="20"/>
              </w:rPr>
            </w:pPr>
            <w:r w:rsidRPr="00795874">
              <w:rPr>
                <w:sz w:val="20"/>
                <w:szCs w:val="20"/>
              </w:rPr>
              <w:t>417138,68</w:t>
            </w:r>
          </w:p>
        </w:tc>
        <w:tc>
          <w:tcPr>
            <w:tcW w:w="1532" w:type="dxa"/>
            <w:vAlign w:val="center"/>
          </w:tcPr>
          <w:p w:rsidR="003B2551" w:rsidRPr="00795874" w:rsidRDefault="003B2551" w:rsidP="003B2551">
            <w:pPr>
              <w:jc w:val="center"/>
              <w:rPr>
                <w:sz w:val="20"/>
                <w:szCs w:val="20"/>
              </w:rPr>
            </w:pPr>
            <w:r w:rsidRPr="00795874">
              <w:rPr>
                <w:sz w:val="20"/>
                <w:szCs w:val="20"/>
              </w:rPr>
              <w:t>1316397,77</w:t>
            </w:r>
          </w:p>
        </w:tc>
      </w:tr>
      <w:tr w:rsidR="003B2551" w:rsidTr="00F850D5">
        <w:trPr>
          <w:gridAfter w:val="2"/>
          <w:wAfter w:w="3894" w:type="dxa"/>
          <w:trHeight w:val="70"/>
        </w:trPr>
        <w:tc>
          <w:tcPr>
            <w:tcW w:w="926" w:type="dxa"/>
            <w:vMerge/>
          </w:tcPr>
          <w:p w:rsidR="003B2551" w:rsidRDefault="003B2551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75" w:type="dxa"/>
            <w:vMerge/>
          </w:tcPr>
          <w:p w:rsidR="003B2551" w:rsidRDefault="003B2551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947" w:type="dxa"/>
            <w:vMerge/>
          </w:tcPr>
          <w:p w:rsidR="003B2551" w:rsidRDefault="003B2551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13" w:type="dxa"/>
            <w:vAlign w:val="center"/>
          </w:tcPr>
          <w:p w:rsidR="003B2551" w:rsidRPr="00795874" w:rsidRDefault="003B2551" w:rsidP="003B2551">
            <w:pPr>
              <w:pStyle w:val="TableParagraph"/>
              <w:spacing w:line="210" w:lineRule="exact"/>
              <w:ind w:left="34"/>
              <w:rPr>
                <w:w w:val="99"/>
                <w:sz w:val="20"/>
                <w:szCs w:val="20"/>
              </w:rPr>
            </w:pPr>
          </w:p>
          <w:p w:rsidR="003B2551" w:rsidRPr="00795874" w:rsidRDefault="003B2551" w:rsidP="003B2551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795874">
              <w:rPr>
                <w:w w:val="99"/>
                <w:sz w:val="20"/>
                <w:szCs w:val="20"/>
              </w:rPr>
              <w:t>5</w:t>
            </w:r>
          </w:p>
        </w:tc>
        <w:tc>
          <w:tcPr>
            <w:tcW w:w="1521" w:type="dxa"/>
            <w:vAlign w:val="center"/>
          </w:tcPr>
          <w:p w:rsidR="003B2551" w:rsidRPr="00795874" w:rsidRDefault="003B2551" w:rsidP="003B2551">
            <w:pPr>
              <w:jc w:val="center"/>
              <w:rPr>
                <w:sz w:val="20"/>
                <w:szCs w:val="20"/>
              </w:rPr>
            </w:pPr>
            <w:r w:rsidRPr="00795874">
              <w:rPr>
                <w:sz w:val="20"/>
                <w:szCs w:val="20"/>
              </w:rPr>
              <w:t>417192,5</w:t>
            </w:r>
          </w:p>
        </w:tc>
        <w:tc>
          <w:tcPr>
            <w:tcW w:w="1532" w:type="dxa"/>
            <w:vAlign w:val="center"/>
          </w:tcPr>
          <w:p w:rsidR="003B2551" w:rsidRPr="00795874" w:rsidRDefault="003B2551" w:rsidP="003B2551">
            <w:pPr>
              <w:jc w:val="center"/>
              <w:rPr>
                <w:sz w:val="20"/>
                <w:szCs w:val="20"/>
              </w:rPr>
            </w:pPr>
            <w:r w:rsidRPr="00795874">
              <w:rPr>
                <w:sz w:val="20"/>
                <w:szCs w:val="20"/>
              </w:rPr>
              <w:t>1316407,52</w:t>
            </w:r>
          </w:p>
        </w:tc>
      </w:tr>
      <w:tr w:rsidR="003B2551" w:rsidTr="00F850D5">
        <w:trPr>
          <w:gridAfter w:val="2"/>
          <w:wAfter w:w="3894" w:type="dxa"/>
          <w:trHeight w:val="70"/>
        </w:trPr>
        <w:tc>
          <w:tcPr>
            <w:tcW w:w="926" w:type="dxa"/>
            <w:vMerge/>
          </w:tcPr>
          <w:p w:rsidR="003B2551" w:rsidRDefault="003B2551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75" w:type="dxa"/>
            <w:vMerge/>
          </w:tcPr>
          <w:p w:rsidR="003B2551" w:rsidRDefault="003B2551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947" w:type="dxa"/>
            <w:vMerge/>
          </w:tcPr>
          <w:p w:rsidR="003B2551" w:rsidRDefault="003B2551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13" w:type="dxa"/>
            <w:vAlign w:val="center"/>
          </w:tcPr>
          <w:p w:rsidR="003B2551" w:rsidRPr="00795874" w:rsidRDefault="003B2551" w:rsidP="003B2551">
            <w:pPr>
              <w:pStyle w:val="TableParagraph"/>
              <w:spacing w:line="210" w:lineRule="exact"/>
              <w:ind w:left="34"/>
              <w:rPr>
                <w:w w:val="99"/>
                <w:sz w:val="20"/>
                <w:szCs w:val="20"/>
              </w:rPr>
            </w:pPr>
          </w:p>
          <w:p w:rsidR="003B2551" w:rsidRPr="00795874" w:rsidRDefault="003B2551" w:rsidP="003B2551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795874">
              <w:rPr>
                <w:w w:val="99"/>
                <w:sz w:val="20"/>
                <w:szCs w:val="20"/>
              </w:rPr>
              <w:t>6</w:t>
            </w:r>
          </w:p>
        </w:tc>
        <w:tc>
          <w:tcPr>
            <w:tcW w:w="1521" w:type="dxa"/>
            <w:vAlign w:val="center"/>
          </w:tcPr>
          <w:p w:rsidR="003B2551" w:rsidRPr="00795874" w:rsidRDefault="003B2551" w:rsidP="003B2551">
            <w:pPr>
              <w:jc w:val="center"/>
              <w:rPr>
                <w:sz w:val="20"/>
                <w:szCs w:val="20"/>
              </w:rPr>
            </w:pPr>
            <w:r w:rsidRPr="00795874">
              <w:rPr>
                <w:sz w:val="20"/>
                <w:szCs w:val="20"/>
              </w:rPr>
              <w:t>417235,89</w:t>
            </w:r>
          </w:p>
        </w:tc>
        <w:tc>
          <w:tcPr>
            <w:tcW w:w="1532" w:type="dxa"/>
            <w:vAlign w:val="center"/>
          </w:tcPr>
          <w:p w:rsidR="003B2551" w:rsidRPr="00795874" w:rsidRDefault="003B2551" w:rsidP="003B2551">
            <w:pPr>
              <w:jc w:val="center"/>
              <w:rPr>
                <w:sz w:val="20"/>
                <w:szCs w:val="20"/>
              </w:rPr>
            </w:pPr>
            <w:r w:rsidRPr="00795874">
              <w:rPr>
                <w:sz w:val="20"/>
                <w:szCs w:val="20"/>
              </w:rPr>
              <w:t>1316415,58</w:t>
            </w:r>
          </w:p>
        </w:tc>
      </w:tr>
      <w:tr w:rsidR="003B2551" w:rsidTr="00F850D5">
        <w:trPr>
          <w:gridAfter w:val="2"/>
          <w:wAfter w:w="3894" w:type="dxa"/>
          <w:trHeight w:val="70"/>
        </w:trPr>
        <w:tc>
          <w:tcPr>
            <w:tcW w:w="926" w:type="dxa"/>
            <w:vMerge/>
          </w:tcPr>
          <w:p w:rsidR="003B2551" w:rsidRDefault="003B2551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75" w:type="dxa"/>
            <w:vMerge/>
          </w:tcPr>
          <w:p w:rsidR="003B2551" w:rsidRDefault="003B2551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947" w:type="dxa"/>
            <w:vMerge/>
          </w:tcPr>
          <w:p w:rsidR="003B2551" w:rsidRDefault="003B2551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13" w:type="dxa"/>
            <w:vAlign w:val="center"/>
          </w:tcPr>
          <w:p w:rsidR="003B2551" w:rsidRPr="00795874" w:rsidRDefault="003B2551" w:rsidP="003B2551">
            <w:pPr>
              <w:pStyle w:val="TableParagraph"/>
              <w:spacing w:line="210" w:lineRule="exact"/>
              <w:ind w:left="34"/>
              <w:rPr>
                <w:w w:val="99"/>
                <w:sz w:val="20"/>
                <w:szCs w:val="20"/>
              </w:rPr>
            </w:pPr>
          </w:p>
          <w:p w:rsidR="003B2551" w:rsidRPr="00795874" w:rsidRDefault="003B2551" w:rsidP="003B2551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795874">
              <w:rPr>
                <w:w w:val="99"/>
                <w:sz w:val="20"/>
                <w:szCs w:val="20"/>
              </w:rPr>
              <w:t>7</w:t>
            </w:r>
          </w:p>
        </w:tc>
        <w:tc>
          <w:tcPr>
            <w:tcW w:w="1521" w:type="dxa"/>
            <w:vAlign w:val="center"/>
          </w:tcPr>
          <w:p w:rsidR="003B2551" w:rsidRPr="00795874" w:rsidRDefault="003B2551" w:rsidP="003B2551">
            <w:pPr>
              <w:jc w:val="center"/>
              <w:rPr>
                <w:sz w:val="20"/>
                <w:szCs w:val="20"/>
              </w:rPr>
            </w:pPr>
            <w:r w:rsidRPr="00795874">
              <w:rPr>
                <w:sz w:val="20"/>
                <w:szCs w:val="20"/>
              </w:rPr>
              <w:t>417252,26</w:t>
            </w:r>
          </w:p>
        </w:tc>
        <w:tc>
          <w:tcPr>
            <w:tcW w:w="1532" w:type="dxa"/>
            <w:vAlign w:val="center"/>
          </w:tcPr>
          <w:p w:rsidR="003B2551" w:rsidRPr="00795874" w:rsidRDefault="003B2551" w:rsidP="003B2551">
            <w:pPr>
              <w:jc w:val="center"/>
              <w:rPr>
                <w:sz w:val="20"/>
                <w:szCs w:val="20"/>
              </w:rPr>
            </w:pPr>
            <w:r w:rsidRPr="00795874">
              <w:rPr>
                <w:sz w:val="20"/>
                <w:szCs w:val="20"/>
              </w:rPr>
              <w:t>1316351,36</w:t>
            </w:r>
          </w:p>
        </w:tc>
      </w:tr>
      <w:tr w:rsidR="003B2551" w:rsidTr="00F850D5">
        <w:trPr>
          <w:gridAfter w:val="2"/>
          <w:wAfter w:w="3894" w:type="dxa"/>
          <w:trHeight w:val="70"/>
        </w:trPr>
        <w:tc>
          <w:tcPr>
            <w:tcW w:w="926" w:type="dxa"/>
            <w:vMerge/>
          </w:tcPr>
          <w:p w:rsidR="003B2551" w:rsidRDefault="003B2551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75" w:type="dxa"/>
            <w:vMerge/>
          </w:tcPr>
          <w:p w:rsidR="003B2551" w:rsidRDefault="003B2551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947" w:type="dxa"/>
            <w:vMerge/>
          </w:tcPr>
          <w:p w:rsidR="003B2551" w:rsidRDefault="003B2551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13" w:type="dxa"/>
            <w:vAlign w:val="center"/>
          </w:tcPr>
          <w:p w:rsidR="003B2551" w:rsidRPr="00795874" w:rsidRDefault="003B2551" w:rsidP="003B2551">
            <w:pPr>
              <w:pStyle w:val="TableParagraph"/>
              <w:spacing w:line="210" w:lineRule="exact"/>
              <w:ind w:left="34"/>
              <w:rPr>
                <w:w w:val="99"/>
                <w:sz w:val="20"/>
                <w:szCs w:val="20"/>
              </w:rPr>
            </w:pPr>
          </w:p>
          <w:p w:rsidR="003B2551" w:rsidRPr="00795874" w:rsidRDefault="003B2551" w:rsidP="003B2551">
            <w:pPr>
              <w:pStyle w:val="TableParagraph"/>
              <w:spacing w:line="210" w:lineRule="exact"/>
              <w:ind w:left="34"/>
              <w:rPr>
                <w:sz w:val="20"/>
                <w:szCs w:val="20"/>
                <w:lang w:val="en-US"/>
              </w:rPr>
            </w:pPr>
            <w:r w:rsidRPr="00795874">
              <w:rPr>
                <w:w w:val="99"/>
                <w:sz w:val="20"/>
                <w:szCs w:val="20"/>
                <w:lang w:val="en-US"/>
              </w:rPr>
              <w:t>1</w:t>
            </w:r>
          </w:p>
        </w:tc>
        <w:tc>
          <w:tcPr>
            <w:tcW w:w="1521" w:type="dxa"/>
            <w:vAlign w:val="center"/>
          </w:tcPr>
          <w:p w:rsidR="003B2551" w:rsidRPr="00795874" w:rsidRDefault="003B2551" w:rsidP="003B2551">
            <w:pPr>
              <w:jc w:val="center"/>
              <w:rPr>
                <w:sz w:val="20"/>
                <w:szCs w:val="20"/>
              </w:rPr>
            </w:pPr>
            <w:r w:rsidRPr="00795874">
              <w:rPr>
                <w:sz w:val="20"/>
                <w:szCs w:val="20"/>
              </w:rPr>
              <w:t>417275,16</w:t>
            </w:r>
          </w:p>
        </w:tc>
        <w:tc>
          <w:tcPr>
            <w:tcW w:w="1532" w:type="dxa"/>
            <w:vAlign w:val="center"/>
          </w:tcPr>
          <w:p w:rsidR="003B2551" w:rsidRPr="00795874" w:rsidRDefault="003B2551" w:rsidP="003B2551">
            <w:pPr>
              <w:jc w:val="center"/>
              <w:rPr>
                <w:sz w:val="20"/>
                <w:szCs w:val="20"/>
              </w:rPr>
            </w:pPr>
            <w:r w:rsidRPr="00795874">
              <w:rPr>
                <w:sz w:val="20"/>
                <w:szCs w:val="20"/>
              </w:rPr>
              <w:t>1316359,7</w:t>
            </w:r>
          </w:p>
        </w:tc>
      </w:tr>
      <w:tr w:rsidR="003B2551" w:rsidTr="00F850D5">
        <w:trPr>
          <w:gridAfter w:val="2"/>
          <w:wAfter w:w="3894" w:type="dxa"/>
          <w:trHeight w:val="70"/>
        </w:trPr>
        <w:tc>
          <w:tcPr>
            <w:tcW w:w="9214" w:type="dxa"/>
            <w:gridSpan w:val="6"/>
          </w:tcPr>
          <w:p w:rsidR="003B2551" w:rsidRPr="00795874" w:rsidRDefault="003B2551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F850D5" w:rsidTr="00F850D5">
        <w:trPr>
          <w:gridAfter w:val="2"/>
          <w:wAfter w:w="3894" w:type="dxa"/>
          <w:trHeight w:val="70"/>
        </w:trPr>
        <w:tc>
          <w:tcPr>
            <w:tcW w:w="926" w:type="dxa"/>
            <w:vMerge w:val="restart"/>
          </w:tcPr>
          <w:p w:rsidR="00F850D5" w:rsidRDefault="00F850D5" w:rsidP="00C45A1B">
            <w:pPr>
              <w:spacing w:before="75" w:after="75"/>
              <w:ind w:left="75" w:right="7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675" w:type="dxa"/>
            <w:vMerge w:val="restart"/>
          </w:tcPr>
          <w:p w:rsidR="00F850D5" w:rsidRDefault="00F850D5" w:rsidP="00C45A1B">
            <w:pPr>
              <w:suppressAutoHyphens/>
              <w:ind w:firstLine="142"/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  <w:r w:rsidRPr="00D5506C">
              <w:rPr>
                <w:bCs/>
                <w:sz w:val="20"/>
                <w:szCs w:val="20"/>
                <w:shd w:val="clear" w:color="auto" w:fill="FFFFFF"/>
              </w:rPr>
              <w:t>48:20:0010501</w:t>
            </w:r>
          </w:p>
          <w:p w:rsidR="00F850D5" w:rsidRPr="00D5506C" w:rsidRDefault="00F850D5" w:rsidP="00C45A1B">
            <w:pPr>
              <w:suppressAutoHyphens/>
              <w:ind w:firstLine="142"/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:ЗУ 1.2</w:t>
            </w:r>
          </w:p>
          <w:p w:rsidR="00F850D5" w:rsidRPr="00D5506C" w:rsidRDefault="00F850D5" w:rsidP="00C45A1B">
            <w:pPr>
              <w:suppressAutoHyphens/>
              <w:ind w:firstLine="142"/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947" w:type="dxa"/>
            <w:vMerge w:val="restart"/>
          </w:tcPr>
          <w:p w:rsidR="00F850D5" w:rsidRDefault="00F850D5" w:rsidP="00C45A1B">
            <w:pPr>
              <w:spacing w:before="75" w:after="75"/>
              <w:ind w:left="75" w:right="7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ПС</w:t>
            </w:r>
            <w:r w:rsidRPr="00D5506C">
              <w:rPr>
                <w:sz w:val="20"/>
                <w:szCs w:val="20"/>
              </w:rPr>
              <w:t xml:space="preserve"> 1.</w:t>
            </w:r>
            <w:r>
              <w:rPr>
                <w:sz w:val="20"/>
                <w:szCs w:val="20"/>
              </w:rPr>
              <w:t xml:space="preserve">2.1 </w:t>
            </w:r>
          </w:p>
          <w:p w:rsidR="00F850D5" w:rsidRPr="00D5506C" w:rsidRDefault="00F850D5" w:rsidP="00C45A1B">
            <w:pPr>
              <w:spacing w:before="75" w:after="75"/>
              <w:ind w:left="75" w:right="7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сущ. газопровод</w:t>
            </w:r>
          </w:p>
          <w:p w:rsidR="00F850D5" w:rsidRPr="00D5506C" w:rsidRDefault="00F850D5" w:rsidP="00C45A1B">
            <w:pPr>
              <w:spacing w:before="75" w:after="75"/>
              <w:ind w:left="75" w:right="75"/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  <w:vAlign w:val="center"/>
          </w:tcPr>
          <w:p w:rsidR="00F850D5" w:rsidRPr="00795874" w:rsidRDefault="00F850D5" w:rsidP="003B2551">
            <w:pPr>
              <w:pStyle w:val="TableParagraph"/>
              <w:spacing w:line="210" w:lineRule="exact"/>
              <w:ind w:left="34"/>
              <w:rPr>
                <w:w w:val="99"/>
                <w:sz w:val="20"/>
                <w:szCs w:val="20"/>
              </w:rPr>
            </w:pPr>
          </w:p>
          <w:p w:rsidR="00F850D5" w:rsidRPr="00795874" w:rsidRDefault="00F850D5" w:rsidP="003B2551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795874">
              <w:rPr>
                <w:w w:val="99"/>
                <w:sz w:val="20"/>
                <w:szCs w:val="20"/>
              </w:rPr>
              <w:t>1</w:t>
            </w:r>
          </w:p>
        </w:tc>
        <w:tc>
          <w:tcPr>
            <w:tcW w:w="1521" w:type="dxa"/>
            <w:vAlign w:val="center"/>
          </w:tcPr>
          <w:p w:rsidR="00F850D5" w:rsidRPr="00795874" w:rsidRDefault="00F850D5" w:rsidP="003B2551">
            <w:pPr>
              <w:jc w:val="center"/>
              <w:rPr>
                <w:sz w:val="20"/>
                <w:szCs w:val="20"/>
              </w:rPr>
            </w:pPr>
            <w:r w:rsidRPr="00795874">
              <w:rPr>
                <w:sz w:val="20"/>
                <w:szCs w:val="20"/>
              </w:rPr>
              <w:t>417150,3</w:t>
            </w:r>
          </w:p>
        </w:tc>
        <w:tc>
          <w:tcPr>
            <w:tcW w:w="1532" w:type="dxa"/>
            <w:vAlign w:val="center"/>
          </w:tcPr>
          <w:p w:rsidR="00F850D5" w:rsidRPr="00795874" w:rsidRDefault="00F850D5" w:rsidP="003B2551">
            <w:pPr>
              <w:jc w:val="center"/>
              <w:rPr>
                <w:sz w:val="20"/>
                <w:szCs w:val="20"/>
              </w:rPr>
            </w:pPr>
            <w:r w:rsidRPr="00795874">
              <w:rPr>
                <w:sz w:val="20"/>
                <w:szCs w:val="20"/>
              </w:rPr>
              <w:t>1316266,23</w:t>
            </w:r>
          </w:p>
        </w:tc>
      </w:tr>
      <w:tr w:rsidR="00F850D5" w:rsidTr="00F850D5">
        <w:trPr>
          <w:gridAfter w:val="2"/>
          <w:wAfter w:w="3894" w:type="dxa"/>
          <w:trHeight w:val="70"/>
        </w:trPr>
        <w:tc>
          <w:tcPr>
            <w:tcW w:w="926" w:type="dxa"/>
            <w:vMerge/>
          </w:tcPr>
          <w:p w:rsidR="00F850D5" w:rsidRDefault="00F850D5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75" w:type="dxa"/>
            <w:vMerge/>
          </w:tcPr>
          <w:p w:rsidR="00F850D5" w:rsidRDefault="00F850D5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947" w:type="dxa"/>
            <w:vMerge/>
          </w:tcPr>
          <w:p w:rsidR="00F850D5" w:rsidRDefault="00F850D5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13" w:type="dxa"/>
            <w:vAlign w:val="center"/>
          </w:tcPr>
          <w:p w:rsidR="00F850D5" w:rsidRPr="00795874" w:rsidRDefault="00F850D5" w:rsidP="003B2551">
            <w:pPr>
              <w:pStyle w:val="TableParagraph"/>
              <w:spacing w:line="210" w:lineRule="exact"/>
              <w:ind w:left="34"/>
              <w:rPr>
                <w:w w:val="99"/>
                <w:sz w:val="20"/>
                <w:szCs w:val="20"/>
              </w:rPr>
            </w:pPr>
          </w:p>
          <w:p w:rsidR="00F850D5" w:rsidRPr="00795874" w:rsidRDefault="00F850D5" w:rsidP="003B2551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795874">
              <w:rPr>
                <w:w w:val="99"/>
                <w:sz w:val="20"/>
                <w:szCs w:val="20"/>
              </w:rPr>
              <w:t>2</w:t>
            </w:r>
          </w:p>
        </w:tc>
        <w:tc>
          <w:tcPr>
            <w:tcW w:w="1521" w:type="dxa"/>
            <w:vAlign w:val="center"/>
          </w:tcPr>
          <w:p w:rsidR="00F850D5" w:rsidRPr="00795874" w:rsidRDefault="00F850D5" w:rsidP="003B2551">
            <w:pPr>
              <w:jc w:val="center"/>
              <w:rPr>
                <w:sz w:val="20"/>
                <w:szCs w:val="20"/>
              </w:rPr>
            </w:pPr>
            <w:r w:rsidRPr="00795874">
              <w:rPr>
                <w:sz w:val="20"/>
                <w:szCs w:val="20"/>
              </w:rPr>
              <w:t>417152,51</w:t>
            </w:r>
          </w:p>
        </w:tc>
        <w:tc>
          <w:tcPr>
            <w:tcW w:w="1532" w:type="dxa"/>
            <w:vAlign w:val="center"/>
          </w:tcPr>
          <w:p w:rsidR="00F850D5" w:rsidRPr="00795874" w:rsidRDefault="00F850D5" w:rsidP="003B2551">
            <w:pPr>
              <w:jc w:val="center"/>
              <w:rPr>
                <w:sz w:val="20"/>
                <w:szCs w:val="20"/>
              </w:rPr>
            </w:pPr>
            <w:r w:rsidRPr="00795874">
              <w:rPr>
                <w:sz w:val="20"/>
                <w:szCs w:val="20"/>
              </w:rPr>
              <w:t>1316258,65</w:t>
            </w:r>
          </w:p>
        </w:tc>
      </w:tr>
      <w:tr w:rsidR="00F850D5" w:rsidTr="00F850D5">
        <w:trPr>
          <w:gridAfter w:val="2"/>
          <w:wAfter w:w="3894" w:type="dxa"/>
          <w:trHeight w:val="70"/>
        </w:trPr>
        <w:tc>
          <w:tcPr>
            <w:tcW w:w="926" w:type="dxa"/>
            <w:vMerge/>
          </w:tcPr>
          <w:p w:rsidR="00F850D5" w:rsidRDefault="00F850D5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75" w:type="dxa"/>
            <w:vMerge/>
          </w:tcPr>
          <w:p w:rsidR="00F850D5" w:rsidRDefault="00F850D5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947" w:type="dxa"/>
            <w:vMerge/>
          </w:tcPr>
          <w:p w:rsidR="00F850D5" w:rsidRDefault="00F850D5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13" w:type="dxa"/>
            <w:vAlign w:val="center"/>
          </w:tcPr>
          <w:p w:rsidR="00F850D5" w:rsidRPr="00795874" w:rsidRDefault="00F850D5" w:rsidP="003B2551">
            <w:pPr>
              <w:pStyle w:val="TableParagraph"/>
              <w:spacing w:line="210" w:lineRule="exact"/>
              <w:ind w:left="34"/>
              <w:rPr>
                <w:w w:val="99"/>
                <w:sz w:val="20"/>
                <w:szCs w:val="20"/>
              </w:rPr>
            </w:pPr>
          </w:p>
          <w:p w:rsidR="00F850D5" w:rsidRPr="00795874" w:rsidRDefault="00F850D5" w:rsidP="003B2551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795874">
              <w:rPr>
                <w:w w:val="99"/>
                <w:sz w:val="20"/>
                <w:szCs w:val="20"/>
              </w:rPr>
              <w:t>3</w:t>
            </w:r>
          </w:p>
        </w:tc>
        <w:tc>
          <w:tcPr>
            <w:tcW w:w="1521" w:type="dxa"/>
            <w:vAlign w:val="center"/>
          </w:tcPr>
          <w:p w:rsidR="00F850D5" w:rsidRPr="00795874" w:rsidRDefault="00F850D5" w:rsidP="003B2551">
            <w:pPr>
              <w:jc w:val="center"/>
              <w:rPr>
                <w:sz w:val="20"/>
                <w:szCs w:val="20"/>
              </w:rPr>
            </w:pPr>
            <w:r w:rsidRPr="00795874">
              <w:rPr>
                <w:sz w:val="20"/>
                <w:szCs w:val="20"/>
              </w:rPr>
              <w:t>417225,56</w:t>
            </w:r>
          </w:p>
        </w:tc>
        <w:tc>
          <w:tcPr>
            <w:tcW w:w="1532" w:type="dxa"/>
            <w:vAlign w:val="center"/>
          </w:tcPr>
          <w:p w:rsidR="00F850D5" w:rsidRPr="00795874" w:rsidRDefault="00F850D5" w:rsidP="003B2551">
            <w:pPr>
              <w:jc w:val="center"/>
              <w:rPr>
                <w:sz w:val="20"/>
                <w:szCs w:val="20"/>
              </w:rPr>
            </w:pPr>
            <w:r w:rsidRPr="00795874">
              <w:rPr>
                <w:sz w:val="20"/>
                <w:szCs w:val="20"/>
              </w:rPr>
              <w:t>1316264,06</w:t>
            </w:r>
          </w:p>
        </w:tc>
      </w:tr>
      <w:tr w:rsidR="00F850D5" w:rsidTr="00F850D5">
        <w:trPr>
          <w:gridAfter w:val="2"/>
          <w:wAfter w:w="3894" w:type="dxa"/>
          <w:trHeight w:val="70"/>
        </w:trPr>
        <w:tc>
          <w:tcPr>
            <w:tcW w:w="926" w:type="dxa"/>
            <w:vMerge/>
          </w:tcPr>
          <w:p w:rsidR="00F850D5" w:rsidRDefault="00F850D5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75" w:type="dxa"/>
            <w:vMerge/>
          </w:tcPr>
          <w:p w:rsidR="00F850D5" w:rsidRDefault="00F850D5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947" w:type="dxa"/>
            <w:vMerge/>
          </w:tcPr>
          <w:p w:rsidR="00F850D5" w:rsidRDefault="00F850D5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13" w:type="dxa"/>
            <w:vAlign w:val="center"/>
          </w:tcPr>
          <w:p w:rsidR="00F850D5" w:rsidRPr="00795874" w:rsidRDefault="00F850D5" w:rsidP="003B2551">
            <w:pPr>
              <w:pStyle w:val="TableParagraph"/>
              <w:spacing w:line="210" w:lineRule="exact"/>
              <w:ind w:left="34"/>
              <w:rPr>
                <w:w w:val="99"/>
                <w:sz w:val="20"/>
                <w:szCs w:val="20"/>
              </w:rPr>
            </w:pPr>
          </w:p>
          <w:p w:rsidR="00F850D5" w:rsidRPr="00795874" w:rsidRDefault="00F850D5" w:rsidP="003B2551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795874">
              <w:rPr>
                <w:w w:val="99"/>
                <w:sz w:val="20"/>
                <w:szCs w:val="20"/>
              </w:rPr>
              <w:t>4</w:t>
            </w:r>
          </w:p>
        </w:tc>
        <w:tc>
          <w:tcPr>
            <w:tcW w:w="1521" w:type="dxa"/>
            <w:vAlign w:val="center"/>
          </w:tcPr>
          <w:p w:rsidR="00F850D5" w:rsidRPr="00795874" w:rsidRDefault="00F850D5" w:rsidP="003B2551">
            <w:pPr>
              <w:jc w:val="center"/>
              <w:rPr>
                <w:sz w:val="20"/>
                <w:szCs w:val="20"/>
              </w:rPr>
            </w:pPr>
            <w:r w:rsidRPr="00795874">
              <w:rPr>
                <w:sz w:val="20"/>
                <w:szCs w:val="20"/>
              </w:rPr>
              <w:t>417225,92</w:t>
            </w:r>
          </w:p>
        </w:tc>
        <w:tc>
          <w:tcPr>
            <w:tcW w:w="1532" w:type="dxa"/>
            <w:vAlign w:val="center"/>
          </w:tcPr>
          <w:p w:rsidR="00F850D5" w:rsidRPr="00795874" w:rsidRDefault="00F850D5" w:rsidP="003B2551">
            <w:pPr>
              <w:jc w:val="center"/>
              <w:rPr>
                <w:sz w:val="20"/>
                <w:szCs w:val="20"/>
              </w:rPr>
            </w:pPr>
            <w:r w:rsidRPr="00795874">
              <w:rPr>
                <w:sz w:val="20"/>
                <w:szCs w:val="20"/>
              </w:rPr>
              <w:t>1316262,46</w:t>
            </w:r>
          </w:p>
        </w:tc>
      </w:tr>
      <w:tr w:rsidR="00F850D5" w:rsidTr="00F850D5">
        <w:trPr>
          <w:gridAfter w:val="2"/>
          <w:wAfter w:w="3894" w:type="dxa"/>
          <w:trHeight w:val="70"/>
        </w:trPr>
        <w:tc>
          <w:tcPr>
            <w:tcW w:w="926" w:type="dxa"/>
            <w:vMerge/>
          </w:tcPr>
          <w:p w:rsidR="00F850D5" w:rsidRDefault="00F850D5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75" w:type="dxa"/>
            <w:vMerge/>
          </w:tcPr>
          <w:p w:rsidR="00F850D5" w:rsidRDefault="00F850D5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947" w:type="dxa"/>
            <w:vMerge/>
          </w:tcPr>
          <w:p w:rsidR="00F850D5" w:rsidRDefault="00F850D5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13" w:type="dxa"/>
            <w:vAlign w:val="center"/>
          </w:tcPr>
          <w:p w:rsidR="00F850D5" w:rsidRPr="00795874" w:rsidRDefault="00F850D5" w:rsidP="003B2551">
            <w:pPr>
              <w:pStyle w:val="TableParagraph"/>
              <w:spacing w:line="210" w:lineRule="exact"/>
              <w:ind w:left="34"/>
              <w:rPr>
                <w:w w:val="99"/>
                <w:sz w:val="20"/>
                <w:szCs w:val="20"/>
              </w:rPr>
            </w:pPr>
          </w:p>
          <w:p w:rsidR="00F850D5" w:rsidRPr="00795874" w:rsidRDefault="00F850D5" w:rsidP="003B2551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795874">
              <w:rPr>
                <w:w w:val="99"/>
                <w:sz w:val="20"/>
                <w:szCs w:val="20"/>
              </w:rPr>
              <w:t>5</w:t>
            </w:r>
          </w:p>
        </w:tc>
        <w:tc>
          <w:tcPr>
            <w:tcW w:w="1521" w:type="dxa"/>
            <w:vAlign w:val="center"/>
          </w:tcPr>
          <w:p w:rsidR="00F850D5" w:rsidRPr="00795874" w:rsidRDefault="00F850D5" w:rsidP="003B2551">
            <w:pPr>
              <w:jc w:val="center"/>
              <w:rPr>
                <w:sz w:val="20"/>
                <w:szCs w:val="20"/>
              </w:rPr>
            </w:pPr>
            <w:r w:rsidRPr="00795874">
              <w:rPr>
                <w:sz w:val="20"/>
                <w:szCs w:val="20"/>
              </w:rPr>
              <w:t>417266,08</w:t>
            </w:r>
          </w:p>
        </w:tc>
        <w:tc>
          <w:tcPr>
            <w:tcW w:w="1532" w:type="dxa"/>
            <w:vAlign w:val="center"/>
          </w:tcPr>
          <w:p w:rsidR="00F850D5" w:rsidRPr="00795874" w:rsidRDefault="00F850D5" w:rsidP="003B2551">
            <w:pPr>
              <w:jc w:val="center"/>
              <w:rPr>
                <w:sz w:val="20"/>
                <w:szCs w:val="20"/>
              </w:rPr>
            </w:pPr>
            <w:r w:rsidRPr="00795874">
              <w:rPr>
                <w:sz w:val="20"/>
                <w:szCs w:val="20"/>
              </w:rPr>
              <w:t>1316242,23</w:t>
            </w:r>
          </w:p>
        </w:tc>
      </w:tr>
      <w:tr w:rsidR="00F850D5" w:rsidTr="00F850D5">
        <w:trPr>
          <w:gridAfter w:val="2"/>
          <w:wAfter w:w="3894" w:type="dxa"/>
          <w:trHeight w:val="70"/>
        </w:trPr>
        <w:tc>
          <w:tcPr>
            <w:tcW w:w="926" w:type="dxa"/>
            <w:vMerge/>
          </w:tcPr>
          <w:p w:rsidR="00F850D5" w:rsidRDefault="00F850D5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75" w:type="dxa"/>
            <w:vMerge/>
          </w:tcPr>
          <w:p w:rsidR="00F850D5" w:rsidRDefault="00F850D5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947" w:type="dxa"/>
            <w:vMerge/>
          </w:tcPr>
          <w:p w:rsidR="00F850D5" w:rsidRDefault="00F850D5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13" w:type="dxa"/>
            <w:vAlign w:val="center"/>
          </w:tcPr>
          <w:p w:rsidR="00F850D5" w:rsidRPr="00795874" w:rsidRDefault="00F850D5" w:rsidP="003B2551">
            <w:pPr>
              <w:pStyle w:val="TableParagraph"/>
              <w:spacing w:line="210" w:lineRule="exact"/>
              <w:ind w:left="34"/>
              <w:rPr>
                <w:w w:val="99"/>
                <w:sz w:val="20"/>
                <w:szCs w:val="20"/>
              </w:rPr>
            </w:pPr>
          </w:p>
          <w:p w:rsidR="00F850D5" w:rsidRPr="00795874" w:rsidRDefault="00F850D5" w:rsidP="003B2551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795874">
              <w:rPr>
                <w:w w:val="99"/>
                <w:sz w:val="20"/>
                <w:szCs w:val="20"/>
              </w:rPr>
              <w:t>6</w:t>
            </w:r>
          </w:p>
        </w:tc>
        <w:tc>
          <w:tcPr>
            <w:tcW w:w="1521" w:type="dxa"/>
            <w:vAlign w:val="center"/>
          </w:tcPr>
          <w:p w:rsidR="00F850D5" w:rsidRPr="00795874" w:rsidRDefault="00F850D5" w:rsidP="003B2551">
            <w:pPr>
              <w:jc w:val="center"/>
              <w:rPr>
                <w:sz w:val="20"/>
                <w:szCs w:val="20"/>
              </w:rPr>
            </w:pPr>
            <w:r w:rsidRPr="00795874">
              <w:rPr>
                <w:sz w:val="20"/>
                <w:szCs w:val="20"/>
              </w:rPr>
              <w:t>417263,02</w:t>
            </w:r>
          </w:p>
        </w:tc>
        <w:tc>
          <w:tcPr>
            <w:tcW w:w="1532" w:type="dxa"/>
            <w:vAlign w:val="center"/>
          </w:tcPr>
          <w:p w:rsidR="00F850D5" w:rsidRPr="00795874" w:rsidRDefault="00F850D5" w:rsidP="003B2551">
            <w:pPr>
              <w:jc w:val="center"/>
              <w:rPr>
                <w:sz w:val="20"/>
                <w:szCs w:val="20"/>
              </w:rPr>
            </w:pPr>
            <w:r w:rsidRPr="00795874">
              <w:rPr>
                <w:sz w:val="20"/>
                <w:szCs w:val="20"/>
              </w:rPr>
              <w:t>1316252,72</w:t>
            </w:r>
          </w:p>
        </w:tc>
      </w:tr>
      <w:tr w:rsidR="00F850D5" w:rsidTr="00F850D5">
        <w:trPr>
          <w:gridAfter w:val="2"/>
          <w:wAfter w:w="3894" w:type="dxa"/>
          <w:trHeight w:val="70"/>
        </w:trPr>
        <w:tc>
          <w:tcPr>
            <w:tcW w:w="926" w:type="dxa"/>
            <w:vMerge/>
          </w:tcPr>
          <w:p w:rsidR="00F850D5" w:rsidRDefault="00F850D5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75" w:type="dxa"/>
            <w:vMerge/>
          </w:tcPr>
          <w:p w:rsidR="00F850D5" w:rsidRDefault="00F850D5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947" w:type="dxa"/>
            <w:vMerge/>
          </w:tcPr>
          <w:p w:rsidR="00F850D5" w:rsidRDefault="00F850D5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13" w:type="dxa"/>
            <w:vAlign w:val="center"/>
          </w:tcPr>
          <w:p w:rsidR="00F850D5" w:rsidRPr="00795874" w:rsidRDefault="00F850D5" w:rsidP="003B2551">
            <w:pPr>
              <w:pStyle w:val="TableParagraph"/>
              <w:spacing w:line="210" w:lineRule="exact"/>
              <w:ind w:left="34"/>
              <w:rPr>
                <w:w w:val="99"/>
                <w:sz w:val="20"/>
                <w:szCs w:val="20"/>
              </w:rPr>
            </w:pPr>
          </w:p>
          <w:p w:rsidR="00F850D5" w:rsidRPr="00795874" w:rsidRDefault="00F850D5" w:rsidP="003B2551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795874">
              <w:rPr>
                <w:w w:val="99"/>
                <w:sz w:val="20"/>
                <w:szCs w:val="20"/>
              </w:rPr>
              <w:t>7</w:t>
            </w:r>
          </w:p>
        </w:tc>
        <w:tc>
          <w:tcPr>
            <w:tcW w:w="1521" w:type="dxa"/>
            <w:vAlign w:val="center"/>
          </w:tcPr>
          <w:p w:rsidR="00F850D5" w:rsidRPr="00795874" w:rsidRDefault="00F850D5" w:rsidP="003B2551">
            <w:pPr>
              <w:jc w:val="center"/>
              <w:rPr>
                <w:sz w:val="20"/>
                <w:szCs w:val="20"/>
              </w:rPr>
            </w:pPr>
            <w:r w:rsidRPr="00795874">
              <w:rPr>
                <w:sz w:val="20"/>
                <w:szCs w:val="20"/>
              </w:rPr>
              <w:t>417227,18</w:t>
            </w:r>
          </w:p>
        </w:tc>
        <w:tc>
          <w:tcPr>
            <w:tcW w:w="1532" w:type="dxa"/>
            <w:vAlign w:val="center"/>
          </w:tcPr>
          <w:p w:rsidR="00F850D5" w:rsidRPr="00795874" w:rsidRDefault="00F850D5" w:rsidP="003B2551">
            <w:pPr>
              <w:jc w:val="center"/>
              <w:rPr>
                <w:sz w:val="20"/>
                <w:szCs w:val="20"/>
              </w:rPr>
            </w:pPr>
            <w:r w:rsidRPr="00795874">
              <w:rPr>
                <w:sz w:val="20"/>
                <w:szCs w:val="20"/>
              </w:rPr>
              <w:t>1316270,78</w:t>
            </w:r>
          </w:p>
        </w:tc>
      </w:tr>
      <w:tr w:rsidR="00F850D5" w:rsidTr="00F850D5">
        <w:trPr>
          <w:gridAfter w:val="2"/>
          <w:wAfter w:w="3894" w:type="dxa"/>
          <w:trHeight w:val="70"/>
        </w:trPr>
        <w:tc>
          <w:tcPr>
            <w:tcW w:w="926" w:type="dxa"/>
            <w:vMerge/>
          </w:tcPr>
          <w:p w:rsidR="00F850D5" w:rsidRDefault="00F850D5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75" w:type="dxa"/>
            <w:vMerge/>
          </w:tcPr>
          <w:p w:rsidR="00F850D5" w:rsidRDefault="00F850D5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947" w:type="dxa"/>
            <w:vMerge/>
          </w:tcPr>
          <w:p w:rsidR="00F850D5" w:rsidRDefault="00F850D5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13" w:type="dxa"/>
            <w:vAlign w:val="center"/>
          </w:tcPr>
          <w:p w:rsidR="00F850D5" w:rsidRPr="00795874" w:rsidRDefault="00F850D5" w:rsidP="003B2551">
            <w:pPr>
              <w:pStyle w:val="TableParagraph"/>
              <w:spacing w:line="210" w:lineRule="exact"/>
              <w:ind w:left="34"/>
              <w:rPr>
                <w:w w:val="99"/>
                <w:sz w:val="20"/>
                <w:szCs w:val="20"/>
              </w:rPr>
            </w:pPr>
          </w:p>
          <w:p w:rsidR="00F850D5" w:rsidRPr="00795874" w:rsidRDefault="00F850D5" w:rsidP="003B2551">
            <w:pPr>
              <w:pStyle w:val="TableParagraph"/>
              <w:spacing w:line="210" w:lineRule="exact"/>
              <w:ind w:left="34"/>
              <w:rPr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8</w:t>
            </w:r>
          </w:p>
        </w:tc>
        <w:tc>
          <w:tcPr>
            <w:tcW w:w="1521" w:type="dxa"/>
            <w:vAlign w:val="center"/>
          </w:tcPr>
          <w:p w:rsidR="00F850D5" w:rsidRPr="00795874" w:rsidRDefault="00F850D5" w:rsidP="003B2551">
            <w:pPr>
              <w:jc w:val="center"/>
              <w:rPr>
                <w:sz w:val="20"/>
                <w:szCs w:val="20"/>
              </w:rPr>
            </w:pPr>
            <w:r w:rsidRPr="00795874">
              <w:rPr>
                <w:sz w:val="20"/>
                <w:szCs w:val="20"/>
              </w:rPr>
              <w:t>417151,34</w:t>
            </w:r>
          </w:p>
        </w:tc>
        <w:tc>
          <w:tcPr>
            <w:tcW w:w="1532" w:type="dxa"/>
            <w:vAlign w:val="center"/>
          </w:tcPr>
          <w:p w:rsidR="00F850D5" w:rsidRPr="00795874" w:rsidRDefault="00F850D5" w:rsidP="003B2551">
            <w:pPr>
              <w:jc w:val="center"/>
              <w:rPr>
                <w:sz w:val="20"/>
                <w:szCs w:val="20"/>
              </w:rPr>
            </w:pPr>
            <w:r w:rsidRPr="00795874">
              <w:rPr>
                <w:sz w:val="20"/>
                <w:szCs w:val="20"/>
              </w:rPr>
              <w:t>1316266,44</w:t>
            </w:r>
          </w:p>
        </w:tc>
      </w:tr>
      <w:tr w:rsidR="00F850D5" w:rsidTr="00F850D5">
        <w:trPr>
          <w:gridAfter w:val="2"/>
          <w:wAfter w:w="3894" w:type="dxa"/>
          <w:trHeight w:val="70"/>
        </w:trPr>
        <w:tc>
          <w:tcPr>
            <w:tcW w:w="926" w:type="dxa"/>
            <w:vMerge/>
          </w:tcPr>
          <w:p w:rsidR="00F850D5" w:rsidRDefault="00F850D5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75" w:type="dxa"/>
            <w:vMerge/>
          </w:tcPr>
          <w:p w:rsidR="00F850D5" w:rsidRDefault="00F850D5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947" w:type="dxa"/>
            <w:vMerge/>
          </w:tcPr>
          <w:p w:rsidR="00F850D5" w:rsidRDefault="00F850D5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13" w:type="dxa"/>
            <w:vAlign w:val="center"/>
          </w:tcPr>
          <w:p w:rsidR="00F850D5" w:rsidRPr="00795874" w:rsidRDefault="00F850D5" w:rsidP="00F850D5">
            <w:pPr>
              <w:pStyle w:val="TableParagraph"/>
              <w:spacing w:line="210" w:lineRule="exact"/>
              <w:ind w:left="34"/>
              <w:rPr>
                <w:w w:val="99"/>
                <w:sz w:val="20"/>
                <w:szCs w:val="20"/>
              </w:rPr>
            </w:pPr>
          </w:p>
          <w:p w:rsidR="00F850D5" w:rsidRPr="00795874" w:rsidRDefault="00F850D5" w:rsidP="00F850D5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795874">
              <w:rPr>
                <w:w w:val="99"/>
                <w:sz w:val="20"/>
                <w:szCs w:val="20"/>
              </w:rPr>
              <w:t>1</w:t>
            </w:r>
          </w:p>
        </w:tc>
        <w:tc>
          <w:tcPr>
            <w:tcW w:w="1521" w:type="dxa"/>
            <w:vAlign w:val="center"/>
          </w:tcPr>
          <w:p w:rsidR="00F850D5" w:rsidRPr="00795874" w:rsidRDefault="00F850D5" w:rsidP="00F850D5">
            <w:pPr>
              <w:jc w:val="center"/>
              <w:rPr>
                <w:sz w:val="20"/>
                <w:szCs w:val="20"/>
              </w:rPr>
            </w:pPr>
            <w:r w:rsidRPr="00795874">
              <w:rPr>
                <w:sz w:val="20"/>
                <w:szCs w:val="20"/>
              </w:rPr>
              <w:t>417150,3</w:t>
            </w:r>
          </w:p>
        </w:tc>
        <w:tc>
          <w:tcPr>
            <w:tcW w:w="1532" w:type="dxa"/>
            <w:vAlign w:val="center"/>
          </w:tcPr>
          <w:p w:rsidR="00F850D5" w:rsidRPr="00795874" w:rsidRDefault="00F850D5" w:rsidP="00F850D5">
            <w:pPr>
              <w:jc w:val="center"/>
              <w:rPr>
                <w:sz w:val="20"/>
                <w:szCs w:val="20"/>
              </w:rPr>
            </w:pPr>
            <w:r w:rsidRPr="00795874">
              <w:rPr>
                <w:sz w:val="20"/>
                <w:szCs w:val="20"/>
              </w:rPr>
              <w:t>1316266,23</w:t>
            </w:r>
          </w:p>
        </w:tc>
      </w:tr>
      <w:tr w:rsidR="00F850D5" w:rsidTr="00F850D5">
        <w:trPr>
          <w:gridAfter w:val="2"/>
          <w:wAfter w:w="3894" w:type="dxa"/>
          <w:trHeight w:val="70"/>
        </w:trPr>
        <w:tc>
          <w:tcPr>
            <w:tcW w:w="9214" w:type="dxa"/>
            <w:gridSpan w:val="6"/>
          </w:tcPr>
          <w:p w:rsidR="00F850D5" w:rsidRPr="00795874" w:rsidRDefault="00F850D5" w:rsidP="003B2551">
            <w:pPr>
              <w:jc w:val="center"/>
              <w:rPr>
                <w:sz w:val="20"/>
                <w:szCs w:val="20"/>
              </w:rPr>
            </w:pPr>
          </w:p>
        </w:tc>
      </w:tr>
      <w:tr w:rsidR="00B57473" w:rsidTr="00F850D5">
        <w:trPr>
          <w:gridAfter w:val="2"/>
          <w:wAfter w:w="3894" w:type="dxa"/>
          <w:trHeight w:val="70"/>
        </w:trPr>
        <w:tc>
          <w:tcPr>
            <w:tcW w:w="926" w:type="dxa"/>
            <w:vMerge w:val="restart"/>
          </w:tcPr>
          <w:p w:rsidR="00B57473" w:rsidRPr="00C45CE5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</w:rPr>
            </w:pPr>
            <w:r w:rsidRPr="00C45CE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75" w:type="dxa"/>
            <w:vMerge w:val="restart"/>
          </w:tcPr>
          <w:p w:rsidR="00B57473" w:rsidRPr="00C45CE5" w:rsidRDefault="00B57473" w:rsidP="00F850D5">
            <w:pPr>
              <w:suppressAutoHyphens/>
              <w:ind w:firstLine="142"/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  <w:r w:rsidRPr="00C45CE5">
              <w:rPr>
                <w:bCs/>
                <w:sz w:val="20"/>
                <w:szCs w:val="20"/>
                <w:shd w:val="clear" w:color="auto" w:fill="FFFFFF"/>
              </w:rPr>
              <w:t>48:20:0010501</w:t>
            </w:r>
          </w:p>
          <w:p w:rsidR="00B57473" w:rsidRPr="00C45CE5" w:rsidRDefault="00B57473" w:rsidP="00F850D5">
            <w:pPr>
              <w:suppressAutoHyphens/>
              <w:ind w:firstLine="142"/>
              <w:jc w:val="center"/>
              <w:rPr>
                <w:sz w:val="20"/>
                <w:szCs w:val="20"/>
              </w:rPr>
            </w:pPr>
            <w:r w:rsidRPr="00C45CE5">
              <w:rPr>
                <w:sz w:val="20"/>
                <w:szCs w:val="20"/>
              </w:rPr>
              <w:lastRenderedPageBreak/>
              <w:t>:ЗУ 1.2</w:t>
            </w:r>
          </w:p>
          <w:p w:rsidR="00B57473" w:rsidRPr="00C45CE5" w:rsidRDefault="00B57473" w:rsidP="00F850D5">
            <w:pPr>
              <w:suppressAutoHyphens/>
              <w:ind w:firstLine="142"/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947" w:type="dxa"/>
            <w:vMerge w:val="restart"/>
          </w:tcPr>
          <w:p w:rsidR="00B57473" w:rsidRPr="00C45CE5" w:rsidRDefault="00B57473" w:rsidP="00F850D5">
            <w:pPr>
              <w:spacing w:before="75" w:after="75"/>
              <w:ind w:left="75" w:right="75"/>
              <w:jc w:val="center"/>
              <w:rPr>
                <w:sz w:val="20"/>
                <w:szCs w:val="20"/>
              </w:rPr>
            </w:pPr>
            <w:r w:rsidRPr="00C45CE5">
              <w:rPr>
                <w:sz w:val="20"/>
                <w:szCs w:val="20"/>
              </w:rPr>
              <w:lastRenderedPageBreak/>
              <w:t xml:space="preserve">ПС 1.2.2 </w:t>
            </w:r>
          </w:p>
          <w:p w:rsidR="00B57473" w:rsidRPr="00C45CE5" w:rsidRDefault="00B57473" w:rsidP="00F850D5">
            <w:pPr>
              <w:spacing w:before="75" w:after="75"/>
              <w:ind w:left="75" w:right="75"/>
              <w:jc w:val="center"/>
              <w:rPr>
                <w:sz w:val="20"/>
                <w:szCs w:val="20"/>
              </w:rPr>
            </w:pPr>
            <w:r w:rsidRPr="00C45CE5">
              <w:rPr>
                <w:sz w:val="20"/>
                <w:szCs w:val="20"/>
              </w:rPr>
              <w:lastRenderedPageBreak/>
              <w:t xml:space="preserve">сущ. ЛЭП </w:t>
            </w:r>
            <w:proofErr w:type="spellStart"/>
            <w:r w:rsidRPr="00C45CE5">
              <w:rPr>
                <w:sz w:val="20"/>
                <w:szCs w:val="20"/>
              </w:rPr>
              <w:t>низковольтн</w:t>
            </w:r>
            <w:proofErr w:type="spellEnd"/>
            <w:r w:rsidRPr="00C45CE5">
              <w:rPr>
                <w:sz w:val="20"/>
                <w:szCs w:val="20"/>
              </w:rPr>
              <w:t>.</w:t>
            </w:r>
          </w:p>
          <w:p w:rsidR="00B57473" w:rsidRPr="00C45CE5" w:rsidRDefault="00B57473" w:rsidP="00F850D5">
            <w:pPr>
              <w:spacing w:before="75" w:after="75"/>
              <w:ind w:left="75" w:right="75"/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  <w:vAlign w:val="center"/>
          </w:tcPr>
          <w:p w:rsidR="00B57473" w:rsidRPr="00C45CE5" w:rsidRDefault="00B57473" w:rsidP="000611BF">
            <w:pPr>
              <w:pStyle w:val="TableParagraph"/>
              <w:spacing w:line="210" w:lineRule="exact"/>
              <w:ind w:left="34"/>
              <w:rPr>
                <w:w w:val="99"/>
                <w:sz w:val="20"/>
                <w:szCs w:val="20"/>
              </w:rPr>
            </w:pPr>
          </w:p>
          <w:p w:rsidR="00B57473" w:rsidRPr="00C45CE5" w:rsidRDefault="00B57473" w:rsidP="000611BF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C45CE5">
              <w:rPr>
                <w:w w:val="99"/>
                <w:sz w:val="20"/>
                <w:szCs w:val="20"/>
              </w:rPr>
              <w:t>1</w:t>
            </w:r>
          </w:p>
        </w:tc>
        <w:tc>
          <w:tcPr>
            <w:tcW w:w="1521" w:type="dxa"/>
            <w:vAlign w:val="bottom"/>
          </w:tcPr>
          <w:p w:rsidR="00B57473" w:rsidRPr="00C45CE5" w:rsidRDefault="00B57473" w:rsidP="00B57473">
            <w:pPr>
              <w:jc w:val="center"/>
              <w:rPr>
                <w:sz w:val="20"/>
                <w:szCs w:val="20"/>
              </w:rPr>
            </w:pPr>
            <w:r w:rsidRPr="00C45CE5">
              <w:rPr>
                <w:sz w:val="20"/>
                <w:szCs w:val="20"/>
              </w:rPr>
              <w:t>417231,28</w:t>
            </w:r>
          </w:p>
        </w:tc>
        <w:tc>
          <w:tcPr>
            <w:tcW w:w="1532" w:type="dxa"/>
            <w:vAlign w:val="bottom"/>
          </w:tcPr>
          <w:p w:rsidR="00B57473" w:rsidRPr="00C45CE5" w:rsidRDefault="00B57473" w:rsidP="00B57473">
            <w:pPr>
              <w:jc w:val="center"/>
              <w:rPr>
                <w:sz w:val="20"/>
                <w:szCs w:val="20"/>
              </w:rPr>
            </w:pPr>
            <w:r w:rsidRPr="00C45CE5">
              <w:rPr>
                <w:sz w:val="20"/>
                <w:szCs w:val="20"/>
              </w:rPr>
              <w:t>1316238,65</w:t>
            </w:r>
          </w:p>
        </w:tc>
      </w:tr>
      <w:tr w:rsidR="00B57473" w:rsidTr="00F850D5">
        <w:trPr>
          <w:gridAfter w:val="2"/>
          <w:wAfter w:w="3894" w:type="dxa"/>
          <w:trHeight w:val="70"/>
        </w:trPr>
        <w:tc>
          <w:tcPr>
            <w:tcW w:w="926" w:type="dxa"/>
            <w:vMerge/>
          </w:tcPr>
          <w:p w:rsidR="00B57473" w:rsidRPr="00C45CE5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75" w:type="dxa"/>
            <w:vMerge/>
          </w:tcPr>
          <w:p w:rsidR="00B57473" w:rsidRPr="00C45CE5" w:rsidRDefault="00B57473" w:rsidP="00F850D5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47" w:type="dxa"/>
            <w:vMerge/>
          </w:tcPr>
          <w:p w:rsidR="00B57473" w:rsidRPr="00C45CE5" w:rsidRDefault="00B57473" w:rsidP="00F850D5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13" w:type="dxa"/>
            <w:vAlign w:val="center"/>
          </w:tcPr>
          <w:p w:rsidR="00B57473" w:rsidRPr="00C45CE5" w:rsidRDefault="00B57473" w:rsidP="000611BF">
            <w:pPr>
              <w:pStyle w:val="TableParagraph"/>
              <w:spacing w:line="210" w:lineRule="exact"/>
              <w:ind w:left="34"/>
              <w:rPr>
                <w:w w:val="99"/>
                <w:sz w:val="20"/>
                <w:szCs w:val="20"/>
              </w:rPr>
            </w:pPr>
          </w:p>
          <w:p w:rsidR="00B57473" w:rsidRPr="00C45CE5" w:rsidRDefault="00B57473" w:rsidP="000611BF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C45CE5">
              <w:rPr>
                <w:w w:val="99"/>
                <w:sz w:val="20"/>
                <w:szCs w:val="20"/>
              </w:rPr>
              <w:t>2</w:t>
            </w:r>
          </w:p>
        </w:tc>
        <w:tc>
          <w:tcPr>
            <w:tcW w:w="1521" w:type="dxa"/>
            <w:vAlign w:val="bottom"/>
          </w:tcPr>
          <w:p w:rsidR="00B57473" w:rsidRPr="00C45CE5" w:rsidRDefault="00B57473" w:rsidP="00B57473">
            <w:pPr>
              <w:jc w:val="center"/>
              <w:rPr>
                <w:sz w:val="20"/>
                <w:szCs w:val="20"/>
              </w:rPr>
            </w:pPr>
            <w:r w:rsidRPr="00C45CE5">
              <w:rPr>
                <w:sz w:val="20"/>
                <w:szCs w:val="20"/>
              </w:rPr>
              <w:t>417248,84</w:t>
            </w:r>
          </w:p>
        </w:tc>
        <w:tc>
          <w:tcPr>
            <w:tcW w:w="1532" w:type="dxa"/>
            <w:vAlign w:val="bottom"/>
          </w:tcPr>
          <w:p w:rsidR="00B57473" w:rsidRPr="00C45CE5" w:rsidRDefault="00B57473" w:rsidP="00B57473">
            <w:pPr>
              <w:jc w:val="center"/>
              <w:rPr>
                <w:sz w:val="20"/>
                <w:szCs w:val="20"/>
              </w:rPr>
            </w:pPr>
            <w:r w:rsidRPr="00C45CE5">
              <w:rPr>
                <w:sz w:val="20"/>
                <w:szCs w:val="20"/>
              </w:rPr>
              <w:t>1316237,88</w:t>
            </w:r>
          </w:p>
        </w:tc>
      </w:tr>
      <w:tr w:rsidR="00B57473" w:rsidTr="00F850D5">
        <w:trPr>
          <w:gridAfter w:val="2"/>
          <w:wAfter w:w="3894" w:type="dxa"/>
          <w:trHeight w:val="70"/>
        </w:trPr>
        <w:tc>
          <w:tcPr>
            <w:tcW w:w="926" w:type="dxa"/>
            <w:vMerge/>
          </w:tcPr>
          <w:p w:rsidR="00B57473" w:rsidRPr="00C45CE5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75" w:type="dxa"/>
            <w:vMerge/>
          </w:tcPr>
          <w:p w:rsidR="00B57473" w:rsidRPr="00C45CE5" w:rsidRDefault="00B57473" w:rsidP="00F850D5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47" w:type="dxa"/>
            <w:vMerge/>
          </w:tcPr>
          <w:p w:rsidR="00B57473" w:rsidRPr="00C45CE5" w:rsidRDefault="00B57473" w:rsidP="00F850D5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13" w:type="dxa"/>
            <w:vAlign w:val="center"/>
          </w:tcPr>
          <w:p w:rsidR="00B57473" w:rsidRPr="00C45CE5" w:rsidRDefault="00B57473" w:rsidP="000611BF">
            <w:pPr>
              <w:pStyle w:val="TableParagraph"/>
              <w:spacing w:line="210" w:lineRule="exact"/>
              <w:ind w:left="34"/>
              <w:rPr>
                <w:w w:val="99"/>
                <w:sz w:val="20"/>
                <w:szCs w:val="20"/>
              </w:rPr>
            </w:pPr>
          </w:p>
          <w:p w:rsidR="00B57473" w:rsidRPr="00C45CE5" w:rsidRDefault="00B57473" w:rsidP="000611BF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C45CE5">
              <w:rPr>
                <w:w w:val="99"/>
                <w:sz w:val="20"/>
                <w:szCs w:val="20"/>
              </w:rPr>
              <w:t>3</w:t>
            </w:r>
          </w:p>
        </w:tc>
        <w:tc>
          <w:tcPr>
            <w:tcW w:w="1521" w:type="dxa"/>
            <w:vAlign w:val="bottom"/>
          </w:tcPr>
          <w:p w:rsidR="00B57473" w:rsidRPr="00C45CE5" w:rsidRDefault="00B57473" w:rsidP="00B57473">
            <w:pPr>
              <w:jc w:val="center"/>
              <w:rPr>
                <w:sz w:val="20"/>
                <w:szCs w:val="20"/>
              </w:rPr>
            </w:pPr>
            <w:r w:rsidRPr="00C45CE5">
              <w:rPr>
                <w:sz w:val="20"/>
                <w:szCs w:val="20"/>
              </w:rPr>
              <w:t>417258,4</w:t>
            </w:r>
          </w:p>
        </w:tc>
        <w:tc>
          <w:tcPr>
            <w:tcW w:w="1532" w:type="dxa"/>
            <w:vAlign w:val="bottom"/>
          </w:tcPr>
          <w:p w:rsidR="00B57473" w:rsidRPr="00C45CE5" w:rsidRDefault="00B57473" w:rsidP="00B57473">
            <w:pPr>
              <w:jc w:val="center"/>
              <w:rPr>
                <w:sz w:val="20"/>
                <w:szCs w:val="20"/>
              </w:rPr>
            </w:pPr>
            <w:r w:rsidRPr="00C45CE5">
              <w:rPr>
                <w:sz w:val="20"/>
                <w:szCs w:val="20"/>
              </w:rPr>
              <w:t>1316217,54</w:t>
            </w:r>
          </w:p>
        </w:tc>
      </w:tr>
      <w:tr w:rsidR="00B57473" w:rsidTr="00F850D5">
        <w:trPr>
          <w:gridAfter w:val="2"/>
          <w:wAfter w:w="3894" w:type="dxa"/>
          <w:trHeight w:val="70"/>
        </w:trPr>
        <w:tc>
          <w:tcPr>
            <w:tcW w:w="926" w:type="dxa"/>
            <w:vMerge/>
          </w:tcPr>
          <w:p w:rsidR="00B57473" w:rsidRPr="00C45CE5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75" w:type="dxa"/>
            <w:vMerge/>
          </w:tcPr>
          <w:p w:rsidR="00B57473" w:rsidRPr="00C45CE5" w:rsidRDefault="00B57473" w:rsidP="00F850D5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47" w:type="dxa"/>
            <w:vMerge/>
          </w:tcPr>
          <w:p w:rsidR="00B57473" w:rsidRPr="00C45CE5" w:rsidRDefault="00B57473" w:rsidP="00F850D5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13" w:type="dxa"/>
            <w:vAlign w:val="center"/>
          </w:tcPr>
          <w:p w:rsidR="00B57473" w:rsidRPr="00C45CE5" w:rsidRDefault="00B57473" w:rsidP="000611BF">
            <w:pPr>
              <w:pStyle w:val="TableParagraph"/>
              <w:spacing w:line="210" w:lineRule="exact"/>
              <w:ind w:left="34"/>
              <w:rPr>
                <w:w w:val="99"/>
                <w:sz w:val="20"/>
                <w:szCs w:val="20"/>
              </w:rPr>
            </w:pPr>
          </w:p>
          <w:p w:rsidR="00B57473" w:rsidRPr="00C45CE5" w:rsidRDefault="00B57473" w:rsidP="000611BF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C45CE5">
              <w:rPr>
                <w:w w:val="99"/>
                <w:sz w:val="20"/>
                <w:szCs w:val="20"/>
              </w:rPr>
              <w:t>4</w:t>
            </w:r>
          </w:p>
        </w:tc>
        <w:tc>
          <w:tcPr>
            <w:tcW w:w="1521" w:type="dxa"/>
            <w:vAlign w:val="bottom"/>
          </w:tcPr>
          <w:p w:rsidR="00B57473" w:rsidRPr="00C45CE5" w:rsidRDefault="00B57473" w:rsidP="00B57473">
            <w:pPr>
              <w:jc w:val="center"/>
              <w:rPr>
                <w:sz w:val="20"/>
                <w:szCs w:val="20"/>
              </w:rPr>
            </w:pPr>
            <w:r w:rsidRPr="00C45CE5">
              <w:rPr>
                <w:sz w:val="20"/>
                <w:szCs w:val="20"/>
              </w:rPr>
              <w:t>417254,13</w:t>
            </w:r>
          </w:p>
        </w:tc>
        <w:tc>
          <w:tcPr>
            <w:tcW w:w="1532" w:type="dxa"/>
            <w:vAlign w:val="bottom"/>
          </w:tcPr>
          <w:p w:rsidR="00B57473" w:rsidRPr="00C45CE5" w:rsidRDefault="00B57473" w:rsidP="00B57473">
            <w:pPr>
              <w:jc w:val="center"/>
              <w:rPr>
                <w:sz w:val="20"/>
                <w:szCs w:val="20"/>
              </w:rPr>
            </w:pPr>
            <w:r w:rsidRPr="00C45CE5">
              <w:rPr>
                <w:sz w:val="20"/>
                <w:szCs w:val="20"/>
              </w:rPr>
              <w:t>1316217,22</w:t>
            </w:r>
          </w:p>
        </w:tc>
      </w:tr>
      <w:tr w:rsidR="00B57473" w:rsidTr="00F850D5">
        <w:trPr>
          <w:gridAfter w:val="2"/>
          <w:wAfter w:w="3894" w:type="dxa"/>
          <w:trHeight w:val="70"/>
        </w:trPr>
        <w:tc>
          <w:tcPr>
            <w:tcW w:w="926" w:type="dxa"/>
            <w:vMerge/>
          </w:tcPr>
          <w:p w:rsidR="00B57473" w:rsidRPr="00C45CE5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75" w:type="dxa"/>
            <w:vMerge/>
          </w:tcPr>
          <w:p w:rsidR="00B57473" w:rsidRPr="00C45CE5" w:rsidRDefault="00B57473" w:rsidP="00F850D5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47" w:type="dxa"/>
            <w:vMerge/>
          </w:tcPr>
          <w:p w:rsidR="00B57473" w:rsidRPr="00C45CE5" w:rsidRDefault="00B57473" w:rsidP="00F850D5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13" w:type="dxa"/>
            <w:vAlign w:val="center"/>
          </w:tcPr>
          <w:p w:rsidR="00B57473" w:rsidRPr="00C45CE5" w:rsidRDefault="00B57473" w:rsidP="000611BF">
            <w:pPr>
              <w:pStyle w:val="TableParagraph"/>
              <w:spacing w:line="210" w:lineRule="exact"/>
              <w:ind w:left="34"/>
              <w:rPr>
                <w:w w:val="99"/>
                <w:sz w:val="20"/>
                <w:szCs w:val="20"/>
              </w:rPr>
            </w:pPr>
          </w:p>
          <w:p w:rsidR="00B57473" w:rsidRPr="00C45CE5" w:rsidRDefault="00B57473" w:rsidP="000611BF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C45CE5">
              <w:rPr>
                <w:w w:val="99"/>
                <w:sz w:val="20"/>
                <w:szCs w:val="20"/>
              </w:rPr>
              <w:t>5</w:t>
            </w:r>
          </w:p>
        </w:tc>
        <w:tc>
          <w:tcPr>
            <w:tcW w:w="1521" w:type="dxa"/>
            <w:vAlign w:val="bottom"/>
          </w:tcPr>
          <w:p w:rsidR="00B57473" w:rsidRPr="00C45CE5" w:rsidRDefault="00B57473" w:rsidP="00B57473">
            <w:pPr>
              <w:jc w:val="center"/>
              <w:rPr>
                <w:sz w:val="20"/>
                <w:szCs w:val="20"/>
              </w:rPr>
            </w:pPr>
            <w:r w:rsidRPr="00C45CE5">
              <w:rPr>
                <w:sz w:val="20"/>
                <w:szCs w:val="20"/>
              </w:rPr>
              <w:t>417246,26</w:t>
            </w:r>
          </w:p>
        </w:tc>
        <w:tc>
          <w:tcPr>
            <w:tcW w:w="1532" w:type="dxa"/>
            <w:vAlign w:val="bottom"/>
          </w:tcPr>
          <w:p w:rsidR="00B57473" w:rsidRPr="00C45CE5" w:rsidRDefault="00B57473" w:rsidP="00B57473">
            <w:pPr>
              <w:jc w:val="center"/>
              <w:rPr>
                <w:sz w:val="20"/>
                <w:szCs w:val="20"/>
              </w:rPr>
            </w:pPr>
            <w:r w:rsidRPr="00C45CE5">
              <w:rPr>
                <w:sz w:val="20"/>
                <w:szCs w:val="20"/>
              </w:rPr>
              <w:t>1316233,97</w:t>
            </w:r>
          </w:p>
        </w:tc>
      </w:tr>
      <w:tr w:rsidR="00B57473" w:rsidTr="00F850D5">
        <w:trPr>
          <w:gridAfter w:val="2"/>
          <w:wAfter w:w="3894" w:type="dxa"/>
          <w:trHeight w:val="70"/>
        </w:trPr>
        <w:tc>
          <w:tcPr>
            <w:tcW w:w="926" w:type="dxa"/>
            <w:vMerge/>
          </w:tcPr>
          <w:p w:rsidR="00B57473" w:rsidRPr="00C45CE5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75" w:type="dxa"/>
            <w:vMerge/>
          </w:tcPr>
          <w:p w:rsidR="00B57473" w:rsidRPr="00C45CE5" w:rsidRDefault="00B57473" w:rsidP="00F850D5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47" w:type="dxa"/>
            <w:vMerge/>
          </w:tcPr>
          <w:p w:rsidR="00B57473" w:rsidRPr="00C45CE5" w:rsidRDefault="00B57473" w:rsidP="00F850D5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13" w:type="dxa"/>
            <w:vAlign w:val="center"/>
          </w:tcPr>
          <w:p w:rsidR="00B57473" w:rsidRPr="00C45CE5" w:rsidRDefault="00B57473" w:rsidP="000611BF">
            <w:pPr>
              <w:pStyle w:val="TableParagraph"/>
              <w:spacing w:line="210" w:lineRule="exact"/>
              <w:ind w:left="34"/>
              <w:rPr>
                <w:w w:val="99"/>
                <w:sz w:val="20"/>
                <w:szCs w:val="20"/>
              </w:rPr>
            </w:pPr>
          </w:p>
          <w:p w:rsidR="00B57473" w:rsidRPr="00C45CE5" w:rsidRDefault="00B57473" w:rsidP="000611BF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C45CE5">
              <w:rPr>
                <w:w w:val="99"/>
                <w:sz w:val="20"/>
                <w:szCs w:val="20"/>
              </w:rPr>
              <w:t>6</w:t>
            </w:r>
          </w:p>
        </w:tc>
        <w:tc>
          <w:tcPr>
            <w:tcW w:w="1521" w:type="dxa"/>
            <w:vAlign w:val="bottom"/>
          </w:tcPr>
          <w:p w:rsidR="00B57473" w:rsidRPr="00C45CE5" w:rsidRDefault="00B57473" w:rsidP="00B57473">
            <w:pPr>
              <w:jc w:val="center"/>
              <w:rPr>
                <w:sz w:val="20"/>
                <w:szCs w:val="20"/>
              </w:rPr>
            </w:pPr>
            <w:r w:rsidRPr="00C45CE5">
              <w:rPr>
                <w:sz w:val="20"/>
                <w:szCs w:val="20"/>
              </w:rPr>
              <w:t>417232,21</w:t>
            </w:r>
          </w:p>
        </w:tc>
        <w:tc>
          <w:tcPr>
            <w:tcW w:w="1532" w:type="dxa"/>
            <w:vAlign w:val="bottom"/>
          </w:tcPr>
          <w:p w:rsidR="00B57473" w:rsidRPr="00C45CE5" w:rsidRDefault="00B57473" w:rsidP="00B57473">
            <w:pPr>
              <w:jc w:val="center"/>
              <w:rPr>
                <w:sz w:val="20"/>
                <w:szCs w:val="20"/>
              </w:rPr>
            </w:pPr>
            <w:r w:rsidRPr="00C45CE5">
              <w:rPr>
                <w:sz w:val="20"/>
                <w:szCs w:val="20"/>
              </w:rPr>
              <w:t>1316234,5</w:t>
            </w:r>
          </w:p>
        </w:tc>
      </w:tr>
      <w:tr w:rsidR="00B57473" w:rsidTr="000611BF">
        <w:trPr>
          <w:gridAfter w:val="2"/>
          <w:wAfter w:w="3894" w:type="dxa"/>
          <w:trHeight w:val="70"/>
        </w:trPr>
        <w:tc>
          <w:tcPr>
            <w:tcW w:w="926" w:type="dxa"/>
            <w:vMerge/>
          </w:tcPr>
          <w:p w:rsidR="00B57473" w:rsidRPr="00C45CE5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75" w:type="dxa"/>
            <w:vMerge/>
          </w:tcPr>
          <w:p w:rsidR="00B57473" w:rsidRPr="00C45CE5" w:rsidRDefault="00B57473" w:rsidP="00F850D5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47" w:type="dxa"/>
            <w:vMerge/>
          </w:tcPr>
          <w:p w:rsidR="00B57473" w:rsidRPr="00C45CE5" w:rsidRDefault="00B57473" w:rsidP="00F850D5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13" w:type="dxa"/>
            <w:vAlign w:val="center"/>
          </w:tcPr>
          <w:p w:rsidR="00B57473" w:rsidRPr="00C45CE5" w:rsidRDefault="00B57473" w:rsidP="000611BF">
            <w:pPr>
              <w:pStyle w:val="TableParagraph"/>
              <w:spacing w:line="210" w:lineRule="exact"/>
              <w:ind w:left="34"/>
              <w:rPr>
                <w:w w:val="99"/>
                <w:sz w:val="20"/>
                <w:szCs w:val="20"/>
              </w:rPr>
            </w:pPr>
          </w:p>
          <w:p w:rsidR="00B57473" w:rsidRPr="00C45CE5" w:rsidRDefault="00B57473" w:rsidP="000611BF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C45CE5">
              <w:rPr>
                <w:w w:val="99"/>
                <w:sz w:val="20"/>
                <w:szCs w:val="20"/>
              </w:rPr>
              <w:t>1</w:t>
            </w:r>
          </w:p>
        </w:tc>
        <w:tc>
          <w:tcPr>
            <w:tcW w:w="1521" w:type="dxa"/>
            <w:vAlign w:val="bottom"/>
          </w:tcPr>
          <w:p w:rsidR="00B57473" w:rsidRPr="00C45CE5" w:rsidRDefault="00B57473" w:rsidP="00B57473">
            <w:pPr>
              <w:jc w:val="center"/>
              <w:rPr>
                <w:sz w:val="20"/>
                <w:szCs w:val="20"/>
              </w:rPr>
            </w:pPr>
            <w:r w:rsidRPr="00C45CE5">
              <w:rPr>
                <w:sz w:val="20"/>
                <w:szCs w:val="20"/>
              </w:rPr>
              <w:t>417231,28</w:t>
            </w:r>
          </w:p>
        </w:tc>
        <w:tc>
          <w:tcPr>
            <w:tcW w:w="1532" w:type="dxa"/>
            <w:vAlign w:val="bottom"/>
          </w:tcPr>
          <w:p w:rsidR="00B57473" w:rsidRPr="00C45CE5" w:rsidRDefault="00B57473" w:rsidP="00B57473">
            <w:pPr>
              <w:jc w:val="center"/>
              <w:rPr>
                <w:sz w:val="20"/>
                <w:szCs w:val="20"/>
              </w:rPr>
            </w:pPr>
            <w:r w:rsidRPr="00C45CE5">
              <w:rPr>
                <w:sz w:val="20"/>
                <w:szCs w:val="20"/>
              </w:rPr>
              <w:t>1316238,65</w:t>
            </w:r>
          </w:p>
        </w:tc>
      </w:tr>
      <w:tr w:rsidR="00B57473" w:rsidTr="002C5221">
        <w:trPr>
          <w:gridAfter w:val="2"/>
          <w:wAfter w:w="3894" w:type="dxa"/>
          <w:trHeight w:val="70"/>
        </w:trPr>
        <w:tc>
          <w:tcPr>
            <w:tcW w:w="9214" w:type="dxa"/>
            <w:gridSpan w:val="6"/>
          </w:tcPr>
          <w:p w:rsidR="00B57473" w:rsidRPr="00C45CE5" w:rsidRDefault="00B57473" w:rsidP="00B57473">
            <w:pPr>
              <w:jc w:val="center"/>
              <w:rPr>
                <w:sz w:val="20"/>
                <w:szCs w:val="20"/>
              </w:rPr>
            </w:pPr>
          </w:p>
        </w:tc>
      </w:tr>
      <w:tr w:rsidR="00B57473" w:rsidTr="000611BF">
        <w:trPr>
          <w:gridAfter w:val="2"/>
          <w:wAfter w:w="3894" w:type="dxa"/>
          <w:trHeight w:val="70"/>
        </w:trPr>
        <w:tc>
          <w:tcPr>
            <w:tcW w:w="926" w:type="dxa"/>
            <w:vMerge w:val="restart"/>
          </w:tcPr>
          <w:p w:rsidR="00B57473" w:rsidRPr="00C45CE5" w:rsidRDefault="00B57473" w:rsidP="000611BF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</w:rPr>
            </w:pPr>
            <w:r w:rsidRPr="00C45CE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75" w:type="dxa"/>
            <w:vMerge w:val="restart"/>
          </w:tcPr>
          <w:p w:rsidR="00B57473" w:rsidRPr="00C45CE5" w:rsidRDefault="00B57473" w:rsidP="000611BF">
            <w:pPr>
              <w:suppressAutoHyphens/>
              <w:ind w:firstLine="142"/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  <w:r w:rsidRPr="00C45CE5">
              <w:rPr>
                <w:bCs/>
                <w:sz w:val="20"/>
                <w:szCs w:val="20"/>
                <w:shd w:val="clear" w:color="auto" w:fill="FFFFFF"/>
              </w:rPr>
              <w:t>48:20:0010501</w:t>
            </w:r>
          </w:p>
          <w:p w:rsidR="00B57473" w:rsidRPr="00C45CE5" w:rsidRDefault="00B57473" w:rsidP="000611BF">
            <w:pPr>
              <w:suppressAutoHyphens/>
              <w:ind w:firstLine="142"/>
              <w:jc w:val="center"/>
              <w:rPr>
                <w:sz w:val="20"/>
                <w:szCs w:val="20"/>
              </w:rPr>
            </w:pPr>
            <w:r w:rsidRPr="00C45CE5">
              <w:rPr>
                <w:sz w:val="20"/>
                <w:szCs w:val="20"/>
              </w:rPr>
              <w:t>:ЗУ 1.3</w:t>
            </w:r>
          </w:p>
          <w:p w:rsidR="00B57473" w:rsidRPr="00C45CE5" w:rsidRDefault="00B57473" w:rsidP="000611BF">
            <w:pPr>
              <w:suppressAutoHyphens/>
              <w:ind w:firstLine="142"/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947" w:type="dxa"/>
            <w:vMerge w:val="restart"/>
          </w:tcPr>
          <w:p w:rsidR="00B57473" w:rsidRPr="00C45CE5" w:rsidRDefault="00B57473" w:rsidP="000611BF">
            <w:pPr>
              <w:spacing w:before="75" w:after="75"/>
              <w:ind w:left="75" w:right="75"/>
              <w:jc w:val="center"/>
              <w:rPr>
                <w:sz w:val="20"/>
                <w:szCs w:val="20"/>
              </w:rPr>
            </w:pPr>
            <w:r w:rsidRPr="00C45CE5">
              <w:rPr>
                <w:sz w:val="20"/>
                <w:szCs w:val="20"/>
              </w:rPr>
              <w:t>ПС 1.2.</w:t>
            </w:r>
            <w:r w:rsidR="00D00A28" w:rsidRPr="00C45CE5">
              <w:rPr>
                <w:sz w:val="20"/>
                <w:szCs w:val="20"/>
              </w:rPr>
              <w:t>3</w:t>
            </w:r>
            <w:r w:rsidRPr="00C45CE5">
              <w:rPr>
                <w:sz w:val="20"/>
                <w:szCs w:val="20"/>
              </w:rPr>
              <w:t xml:space="preserve"> </w:t>
            </w:r>
          </w:p>
          <w:p w:rsidR="00B57473" w:rsidRPr="00C45CE5" w:rsidRDefault="00B57473" w:rsidP="000611BF">
            <w:pPr>
              <w:spacing w:before="75" w:after="75"/>
              <w:ind w:left="75" w:right="75"/>
              <w:jc w:val="center"/>
              <w:rPr>
                <w:sz w:val="20"/>
                <w:szCs w:val="20"/>
              </w:rPr>
            </w:pPr>
            <w:r w:rsidRPr="00C45CE5">
              <w:rPr>
                <w:sz w:val="20"/>
                <w:szCs w:val="20"/>
              </w:rPr>
              <w:t>сущ. проезд</w:t>
            </w:r>
          </w:p>
          <w:p w:rsidR="00B57473" w:rsidRPr="00C45CE5" w:rsidRDefault="00B57473" w:rsidP="000611BF">
            <w:pPr>
              <w:spacing w:before="75" w:after="75"/>
              <w:ind w:left="75" w:right="75"/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  <w:vAlign w:val="center"/>
          </w:tcPr>
          <w:p w:rsidR="00B57473" w:rsidRPr="00C45CE5" w:rsidRDefault="00B57473" w:rsidP="000611BF">
            <w:pPr>
              <w:pStyle w:val="TableParagraph"/>
              <w:spacing w:line="210" w:lineRule="exact"/>
              <w:ind w:left="34"/>
              <w:rPr>
                <w:w w:val="99"/>
                <w:sz w:val="20"/>
                <w:szCs w:val="20"/>
              </w:rPr>
            </w:pPr>
          </w:p>
          <w:p w:rsidR="00B57473" w:rsidRPr="00C45CE5" w:rsidRDefault="00B57473" w:rsidP="000611BF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C45CE5">
              <w:rPr>
                <w:w w:val="99"/>
                <w:sz w:val="20"/>
                <w:szCs w:val="20"/>
              </w:rPr>
              <w:t>1</w:t>
            </w:r>
          </w:p>
        </w:tc>
        <w:tc>
          <w:tcPr>
            <w:tcW w:w="1521" w:type="dxa"/>
            <w:vAlign w:val="bottom"/>
          </w:tcPr>
          <w:p w:rsidR="00B57473" w:rsidRPr="00C45CE5" w:rsidRDefault="00B57473" w:rsidP="00B57473">
            <w:pPr>
              <w:jc w:val="center"/>
              <w:rPr>
                <w:sz w:val="20"/>
                <w:szCs w:val="20"/>
              </w:rPr>
            </w:pPr>
            <w:r w:rsidRPr="00C45CE5">
              <w:rPr>
                <w:sz w:val="20"/>
                <w:szCs w:val="20"/>
              </w:rPr>
              <w:t>417266,3</w:t>
            </w:r>
          </w:p>
        </w:tc>
        <w:tc>
          <w:tcPr>
            <w:tcW w:w="1532" w:type="dxa"/>
            <w:vAlign w:val="bottom"/>
          </w:tcPr>
          <w:p w:rsidR="00B57473" w:rsidRPr="00C45CE5" w:rsidRDefault="00B57473" w:rsidP="00B57473">
            <w:pPr>
              <w:jc w:val="center"/>
              <w:rPr>
                <w:sz w:val="20"/>
                <w:szCs w:val="20"/>
              </w:rPr>
            </w:pPr>
            <w:r w:rsidRPr="00C45CE5">
              <w:rPr>
                <w:sz w:val="20"/>
                <w:szCs w:val="20"/>
              </w:rPr>
              <w:t>1316241,47</w:t>
            </w:r>
          </w:p>
        </w:tc>
      </w:tr>
      <w:tr w:rsidR="00B57473" w:rsidTr="000611BF">
        <w:trPr>
          <w:gridAfter w:val="2"/>
          <w:wAfter w:w="3894" w:type="dxa"/>
          <w:trHeight w:val="70"/>
        </w:trPr>
        <w:tc>
          <w:tcPr>
            <w:tcW w:w="926" w:type="dxa"/>
            <w:vMerge/>
          </w:tcPr>
          <w:p w:rsidR="00B57473" w:rsidRPr="00C45CE5" w:rsidRDefault="00B57473" w:rsidP="000611BF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75" w:type="dxa"/>
            <w:vMerge/>
          </w:tcPr>
          <w:p w:rsidR="00B57473" w:rsidRPr="00C45CE5" w:rsidRDefault="00B57473" w:rsidP="000611BF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47" w:type="dxa"/>
            <w:vMerge/>
          </w:tcPr>
          <w:p w:rsidR="00B57473" w:rsidRPr="00C45CE5" w:rsidRDefault="00B57473" w:rsidP="000611BF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13" w:type="dxa"/>
            <w:vAlign w:val="center"/>
          </w:tcPr>
          <w:p w:rsidR="00B57473" w:rsidRPr="00C45CE5" w:rsidRDefault="00B57473" w:rsidP="000611BF">
            <w:pPr>
              <w:pStyle w:val="TableParagraph"/>
              <w:spacing w:line="210" w:lineRule="exact"/>
              <w:ind w:left="34"/>
              <w:rPr>
                <w:w w:val="99"/>
                <w:sz w:val="20"/>
                <w:szCs w:val="20"/>
              </w:rPr>
            </w:pPr>
          </w:p>
          <w:p w:rsidR="00B57473" w:rsidRPr="00C45CE5" w:rsidRDefault="00B57473" w:rsidP="000611BF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C45CE5">
              <w:rPr>
                <w:w w:val="99"/>
                <w:sz w:val="20"/>
                <w:szCs w:val="20"/>
              </w:rPr>
              <w:t>2</w:t>
            </w:r>
          </w:p>
        </w:tc>
        <w:tc>
          <w:tcPr>
            <w:tcW w:w="1521" w:type="dxa"/>
            <w:vAlign w:val="bottom"/>
          </w:tcPr>
          <w:p w:rsidR="00B57473" w:rsidRPr="00C45CE5" w:rsidRDefault="00B57473" w:rsidP="00B57473">
            <w:pPr>
              <w:jc w:val="center"/>
              <w:rPr>
                <w:sz w:val="20"/>
                <w:szCs w:val="20"/>
              </w:rPr>
            </w:pPr>
            <w:r w:rsidRPr="00C45CE5">
              <w:rPr>
                <w:sz w:val="20"/>
                <w:szCs w:val="20"/>
              </w:rPr>
              <w:t>417239,47</w:t>
            </w:r>
          </w:p>
        </w:tc>
        <w:tc>
          <w:tcPr>
            <w:tcW w:w="1532" w:type="dxa"/>
            <w:vAlign w:val="bottom"/>
          </w:tcPr>
          <w:p w:rsidR="00B57473" w:rsidRPr="00C45CE5" w:rsidRDefault="00B57473" w:rsidP="00B57473">
            <w:pPr>
              <w:jc w:val="center"/>
              <w:rPr>
                <w:sz w:val="20"/>
                <w:szCs w:val="20"/>
              </w:rPr>
            </w:pPr>
            <w:r w:rsidRPr="00C45CE5">
              <w:rPr>
                <w:sz w:val="20"/>
                <w:szCs w:val="20"/>
              </w:rPr>
              <w:t>1316216,12</w:t>
            </w:r>
          </w:p>
        </w:tc>
      </w:tr>
      <w:tr w:rsidR="00B57473" w:rsidTr="000611BF">
        <w:trPr>
          <w:gridAfter w:val="2"/>
          <w:wAfter w:w="3894" w:type="dxa"/>
          <w:trHeight w:val="70"/>
        </w:trPr>
        <w:tc>
          <w:tcPr>
            <w:tcW w:w="926" w:type="dxa"/>
            <w:vMerge/>
          </w:tcPr>
          <w:p w:rsidR="00B57473" w:rsidRPr="00C45CE5" w:rsidRDefault="00B57473" w:rsidP="000611BF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75" w:type="dxa"/>
            <w:vMerge/>
          </w:tcPr>
          <w:p w:rsidR="00B57473" w:rsidRPr="00C45CE5" w:rsidRDefault="00B57473" w:rsidP="000611BF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47" w:type="dxa"/>
            <w:vMerge/>
          </w:tcPr>
          <w:p w:rsidR="00B57473" w:rsidRPr="00C45CE5" w:rsidRDefault="00B57473" w:rsidP="000611BF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13" w:type="dxa"/>
            <w:vAlign w:val="center"/>
          </w:tcPr>
          <w:p w:rsidR="00B57473" w:rsidRPr="00C45CE5" w:rsidRDefault="00B57473" w:rsidP="000611BF">
            <w:pPr>
              <w:pStyle w:val="TableParagraph"/>
              <w:spacing w:line="210" w:lineRule="exact"/>
              <w:ind w:left="34"/>
              <w:rPr>
                <w:w w:val="99"/>
                <w:sz w:val="20"/>
                <w:szCs w:val="20"/>
              </w:rPr>
            </w:pPr>
          </w:p>
          <w:p w:rsidR="00B57473" w:rsidRPr="00C45CE5" w:rsidRDefault="00B57473" w:rsidP="000611BF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C45CE5">
              <w:rPr>
                <w:w w:val="99"/>
                <w:sz w:val="20"/>
                <w:szCs w:val="20"/>
              </w:rPr>
              <w:t>3</w:t>
            </w:r>
          </w:p>
        </w:tc>
        <w:tc>
          <w:tcPr>
            <w:tcW w:w="1521" w:type="dxa"/>
            <w:vAlign w:val="bottom"/>
          </w:tcPr>
          <w:p w:rsidR="00B57473" w:rsidRPr="00C45CE5" w:rsidRDefault="00B57473" w:rsidP="00B57473">
            <w:pPr>
              <w:jc w:val="center"/>
              <w:rPr>
                <w:sz w:val="20"/>
                <w:szCs w:val="20"/>
              </w:rPr>
            </w:pPr>
            <w:r w:rsidRPr="00C45CE5">
              <w:rPr>
                <w:sz w:val="20"/>
                <w:szCs w:val="20"/>
              </w:rPr>
              <w:t>417272,97</w:t>
            </w:r>
          </w:p>
        </w:tc>
        <w:tc>
          <w:tcPr>
            <w:tcW w:w="1532" w:type="dxa"/>
            <w:vAlign w:val="bottom"/>
          </w:tcPr>
          <w:p w:rsidR="00B57473" w:rsidRPr="00C45CE5" w:rsidRDefault="00B57473" w:rsidP="00B57473">
            <w:pPr>
              <w:jc w:val="center"/>
              <w:rPr>
                <w:sz w:val="20"/>
                <w:szCs w:val="20"/>
              </w:rPr>
            </w:pPr>
            <w:r w:rsidRPr="00C45CE5">
              <w:rPr>
                <w:sz w:val="20"/>
                <w:szCs w:val="20"/>
              </w:rPr>
              <w:t>1316218,62</w:t>
            </w:r>
          </w:p>
        </w:tc>
      </w:tr>
      <w:tr w:rsidR="00B57473" w:rsidTr="000611BF">
        <w:trPr>
          <w:gridAfter w:val="2"/>
          <w:wAfter w:w="3894" w:type="dxa"/>
          <w:trHeight w:val="70"/>
        </w:trPr>
        <w:tc>
          <w:tcPr>
            <w:tcW w:w="926" w:type="dxa"/>
            <w:vMerge/>
          </w:tcPr>
          <w:p w:rsidR="00B57473" w:rsidRPr="00C45CE5" w:rsidRDefault="00B57473" w:rsidP="000611BF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75" w:type="dxa"/>
            <w:vMerge/>
          </w:tcPr>
          <w:p w:rsidR="00B57473" w:rsidRPr="00C45CE5" w:rsidRDefault="00B57473" w:rsidP="000611BF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47" w:type="dxa"/>
            <w:vMerge/>
          </w:tcPr>
          <w:p w:rsidR="00B57473" w:rsidRPr="00C45CE5" w:rsidRDefault="00B57473" w:rsidP="000611BF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13" w:type="dxa"/>
            <w:vAlign w:val="center"/>
          </w:tcPr>
          <w:p w:rsidR="00B57473" w:rsidRPr="00C45CE5" w:rsidRDefault="00B57473" w:rsidP="000611BF">
            <w:pPr>
              <w:pStyle w:val="TableParagraph"/>
              <w:spacing w:line="210" w:lineRule="exact"/>
              <w:ind w:left="34"/>
              <w:rPr>
                <w:w w:val="99"/>
                <w:sz w:val="20"/>
                <w:szCs w:val="20"/>
              </w:rPr>
            </w:pPr>
          </w:p>
          <w:p w:rsidR="00B57473" w:rsidRPr="00C45CE5" w:rsidRDefault="00B57473" w:rsidP="000611BF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C45CE5">
              <w:rPr>
                <w:w w:val="99"/>
                <w:sz w:val="20"/>
                <w:szCs w:val="20"/>
              </w:rPr>
              <w:t>1</w:t>
            </w:r>
          </w:p>
        </w:tc>
        <w:tc>
          <w:tcPr>
            <w:tcW w:w="1521" w:type="dxa"/>
            <w:vAlign w:val="bottom"/>
          </w:tcPr>
          <w:p w:rsidR="00B57473" w:rsidRPr="00C45CE5" w:rsidRDefault="00B57473" w:rsidP="000611BF">
            <w:pPr>
              <w:jc w:val="center"/>
              <w:rPr>
                <w:sz w:val="20"/>
                <w:szCs w:val="20"/>
              </w:rPr>
            </w:pPr>
            <w:r w:rsidRPr="00C45CE5">
              <w:rPr>
                <w:sz w:val="20"/>
                <w:szCs w:val="20"/>
              </w:rPr>
              <w:t>417266,3</w:t>
            </w:r>
          </w:p>
        </w:tc>
        <w:tc>
          <w:tcPr>
            <w:tcW w:w="1532" w:type="dxa"/>
            <w:vAlign w:val="bottom"/>
          </w:tcPr>
          <w:p w:rsidR="00B57473" w:rsidRPr="00C45CE5" w:rsidRDefault="00B57473" w:rsidP="000611BF">
            <w:pPr>
              <w:jc w:val="center"/>
              <w:rPr>
                <w:sz w:val="20"/>
                <w:szCs w:val="20"/>
              </w:rPr>
            </w:pPr>
            <w:r w:rsidRPr="00C45CE5">
              <w:rPr>
                <w:sz w:val="20"/>
                <w:szCs w:val="20"/>
              </w:rPr>
              <w:t>1316241,47</w:t>
            </w:r>
          </w:p>
        </w:tc>
      </w:tr>
      <w:tr w:rsidR="00B57473" w:rsidTr="00F850D5">
        <w:trPr>
          <w:trHeight w:val="70"/>
        </w:trPr>
        <w:tc>
          <w:tcPr>
            <w:tcW w:w="9214" w:type="dxa"/>
            <w:gridSpan w:val="6"/>
          </w:tcPr>
          <w:p w:rsidR="00B57473" w:rsidRPr="00795874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47" w:type="dxa"/>
          </w:tcPr>
          <w:p w:rsidR="00B57473" w:rsidRDefault="00B57473" w:rsidP="00F850D5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947" w:type="dxa"/>
          </w:tcPr>
          <w:p w:rsidR="00B57473" w:rsidRDefault="00B57473" w:rsidP="00F850D5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</w:tr>
      <w:tr w:rsidR="00B57473" w:rsidTr="00F850D5">
        <w:trPr>
          <w:gridAfter w:val="2"/>
          <w:wAfter w:w="3894" w:type="dxa"/>
          <w:trHeight w:val="70"/>
        </w:trPr>
        <w:tc>
          <w:tcPr>
            <w:tcW w:w="926" w:type="dxa"/>
            <w:vMerge w:val="restart"/>
          </w:tcPr>
          <w:p w:rsidR="00B57473" w:rsidRPr="00D5506C" w:rsidRDefault="00B57473" w:rsidP="00C45A1B">
            <w:pPr>
              <w:spacing w:before="75" w:after="75"/>
              <w:ind w:left="75" w:right="7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675" w:type="dxa"/>
            <w:vMerge w:val="restart"/>
          </w:tcPr>
          <w:p w:rsidR="00B57473" w:rsidRDefault="00B57473" w:rsidP="00C45A1B">
            <w:pPr>
              <w:suppressAutoHyphens/>
              <w:ind w:firstLine="142"/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  <w:r w:rsidRPr="00D5506C">
              <w:rPr>
                <w:bCs/>
                <w:sz w:val="20"/>
                <w:szCs w:val="20"/>
                <w:shd w:val="clear" w:color="auto" w:fill="FFFFFF"/>
              </w:rPr>
              <w:t>48:20:0010501</w:t>
            </w:r>
          </w:p>
          <w:p w:rsidR="00B57473" w:rsidRPr="00D5506C" w:rsidRDefault="00B57473" w:rsidP="00C45A1B">
            <w:pPr>
              <w:suppressAutoHyphens/>
              <w:ind w:firstLine="142"/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:ЗУ 4.2</w:t>
            </w:r>
          </w:p>
          <w:p w:rsidR="00B57473" w:rsidRPr="00D5506C" w:rsidRDefault="00B57473" w:rsidP="007A30E4">
            <w:pPr>
              <w:suppressAutoHyphens/>
              <w:ind w:firstLine="142"/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947" w:type="dxa"/>
            <w:vMerge w:val="restart"/>
          </w:tcPr>
          <w:p w:rsidR="00B57473" w:rsidRDefault="00B57473" w:rsidP="00C45A1B">
            <w:pPr>
              <w:spacing w:before="75" w:after="75"/>
              <w:ind w:left="75" w:right="7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ПС 4.2.1 </w:t>
            </w:r>
          </w:p>
          <w:p w:rsidR="00B57473" w:rsidRPr="00D5506C" w:rsidRDefault="00B57473" w:rsidP="00C45A1B">
            <w:pPr>
              <w:spacing w:before="75" w:after="75"/>
              <w:ind w:left="75" w:right="7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сущ. газопровод</w:t>
            </w:r>
          </w:p>
        </w:tc>
        <w:tc>
          <w:tcPr>
            <w:tcW w:w="1613" w:type="dxa"/>
            <w:vAlign w:val="center"/>
          </w:tcPr>
          <w:p w:rsidR="00B57473" w:rsidRPr="00795874" w:rsidRDefault="00B57473" w:rsidP="003B2551">
            <w:pPr>
              <w:pStyle w:val="TableParagraph"/>
              <w:spacing w:line="210" w:lineRule="exact"/>
              <w:ind w:left="34"/>
              <w:rPr>
                <w:w w:val="99"/>
                <w:sz w:val="20"/>
                <w:szCs w:val="20"/>
              </w:rPr>
            </w:pPr>
          </w:p>
          <w:p w:rsidR="00B57473" w:rsidRPr="00795874" w:rsidRDefault="00B57473" w:rsidP="003B2551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795874">
              <w:rPr>
                <w:w w:val="99"/>
                <w:sz w:val="20"/>
                <w:szCs w:val="20"/>
              </w:rPr>
              <w:t>1</w:t>
            </w:r>
          </w:p>
        </w:tc>
        <w:tc>
          <w:tcPr>
            <w:tcW w:w="1521" w:type="dxa"/>
            <w:vAlign w:val="center"/>
          </w:tcPr>
          <w:p w:rsidR="00B57473" w:rsidRPr="00795874" w:rsidRDefault="00B57473" w:rsidP="003B2551">
            <w:pPr>
              <w:jc w:val="center"/>
              <w:rPr>
                <w:sz w:val="20"/>
                <w:szCs w:val="20"/>
              </w:rPr>
            </w:pPr>
            <w:r w:rsidRPr="00795874">
              <w:rPr>
                <w:sz w:val="20"/>
                <w:szCs w:val="20"/>
              </w:rPr>
              <w:t>417100,35</w:t>
            </w:r>
          </w:p>
        </w:tc>
        <w:tc>
          <w:tcPr>
            <w:tcW w:w="1532" w:type="dxa"/>
            <w:vAlign w:val="center"/>
          </w:tcPr>
          <w:p w:rsidR="00B57473" w:rsidRPr="00795874" w:rsidRDefault="00B57473" w:rsidP="003B2551">
            <w:pPr>
              <w:jc w:val="center"/>
              <w:rPr>
                <w:sz w:val="20"/>
                <w:szCs w:val="20"/>
              </w:rPr>
            </w:pPr>
            <w:r w:rsidRPr="00795874">
              <w:rPr>
                <w:sz w:val="20"/>
                <w:szCs w:val="20"/>
              </w:rPr>
              <w:t>1316946,28</w:t>
            </w:r>
          </w:p>
        </w:tc>
      </w:tr>
      <w:tr w:rsidR="00B57473" w:rsidTr="00F850D5">
        <w:trPr>
          <w:gridAfter w:val="2"/>
          <w:wAfter w:w="3894" w:type="dxa"/>
          <w:trHeight w:val="70"/>
        </w:trPr>
        <w:tc>
          <w:tcPr>
            <w:tcW w:w="926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75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947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13" w:type="dxa"/>
            <w:vAlign w:val="center"/>
          </w:tcPr>
          <w:p w:rsidR="00B57473" w:rsidRPr="00795874" w:rsidRDefault="00B57473" w:rsidP="003B2551">
            <w:pPr>
              <w:pStyle w:val="TableParagraph"/>
              <w:spacing w:line="210" w:lineRule="exact"/>
              <w:ind w:left="34"/>
              <w:rPr>
                <w:w w:val="99"/>
                <w:sz w:val="20"/>
                <w:szCs w:val="20"/>
              </w:rPr>
            </w:pPr>
          </w:p>
          <w:p w:rsidR="00B57473" w:rsidRPr="00795874" w:rsidRDefault="00B57473" w:rsidP="003B2551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795874">
              <w:rPr>
                <w:w w:val="99"/>
                <w:sz w:val="20"/>
                <w:szCs w:val="20"/>
              </w:rPr>
              <w:t>2</w:t>
            </w:r>
          </w:p>
        </w:tc>
        <w:tc>
          <w:tcPr>
            <w:tcW w:w="1521" w:type="dxa"/>
            <w:vAlign w:val="center"/>
          </w:tcPr>
          <w:p w:rsidR="00B57473" w:rsidRPr="00795874" w:rsidRDefault="00B57473" w:rsidP="003B2551">
            <w:pPr>
              <w:jc w:val="center"/>
              <w:rPr>
                <w:sz w:val="20"/>
                <w:szCs w:val="20"/>
              </w:rPr>
            </w:pPr>
            <w:r w:rsidRPr="00795874">
              <w:rPr>
                <w:sz w:val="20"/>
                <w:szCs w:val="20"/>
              </w:rPr>
              <w:t>417081,83</w:t>
            </w:r>
          </w:p>
        </w:tc>
        <w:tc>
          <w:tcPr>
            <w:tcW w:w="1532" w:type="dxa"/>
            <w:vAlign w:val="center"/>
          </w:tcPr>
          <w:p w:rsidR="00B57473" w:rsidRPr="00795874" w:rsidRDefault="00B57473" w:rsidP="003B2551">
            <w:pPr>
              <w:jc w:val="center"/>
              <w:rPr>
                <w:sz w:val="20"/>
                <w:szCs w:val="20"/>
              </w:rPr>
            </w:pPr>
            <w:r w:rsidRPr="00795874">
              <w:rPr>
                <w:sz w:val="20"/>
                <w:szCs w:val="20"/>
              </w:rPr>
              <w:t>1316915,98</w:t>
            </w:r>
          </w:p>
        </w:tc>
      </w:tr>
      <w:tr w:rsidR="00B57473" w:rsidTr="00F850D5">
        <w:trPr>
          <w:gridAfter w:val="2"/>
          <w:wAfter w:w="3894" w:type="dxa"/>
          <w:trHeight w:val="70"/>
        </w:trPr>
        <w:tc>
          <w:tcPr>
            <w:tcW w:w="926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75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947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13" w:type="dxa"/>
            <w:vAlign w:val="center"/>
          </w:tcPr>
          <w:p w:rsidR="00B57473" w:rsidRPr="00795874" w:rsidRDefault="00B57473" w:rsidP="003B2551">
            <w:pPr>
              <w:pStyle w:val="TableParagraph"/>
              <w:spacing w:line="210" w:lineRule="exact"/>
              <w:ind w:left="34"/>
              <w:rPr>
                <w:w w:val="99"/>
                <w:sz w:val="20"/>
                <w:szCs w:val="20"/>
              </w:rPr>
            </w:pPr>
          </w:p>
          <w:p w:rsidR="00B57473" w:rsidRPr="00795874" w:rsidRDefault="00B57473" w:rsidP="003B2551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795874">
              <w:rPr>
                <w:w w:val="99"/>
                <w:sz w:val="20"/>
                <w:szCs w:val="20"/>
              </w:rPr>
              <w:t>3</w:t>
            </w:r>
          </w:p>
        </w:tc>
        <w:tc>
          <w:tcPr>
            <w:tcW w:w="1521" w:type="dxa"/>
            <w:vAlign w:val="center"/>
          </w:tcPr>
          <w:p w:rsidR="00B57473" w:rsidRPr="00795874" w:rsidRDefault="00B57473" w:rsidP="003B2551">
            <w:pPr>
              <w:jc w:val="center"/>
              <w:rPr>
                <w:sz w:val="20"/>
                <w:szCs w:val="20"/>
              </w:rPr>
            </w:pPr>
            <w:r w:rsidRPr="00795874">
              <w:rPr>
                <w:sz w:val="20"/>
                <w:szCs w:val="20"/>
              </w:rPr>
              <w:t>417284,36</w:t>
            </w:r>
          </w:p>
        </w:tc>
        <w:tc>
          <w:tcPr>
            <w:tcW w:w="1532" w:type="dxa"/>
            <w:vAlign w:val="center"/>
          </w:tcPr>
          <w:p w:rsidR="00B57473" w:rsidRPr="00795874" w:rsidRDefault="00B57473" w:rsidP="003B2551">
            <w:pPr>
              <w:jc w:val="center"/>
              <w:rPr>
                <w:sz w:val="20"/>
                <w:szCs w:val="20"/>
              </w:rPr>
            </w:pPr>
            <w:r w:rsidRPr="00795874">
              <w:rPr>
                <w:sz w:val="20"/>
                <w:szCs w:val="20"/>
              </w:rPr>
              <w:t>1317122,54</w:t>
            </w:r>
          </w:p>
        </w:tc>
      </w:tr>
      <w:tr w:rsidR="00B57473" w:rsidTr="00F850D5">
        <w:trPr>
          <w:gridAfter w:val="2"/>
          <w:wAfter w:w="3894" w:type="dxa"/>
          <w:trHeight w:val="70"/>
        </w:trPr>
        <w:tc>
          <w:tcPr>
            <w:tcW w:w="926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75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947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13" w:type="dxa"/>
            <w:vAlign w:val="center"/>
          </w:tcPr>
          <w:p w:rsidR="00B57473" w:rsidRPr="00795874" w:rsidRDefault="00B57473" w:rsidP="003B2551">
            <w:pPr>
              <w:pStyle w:val="TableParagraph"/>
              <w:spacing w:line="210" w:lineRule="exact"/>
              <w:ind w:left="34"/>
              <w:rPr>
                <w:w w:val="99"/>
                <w:sz w:val="20"/>
                <w:szCs w:val="20"/>
              </w:rPr>
            </w:pPr>
          </w:p>
          <w:p w:rsidR="00B57473" w:rsidRPr="00795874" w:rsidRDefault="00B57473" w:rsidP="003B2551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795874">
              <w:rPr>
                <w:w w:val="99"/>
                <w:sz w:val="20"/>
                <w:szCs w:val="20"/>
              </w:rPr>
              <w:t>4</w:t>
            </w:r>
          </w:p>
        </w:tc>
        <w:tc>
          <w:tcPr>
            <w:tcW w:w="1521" w:type="dxa"/>
            <w:vAlign w:val="center"/>
          </w:tcPr>
          <w:p w:rsidR="00B57473" w:rsidRPr="00795874" w:rsidRDefault="00B57473" w:rsidP="003B2551">
            <w:pPr>
              <w:jc w:val="center"/>
              <w:rPr>
                <w:sz w:val="20"/>
                <w:szCs w:val="20"/>
              </w:rPr>
            </w:pPr>
            <w:r w:rsidRPr="00795874">
              <w:rPr>
                <w:sz w:val="20"/>
                <w:szCs w:val="20"/>
              </w:rPr>
              <w:t>417277,35</w:t>
            </w:r>
          </w:p>
        </w:tc>
        <w:tc>
          <w:tcPr>
            <w:tcW w:w="1532" w:type="dxa"/>
            <w:vAlign w:val="center"/>
          </w:tcPr>
          <w:p w:rsidR="00B57473" w:rsidRPr="00795874" w:rsidRDefault="00B57473" w:rsidP="003B2551">
            <w:pPr>
              <w:jc w:val="center"/>
              <w:rPr>
                <w:sz w:val="20"/>
                <w:szCs w:val="20"/>
              </w:rPr>
            </w:pPr>
            <w:r w:rsidRPr="00795874">
              <w:rPr>
                <w:sz w:val="20"/>
                <w:szCs w:val="20"/>
              </w:rPr>
              <w:t>1317126,82</w:t>
            </w:r>
          </w:p>
        </w:tc>
      </w:tr>
      <w:tr w:rsidR="00B57473" w:rsidTr="00F850D5">
        <w:trPr>
          <w:gridAfter w:val="2"/>
          <w:wAfter w:w="3894" w:type="dxa"/>
          <w:trHeight w:val="70"/>
        </w:trPr>
        <w:tc>
          <w:tcPr>
            <w:tcW w:w="926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75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947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13" w:type="dxa"/>
            <w:vAlign w:val="center"/>
          </w:tcPr>
          <w:p w:rsidR="00B57473" w:rsidRPr="00795874" w:rsidRDefault="00B57473" w:rsidP="003B2551">
            <w:pPr>
              <w:pStyle w:val="TableParagraph"/>
              <w:spacing w:line="210" w:lineRule="exact"/>
              <w:ind w:left="34"/>
              <w:rPr>
                <w:w w:val="99"/>
                <w:sz w:val="20"/>
                <w:szCs w:val="20"/>
              </w:rPr>
            </w:pPr>
          </w:p>
          <w:p w:rsidR="00B57473" w:rsidRPr="00795874" w:rsidRDefault="00B57473" w:rsidP="003B2551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795874">
              <w:rPr>
                <w:w w:val="99"/>
                <w:sz w:val="20"/>
                <w:szCs w:val="20"/>
              </w:rPr>
              <w:t>5</w:t>
            </w:r>
          </w:p>
        </w:tc>
        <w:tc>
          <w:tcPr>
            <w:tcW w:w="1521" w:type="dxa"/>
            <w:vAlign w:val="center"/>
          </w:tcPr>
          <w:p w:rsidR="00B57473" w:rsidRPr="00795874" w:rsidRDefault="00B57473" w:rsidP="003B2551">
            <w:pPr>
              <w:jc w:val="center"/>
              <w:rPr>
                <w:sz w:val="20"/>
                <w:szCs w:val="20"/>
              </w:rPr>
            </w:pPr>
            <w:r w:rsidRPr="00795874">
              <w:rPr>
                <w:sz w:val="20"/>
                <w:szCs w:val="20"/>
              </w:rPr>
              <w:t>417100,35</w:t>
            </w:r>
          </w:p>
        </w:tc>
        <w:tc>
          <w:tcPr>
            <w:tcW w:w="1532" w:type="dxa"/>
            <w:vAlign w:val="center"/>
          </w:tcPr>
          <w:p w:rsidR="00B57473" w:rsidRPr="00795874" w:rsidRDefault="00B57473" w:rsidP="003B2551">
            <w:pPr>
              <w:jc w:val="center"/>
              <w:rPr>
                <w:sz w:val="20"/>
                <w:szCs w:val="20"/>
              </w:rPr>
            </w:pPr>
            <w:r w:rsidRPr="00795874">
              <w:rPr>
                <w:sz w:val="20"/>
                <w:szCs w:val="20"/>
              </w:rPr>
              <w:t>1316946,28</w:t>
            </w:r>
          </w:p>
        </w:tc>
      </w:tr>
      <w:tr w:rsidR="00B57473" w:rsidTr="00F850D5">
        <w:trPr>
          <w:gridAfter w:val="2"/>
          <w:wAfter w:w="3894" w:type="dxa"/>
          <w:trHeight w:val="70"/>
        </w:trPr>
        <w:tc>
          <w:tcPr>
            <w:tcW w:w="926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75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947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13" w:type="dxa"/>
            <w:vAlign w:val="center"/>
          </w:tcPr>
          <w:p w:rsidR="00B57473" w:rsidRPr="00795874" w:rsidRDefault="00B57473" w:rsidP="003B2551">
            <w:pPr>
              <w:pStyle w:val="TableParagraph"/>
              <w:spacing w:line="210" w:lineRule="exact"/>
              <w:ind w:left="34"/>
              <w:rPr>
                <w:w w:val="99"/>
                <w:sz w:val="20"/>
                <w:szCs w:val="20"/>
              </w:rPr>
            </w:pPr>
          </w:p>
          <w:p w:rsidR="00B57473" w:rsidRPr="00795874" w:rsidRDefault="00B57473" w:rsidP="003B2551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795874">
              <w:rPr>
                <w:w w:val="99"/>
                <w:sz w:val="20"/>
                <w:szCs w:val="20"/>
              </w:rPr>
              <w:t>1</w:t>
            </w:r>
          </w:p>
        </w:tc>
        <w:tc>
          <w:tcPr>
            <w:tcW w:w="1521" w:type="dxa"/>
            <w:vAlign w:val="center"/>
          </w:tcPr>
          <w:p w:rsidR="00B57473" w:rsidRPr="00795874" w:rsidRDefault="00B57473" w:rsidP="003B2551">
            <w:pPr>
              <w:jc w:val="center"/>
              <w:rPr>
                <w:sz w:val="20"/>
                <w:szCs w:val="20"/>
              </w:rPr>
            </w:pPr>
            <w:r w:rsidRPr="00795874">
              <w:rPr>
                <w:sz w:val="20"/>
                <w:szCs w:val="20"/>
              </w:rPr>
              <w:t>417100,35</w:t>
            </w:r>
          </w:p>
        </w:tc>
        <w:tc>
          <w:tcPr>
            <w:tcW w:w="1532" w:type="dxa"/>
            <w:vAlign w:val="center"/>
          </w:tcPr>
          <w:p w:rsidR="00B57473" w:rsidRPr="00795874" w:rsidRDefault="00B57473" w:rsidP="003B2551">
            <w:pPr>
              <w:jc w:val="center"/>
              <w:rPr>
                <w:sz w:val="20"/>
                <w:szCs w:val="20"/>
              </w:rPr>
            </w:pPr>
            <w:r w:rsidRPr="00795874">
              <w:rPr>
                <w:sz w:val="20"/>
                <w:szCs w:val="20"/>
              </w:rPr>
              <w:t>1316946,28</w:t>
            </w:r>
          </w:p>
        </w:tc>
      </w:tr>
      <w:tr w:rsidR="00B57473" w:rsidTr="00F850D5">
        <w:trPr>
          <w:gridAfter w:val="2"/>
          <w:wAfter w:w="3894" w:type="dxa"/>
          <w:trHeight w:val="70"/>
        </w:trPr>
        <w:tc>
          <w:tcPr>
            <w:tcW w:w="9214" w:type="dxa"/>
            <w:gridSpan w:val="6"/>
          </w:tcPr>
          <w:p w:rsidR="00B57473" w:rsidRPr="00795874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57473" w:rsidTr="00F850D5">
        <w:trPr>
          <w:gridAfter w:val="2"/>
          <w:wAfter w:w="3894" w:type="dxa"/>
          <w:trHeight w:val="70"/>
        </w:trPr>
        <w:tc>
          <w:tcPr>
            <w:tcW w:w="926" w:type="dxa"/>
            <w:vMerge w:val="restart"/>
          </w:tcPr>
          <w:p w:rsidR="00B57473" w:rsidRPr="00D5506C" w:rsidRDefault="00B57473" w:rsidP="00C45A1B">
            <w:pPr>
              <w:spacing w:before="75" w:after="75"/>
              <w:ind w:left="75" w:right="7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675" w:type="dxa"/>
            <w:vMerge w:val="restart"/>
          </w:tcPr>
          <w:p w:rsidR="00B57473" w:rsidRDefault="00B57473" w:rsidP="00C45A1B">
            <w:pPr>
              <w:suppressAutoHyphens/>
              <w:ind w:firstLine="142"/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  <w:r w:rsidRPr="00D5506C">
              <w:rPr>
                <w:bCs/>
                <w:sz w:val="20"/>
                <w:szCs w:val="20"/>
                <w:shd w:val="clear" w:color="auto" w:fill="FFFFFF"/>
              </w:rPr>
              <w:t>48:20:0010501</w:t>
            </w:r>
          </w:p>
          <w:p w:rsidR="00B57473" w:rsidRPr="00D5506C" w:rsidRDefault="00B57473" w:rsidP="00C45A1B">
            <w:pPr>
              <w:suppressAutoHyphens/>
              <w:ind w:firstLine="142"/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 xml:space="preserve">:ЗУ 5.1 </w:t>
            </w:r>
          </w:p>
          <w:p w:rsidR="00B57473" w:rsidRPr="00D5506C" w:rsidRDefault="00B57473" w:rsidP="00C45A1B">
            <w:pPr>
              <w:suppressAutoHyphens/>
              <w:ind w:firstLine="142"/>
              <w:jc w:val="center"/>
              <w:rPr>
                <w:sz w:val="20"/>
                <w:szCs w:val="20"/>
              </w:rPr>
            </w:pPr>
          </w:p>
        </w:tc>
        <w:tc>
          <w:tcPr>
            <w:tcW w:w="1947" w:type="dxa"/>
            <w:vMerge w:val="restart"/>
          </w:tcPr>
          <w:p w:rsidR="00B57473" w:rsidRDefault="00B57473" w:rsidP="00C45A1B">
            <w:pPr>
              <w:jc w:val="center"/>
              <w:rPr>
                <w:sz w:val="20"/>
                <w:szCs w:val="20"/>
              </w:rPr>
            </w:pPr>
            <w:r w:rsidRPr="00ED2DEF">
              <w:rPr>
                <w:sz w:val="20"/>
                <w:szCs w:val="20"/>
              </w:rPr>
              <w:t xml:space="preserve">ПС </w:t>
            </w:r>
            <w:r>
              <w:rPr>
                <w:sz w:val="20"/>
                <w:szCs w:val="20"/>
              </w:rPr>
              <w:t>5</w:t>
            </w:r>
            <w:r w:rsidRPr="00ED2DEF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</w:t>
            </w:r>
            <w:r w:rsidRPr="00ED2DEF">
              <w:rPr>
                <w:sz w:val="20"/>
                <w:szCs w:val="20"/>
              </w:rPr>
              <w:t>.1</w:t>
            </w:r>
          </w:p>
          <w:p w:rsidR="00B57473" w:rsidRDefault="00B57473" w:rsidP="00C45A1B">
            <w:pPr>
              <w:jc w:val="center"/>
            </w:pPr>
            <w:r>
              <w:rPr>
                <w:sz w:val="20"/>
                <w:szCs w:val="20"/>
              </w:rPr>
              <w:t>сущ. кабель связи</w:t>
            </w:r>
          </w:p>
        </w:tc>
        <w:tc>
          <w:tcPr>
            <w:tcW w:w="1613" w:type="dxa"/>
            <w:vAlign w:val="center"/>
          </w:tcPr>
          <w:p w:rsidR="00B57473" w:rsidRPr="00795874" w:rsidRDefault="00B57473" w:rsidP="003B2551">
            <w:pPr>
              <w:pStyle w:val="TableParagraph"/>
              <w:spacing w:line="210" w:lineRule="exact"/>
              <w:ind w:left="34"/>
              <w:rPr>
                <w:w w:val="99"/>
                <w:sz w:val="20"/>
                <w:szCs w:val="20"/>
              </w:rPr>
            </w:pPr>
          </w:p>
          <w:p w:rsidR="00B57473" w:rsidRPr="00795874" w:rsidRDefault="00B57473" w:rsidP="003B2551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795874">
              <w:rPr>
                <w:w w:val="99"/>
                <w:sz w:val="20"/>
                <w:szCs w:val="20"/>
              </w:rPr>
              <w:t>1</w:t>
            </w:r>
          </w:p>
        </w:tc>
        <w:tc>
          <w:tcPr>
            <w:tcW w:w="1521" w:type="dxa"/>
            <w:vAlign w:val="center"/>
          </w:tcPr>
          <w:p w:rsidR="00B57473" w:rsidRPr="00795874" w:rsidRDefault="00B57473" w:rsidP="003B2551">
            <w:pPr>
              <w:jc w:val="center"/>
              <w:rPr>
                <w:sz w:val="20"/>
                <w:szCs w:val="20"/>
              </w:rPr>
            </w:pPr>
            <w:r w:rsidRPr="00795874">
              <w:rPr>
                <w:sz w:val="20"/>
                <w:szCs w:val="20"/>
              </w:rPr>
              <w:t>417861,68</w:t>
            </w:r>
          </w:p>
        </w:tc>
        <w:tc>
          <w:tcPr>
            <w:tcW w:w="1532" w:type="dxa"/>
            <w:vAlign w:val="center"/>
          </w:tcPr>
          <w:p w:rsidR="00B57473" w:rsidRPr="00795874" w:rsidRDefault="00B57473" w:rsidP="003B2551">
            <w:pPr>
              <w:jc w:val="center"/>
              <w:rPr>
                <w:sz w:val="20"/>
                <w:szCs w:val="20"/>
              </w:rPr>
            </w:pPr>
            <w:r w:rsidRPr="00795874">
              <w:rPr>
                <w:sz w:val="20"/>
                <w:szCs w:val="20"/>
              </w:rPr>
              <w:t>1316736,9</w:t>
            </w:r>
          </w:p>
        </w:tc>
      </w:tr>
      <w:tr w:rsidR="00B57473" w:rsidTr="00F850D5">
        <w:trPr>
          <w:gridAfter w:val="2"/>
          <w:wAfter w:w="3894" w:type="dxa"/>
          <w:trHeight w:val="70"/>
        </w:trPr>
        <w:tc>
          <w:tcPr>
            <w:tcW w:w="926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75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947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13" w:type="dxa"/>
            <w:vAlign w:val="center"/>
          </w:tcPr>
          <w:p w:rsidR="00B57473" w:rsidRPr="00795874" w:rsidRDefault="00B57473" w:rsidP="003B2551">
            <w:pPr>
              <w:pStyle w:val="TableParagraph"/>
              <w:spacing w:line="210" w:lineRule="exact"/>
              <w:ind w:left="34"/>
              <w:rPr>
                <w:w w:val="99"/>
                <w:sz w:val="20"/>
                <w:szCs w:val="20"/>
              </w:rPr>
            </w:pPr>
          </w:p>
          <w:p w:rsidR="00B57473" w:rsidRPr="00795874" w:rsidRDefault="00B57473" w:rsidP="003B2551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795874">
              <w:rPr>
                <w:w w:val="99"/>
                <w:sz w:val="20"/>
                <w:szCs w:val="20"/>
              </w:rPr>
              <w:t>2</w:t>
            </w:r>
          </w:p>
        </w:tc>
        <w:tc>
          <w:tcPr>
            <w:tcW w:w="1521" w:type="dxa"/>
            <w:vAlign w:val="center"/>
          </w:tcPr>
          <w:p w:rsidR="00B57473" w:rsidRPr="00795874" w:rsidRDefault="00B57473" w:rsidP="003B2551">
            <w:pPr>
              <w:jc w:val="center"/>
              <w:rPr>
                <w:sz w:val="20"/>
                <w:szCs w:val="20"/>
              </w:rPr>
            </w:pPr>
            <w:r w:rsidRPr="00795874">
              <w:rPr>
                <w:sz w:val="20"/>
                <w:szCs w:val="20"/>
              </w:rPr>
              <w:t>417838,61</w:t>
            </w:r>
          </w:p>
        </w:tc>
        <w:tc>
          <w:tcPr>
            <w:tcW w:w="1532" w:type="dxa"/>
            <w:vAlign w:val="center"/>
          </w:tcPr>
          <w:p w:rsidR="00B57473" w:rsidRPr="00795874" w:rsidRDefault="00B57473" w:rsidP="003B2551">
            <w:pPr>
              <w:jc w:val="center"/>
              <w:rPr>
                <w:sz w:val="20"/>
                <w:szCs w:val="20"/>
              </w:rPr>
            </w:pPr>
            <w:r w:rsidRPr="00795874">
              <w:rPr>
                <w:sz w:val="20"/>
                <w:szCs w:val="20"/>
              </w:rPr>
              <w:t>1316644,45</w:t>
            </w:r>
          </w:p>
        </w:tc>
      </w:tr>
      <w:tr w:rsidR="00B57473" w:rsidTr="00F850D5">
        <w:trPr>
          <w:gridAfter w:val="2"/>
          <w:wAfter w:w="3894" w:type="dxa"/>
          <w:trHeight w:val="70"/>
        </w:trPr>
        <w:tc>
          <w:tcPr>
            <w:tcW w:w="926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75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947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13" w:type="dxa"/>
            <w:vAlign w:val="center"/>
          </w:tcPr>
          <w:p w:rsidR="00B57473" w:rsidRPr="00795874" w:rsidRDefault="00B57473" w:rsidP="003B2551">
            <w:pPr>
              <w:pStyle w:val="TableParagraph"/>
              <w:spacing w:line="210" w:lineRule="exact"/>
              <w:ind w:left="34"/>
              <w:rPr>
                <w:w w:val="99"/>
                <w:sz w:val="20"/>
                <w:szCs w:val="20"/>
              </w:rPr>
            </w:pPr>
          </w:p>
          <w:p w:rsidR="00B57473" w:rsidRPr="00795874" w:rsidRDefault="00B57473" w:rsidP="003B2551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795874">
              <w:rPr>
                <w:w w:val="99"/>
                <w:sz w:val="20"/>
                <w:szCs w:val="20"/>
              </w:rPr>
              <w:t>3</w:t>
            </w:r>
          </w:p>
        </w:tc>
        <w:tc>
          <w:tcPr>
            <w:tcW w:w="1521" w:type="dxa"/>
            <w:vAlign w:val="center"/>
          </w:tcPr>
          <w:p w:rsidR="00B57473" w:rsidRPr="00795874" w:rsidRDefault="00B57473" w:rsidP="003B2551">
            <w:pPr>
              <w:jc w:val="center"/>
              <w:rPr>
                <w:sz w:val="20"/>
                <w:szCs w:val="20"/>
              </w:rPr>
            </w:pPr>
            <w:r w:rsidRPr="00795874">
              <w:rPr>
                <w:sz w:val="20"/>
                <w:szCs w:val="20"/>
              </w:rPr>
              <w:t>417834,19</w:t>
            </w:r>
          </w:p>
        </w:tc>
        <w:tc>
          <w:tcPr>
            <w:tcW w:w="1532" w:type="dxa"/>
            <w:vAlign w:val="center"/>
          </w:tcPr>
          <w:p w:rsidR="00B57473" w:rsidRPr="00795874" w:rsidRDefault="00B57473" w:rsidP="003B2551">
            <w:pPr>
              <w:jc w:val="center"/>
              <w:rPr>
                <w:sz w:val="20"/>
                <w:szCs w:val="20"/>
              </w:rPr>
            </w:pPr>
            <w:r w:rsidRPr="00795874">
              <w:rPr>
                <w:sz w:val="20"/>
                <w:szCs w:val="20"/>
              </w:rPr>
              <w:t>1316643,23</w:t>
            </w:r>
          </w:p>
        </w:tc>
      </w:tr>
      <w:tr w:rsidR="00B57473" w:rsidTr="00F850D5">
        <w:trPr>
          <w:gridAfter w:val="2"/>
          <w:wAfter w:w="3894" w:type="dxa"/>
          <w:trHeight w:val="70"/>
        </w:trPr>
        <w:tc>
          <w:tcPr>
            <w:tcW w:w="926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75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947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13" w:type="dxa"/>
            <w:vAlign w:val="center"/>
          </w:tcPr>
          <w:p w:rsidR="00B57473" w:rsidRPr="00795874" w:rsidRDefault="00B57473" w:rsidP="003B2551">
            <w:pPr>
              <w:pStyle w:val="TableParagraph"/>
              <w:spacing w:line="210" w:lineRule="exact"/>
              <w:ind w:left="34"/>
              <w:rPr>
                <w:w w:val="99"/>
                <w:sz w:val="20"/>
                <w:szCs w:val="20"/>
              </w:rPr>
            </w:pPr>
          </w:p>
          <w:p w:rsidR="00B57473" w:rsidRPr="00795874" w:rsidRDefault="00B57473" w:rsidP="003B2551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795874">
              <w:rPr>
                <w:w w:val="99"/>
                <w:sz w:val="20"/>
                <w:szCs w:val="20"/>
              </w:rPr>
              <w:t>4</w:t>
            </w:r>
          </w:p>
        </w:tc>
        <w:tc>
          <w:tcPr>
            <w:tcW w:w="1521" w:type="dxa"/>
            <w:vAlign w:val="center"/>
          </w:tcPr>
          <w:p w:rsidR="00B57473" w:rsidRPr="00795874" w:rsidRDefault="00B57473" w:rsidP="003B2551">
            <w:pPr>
              <w:jc w:val="center"/>
              <w:rPr>
                <w:sz w:val="20"/>
                <w:szCs w:val="20"/>
              </w:rPr>
            </w:pPr>
            <w:r w:rsidRPr="00795874">
              <w:rPr>
                <w:sz w:val="20"/>
                <w:szCs w:val="20"/>
              </w:rPr>
              <w:t>417859,42</w:t>
            </w:r>
          </w:p>
        </w:tc>
        <w:tc>
          <w:tcPr>
            <w:tcW w:w="1532" w:type="dxa"/>
            <w:vAlign w:val="center"/>
          </w:tcPr>
          <w:p w:rsidR="00B57473" w:rsidRPr="00795874" w:rsidRDefault="00B57473" w:rsidP="003B2551">
            <w:pPr>
              <w:jc w:val="center"/>
              <w:rPr>
                <w:sz w:val="20"/>
                <w:szCs w:val="20"/>
              </w:rPr>
            </w:pPr>
            <w:r w:rsidRPr="00795874">
              <w:rPr>
                <w:sz w:val="20"/>
                <w:szCs w:val="20"/>
              </w:rPr>
              <w:t>1316745,06</w:t>
            </w:r>
          </w:p>
        </w:tc>
      </w:tr>
      <w:tr w:rsidR="00B57473" w:rsidTr="00F850D5">
        <w:trPr>
          <w:gridAfter w:val="2"/>
          <w:wAfter w:w="3894" w:type="dxa"/>
          <w:trHeight w:val="70"/>
        </w:trPr>
        <w:tc>
          <w:tcPr>
            <w:tcW w:w="926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75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947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13" w:type="dxa"/>
            <w:vAlign w:val="center"/>
          </w:tcPr>
          <w:p w:rsidR="00B57473" w:rsidRPr="00795874" w:rsidRDefault="00B57473" w:rsidP="003B2551">
            <w:pPr>
              <w:pStyle w:val="TableParagraph"/>
              <w:spacing w:line="210" w:lineRule="exact"/>
              <w:ind w:left="34"/>
              <w:rPr>
                <w:w w:val="99"/>
                <w:sz w:val="20"/>
                <w:szCs w:val="20"/>
              </w:rPr>
            </w:pPr>
          </w:p>
          <w:p w:rsidR="00B57473" w:rsidRPr="00795874" w:rsidRDefault="00B57473" w:rsidP="003B2551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795874">
              <w:rPr>
                <w:w w:val="99"/>
                <w:sz w:val="20"/>
                <w:szCs w:val="20"/>
              </w:rPr>
              <w:t>1</w:t>
            </w:r>
          </w:p>
        </w:tc>
        <w:tc>
          <w:tcPr>
            <w:tcW w:w="1521" w:type="dxa"/>
            <w:vAlign w:val="center"/>
          </w:tcPr>
          <w:p w:rsidR="00B57473" w:rsidRPr="00795874" w:rsidRDefault="00B57473" w:rsidP="003B2551">
            <w:pPr>
              <w:jc w:val="center"/>
              <w:rPr>
                <w:sz w:val="20"/>
                <w:szCs w:val="20"/>
              </w:rPr>
            </w:pPr>
            <w:r w:rsidRPr="00795874">
              <w:rPr>
                <w:sz w:val="20"/>
                <w:szCs w:val="20"/>
              </w:rPr>
              <w:t>417861,68</w:t>
            </w:r>
          </w:p>
        </w:tc>
        <w:tc>
          <w:tcPr>
            <w:tcW w:w="1532" w:type="dxa"/>
            <w:vAlign w:val="center"/>
          </w:tcPr>
          <w:p w:rsidR="00B57473" w:rsidRPr="00795874" w:rsidRDefault="00B57473" w:rsidP="003B2551">
            <w:pPr>
              <w:jc w:val="center"/>
              <w:rPr>
                <w:sz w:val="20"/>
                <w:szCs w:val="20"/>
              </w:rPr>
            </w:pPr>
            <w:r w:rsidRPr="00795874">
              <w:rPr>
                <w:sz w:val="20"/>
                <w:szCs w:val="20"/>
              </w:rPr>
              <w:t>1316736,9</w:t>
            </w:r>
          </w:p>
        </w:tc>
      </w:tr>
      <w:tr w:rsidR="00B57473" w:rsidTr="00F850D5">
        <w:trPr>
          <w:gridAfter w:val="2"/>
          <w:wAfter w:w="3894" w:type="dxa"/>
          <w:trHeight w:val="70"/>
        </w:trPr>
        <w:tc>
          <w:tcPr>
            <w:tcW w:w="9214" w:type="dxa"/>
            <w:gridSpan w:val="6"/>
          </w:tcPr>
          <w:p w:rsidR="00B57473" w:rsidRPr="00795874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57473" w:rsidTr="00F850D5">
        <w:trPr>
          <w:gridAfter w:val="2"/>
          <w:wAfter w:w="3894" w:type="dxa"/>
          <w:trHeight w:val="70"/>
        </w:trPr>
        <w:tc>
          <w:tcPr>
            <w:tcW w:w="926" w:type="dxa"/>
            <w:vMerge w:val="restart"/>
          </w:tcPr>
          <w:p w:rsidR="00B57473" w:rsidRPr="00D5506C" w:rsidRDefault="00B57473" w:rsidP="00C45A1B">
            <w:pPr>
              <w:spacing w:before="75" w:after="75"/>
              <w:ind w:left="75" w:right="7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675" w:type="dxa"/>
            <w:vMerge w:val="restart"/>
          </w:tcPr>
          <w:p w:rsidR="00B57473" w:rsidRDefault="00B57473" w:rsidP="00C45A1B">
            <w:pPr>
              <w:suppressAutoHyphens/>
              <w:ind w:firstLine="142"/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  <w:r w:rsidRPr="00D5506C">
              <w:rPr>
                <w:bCs/>
                <w:sz w:val="20"/>
                <w:szCs w:val="20"/>
                <w:shd w:val="clear" w:color="auto" w:fill="FFFFFF"/>
              </w:rPr>
              <w:t>48:20:0010501</w:t>
            </w:r>
          </w:p>
          <w:p w:rsidR="00B57473" w:rsidRPr="00D5506C" w:rsidRDefault="00B57473" w:rsidP="00C45A1B">
            <w:pPr>
              <w:suppressAutoHyphens/>
              <w:ind w:firstLine="142"/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 xml:space="preserve">:ЗУ 5.1 </w:t>
            </w:r>
          </w:p>
          <w:p w:rsidR="00B57473" w:rsidRPr="00D5506C" w:rsidRDefault="00B57473" w:rsidP="00C45A1B">
            <w:pPr>
              <w:suppressAutoHyphens/>
              <w:ind w:firstLine="142"/>
              <w:jc w:val="center"/>
              <w:rPr>
                <w:sz w:val="20"/>
                <w:szCs w:val="20"/>
              </w:rPr>
            </w:pPr>
          </w:p>
        </w:tc>
        <w:tc>
          <w:tcPr>
            <w:tcW w:w="1947" w:type="dxa"/>
            <w:vMerge w:val="restart"/>
          </w:tcPr>
          <w:p w:rsidR="00B57473" w:rsidRDefault="00B57473" w:rsidP="00C45A1B">
            <w:pPr>
              <w:jc w:val="center"/>
              <w:rPr>
                <w:sz w:val="20"/>
                <w:szCs w:val="20"/>
              </w:rPr>
            </w:pPr>
            <w:r w:rsidRPr="00ED2DEF">
              <w:rPr>
                <w:sz w:val="20"/>
                <w:szCs w:val="20"/>
              </w:rPr>
              <w:t xml:space="preserve">ПС </w:t>
            </w:r>
            <w:r>
              <w:rPr>
                <w:sz w:val="20"/>
                <w:szCs w:val="20"/>
              </w:rPr>
              <w:t>5</w:t>
            </w:r>
            <w:r w:rsidRPr="00ED2DEF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</w:t>
            </w:r>
            <w:r w:rsidRPr="00ED2DEF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</w:t>
            </w:r>
          </w:p>
          <w:p w:rsidR="00B57473" w:rsidRDefault="00B57473" w:rsidP="00C45A1B">
            <w:pPr>
              <w:jc w:val="center"/>
            </w:pPr>
            <w:r>
              <w:rPr>
                <w:sz w:val="20"/>
                <w:szCs w:val="20"/>
              </w:rPr>
              <w:t>сущ. кабель связи</w:t>
            </w:r>
          </w:p>
        </w:tc>
        <w:tc>
          <w:tcPr>
            <w:tcW w:w="1613" w:type="dxa"/>
            <w:vAlign w:val="center"/>
          </w:tcPr>
          <w:p w:rsidR="00B57473" w:rsidRPr="00795874" w:rsidRDefault="00B57473" w:rsidP="003B2551">
            <w:pPr>
              <w:pStyle w:val="TableParagraph"/>
              <w:spacing w:line="210" w:lineRule="exact"/>
              <w:ind w:left="34"/>
              <w:rPr>
                <w:w w:val="99"/>
                <w:sz w:val="20"/>
                <w:szCs w:val="20"/>
              </w:rPr>
            </w:pPr>
          </w:p>
          <w:p w:rsidR="00B57473" w:rsidRPr="00795874" w:rsidRDefault="00B57473" w:rsidP="003B2551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795874">
              <w:rPr>
                <w:w w:val="99"/>
                <w:sz w:val="20"/>
                <w:szCs w:val="20"/>
              </w:rPr>
              <w:t>1</w:t>
            </w:r>
          </w:p>
        </w:tc>
        <w:tc>
          <w:tcPr>
            <w:tcW w:w="1521" w:type="dxa"/>
            <w:vAlign w:val="center"/>
          </w:tcPr>
          <w:p w:rsidR="00B57473" w:rsidRPr="00795874" w:rsidRDefault="00B57473" w:rsidP="003B2551">
            <w:pPr>
              <w:jc w:val="center"/>
              <w:rPr>
                <w:sz w:val="20"/>
                <w:szCs w:val="20"/>
              </w:rPr>
            </w:pPr>
            <w:r w:rsidRPr="00795874">
              <w:rPr>
                <w:sz w:val="20"/>
                <w:szCs w:val="20"/>
              </w:rPr>
              <w:t>417814,07</w:t>
            </w:r>
          </w:p>
        </w:tc>
        <w:tc>
          <w:tcPr>
            <w:tcW w:w="1532" w:type="dxa"/>
            <w:vAlign w:val="center"/>
          </w:tcPr>
          <w:p w:rsidR="00B57473" w:rsidRPr="00795874" w:rsidRDefault="00B57473" w:rsidP="003B2551">
            <w:pPr>
              <w:jc w:val="center"/>
              <w:rPr>
                <w:sz w:val="20"/>
                <w:szCs w:val="20"/>
              </w:rPr>
            </w:pPr>
            <w:r w:rsidRPr="00795874">
              <w:rPr>
                <w:sz w:val="20"/>
                <w:szCs w:val="20"/>
              </w:rPr>
              <w:t>1316637,67</w:t>
            </w:r>
          </w:p>
        </w:tc>
      </w:tr>
      <w:tr w:rsidR="00B57473" w:rsidTr="00F850D5">
        <w:trPr>
          <w:gridAfter w:val="2"/>
          <w:wAfter w:w="3894" w:type="dxa"/>
          <w:trHeight w:val="70"/>
        </w:trPr>
        <w:tc>
          <w:tcPr>
            <w:tcW w:w="926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75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947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13" w:type="dxa"/>
            <w:vAlign w:val="center"/>
          </w:tcPr>
          <w:p w:rsidR="00B57473" w:rsidRPr="00795874" w:rsidRDefault="00B57473" w:rsidP="003B2551">
            <w:pPr>
              <w:pStyle w:val="TableParagraph"/>
              <w:spacing w:line="210" w:lineRule="exact"/>
              <w:ind w:left="34"/>
              <w:rPr>
                <w:w w:val="99"/>
                <w:sz w:val="20"/>
                <w:szCs w:val="20"/>
              </w:rPr>
            </w:pPr>
          </w:p>
          <w:p w:rsidR="00B57473" w:rsidRPr="00795874" w:rsidRDefault="00B57473" w:rsidP="003B2551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795874">
              <w:rPr>
                <w:w w:val="99"/>
                <w:sz w:val="20"/>
                <w:szCs w:val="20"/>
              </w:rPr>
              <w:t>2</w:t>
            </w:r>
          </w:p>
        </w:tc>
        <w:tc>
          <w:tcPr>
            <w:tcW w:w="1521" w:type="dxa"/>
            <w:vAlign w:val="center"/>
          </w:tcPr>
          <w:p w:rsidR="00B57473" w:rsidRPr="00795874" w:rsidRDefault="00B57473" w:rsidP="003B2551">
            <w:pPr>
              <w:jc w:val="center"/>
              <w:rPr>
                <w:sz w:val="20"/>
                <w:szCs w:val="20"/>
              </w:rPr>
            </w:pPr>
            <w:r w:rsidRPr="00795874">
              <w:rPr>
                <w:sz w:val="20"/>
                <w:szCs w:val="20"/>
              </w:rPr>
              <w:t>417809,6</w:t>
            </w:r>
          </w:p>
        </w:tc>
        <w:tc>
          <w:tcPr>
            <w:tcW w:w="1532" w:type="dxa"/>
            <w:vAlign w:val="center"/>
          </w:tcPr>
          <w:p w:rsidR="00B57473" w:rsidRPr="00795874" w:rsidRDefault="00B57473" w:rsidP="003B2551">
            <w:pPr>
              <w:jc w:val="center"/>
              <w:rPr>
                <w:sz w:val="20"/>
                <w:szCs w:val="20"/>
              </w:rPr>
            </w:pPr>
            <w:r w:rsidRPr="00795874">
              <w:rPr>
                <w:sz w:val="20"/>
                <w:szCs w:val="20"/>
              </w:rPr>
              <w:t>1316636,43</w:t>
            </w:r>
          </w:p>
        </w:tc>
      </w:tr>
      <w:tr w:rsidR="00B57473" w:rsidTr="00F850D5">
        <w:trPr>
          <w:gridAfter w:val="2"/>
          <w:wAfter w:w="3894" w:type="dxa"/>
          <w:trHeight w:val="70"/>
        </w:trPr>
        <w:tc>
          <w:tcPr>
            <w:tcW w:w="926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75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947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13" w:type="dxa"/>
            <w:vAlign w:val="center"/>
          </w:tcPr>
          <w:p w:rsidR="00B57473" w:rsidRPr="00795874" w:rsidRDefault="00B57473" w:rsidP="003B2551">
            <w:pPr>
              <w:pStyle w:val="TableParagraph"/>
              <w:spacing w:line="210" w:lineRule="exact"/>
              <w:ind w:left="34"/>
              <w:rPr>
                <w:w w:val="99"/>
                <w:sz w:val="20"/>
                <w:szCs w:val="20"/>
              </w:rPr>
            </w:pPr>
          </w:p>
          <w:p w:rsidR="00B57473" w:rsidRPr="00795874" w:rsidRDefault="00B57473" w:rsidP="003B2551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795874">
              <w:rPr>
                <w:w w:val="99"/>
                <w:sz w:val="20"/>
                <w:szCs w:val="20"/>
              </w:rPr>
              <w:t>3</w:t>
            </w:r>
          </w:p>
        </w:tc>
        <w:tc>
          <w:tcPr>
            <w:tcW w:w="1521" w:type="dxa"/>
            <w:vAlign w:val="center"/>
          </w:tcPr>
          <w:p w:rsidR="00B57473" w:rsidRPr="00795874" w:rsidRDefault="00B57473" w:rsidP="003B2551">
            <w:pPr>
              <w:jc w:val="center"/>
              <w:rPr>
                <w:sz w:val="20"/>
                <w:szCs w:val="20"/>
              </w:rPr>
            </w:pPr>
            <w:r w:rsidRPr="00795874">
              <w:rPr>
                <w:sz w:val="20"/>
                <w:szCs w:val="20"/>
              </w:rPr>
              <w:t>417813,73</w:t>
            </w:r>
          </w:p>
        </w:tc>
        <w:tc>
          <w:tcPr>
            <w:tcW w:w="1532" w:type="dxa"/>
            <w:vAlign w:val="center"/>
          </w:tcPr>
          <w:p w:rsidR="00B57473" w:rsidRPr="00795874" w:rsidRDefault="00B57473" w:rsidP="003B2551">
            <w:pPr>
              <w:jc w:val="center"/>
              <w:rPr>
                <w:sz w:val="20"/>
                <w:szCs w:val="20"/>
              </w:rPr>
            </w:pPr>
            <w:r w:rsidRPr="00795874">
              <w:rPr>
                <w:sz w:val="20"/>
                <w:szCs w:val="20"/>
              </w:rPr>
              <w:t>1316651,76</w:t>
            </w:r>
          </w:p>
        </w:tc>
      </w:tr>
      <w:tr w:rsidR="00B57473" w:rsidTr="00F850D5">
        <w:trPr>
          <w:gridAfter w:val="2"/>
          <w:wAfter w:w="3894" w:type="dxa"/>
          <w:trHeight w:val="70"/>
        </w:trPr>
        <w:tc>
          <w:tcPr>
            <w:tcW w:w="926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75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947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13" w:type="dxa"/>
            <w:vAlign w:val="center"/>
          </w:tcPr>
          <w:p w:rsidR="00B57473" w:rsidRPr="00795874" w:rsidRDefault="00B57473" w:rsidP="003B2551">
            <w:pPr>
              <w:pStyle w:val="TableParagraph"/>
              <w:spacing w:line="210" w:lineRule="exact"/>
              <w:ind w:left="34"/>
              <w:rPr>
                <w:w w:val="99"/>
                <w:sz w:val="20"/>
                <w:szCs w:val="20"/>
              </w:rPr>
            </w:pPr>
          </w:p>
          <w:p w:rsidR="00B57473" w:rsidRPr="00795874" w:rsidRDefault="00B57473" w:rsidP="003B2551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795874">
              <w:rPr>
                <w:w w:val="99"/>
                <w:sz w:val="20"/>
                <w:szCs w:val="20"/>
              </w:rPr>
              <w:t>4</w:t>
            </w:r>
          </w:p>
        </w:tc>
        <w:tc>
          <w:tcPr>
            <w:tcW w:w="1521" w:type="dxa"/>
            <w:vAlign w:val="center"/>
          </w:tcPr>
          <w:p w:rsidR="00B57473" w:rsidRPr="00795874" w:rsidRDefault="00B57473" w:rsidP="003B2551">
            <w:pPr>
              <w:jc w:val="center"/>
              <w:rPr>
                <w:sz w:val="20"/>
                <w:szCs w:val="20"/>
              </w:rPr>
            </w:pPr>
            <w:r w:rsidRPr="00795874">
              <w:rPr>
                <w:sz w:val="20"/>
                <w:szCs w:val="20"/>
              </w:rPr>
              <w:t>417844,69</w:t>
            </w:r>
          </w:p>
        </w:tc>
        <w:tc>
          <w:tcPr>
            <w:tcW w:w="1532" w:type="dxa"/>
            <w:vAlign w:val="center"/>
          </w:tcPr>
          <w:p w:rsidR="00B57473" w:rsidRPr="00795874" w:rsidRDefault="00B57473" w:rsidP="003B2551">
            <w:pPr>
              <w:jc w:val="center"/>
              <w:rPr>
                <w:sz w:val="20"/>
                <w:szCs w:val="20"/>
              </w:rPr>
            </w:pPr>
            <w:r w:rsidRPr="00795874">
              <w:rPr>
                <w:sz w:val="20"/>
                <w:szCs w:val="20"/>
              </w:rPr>
              <w:t>1316798,36</w:t>
            </w:r>
          </w:p>
        </w:tc>
      </w:tr>
      <w:tr w:rsidR="00B57473" w:rsidTr="00F850D5">
        <w:trPr>
          <w:gridAfter w:val="2"/>
          <w:wAfter w:w="3894" w:type="dxa"/>
          <w:trHeight w:val="70"/>
        </w:trPr>
        <w:tc>
          <w:tcPr>
            <w:tcW w:w="926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75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947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13" w:type="dxa"/>
            <w:vAlign w:val="center"/>
          </w:tcPr>
          <w:p w:rsidR="00B57473" w:rsidRPr="00795874" w:rsidRDefault="00B57473" w:rsidP="003B2551">
            <w:pPr>
              <w:pStyle w:val="TableParagraph"/>
              <w:spacing w:line="210" w:lineRule="exact"/>
              <w:ind w:left="34"/>
              <w:rPr>
                <w:w w:val="99"/>
                <w:sz w:val="20"/>
                <w:szCs w:val="20"/>
              </w:rPr>
            </w:pPr>
          </w:p>
          <w:p w:rsidR="00B57473" w:rsidRPr="00795874" w:rsidRDefault="00B57473" w:rsidP="003B2551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795874">
              <w:rPr>
                <w:w w:val="99"/>
                <w:sz w:val="20"/>
                <w:szCs w:val="20"/>
              </w:rPr>
              <w:t>5</w:t>
            </w:r>
          </w:p>
        </w:tc>
        <w:tc>
          <w:tcPr>
            <w:tcW w:w="1521" w:type="dxa"/>
            <w:vAlign w:val="center"/>
          </w:tcPr>
          <w:p w:rsidR="00B57473" w:rsidRPr="00795874" w:rsidRDefault="00B57473" w:rsidP="003B2551">
            <w:pPr>
              <w:jc w:val="center"/>
              <w:rPr>
                <w:sz w:val="20"/>
                <w:szCs w:val="20"/>
              </w:rPr>
            </w:pPr>
            <w:r w:rsidRPr="00795874">
              <w:rPr>
                <w:sz w:val="20"/>
                <w:szCs w:val="20"/>
              </w:rPr>
              <w:t>417847,01</w:t>
            </w:r>
          </w:p>
        </w:tc>
        <w:tc>
          <w:tcPr>
            <w:tcW w:w="1532" w:type="dxa"/>
            <w:vAlign w:val="center"/>
          </w:tcPr>
          <w:p w:rsidR="00B57473" w:rsidRPr="00795874" w:rsidRDefault="00B57473" w:rsidP="003B2551">
            <w:pPr>
              <w:jc w:val="center"/>
              <w:rPr>
                <w:sz w:val="20"/>
                <w:szCs w:val="20"/>
              </w:rPr>
            </w:pPr>
            <w:r w:rsidRPr="00795874">
              <w:rPr>
                <w:sz w:val="20"/>
                <w:szCs w:val="20"/>
              </w:rPr>
              <w:t>1316789,97</w:t>
            </w:r>
          </w:p>
        </w:tc>
      </w:tr>
      <w:tr w:rsidR="00B57473" w:rsidTr="00F850D5">
        <w:trPr>
          <w:gridAfter w:val="2"/>
          <w:wAfter w:w="3894" w:type="dxa"/>
          <w:trHeight w:val="70"/>
        </w:trPr>
        <w:tc>
          <w:tcPr>
            <w:tcW w:w="926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75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947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13" w:type="dxa"/>
            <w:vAlign w:val="center"/>
          </w:tcPr>
          <w:p w:rsidR="00B57473" w:rsidRPr="00795874" w:rsidRDefault="00B57473" w:rsidP="003B2551">
            <w:pPr>
              <w:pStyle w:val="TableParagraph"/>
              <w:spacing w:line="210" w:lineRule="exact"/>
              <w:ind w:left="34"/>
              <w:rPr>
                <w:w w:val="99"/>
                <w:sz w:val="20"/>
                <w:szCs w:val="20"/>
              </w:rPr>
            </w:pPr>
          </w:p>
          <w:p w:rsidR="00B57473" w:rsidRPr="00795874" w:rsidRDefault="00B57473" w:rsidP="003B2551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795874">
              <w:rPr>
                <w:w w:val="99"/>
                <w:sz w:val="20"/>
                <w:szCs w:val="20"/>
              </w:rPr>
              <w:t>6</w:t>
            </w:r>
          </w:p>
        </w:tc>
        <w:tc>
          <w:tcPr>
            <w:tcW w:w="1521" w:type="dxa"/>
            <w:vAlign w:val="center"/>
          </w:tcPr>
          <w:p w:rsidR="00B57473" w:rsidRPr="00795874" w:rsidRDefault="00B57473" w:rsidP="003B2551">
            <w:pPr>
              <w:jc w:val="center"/>
              <w:rPr>
                <w:sz w:val="20"/>
                <w:szCs w:val="20"/>
              </w:rPr>
            </w:pPr>
            <w:r w:rsidRPr="00795874">
              <w:rPr>
                <w:sz w:val="20"/>
                <w:szCs w:val="20"/>
              </w:rPr>
              <w:t>417817,62</w:t>
            </w:r>
          </w:p>
        </w:tc>
        <w:tc>
          <w:tcPr>
            <w:tcW w:w="1532" w:type="dxa"/>
            <w:vAlign w:val="center"/>
          </w:tcPr>
          <w:p w:rsidR="00B57473" w:rsidRPr="00795874" w:rsidRDefault="00B57473" w:rsidP="003B2551">
            <w:pPr>
              <w:jc w:val="center"/>
              <w:rPr>
                <w:sz w:val="20"/>
                <w:szCs w:val="20"/>
              </w:rPr>
            </w:pPr>
            <w:r w:rsidRPr="00795874">
              <w:rPr>
                <w:sz w:val="20"/>
                <w:szCs w:val="20"/>
              </w:rPr>
              <w:t>1316650,83</w:t>
            </w:r>
          </w:p>
        </w:tc>
      </w:tr>
      <w:tr w:rsidR="00B57473" w:rsidTr="00F850D5">
        <w:trPr>
          <w:gridAfter w:val="2"/>
          <w:wAfter w:w="3894" w:type="dxa"/>
          <w:trHeight w:val="70"/>
        </w:trPr>
        <w:tc>
          <w:tcPr>
            <w:tcW w:w="926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75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947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13" w:type="dxa"/>
            <w:vAlign w:val="center"/>
          </w:tcPr>
          <w:p w:rsidR="00B57473" w:rsidRPr="00795874" w:rsidRDefault="00B57473" w:rsidP="003B2551">
            <w:pPr>
              <w:pStyle w:val="TableParagraph"/>
              <w:spacing w:line="210" w:lineRule="exact"/>
              <w:ind w:left="34"/>
              <w:rPr>
                <w:w w:val="99"/>
                <w:sz w:val="20"/>
                <w:szCs w:val="20"/>
              </w:rPr>
            </w:pPr>
          </w:p>
          <w:p w:rsidR="00B57473" w:rsidRPr="00795874" w:rsidRDefault="00B57473" w:rsidP="003B2551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795874">
              <w:rPr>
                <w:w w:val="99"/>
                <w:sz w:val="20"/>
                <w:szCs w:val="20"/>
              </w:rPr>
              <w:t>1</w:t>
            </w:r>
          </w:p>
        </w:tc>
        <w:tc>
          <w:tcPr>
            <w:tcW w:w="1521" w:type="dxa"/>
            <w:vAlign w:val="center"/>
          </w:tcPr>
          <w:p w:rsidR="00B57473" w:rsidRPr="00795874" w:rsidRDefault="00B57473" w:rsidP="003B2551">
            <w:pPr>
              <w:jc w:val="center"/>
              <w:rPr>
                <w:sz w:val="20"/>
                <w:szCs w:val="20"/>
              </w:rPr>
            </w:pPr>
            <w:r w:rsidRPr="00795874">
              <w:rPr>
                <w:sz w:val="20"/>
                <w:szCs w:val="20"/>
              </w:rPr>
              <w:t>417814,07</w:t>
            </w:r>
          </w:p>
        </w:tc>
        <w:tc>
          <w:tcPr>
            <w:tcW w:w="1532" w:type="dxa"/>
            <w:vAlign w:val="center"/>
          </w:tcPr>
          <w:p w:rsidR="00B57473" w:rsidRPr="00795874" w:rsidRDefault="00B57473" w:rsidP="003B2551">
            <w:pPr>
              <w:jc w:val="center"/>
              <w:rPr>
                <w:sz w:val="20"/>
                <w:szCs w:val="20"/>
              </w:rPr>
            </w:pPr>
            <w:r w:rsidRPr="00795874">
              <w:rPr>
                <w:sz w:val="20"/>
                <w:szCs w:val="20"/>
              </w:rPr>
              <w:t>1316637,67</w:t>
            </w:r>
          </w:p>
        </w:tc>
      </w:tr>
      <w:tr w:rsidR="00B57473" w:rsidTr="00F850D5">
        <w:trPr>
          <w:gridAfter w:val="2"/>
          <w:wAfter w:w="3894" w:type="dxa"/>
          <w:trHeight w:val="70"/>
        </w:trPr>
        <w:tc>
          <w:tcPr>
            <w:tcW w:w="9214" w:type="dxa"/>
            <w:gridSpan w:val="6"/>
          </w:tcPr>
          <w:p w:rsidR="00B57473" w:rsidRPr="00795874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57473" w:rsidTr="00F850D5">
        <w:trPr>
          <w:gridAfter w:val="2"/>
          <w:wAfter w:w="3894" w:type="dxa"/>
          <w:trHeight w:val="70"/>
        </w:trPr>
        <w:tc>
          <w:tcPr>
            <w:tcW w:w="926" w:type="dxa"/>
            <w:vMerge w:val="restart"/>
          </w:tcPr>
          <w:p w:rsidR="00B57473" w:rsidRPr="00D5506C" w:rsidRDefault="00B57473" w:rsidP="00C45A1B">
            <w:pPr>
              <w:spacing w:before="75" w:after="75"/>
              <w:ind w:left="75" w:right="7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</w:t>
            </w:r>
          </w:p>
        </w:tc>
        <w:tc>
          <w:tcPr>
            <w:tcW w:w="1675" w:type="dxa"/>
            <w:vMerge w:val="restart"/>
          </w:tcPr>
          <w:p w:rsidR="00B57473" w:rsidRDefault="00B57473" w:rsidP="00C45A1B">
            <w:pPr>
              <w:suppressAutoHyphens/>
              <w:ind w:firstLine="142"/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  <w:r w:rsidRPr="00D5506C">
              <w:rPr>
                <w:bCs/>
                <w:sz w:val="20"/>
                <w:szCs w:val="20"/>
                <w:shd w:val="clear" w:color="auto" w:fill="FFFFFF"/>
              </w:rPr>
              <w:t>48:20:0010501</w:t>
            </w:r>
          </w:p>
          <w:p w:rsidR="00B57473" w:rsidRPr="00D5506C" w:rsidRDefault="00B57473" w:rsidP="00C45A1B">
            <w:pPr>
              <w:suppressAutoHyphens/>
              <w:ind w:firstLine="142"/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:ЗУ 6.2</w:t>
            </w:r>
          </w:p>
          <w:p w:rsidR="00B57473" w:rsidRPr="00D5506C" w:rsidRDefault="00B57473" w:rsidP="00C45A1B">
            <w:pPr>
              <w:suppressAutoHyphens/>
              <w:ind w:firstLine="142"/>
              <w:jc w:val="center"/>
              <w:rPr>
                <w:sz w:val="20"/>
                <w:szCs w:val="20"/>
              </w:rPr>
            </w:pPr>
          </w:p>
        </w:tc>
        <w:tc>
          <w:tcPr>
            <w:tcW w:w="1947" w:type="dxa"/>
            <w:vMerge w:val="restart"/>
          </w:tcPr>
          <w:p w:rsidR="00B57473" w:rsidRDefault="00B57473" w:rsidP="00C45A1B">
            <w:pPr>
              <w:jc w:val="center"/>
              <w:rPr>
                <w:sz w:val="20"/>
                <w:szCs w:val="20"/>
              </w:rPr>
            </w:pPr>
            <w:r w:rsidRPr="00ED2DEF">
              <w:rPr>
                <w:sz w:val="20"/>
                <w:szCs w:val="20"/>
              </w:rPr>
              <w:t xml:space="preserve">ПС </w:t>
            </w:r>
            <w:r>
              <w:rPr>
                <w:sz w:val="20"/>
                <w:szCs w:val="20"/>
              </w:rPr>
              <w:t>6</w:t>
            </w:r>
            <w:r w:rsidRPr="00ED2DEF">
              <w:rPr>
                <w:sz w:val="20"/>
                <w:szCs w:val="20"/>
              </w:rPr>
              <w:t>.2.1</w:t>
            </w:r>
          </w:p>
          <w:p w:rsidR="00B57473" w:rsidRDefault="00B57473" w:rsidP="00C45A1B">
            <w:pPr>
              <w:jc w:val="center"/>
            </w:pPr>
            <w:r>
              <w:rPr>
                <w:sz w:val="20"/>
                <w:szCs w:val="20"/>
              </w:rPr>
              <w:t>сущ. кабель связи</w:t>
            </w:r>
          </w:p>
        </w:tc>
        <w:tc>
          <w:tcPr>
            <w:tcW w:w="1613" w:type="dxa"/>
            <w:vAlign w:val="center"/>
          </w:tcPr>
          <w:p w:rsidR="00B57473" w:rsidRPr="00795874" w:rsidRDefault="00B57473" w:rsidP="003B2551">
            <w:pPr>
              <w:pStyle w:val="TableParagraph"/>
              <w:spacing w:line="210" w:lineRule="exact"/>
              <w:ind w:left="34"/>
              <w:rPr>
                <w:w w:val="99"/>
                <w:sz w:val="20"/>
                <w:szCs w:val="20"/>
              </w:rPr>
            </w:pPr>
          </w:p>
          <w:p w:rsidR="00B57473" w:rsidRPr="00795874" w:rsidRDefault="00B57473" w:rsidP="003B2551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795874">
              <w:rPr>
                <w:w w:val="99"/>
                <w:sz w:val="20"/>
                <w:szCs w:val="20"/>
              </w:rPr>
              <w:t>1</w:t>
            </w:r>
          </w:p>
        </w:tc>
        <w:tc>
          <w:tcPr>
            <w:tcW w:w="1521" w:type="dxa"/>
            <w:vAlign w:val="center"/>
          </w:tcPr>
          <w:p w:rsidR="00B57473" w:rsidRPr="00795874" w:rsidRDefault="00B57473" w:rsidP="003B2551">
            <w:pPr>
              <w:jc w:val="center"/>
              <w:rPr>
                <w:sz w:val="20"/>
                <w:szCs w:val="20"/>
              </w:rPr>
            </w:pPr>
            <w:r w:rsidRPr="00795874">
              <w:rPr>
                <w:sz w:val="20"/>
                <w:szCs w:val="20"/>
              </w:rPr>
              <w:t>417818,84</w:t>
            </w:r>
          </w:p>
        </w:tc>
        <w:tc>
          <w:tcPr>
            <w:tcW w:w="1532" w:type="dxa"/>
            <w:vAlign w:val="center"/>
          </w:tcPr>
          <w:p w:rsidR="00B57473" w:rsidRPr="00795874" w:rsidRDefault="00B57473" w:rsidP="003B2551">
            <w:pPr>
              <w:jc w:val="center"/>
              <w:rPr>
                <w:sz w:val="20"/>
                <w:szCs w:val="20"/>
              </w:rPr>
            </w:pPr>
            <w:r w:rsidRPr="00795874">
              <w:rPr>
                <w:sz w:val="20"/>
                <w:szCs w:val="20"/>
              </w:rPr>
              <w:t>1316568,03</w:t>
            </w:r>
          </w:p>
        </w:tc>
      </w:tr>
      <w:tr w:rsidR="00B57473" w:rsidTr="00F850D5">
        <w:trPr>
          <w:gridAfter w:val="2"/>
          <w:wAfter w:w="3894" w:type="dxa"/>
          <w:trHeight w:val="70"/>
        </w:trPr>
        <w:tc>
          <w:tcPr>
            <w:tcW w:w="926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75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947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13" w:type="dxa"/>
            <w:vAlign w:val="center"/>
          </w:tcPr>
          <w:p w:rsidR="00B57473" w:rsidRPr="00795874" w:rsidRDefault="00B57473" w:rsidP="003B2551">
            <w:pPr>
              <w:pStyle w:val="TableParagraph"/>
              <w:spacing w:line="210" w:lineRule="exact"/>
              <w:ind w:left="34"/>
              <w:rPr>
                <w:w w:val="99"/>
                <w:sz w:val="20"/>
                <w:szCs w:val="20"/>
              </w:rPr>
            </w:pPr>
          </w:p>
          <w:p w:rsidR="00B57473" w:rsidRPr="00795874" w:rsidRDefault="00B57473" w:rsidP="003B2551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795874">
              <w:rPr>
                <w:w w:val="99"/>
                <w:sz w:val="20"/>
                <w:szCs w:val="20"/>
              </w:rPr>
              <w:t>2</w:t>
            </w:r>
          </w:p>
        </w:tc>
        <w:tc>
          <w:tcPr>
            <w:tcW w:w="1521" w:type="dxa"/>
            <w:vAlign w:val="center"/>
          </w:tcPr>
          <w:p w:rsidR="00B57473" w:rsidRPr="00795874" w:rsidRDefault="00B57473" w:rsidP="003B2551">
            <w:pPr>
              <w:jc w:val="center"/>
              <w:rPr>
                <w:sz w:val="20"/>
                <w:szCs w:val="20"/>
              </w:rPr>
            </w:pPr>
            <w:r w:rsidRPr="00795874">
              <w:rPr>
                <w:sz w:val="20"/>
                <w:szCs w:val="20"/>
              </w:rPr>
              <w:t>417824,68</w:t>
            </w:r>
          </w:p>
        </w:tc>
        <w:tc>
          <w:tcPr>
            <w:tcW w:w="1532" w:type="dxa"/>
            <w:vAlign w:val="center"/>
          </w:tcPr>
          <w:p w:rsidR="00B57473" w:rsidRPr="00795874" w:rsidRDefault="00B57473" w:rsidP="003B2551">
            <w:pPr>
              <w:jc w:val="center"/>
              <w:rPr>
                <w:sz w:val="20"/>
                <w:szCs w:val="20"/>
              </w:rPr>
            </w:pPr>
            <w:r w:rsidRPr="00795874">
              <w:rPr>
                <w:sz w:val="20"/>
                <w:szCs w:val="20"/>
              </w:rPr>
              <w:t>1316588,72</w:t>
            </w:r>
          </w:p>
        </w:tc>
      </w:tr>
      <w:tr w:rsidR="00B57473" w:rsidTr="00F850D5">
        <w:trPr>
          <w:gridAfter w:val="2"/>
          <w:wAfter w:w="3894" w:type="dxa"/>
          <w:trHeight w:val="70"/>
        </w:trPr>
        <w:tc>
          <w:tcPr>
            <w:tcW w:w="926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75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947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13" w:type="dxa"/>
            <w:vAlign w:val="center"/>
          </w:tcPr>
          <w:p w:rsidR="00B57473" w:rsidRPr="00795874" w:rsidRDefault="00B57473" w:rsidP="003B2551">
            <w:pPr>
              <w:pStyle w:val="TableParagraph"/>
              <w:spacing w:line="210" w:lineRule="exact"/>
              <w:ind w:left="34"/>
              <w:rPr>
                <w:w w:val="99"/>
                <w:sz w:val="20"/>
                <w:szCs w:val="20"/>
              </w:rPr>
            </w:pPr>
          </w:p>
          <w:p w:rsidR="00B57473" w:rsidRPr="00795874" w:rsidRDefault="00B57473" w:rsidP="003B2551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795874">
              <w:rPr>
                <w:w w:val="99"/>
                <w:sz w:val="20"/>
                <w:szCs w:val="20"/>
              </w:rPr>
              <w:t>3</w:t>
            </w:r>
          </w:p>
        </w:tc>
        <w:tc>
          <w:tcPr>
            <w:tcW w:w="1521" w:type="dxa"/>
            <w:vAlign w:val="center"/>
          </w:tcPr>
          <w:p w:rsidR="00B57473" w:rsidRPr="00795874" w:rsidRDefault="00B57473" w:rsidP="003B2551">
            <w:pPr>
              <w:jc w:val="center"/>
              <w:rPr>
                <w:sz w:val="20"/>
                <w:szCs w:val="20"/>
              </w:rPr>
            </w:pPr>
            <w:r w:rsidRPr="00795874">
              <w:rPr>
                <w:sz w:val="20"/>
                <w:szCs w:val="20"/>
              </w:rPr>
              <w:t>417820,17</w:t>
            </w:r>
          </w:p>
        </w:tc>
        <w:tc>
          <w:tcPr>
            <w:tcW w:w="1532" w:type="dxa"/>
            <w:vAlign w:val="center"/>
          </w:tcPr>
          <w:p w:rsidR="00B57473" w:rsidRPr="00795874" w:rsidRDefault="00B57473" w:rsidP="003B2551">
            <w:pPr>
              <w:jc w:val="center"/>
              <w:rPr>
                <w:sz w:val="20"/>
                <w:szCs w:val="20"/>
              </w:rPr>
            </w:pPr>
            <w:r w:rsidRPr="00795874">
              <w:rPr>
                <w:sz w:val="20"/>
                <w:szCs w:val="20"/>
              </w:rPr>
              <w:t>1316587,48</w:t>
            </w:r>
          </w:p>
        </w:tc>
      </w:tr>
      <w:tr w:rsidR="00B57473" w:rsidTr="00F850D5">
        <w:trPr>
          <w:gridAfter w:val="2"/>
          <w:wAfter w:w="3894" w:type="dxa"/>
          <w:trHeight w:val="70"/>
        </w:trPr>
        <w:tc>
          <w:tcPr>
            <w:tcW w:w="926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75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947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13" w:type="dxa"/>
            <w:vAlign w:val="center"/>
          </w:tcPr>
          <w:p w:rsidR="00B57473" w:rsidRPr="00795874" w:rsidRDefault="00B57473" w:rsidP="003B2551">
            <w:pPr>
              <w:pStyle w:val="TableParagraph"/>
              <w:spacing w:line="210" w:lineRule="exact"/>
              <w:ind w:left="34"/>
              <w:rPr>
                <w:w w:val="99"/>
                <w:sz w:val="20"/>
                <w:szCs w:val="20"/>
              </w:rPr>
            </w:pPr>
          </w:p>
          <w:p w:rsidR="00B57473" w:rsidRPr="00795874" w:rsidRDefault="00B57473" w:rsidP="003B2551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795874">
              <w:rPr>
                <w:w w:val="99"/>
                <w:sz w:val="20"/>
                <w:szCs w:val="20"/>
              </w:rPr>
              <w:t>4</w:t>
            </w:r>
          </w:p>
        </w:tc>
        <w:tc>
          <w:tcPr>
            <w:tcW w:w="1521" w:type="dxa"/>
            <w:vAlign w:val="center"/>
          </w:tcPr>
          <w:p w:rsidR="00B57473" w:rsidRPr="00795874" w:rsidRDefault="00B57473" w:rsidP="003B2551">
            <w:pPr>
              <w:jc w:val="center"/>
              <w:rPr>
                <w:sz w:val="20"/>
                <w:szCs w:val="20"/>
              </w:rPr>
            </w:pPr>
            <w:r w:rsidRPr="00795874">
              <w:rPr>
                <w:sz w:val="20"/>
                <w:szCs w:val="20"/>
              </w:rPr>
              <w:t>417813,37</w:t>
            </w:r>
          </w:p>
        </w:tc>
        <w:tc>
          <w:tcPr>
            <w:tcW w:w="1532" w:type="dxa"/>
            <w:vAlign w:val="center"/>
          </w:tcPr>
          <w:p w:rsidR="00B57473" w:rsidRPr="00795874" w:rsidRDefault="00B57473" w:rsidP="003B2551">
            <w:pPr>
              <w:jc w:val="center"/>
              <w:rPr>
                <w:sz w:val="20"/>
                <w:szCs w:val="20"/>
              </w:rPr>
            </w:pPr>
            <w:r w:rsidRPr="00795874">
              <w:rPr>
                <w:sz w:val="20"/>
                <w:szCs w:val="20"/>
              </w:rPr>
              <w:t>1316563,38</w:t>
            </w:r>
          </w:p>
        </w:tc>
      </w:tr>
      <w:tr w:rsidR="00B57473" w:rsidTr="00F850D5">
        <w:trPr>
          <w:gridAfter w:val="2"/>
          <w:wAfter w:w="3894" w:type="dxa"/>
          <w:trHeight w:val="70"/>
        </w:trPr>
        <w:tc>
          <w:tcPr>
            <w:tcW w:w="926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75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947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13" w:type="dxa"/>
            <w:vAlign w:val="center"/>
          </w:tcPr>
          <w:p w:rsidR="00B57473" w:rsidRPr="00795874" w:rsidRDefault="00B57473" w:rsidP="003B2551">
            <w:pPr>
              <w:pStyle w:val="TableParagraph"/>
              <w:spacing w:line="210" w:lineRule="exact"/>
              <w:ind w:left="34"/>
              <w:rPr>
                <w:w w:val="99"/>
                <w:sz w:val="20"/>
                <w:szCs w:val="20"/>
              </w:rPr>
            </w:pPr>
          </w:p>
          <w:p w:rsidR="00B57473" w:rsidRPr="00795874" w:rsidRDefault="00B57473" w:rsidP="003B2551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795874">
              <w:rPr>
                <w:w w:val="99"/>
                <w:sz w:val="20"/>
                <w:szCs w:val="20"/>
              </w:rPr>
              <w:t>1</w:t>
            </w:r>
          </w:p>
        </w:tc>
        <w:tc>
          <w:tcPr>
            <w:tcW w:w="1521" w:type="dxa"/>
            <w:vAlign w:val="center"/>
          </w:tcPr>
          <w:p w:rsidR="00B57473" w:rsidRPr="00795874" w:rsidRDefault="00B57473" w:rsidP="003B2551">
            <w:pPr>
              <w:jc w:val="center"/>
              <w:rPr>
                <w:sz w:val="20"/>
                <w:szCs w:val="20"/>
              </w:rPr>
            </w:pPr>
            <w:r w:rsidRPr="00795874">
              <w:rPr>
                <w:sz w:val="20"/>
                <w:szCs w:val="20"/>
              </w:rPr>
              <w:t>417818,84</w:t>
            </w:r>
          </w:p>
        </w:tc>
        <w:tc>
          <w:tcPr>
            <w:tcW w:w="1532" w:type="dxa"/>
            <w:vAlign w:val="center"/>
          </w:tcPr>
          <w:p w:rsidR="00B57473" w:rsidRPr="00795874" w:rsidRDefault="00B57473" w:rsidP="003B2551">
            <w:pPr>
              <w:jc w:val="center"/>
              <w:rPr>
                <w:sz w:val="20"/>
                <w:szCs w:val="20"/>
              </w:rPr>
            </w:pPr>
            <w:r w:rsidRPr="00795874">
              <w:rPr>
                <w:sz w:val="20"/>
                <w:szCs w:val="20"/>
              </w:rPr>
              <w:t>1316568,03</w:t>
            </w:r>
          </w:p>
        </w:tc>
      </w:tr>
      <w:tr w:rsidR="00B57473" w:rsidTr="00F850D5">
        <w:trPr>
          <w:gridAfter w:val="2"/>
          <w:wAfter w:w="3894" w:type="dxa"/>
          <w:trHeight w:val="70"/>
        </w:trPr>
        <w:tc>
          <w:tcPr>
            <w:tcW w:w="9214" w:type="dxa"/>
            <w:gridSpan w:val="6"/>
          </w:tcPr>
          <w:p w:rsidR="00B57473" w:rsidRPr="00795874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57473" w:rsidTr="00F850D5">
        <w:trPr>
          <w:gridAfter w:val="2"/>
          <w:wAfter w:w="3894" w:type="dxa"/>
          <w:trHeight w:val="70"/>
        </w:trPr>
        <w:tc>
          <w:tcPr>
            <w:tcW w:w="926" w:type="dxa"/>
            <w:vMerge w:val="restart"/>
          </w:tcPr>
          <w:p w:rsidR="00B57473" w:rsidRPr="00D5506C" w:rsidRDefault="00B57473" w:rsidP="00C45A1B">
            <w:pPr>
              <w:spacing w:before="75" w:after="75"/>
              <w:ind w:left="75" w:right="7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675" w:type="dxa"/>
            <w:vMerge w:val="restart"/>
          </w:tcPr>
          <w:p w:rsidR="00B57473" w:rsidRDefault="00B57473" w:rsidP="00C45A1B">
            <w:pPr>
              <w:suppressAutoHyphens/>
              <w:ind w:firstLine="142"/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  <w:r w:rsidRPr="00D5506C">
              <w:rPr>
                <w:bCs/>
                <w:sz w:val="20"/>
                <w:szCs w:val="20"/>
                <w:shd w:val="clear" w:color="auto" w:fill="FFFFFF"/>
              </w:rPr>
              <w:t>48:20:0010501</w:t>
            </w:r>
          </w:p>
          <w:p w:rsidR="00B57473" w:rsidRPr="00D5506C" w:rsidRDefault="00B57473" w:rsidP="00C45A1B">
            <w:pPr>
              <w:suppressAutoHyphens/>
              <w:ind w:firstLine="142"/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:ЗУ 6.2</w:t>
            </w:r>
          </w:p>
          <w:p w:rsidR="00B57473" w:rsidRPr="00D5506C" w:rsidRDefault="00B57473" w:rsidP="00C45A1B">
            <w:pPr>
              <w:suppressAutoHyphens/>
              <w:ind w:firstLine="142"/>
              <w:jc w:val="center"/>
              <w:rPr>
                <w:sz w:val="20"/>
                <w:szCs w:val="20"/>
              </w:rPr>
            </w:pPr>
          </w:p>
        </w:tc>
        <w:tc>
          <w:tcPr>
            <w:tcW w:w="1947" w:type="dxa"/>
            <w:vMerge w:val="restart"/>
          </w:tcPr>
          <w:p w:rsidR="00B57473" w:rsidRDefault="00B57473" w:rsidP="00C45A1B">
            <w:pPr>
              <w:jc w:val="center"/>
              <w:rPr>
                <w:sz w:val="20"/>
                <w:szCs w:val="20"/>
              </w:rPr>
            </w:pPr>
            <w:r w:rsidRPr="00ED2DEF">
              <w:rPr>
                <w:sz w:val="20"/>
                <w:szCs w:val="20"/>
              </w:rPr>
              <w:t xml:space="preserve">ПС </w:t>
            </w:r>
            <w:r>
              <w:rPr>
                <w:sz w:val="20"/>
                <w:szCs w:val="20"/>
              </w:rPr>
              <w:t>6</w:t>
            </w:r>
            <w:r w:rsidRPr="00ED2DEF">
              <w:rPr>
                <w:sz w:val="20"/>
                <w:szCs w:val="20"/>
              </w:rPr>
              <w:t>.2.</w:t>
            </w:r>
            <w:r>
              <w:rPr>
                <w:sz w:val="20"/>
                <w:szCs w:val="20"/>
              </w:rPr>
              <w:t>2</w:t>
            </w:r>
          </w:p>
          <w:p w:rsidR="00B57473" w:rsidRDefault="00B57473" w:rsidP="00C45A1B">
            <w:pPr>
              <w:jc w:val="center"/>
            </w:pPr>
            <w:r>
              <w:rPr>
                <w:sz w:val="20"/>
                <w:szCs w:val="20"/>
              </w:rPr>
              <w:t>сущ. кабель связи</w:t>
            </w:r>
          </w:p>
        </w:tc>
        <w:tc>
          <w:tcPr>
            <w:tcW w:w="1613" w:type="dxa"/>
            <w:vAlign w:val="center"/>
          </w:tcPr>
          <w:p w:rsidR="00B57473" w:rsidRPr="00795874" w:rsidRDefault="00B57473" w:rsidP="003B2551">
            <w:pPr>
              <w:pStyle w:val="TableParagraph"/>
              <w:spacing w:line="210" w:lineRule="exact"/>
              <w:ind w:left="34"/>
              <w:rPr>
                <w:w w:val="99"/>
                <w:sz w:val="20"/>
                <w:szCs w:val="20"/>
              </w:rPr>
            </w:pPr>
          </w:p>
          <w:p w:rsidR="00B57473" w:rsidRPr="00795874" w:rsidRDefault="00B57473" w:rsidP="003B2551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795874">
              <w:rPr>
                <w:w w:val="99"/>
                <w:sz w:val="20"/>
                <w:szCs w:val="20"/>
              </w:rPr>
              <w:t>1</w:t>
            </w:r>
          </w:p>
        </w:tc>
        <w:tc>
          <w:tcPr>
            <w:tcW w:w="1521" w:type="dxa"/>
            <w:vAlign w:val="center"/>
          </w:tcPr>
          <w:p w:rsidR="00B57473" w:rsidRPr="00795874" w:rsidRDefault="00B57473" w:rsidP="003B2551">
            <w:pPr>
              <w:jc w:val="center"/>
              <w:rPr>
                <w:sz w:val="20"/>
                <w:szCs w:val="20"/>
              </w:rPr>
            </w:pPr>
            <w:r w:rsidRPr="00795874">
              <w:rPr>
                <w:sz w:val="20"/>
                <w:szCs w:val="20"/>
              </w:rPr>
              <w:t>417790,36</w:t>
            </w:r>
          </w:p>
        </w:tc>
        <w:tc>
          <w:tcPr>
            <w:tcW w:w="1532" w:type="dxa"/>
            <w:vAlign w:val="center"/>
          </w:tcPr>
          <w:p w:rsidR="00B57473" w:rsidRPr="00795874" w:rsidRDefault="00B57473" w:rsidP="003B2551">
            <w:pPr>
              <w:jc w:val="center"/>
              <w:rPr>
                <w:sz w:val="20"/>
                <w:szCs w:val="20"/>
              </w:rPr>
            </w:pPr>
            <w:r w:rsidRPr="00795874">
              <w:rPr>
                <w:sz w:val="20"/>
                <w:szCs w:val="20"/>
              </w:rPr>
              <w:t>1316543,79</w:t>
            </w:r>
          </w:p>
        </w:tc>
      </w:tr>
      <w:tr w:rsidR="00B57473" w:rsidTr="00F850D5">
        <w:trPr>
          <w:gridAfter w:val="2"/>
          <w:wAfter w:w="3894" w:type="dxa"/>
          <w:trHeight w:val="70"/>
        </w:trPr>
        <w:tc>
          <w:tcPr>
            <w:tcW w:w="926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75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947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13" w:type="dxa"/>
            <w:vAlign w:val="center"/>
          </w:tcPr>
          <w:p w:rsidR="00B57473" w:rsidRPr="00795874" w:rsidRDefault="00B57473" w:rsidP="003B2551">
            <w:pPr>
              <w:pStyle w:val="TableParagraph"/>
              <w:spacing w:line="210" w:lineRule="exact"/>
              <w:ind w:left="34"/>
              <w:rPr>
                <w:w w:val="99"/>
                <w:sz w:val="20"/>
                <w:szCs w:val="20"/>
              </w:rPr>
            </w:pPr>
          </w:p>
          <w:p w:rsidR="00B57473" w:rsidRPr="00795874" w:rsidRDefault="00B57473" w:rsidP="003B2551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795874">
              <w:rPr>
                <w:w w:val="99"/>
                <w:sz w:val="20"/>
                <w:szCs w:val="20"/>
              </w:rPr>
              <w:t>2</w:t>
            </w:r>
          </w:p>
        </w:tc>
        <w:tc>
          <w:tcPr>
            <w:tcW w:w="1521" w:type="dxa"/>
            <w:vAlign w:val="center"/>
          </w:tcPr>
          <w:p w:rsidR="00B57473" w:rsidRPr="00795874" w:rsidRDefault="00B57473" w:rsidP="003B2551">
            <w:pPr>
              <w:jc w:val="center"/>
              <w:rPr>
                <w:sz w:val="20"/>
                <w:szCs w:val="20"/>
              </w:rPr>
            </w:pPr>
            <w:r w:rsidRPr="00795874">
              <w:rPr>
                <w:sz w:val="20"/>
                <w:szCs w:val="20"/>
              </w:rPr>
              <w:t>417790,61</w:t>
            </w:r>
          </w:p>
        </w:tc>
        <w:tc>
          <w:tcPr>
            <w:tcW w:w="1532" w:type="dxa"/>
            <w:vAlign w:val="center"/>
          </w:tcPr>
          <w:p w:rsidR="00B57473" w:rsidRPr="00795874" w:rsidRDefault="00B57473" w:rsidP="003B2551">
            <w:pPr>
              <w:jc w:val="center"/>
              <w:rPr>
                <w:sz w:val="20"/>
                <w:szCs w:val="20"/>
              </w:rPr>
            </w:pPr>
            <w:r w:rsidRPr="00795874">
              <w:rPr>
                <w:sz w:val="20"/>
                <w:szCs w:val="20"/>
              </w:rPr>
              <w:t>1316544,98</w:t>
            </w:r>
          </w:p>
        </w:tc>
      </w:tr>
      <w:tr w:rsidR="00B57473" w:rsidTr="00F850D5">
        <w:trPr>
          <w:gridAfter w:val="2"/>
          <w:wAfter w:w="3894" w:type="dxa"/>
          <w:trHeight w:val="70"/>
        </w:trPr>
        <w:tc>
          <w:tcPr>
            <w:tcW w:w="926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75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947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13" w:type="dxa"/>
            <w:vAlign w:val="center"/>
          </w:tcPr>
          <w:p w:rsidR="00B57473" w:rsidRPr="00795874" w:rsidRDefault="00B57473" w:rsidP="003B2551">
            <w:pPr>
              <w:pStyle w:val="TableParagraph"/>
              <w:spacing w:line="210" w:lineRule="exact"/>
              <w:ind w:left="34"/>
              <w:rPr>
                <w:w w:val="99"/>
                <w:sz w:val="20"/>
                <w:szCs w:val="20"/>
              </w:rPr>
            </w:pPr>
          </w:p>
          <w:p w:rsidR="00B57473" w:rsidRPr="00795874" w:rsidRDefault="00B57473" w:rsidP="003B2551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795874">
              <w:rPr>
                <w:w w:val="99"/>
                <w:sz w:val="20"/>
                <w:szCs w:val="20"/>
              </w:rPr>
              <w:t>3</w:t>
            </w:r>
          </w:p>
        </w:tc>
        <w:tc>
          <w:tcPr>
            <w:tcW w:w="1521" w:type="dxa"/>
            <w:vAlign w:val="center"/>
          </w:tcPr>
          <w:p w:rsidR="00B57473" w:rsidRPr="00795874" w:rsidRDefault="00B57473" w:rsidP="003B2551">
            <w:pPr>
              <w:jc w:val="center"/>
              <w:rPr>
                <w:sz w:val="20"/>
                <w:szCs w:val="20"/>
              </w:rPr>
            </w:pPr>
            <w:r w:rsidRPr="00795874">
              <w:rPr>
                <w:sz w:val="20"/>
                <w:szCs w:val="20"/>
              </w:rPr>
              <w:t>417799,74</w:t>
            </w:r>
          </w:p>
        </w:tc>
        <w:tc>
          <w:tcPr>
            <w:tcW w:w="1532" w:type="dxa"/>
            <w:vAlign w:val="center"/>
          </w:tcPr>
          <w:p w:rsidR="00B57473" w:rsidRPr="00795874" w:rsidRDefault="00B57473" w:rsidP="003B2551">
            <w:pPr>
              <w:jc w:val="center"/>
              <w:rPr>
                <w:sz w:val="20"/>
                <w:szCs w:val="20"/>
              </w:rPr>
            </w:pPr>
            <w:r w:rsidRPr="00795874">
              <w:rPr>
                <w:sz w:val="20"/>
                <w:szCs w:val="20"/>
              </w:rPr>
              <w:t>1316581,83</w:t>
            </w:r>
          </w:p>
        </w:tc>
      </w:tr>
      <w:tr w:rsidR="00B57473" w:rsidTr="00F850D5">
        <w:trPr>
          <w:gridAfter w:val="2"/>
          <w:wAfter w:w="3894" w:type="dxa"/>
          <w:trHeight w:val="70"/>
        </w:trPr>
        <w:tc>
          <w:tcPr>
            <w:tcW w:w="926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75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947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13" w:type="dxa"/>
            <w:vAlign w:val="center"/>
          </w:tcPr>
          <w:p w:rsidR="00B57473" w:rsidRPr="00795874" w:rsidRDefault="00B57473" w:rsidP="003B2551">
            <w:pPr>
              <w:pStyle w:val="TableParagraph"/>
              <w:spacing w:line="210" w:lineRule="exact"/>
              <w:ind w:left="34"/>
              <w:rPr>
                <w:w w:val="99"/>
                <w:sz w:val="20"/>
                <w:szCs w:val="20"/>
              </w:rPr>
            </w:pPr>
          </w:p>
          <w:p w:rsidR="00B57473" w:rsidRPr="00795874" w:rsidRDefault="00B57473" w:rsidP="003B2551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795874">
              <w:rPr>
                <w:w w:val="99"/>
                <w:sz w:val="20"/>
                <w:szCs w:val="20"/>
              </w:rPr>
              <w:t>4</w:t>
            </w:r>
          </w:p>
        </w:tc>
        <w:tc>
          <w:tcPr>
            <w:tcW w:w="1521" w:type="dxa"/>
            <w:vAlign w:val="center"/>
          </w:tcPr>
          <w:p w:rsidR="00B57473" w:rsidRPr="00795874" w:rsidRDefault="00B57473" w:rsidP="003B2551">
            <w:pPr>
              <w:jc w:val="center"/>
              <w:rPr>
                <w:sz w:val="20"/>
                <w:szCs w:val="20"/>
              </w:rPr>
            </w:pPr>
            <w:r w:rsidRPr="00795874">
              <w:rPr>
                <w:sz w:val="20"/>
                <w:szCs w:val="20"/>
              </w:rPr>
              <w:t>417795,31</w:t>
            </w:r>
          </w:p>
        </w:tc>
        <w:tc>
          <w:tcPr>
            <w:tcW w:w="1532" w:type="dxa"/>
            <w:vAlign w:val="center"/>
          </w:tcPr>
          <w:p w:rsidR="00B57473" w:rsidRPr="00795874" w:rsidRDefault="00B57473" w:rsidP="003B2551">
            <w:pPr>
              <w:jc w:val="center"/>
              <w:rPr>
                <w:sz w:val="20"/>
                <w:szCs w:val="20"/>
              </w:rPr>
            </w:pPr>
            <w:r w:rsidRPr="00795874">
              <w:rPr>
                <w:sz w:val="20"/>
                <w:szCs w:val="20"/>
              </w:rPr>
              <w:t>1316580,6</w:t>
            </w:r>
          </w:p>
        </w:tc>
      </w:tr>
      <w:tr w:rsidR="00B57473" w:rsidTr="00F850D5">
        <w:trPr>
          <w:gridAfter w:val="2"/>
          <w:wAfter w:w="3894" w:type="dxa"/>
          <w:trHeight w:val="70"/>
        </w:trPr>
        <w:tc>
          <w:tcPr>
            <w:tcW w:w="926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75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947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13" w:type="dxa"/>
            <w:vAlign w:val="center"/>
          </w:tcPr>
          <w:p w:rsidR="00B57473" w:rsidRPr="00795874" w:rsidRDefault="00B57473" w:rsidP="003B2551">
            <w:pPr>
              <w:pStyle w:val="TableParagraph"/>
              <w:spacing w:line="210" w:lineRule="exact"/>
              <w:ind w:left="34"/>
              <w:rPr>
                <w:w w:val="99"/>
                <w:sz w:val="20"/>
                <w:szCs w:val="20"/>
              </w:rPr>
            </w:pPr>
          </w:p>
          <w:p w:rsidR="00B57473" w:rsidRPr="00795874" w:rsidRDefault="00B57473" w:rsidP="003B2551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795874">
              <w:rPr>
                <w:w w:val="99"/>
                <w:sz w:val="20"/>
                <w:szCs w:val="20"/>
              </w:rPr>
              <w:t>5</w:t>
            </w:r>
          </w:p>
        </w:tc>
        <w:tc>
          <w:tcPr>
            <w:tcW w:w="1521" w:type="dxa"/>
            <w:vAlign w:val="center"/>
          </w:tcPr>
          <w:p w:rsidR="00B57473" w:rsidRPr="00795874" w:rsidRDefault="00B57473" w:rsidP="003B2551">
            <w:pPr>
              <w:jc w:val="center"/>
              <w:rPr>
                <w:sz w:val="20"/>
                <w:szCs w:val="20"/>
              </w:rPr>
            </w:pPr>
            <w:r w:rsidRPr="00795874">
              <w:rPr>
                <w:sz w:val="20"/>
                <w:szCs w:val="20"/>
              </w:rPr>
              <w:t>417786,7</w:t>
            </w:r>
          </w:p>
        </w:tc>
        <w:tc>
          <w:tcPr>
            <w:tcW w:w="1532" w:type="dxa"/>
            <w:vAlign w:val="center"/>
          </w:tcPr>
          <w:p w:rsidR="00B57473" w:rsidRPr="00795874" w:rsidRDefault="00B57473" w:rsidP="003B2551">
            <w:pPr>
              <w:jc w:val="center"/>
              <w:rPr>
                <w:sz w:val="20"/>
                <w:szCs w:val="20"/>
              </w:rPr>
            </w:pPr>
            <w:r w:rsidRPr="00795874">
              <w:rPr>
                <w:sz w:val="20"/>
                <w:szCs w:val="20"/>
              </w:rPr>
              <w:t>1316545,86</w:t>
            </w:r>
          </w:p>
        </w:tc>
      </w:tr>
      <w:tr w:rsidR="00B57473" w:rsidTr="00F850D5">
        <w:trPr>
          <w:gridAfter w:val="2"/>
          <w:wAfter w:w="3894" w:type="dxa"/>
          <w:trHeight w:val="70"/>
        </w:trPr>
        <w:tc>
          <w:tcPr>
            <w:tcW w:w="926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75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947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13" w:type="dxa"/>
            <w:vAlign w:val="center"/>
          </w:tcPr>
          <w:p w:rsidR="00B57473" w:rsidRPr="00795874" w:rsidRDefault="00B57473" w:rsidP="003B2551">
            <w:pPr>
              <w:pStyle w:val="TableParagraph"/>
              <w:spacing w:line="210" w:lineRule="exact"/>
              <w:ind w:left="34"/>
              <w:rPr>
                <w:w w:val="99"/>
                <w:sz w:val="20"/>
                <w:szCs w:val="20"/>
              </w:rPr>
            </w:pPr>
          </w:p>
          <w:p w:rsidR="00B57473" w:rsidRPr="00795874" w:rsidRDefault="00B57473" w:rsidP="003B2551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795874">
              <w:rPr>
                <w:w w:val="99"/>
                <w:sz w:val="20"/>
                <w:szCs w:val="20"/>
              </w:rPr>
              <w:t>6</w:t>
            </w:r>
          </w:p>
        </w:tc>
        <w:tc>
          <w:tcPr>
            <w:tcW w:w="1521" w:type="dxa"/>
            <w:vAlign w:val="center"/>
          </w:tcPr>
          <w:p w:rsidR="00B57473" w:rsidRPr="00795874" w:rsidRDefault="00B57473" w:rsidP="003B2551">
            <w:pPr>
              <w:jc w:val="center"/>
              <w:rPr>
                <w:sz w:val="20"/>
                <w:szCs w:val="20"/>
              </w:rPr>
            </w:pPr>
            <w:r w:rsidRPr="00795874">
              <w:rPr>
                <w:sz w:val="20"/>
                <w:szCs w:val="20"/>
              </w:rPr>
              <w:t>417785,41</w:t>
            </w:r>
          </w:p>
        </w:tc>
        <w:tc>
          <w:tcPr>
            <w:tcW w:w="1532" w:type="dxa"/>
            <w:vAlign w:val="center"/>
          </w:tcPr>
          <w:p w:rsidR="00B57473" w:rsidRPr="00795874" w:rsidRDefault="00B57473" w:rsidP="003B2551">
            <w:pPr>
              <w:jc w:val="center"/>
              <w:rPr>
                <w:sz w:val="20"/>
                <w:szCs w:val="20"/>
              </w:rPr>
            </w:pPr>
            <w:r w:rsidRPr="00795874">
              <w:rPr>
                <w:sz w:val="20"/>
                <w:szCs w:val="20"/>
              </w:rPr>
              <w:t>1316539,58</w:t>
            </w:r>
          </w:p>
        </w:tc>
      </w:tr>
      <w:tr w:rsidR="00B57473" w:rsidTr="00F850D5">
        <w:trPr>
          <w:gridAfter w:val="2"/>
          <w:wAfter w:w="3894" w:type="dxa"/>
          <w:trHeight w:val="70"/>
        </w:trPr>
        <w:tc>
          <w:tcPr>
            <w:tcW w:w="926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75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947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13" w:type="dxa"/>
            <w:vAlign w:val="center"/>
          </w:tcPr>
          <w:p w:rsidR="00B57473" w:rsidRPr="00795874" w:rsidRDefault="00B57473" w:rsidP="003B2551">
            <w:pPr>
              <w:pStyle w:val="TableParagraph"/>
              <w:spacing w:line="210" w:lineRule="exact"/>
              <w:ind w:left="34"/>
              <w:rPr>
                <w:w w:val="99"/>
                <w:sz w:val="20"/>
                <w:szCs w:val="20"/>
              </w:rPr>
            </w:pPr>
          </w:p>
          <w:p w:rsidR="00B57473" w:rsidRPr="00795874" w:rsidRDefault="00B57473" w:rsidP="003B2551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795874">
              <w:rPr>
                <w:w w:val="99"/>
                <w:sz w:val="20"/>
                <w:szCs w:val="20"/>
              </w:rPr>
              <w:t>1</w:t>
            </w:r>
          </w:p>
        </w:tc>
        <w:tc>
          <w:tcPr>
            <w:tcW w:w="1521" w:type="dxa"/>
            <w:vAlign w:val="center"/>
          </w:tcPr>
          <w:p w:rsidR="00B57473" w:rsidRPr="00795874" w:rsidRDefault="00B57473" w:rsidP="003B2551">
            <w:pPr>
              <w:jc w:val="center"/>
              <w:rPr>
                <w:sz w:val="20"/>
                <w:szCs w:val="20"/>
              </w:rPr>
            </w:pPr>
            <w:r w:rsidRPr="00795874">
              <w:rPr>
                <w:sz w:val="20"/>
                <w:szCs w:val="20"/>
              </w:rPr>
              <w:t>417790,36</w:t>
            </w:r>
          </w:p>
        </w:tc>
        <w:tc>
          <w:tcPr>
            <w:tcW w:w="1532" w:type="dxa"/>
            <w:vAlign w:val="center"/>
          </w:tcPr>
          <w:p w:rsidR="00B57473" w:rsidRPr="00795874" w:rsidRDefault="00B57473" w:rsidP="003B2551">
            <w:pPr>
              <w:jc w:val="center"/>
              <w:rPr>
                <w:sz w:val="20"/>
                <w:szCs w:val="20"/>
              </w:rPr>
            </w:pPr>
            <w:r w:rsidRPr="00795874">
              <w:rPr>
                <w:sz w:val="20"/>
                <w:szCs w:val="20"/>
              </w:rPr>
              <w:t>1316543,79</w:t>
            </w:r>
          </w:p>
        </w:tc>
      </w:tr>
      <w:tr w:rsidR="00B57473" w:rsidTr="00F850D5">
        <w:trPr>
          <w:gridAfter w:val="2"/>
          <w:wAfter w:w="3894" w:type="dxa"/>
          <w:trHeight w:val="70"/>
        </w:trPr>
        <w:tc>
          <w:tcPr>
            <w:tcW w:w="9214" w:type="dxa"/>
            <w:gridSpan w:val="6"/>
          </w:tcPr>
          <w:p w:rsidR="00B57473" w:rsidRPr="00795874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57473" w:rsidTr="00F850D5">
        <w:trPr>
          <w:gridAfter w:val="2"/>
          <w:wAfter w:w="3894" w:type="dxa"/>
          <w:trHeight w:val="70"/>
        </w:trPr>
        <w:tc>
          <w:tcPr>
            <w:tcW w:w="926" w:type="dxa"/>
            <w:vMerge w:val="restart"/>
          </w:tcPr>
          <w:p w:rsidR="00B57473" w:rsidRPr="00D5506C" w:rsidRDefault="00B57473" w:rsidP="00C45A1B">
            <w:pPr>
              <w:spacing w:before="75" w:after="75"/>
              <w:ind w:left="75" w:right="7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675" w:type="dxa"/>
            <w:vMerge w:val="restart"/>
          </w:tcPr>
          <w:p w:rsidR="00B57473" w:rsidRDefault="00B57473" w:rsidP="00C45A1B">
            <w:pPr>
              <w:suppressAutoHyphens/>
              <w:ind w:firstLine="142"/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  <w:r w:rsidRPr="00D5506C">
              <w:rPr>
                <w:bCs/>
                <w:sz w:val="20"/>
                <w:szCs w:val="20"/>
                <w:shd w:val="clear" w:color="auto" w:fill="FFFFFF"/>
              </w:rPr>
              <w:t>48:20:0010501</w:t>
            </w:r>
          </w:p>
          <w:p w:rsidR="00B57473" w:rsidRPr="00D5506C" w:rsidRDefault="00B57473" w:rsidP="00C45A1B">
            <w:pPr>
              <w:suppressAutoHyphens/>
              <w:ind w:firstLine="142"/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:ЗУ 7.3</w:t>
            </w:r>
          </w:p>
          <w:p w:rsidR="00B57473" w:rsidRPr="00D5506C" w:rsidRDefault="00B57473" w:rsidP="00C45A1B">
            <w:pPr>
              <w:suppressAutoHyphens/>
              <w:ind w:firstLine="142"/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947" w:type="dxa"/>
            <w:vMerge w:val="restart"/>
          </w:tcPr>
          <w:p w:rsidR="00B57473" w:rsidRDefault="00B57473" w:rsidP="00C45A1B">
            <w:pPr>
              <w:jc w:val="center"/>
              <w:rPr>
                <w:sz w:val="20"/>
                <w:szCs w:val="20"/>
              </w:rPr>
            </w:pPr>
            <w:r w:rsidRPr="00ED2DEF">
              <w:rPr>
                <w:sz w:val="20"/>
                <w:szCs w:val="20"/>
              </w:rPr>
              <w:t xml:space="preserve">ПС </w:t>
            </w:r>
            <w:r>
              <w:rPr>
                <w:sz w:val="20"/>
                <w:szCs w:val="20"/>
              </w:rPr>
              <w:t>7</w:t>
            </w:r>
            <w:r w:rsidRPr="00ED2DEF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  <w:r w:rsidRPr="00ED2DEF">
              <w:rPr>
                <w:sz w:val="20"/>
                <w:szCs w:val="20"/>
              </w:rPr>
              <w:t>.1</w:t>
            </w:r>
          </w:p>
          <w:p w:rsidR="00B57473" w:rsidRDefault="00B57473" w:rsidP="00C45A1B">
            <w:pPr>
              <w:jc w:val="center"/>
            </w:pPr>
            <w:r>
              <w:rPr>
                <w:sz w:val="20"/>
                <w:szCs w:val="20"/>
              </w:rPr>
              <w:t>сущ. кабель связи;</w:t>
            </w:r>
          </w:p>
        </w:tc>
        <w:tc>
          <w:tcPr>
            <w:tcW w:w="1613" w:type="dxa"/>
            <w:vAlign w:val="center"/>
          </w:tcPr>
          <w:p w:rsidR="00B57473" w:rsidRPr="00795874" w:rsidRDefault="00B57473" w:rsidP="003B2551">
            <w:pPr>
              <w:pStyle w:val="TableParagraph"/>
              <w:spacing w:line="210" w:lineRule="exact"/>
              <w:ind w:left="34"/>
              <w:rPr>
                <w:w w:val="99"/>
                <w:sz w:val="20"/>
                <w:szCs w:val="20"/>
              </w:rPr>
            </w:pPr>
          </w:p>
          <w:p w:rsidR="00B57473" w:rsidRPr="00795874" w:rsidRDefault="00B57473" w:rsidP="003B2551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795874">
              <w:rPr>
                <w:w w:val="99"/>
                <w:sz w:val="20"/>
                <w:szCs w:val="20"/>
              </w:rPr>
              <w:t>1</w:t>
            </w:r>
          </w:p>
        </w:tc>
        <w:tc>
          <w:tcPr>
            <w:tcW w:w="1521" w:type="dxa"/>
            <w:vAlign w:val="center"/>
          </w:tcPr>
          <w:p w:rsidR="00B57473" w:rsidRPr="00795874" w:rsidRDefault="00B57473" w:rsidP="003B255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95874">
              <w:rPr>
                <w:rFonts w:ascii="Calibri" w:hAnsi="Calibri" w:cs="Calibri"/>
                <w:sz w:val="22"/>
                <w:szCs w:val="22"/>
              </w:rPr>
              <w:t>417855,07</w:t>
            </w:r>
          </w:p>
        </w:tc>
        <w:tc>
          <w:tcPr>
            <w:tcW w:w="1532" w:type="dxa"/>
            <w:vAlign w:val="center"/>
          </w:tcPr>
          <w:p w:rsidR="00B57473" w:rsidRPr="00795874" w:rsidRDefault="00B57473" w:rsidP="003B255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95874">
              <w:rPr>
                <w:rFonts w:ascii="Calibri" w:hAnsi="Calibri" w:cs="Calibri"/>
                <w:sz w:val="22"/>
                <w:szCs w:val="22"/>
              </w:rPr>
              <w:t>1316940,67</w:t>
            </w:r>
          </w:p>
        </w:tc>
      </w:tr>
      <w:tr w:rsidR="00B57473" w:rsidTr="00F850D5">
        <w:trPr>
          <w:gridAfter w:val="2"/>
          <w:wAfter w:w="3894" w:type="dxa"/>
          <w:trHeight w:val="70"/>
        </w:trPr>
        <w:tc>
          <w:tcPr>
            <w:tcW w:w="926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75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947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13" w:type="dxa"/>
            <w:vAlign w:val="center"/>
          </w:tcPr>
          <w:p w:rsidR="00B57473" w:rsidRPr="00795874" w:rsidRDefault="00B57473" w:rsidP="003B2551">
            <w:pPr>
              <w:pStyle w:val="TableParagraph"/>
              <w:spacing w:line="210" w:lineRule="exact"/>
              <w:ind w:left="34"/>
              <w:rPr>
                <w:w w:val="99"/>
                <w:sz w:val="20"/>
                <w:szCs w:val="20"/>
              </w:rPr>
            </w:pPr>
          </w:p>
          <w:p w:rsidR="00B57473" w:rsidRPr="00795874" w:rsidRDefault="00B57473" w:rsidP="003B2551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795874">
              <w:rPr>
                <w:w w:val="99"/>
                <w:sz w:val="20"/>
                <w:szCs w:val="20"/>
              </w:rPr>
              <w:t>2</w:t>
            </w:r>
          </w:p>
        </w:tc>
        <w:tc>
          <w:tcPr>
            <w:tcW w:w="1521" w:type="dxa"/>
            <w:vAlign w:val="center"/>
          </w:tcPr>
          <w:p w:rsidR="00B57473" w:rsidRPr="00795874" w:rsidRDefault="00B57473" w:rsidP="003B255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95874">
              <w:rPr>
                <w:rFonts w:ascii="Calibri" w:hAnsi="Calibri" w:cs="Calibri"/>
                <w:sz w:val="22"/>
                <w:szCs w:val="22"/>
              </w:rPr>
              <w:t>417820,81</w:t>
            </w:r>
          </w:p>
        </w:tc>
        <w:tc>
          <w:tcPr>
            <w:tcW w:w="1532" w:type="dxa"/>
            <w:vAlign w:val="center"/>
          </w:tcPr>
          <w:p w:rsidR="00B57473" w:rsidRPr="00795874" w:rsidRDefault="00B57473" w:rsidP="003B255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95874">
              <w:rPr>
                <w:rFonts w:ascii="Calibri" w:hAnsi="Calibri" w:cs="Calibri"/>
                <w:sz w:val="22"/>
                <w:szCs w:val="22"/>
              </w:rPr>
              <w:t>1317064,89</w:t>
            </w:r>
          </w:p>
        </w:tc>
      </w:tr>
      <w:tr w:rsidR="00B57473" w:rsidTr="00F850D5">
        <w:trPr>
          <w:gridAfter w:val="2"/>
          <w:wAfter w:w="3894" w:type="dxa"/>
          <w:trHeight w:val="70"/>
        </w:trPr>
        <w:tc>
          <w:tcPr>
            <w:tcW w:w="926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75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947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13" w:type="dxa"/>
            <w:vAlign w:val="center"/>
          </w:tcPr>
          <w:p w:rsidR="00B57473" w:rsidRPr="00795874" w:rsidRDefault="00B57473" w:rsidP="003B2551">
            <w:pPr>
              <w:pStyle w:val="TableParagraph"/>
              <w:spacing w:line="210" w:lineRule="exact"/>
              <w:ind w:left="34"/>
              <w:rPr>
                <w:w w:val="99"/>
                <w:sz w:val="20"/>
                <w:szCs w:val="20"/>
              </w:rPr>
            </w:pPr>
          </w:p>
          <w:p w:rsidR="00B57473" w:rsidRPr="00795874" w:rsidRDefault="00B57473" w:rsidP="003B2551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795874">
              <w:rPr>
                <w:w w:val="99"/>
                <w:sz w:val="20"/>
                <w:szCs w:val="20"/>
              </w:rPr>
              <w:t>3</w:t>
            </w:r>
          </w:p>
        </w:tc>
        <w:tc>
          <w:tcPr>
            <w:tcW w:w="1521" w:type="dxa"/>
            <w:vAlign w:val="center"/>
          </w:tcPr>
          <w:p w:rsidR="00B57473" w:rsidRPr="00795874" w:rsidRDefault="00B57473" w:rsidP="003B255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95874">
              <w:rPr>
                <w:rFonts w:ascii="Calibri" w:hAnsi="Calibri" w:cs="Calibri"/>
                <w:sz w:val="22"/>
                <w:szCs w:val="22"/>
              </w:rPr>
              <w:t>417816,96</w:t>
            </w:r>
          </w:p>
        </w:tc>
        <w:tc>
          <w:tcPr>
            <w:tcW w:w="1532" w:type="dxa"/>
            <w:vAlign w:val="center"/>
          </w:tcPr>
          <w:p w:rsidR="00B57473" w:rsidRPr="00795874" w:rsidRDefault="00B57473" w:rsidP="003B255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95874">
              <w:rPr>
                <w:rFonts w:ascii="Calibri" w:hAnsi="Calibri" w:cs="Calibri"/>
                <w:sz w:val="22"/>
                <w:szCs w:val="22"/>
              </w:rPr>
              <w:t>1317063,83</w:t>
            </w:r>
          </w:p>
        </w:tc>
      </w:tr>
      <w:tr w:rsidR="00B57473" w:rsidTr="00F850D5">
        <w:trPr>
          <w:gridAfter w:val="2"/>
          <w:wAfter w:w="3894" w:type="dxa"/>
          <w:trHeight w:val="70"/>
        </w:trPr>
        <w:tc>
          <w:tcPr>
            <w:tcW w:w="926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75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947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13" w:type="dxa"/>
            <w:vAlign w:val="center"/>
          </w:tcPr>
          <w:p w:rsidR="00B57473" w:rsidRPr="00795874" w:rsidRDefault="00B57473" w:rsidP="003B2551">
            <w:pPr>
              <w:pStyle w:val="TableParagraph"/>
              <w:spacing w:line="210" w:lineRule="exact"/>
              <w:ind w:left="34"/>
              <w:rPr>
                <w:w w:val="99"/>
                <w:sz w:val="20"/>
                <w:szCs w:val="20"/>
              </w:rPr>
            </w:pPr>
          </w:p>
          <w:p w:rsidR="00B57473" w:rsidRPr="00795874" w:rsidRDefault="00B57473" w:rsidP="003B2551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795874">
              <w:rPr>
                <w:w w:val="99"/>
                <w:sz w:val="20"/>
                <w:szCs w:val="20"/>
              </w:rPr>
              <w:t>4</w:t>
            </w:r>
          </w:p>
        </w:tc>
        <w:tc>
          <w:tcPr>
            <w:tcW w:w="1521" w:type="dxa"/>
            <w:vAlign w:val="center"/>
          </w:tcPr>
          <w:p w:rsidR="00B57473" w:rsidRPr="00795874" w:rsidRDefault="00B57473" w:rsidP="003B255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95874">
              <w:rPr>
                <w:rFonts w:ascii="Calibri" w:hAnsi="Calibri" w:cs="Calibri"/>
                <w:sz w:val="22"/>
                <w:szCs w:val="22"/>
              </w:rPr>
              <w:t>417852,85</w:t>
            </w:r>
          </w:p>
        </w:tc>
        <w:tc>
          <w:tcPr>
            <w:tcW w:w="1532" w:type="dxa"/>
            <w:vAlign w:val="center"/>
          </w:tcPr>
          <w:p w:rsidR="00B57473" w:rsidRPr="00795874" w:rsidRDefault="00B57473" w:rsidP="003B255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95874">
              <w:rPr>
                <w:rFonts w:ascii="Calibri" w:hAnsi="Calibri" w:cs="Calibri"/>
                <w:sz w:val="22"/>
                <w:szCs w:val="22"/>
              </w:rPr>
              <w:t>1316933,65</w:t>
            </w:r>
          </w:p>
        </w:tc>
      </w:tr>
      <w:tr w:rsidR="00B57473" w:rsidTr="00F850D5">
        <w:trPr>
          <w:gridAfter w:val="2"/>
          <w:wAfter w:w="3894" w:type="dxa"/>
          <w:trHeight w:val="70"/>
        </w:trPr>
        <w:tc>
          <w:tcPr>
            <w:tcW w:w="926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75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947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13" w:type="dxa"/>
            <w:vAlign w:val="center"/>
          </w:tcPr>
          <w:p w:rsidR="00B57473" w:rsidRPr="00795874" w:rsidRDefault="00B57473" w:rsidP="003B2551">
            <w:pPr>
              <w:pStyle w:val="TableParagraph"/>
              <w:spacing w:line="210" w:lineRule="exact"/>
              <w:ind w:left="34"/>
              <w:rPr>
                <w:w w:val="99"/>
                <w:sz w:val="20"/>
                <w:szCs w:val="20"/>
              </w:rPr>
            </w:pPr>
          </w:p>
          <w:p w:rsidR="00B57473" w:rsidRPr="00795874" w:rsidRDefault="00B57473" w:rsidP="003B2551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795874">
              <w:rPr>
                <w:w w:val="99"/>
                <w:sz w:val="20"/>
                <w:szCs w:val="20"/>
              </w:rPr>
              <w:t>1</w:t>
            </w:r>
          </w:p>
        </w:tc>
        <w:tc>
          <w:tcPr>
            <w:tcW w:w="1521" w:type="dxa"/>
            <w:vAlign w:val="center"/>
          </w:tcPr>
          <w:p w:rsidR="00B57473" w:rsidRPr="00795874" w:rsidRDefault="00B57473" w:rsidP="003B255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95874">
              <w:rPr>
                <w:rFonts w:ascii="Calibri" w:hAnsi="Calibri" w:cs="Calibri"/>
                <w:sz w:val="22"/>
                <w:szCs w:val="22"/>
              </w:rPr>
              <w:t>417855,07</w:t>
            </w:r>
          </w:p>
        </w:tc>
        <w:tc>
          <w:tcPr>
            <w:tcW w:w="1532" w:type="dxa"/>
            <w:vAlign w:val="center"/>
          </w:tcPr>
          <w:p w:rsidR="00B57473" w:rsidRPr="00795874" w:rsidRDefault="00B57473" w:rsidP="003B255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95874">
              <w:rPr>
                <w:rFonts w:ascii="Calibri" w:hAnsi="Calibri" w:cs="Calibri"/>
                <w:sz w:val="22"/>
                <w:szCs w:val="22"/>
              </w:rPr>
              <w:t>1316940,67</w:t>
            </w:r>
          </w:p>
        </w:tc>
      </w:tr>
      <w:tr w:rsidR="00B57473" w:rsidTr="00F850D5">
        <w:trPr>
          <w:gridAfter w:val="2"/>
          <w:wAfter w:w="3894" w:type="dxa"/>
          <w:trHeight w:val="70"/>
        </w:trPr>
        <w:tc>
          <w:tcPr>
            <w:tcW w:w="9214" w:type="dxa"/>
            <w:gridSpan w:val="6"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</w:tr>
      <w:tr w:rsidR="00B57473" w:rsidTr="00F850D5">
        <w:trPr>
          <w:gridAfter w:val="2"/>
          <w:wAfter w:w="3894" w:type="dxa"/>
          <w:trHeight w:val="70"/>
        </w:trPr>
        <w:tc>
          <w:tcPr>
            <w:tcW w:w="926" w:type="dxa"/>
            <w:vMerge w:val="restart"/>
          </w:tcPr>
          <w:p w:rsidR="00B57473" w:rsidRPr="00D5506C" w:rsidRDefault="00B57473" w:rsidP="00C45A1B">
            <w:pPr>
              <w:spacing w:before="75" w:after="75"/>
              <w:ind w:left="75" w:right="7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675" w:type="dxa"/>
            <w:vMerge w:val="restart"/>
          </w:tcPr>
          <w:p w:rsidR="00B57473" w:rsidRDefault="00B57473" w:rsidP="00C45A1B">
            <w:pPr>
              <w:suppressAutoHyphens/>
              <w:ind w:firstLine="142"/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  <w:r w:rsidRPr="00D5506C">
              <w:rPr>
                <w:bCs/>
                <w:sz w:val="20"/>
                <w:szCs w:val="20"/>
                <w:shd w:val="clear" w:color="auto" w:fill="FFFFFF"/>
              </w:rPr>
              <w:t>48:20:0010501</w:t>
            </w:r>
          </w:p>
          <w:p w:rsidR="00B57473" w:rsidRPr="00D5506C" w:rsidRDefault="00B57473" w:rsidP="00C45A1B">
            <w:pPr>
              <w:suppressAutoHyphens/>
              <w:ind w:firstLine="142"/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:ЗУ 7.3</w:t>
            </w:r>
          </w:p>
          <w:p w:rsidR="00B57473" w:rsidRPr="00D5506C" w:rsidRDefault="00B57473" w:rsidP="00C45A1B">
            <w:pPr>
              <w:suppressAutoHyphens/>
              <w:ind w:firstLine="142"/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947" w:type="dxa"/>
            <w:vMerge w:val="restart"/>
          </w:tcPr>
          <w:p w:rsidR="00B57473" w:rsidRDefault="00B57473" w:rsidP="00C45A1B">
            <w:pPr>
              <w:jc w:val="center"/>
              <w:rPr>
                <w:sz w:val="20"/>
                <w:szCs w:val="20"/>
              </w:rPr>
            </w:pPr>
            <w:r w:rsidRPr="00ED2DEF">
              <w:rPr>
                <w:sz w:val="20"/>
                <w:szCs w:val="20"/>
              </w:rPr>
              <w:t xml:space="preserve">ПС </w:t>
            </w:r>
            <w:r>
              <w:rPr>
                <w:sz w:val="20"/>
                <w:szCs w:val="20"/>
              </w:rPr>
              <w:t>7</w:t>
            </w:r>
            <w:r w:rsidRPr="00ED2DEF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  <w:r w:rsidRPr="00ED2DEF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</w:t>
            </w:r>
          </w:p>
          <w:p w:rsidR="00B57473" w:rsidRPr="00ED2DEF" w:rsidRDefault="00B57473" w:rsidP="00C45A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  <w:szCs w:val="20"/>
              </w:rPr>
              <w:t>э</w:t>
            </w:r>
            <w:proofErr w:type="gramEnd"/>
            <w:r>
              <w:rPr>
                <w:sz w:val="20"/>
                <w:szCs w:val="20"/>
              </w:rPr>
              <w:t>лектрокабель</w:t>
            </w:r>
            <w:proofErr w:type="spellEnd"/>
          </w:p>
        </w:tc>
        <w:tc>
          <w:tcPr>
            <w:tcW w:w="1613" w:type="dxa"/>
            <w:vAlign w:val="center"/>
          </w:tcPr>
          <w:p w:rsidR="00B57473" w:rsidRPr="00795874" w:rsidRDefault="00B57473" w:rsidP="00795874">
            <w:pPr>
              <w:pStyle w:val="TableParagraph"/>
              <w:spacing w:line="210" w:lineRule="exact"/>
              <w:ind w:left="34"/>
              <w:rPr>
                <w:w w:val="99"/>
                <w:sz w:val="20"/>
                <w:szCs w:val="20"/>
              </w:rPr>
            </w:pPr>
          </w:p>
          <w:p w:rsidR="00B57473" w:rsidRPr="00795874" w:rsidRDefault="00B57473" w:rsidP="00795874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795874">
              <w:rPr>
                <w:w w:val="99"/>
                <w:sz w:val="20"/>
                <w:szCs w:val="20"/>
              </w:rPr>
              <w:t>1</w:t>
            </w:r>
          </w:p>
        </w:tc>
        <w:tc>
          <w:tcPr>
            <w:tcW w:w="1521" w:type="dxa"/>
            <w:vAlign w:val="center"/>
          </w:tcPr>
          <w:p w:rsidR="00B57473" w:rsidRPr="00795874" w:rsidRDefault="00B57473" w:rsidP="00795874">
            <w:pPr>
              <w:jc w:val="center"/>
              <w:rPr>
                <w:sz w:val="20"/>
                <w:szCs w:val="20"/>
              </w:rPr>
            </w:pPr>
            <w:r w:rsidRPr="00795874">
              <w:rPr>
                <w:sz w:val="20"/>
                <w:szCs w:val="20"/>
              </w:rPr>
              <w:t>417873,93</w:t>
            </w:r>
          </w:p>
        </w:tc>
        <w:tc>
          <w:tcPr>
            <w:tcW w:w="1532" w:type="dxa"/>
            <w:vAlign w:val="center"/>
          </w:tcPr>
          <w:p w:rsidR="00B57473" w:rsidRPr="00795874" w:rsidRDefault="00B57473" w:rsidP="00795874">
            <w:pPr>
              <w:jc w:val="center"/>
              <w:rPr>
                <w:sz w:val="20"/>
                <w:szCs w:val="20"/>
              </w:rPr>
            </w:pPr>
            <w:r w:rsidRPr="00795874">
              <w:rPr>
                <w:sz w:val="20"/>
                <w:szCs w:val="20"/>
              </w:rPr>
              <w:t>1317000,42</w:t>
            </w:r>
          </w:p>
        </w:tc>
      </w:tr>
      <w:tr w:rsidR="00B57473" w:rsidTr="00F850D5">
        <w:trPr>
          <w:gridAfter w:val="2"/>
          <w:wAfter w:w="3894" w:type="dxa"/>
          <w:trHeight w:val="70"/>
        </w:trPr>
        <w:tc>
          <w:tcPr>
            <w:tcW w:w="926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75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947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13" w:type="dxa"/>
            <w:vAlign w:val="center"/>
          </w:tcPr>
          <w:p w:rsidR="00B57473" w:rsidRPr="00795874" w:rsidRDefault="00B57473" w:rsidP="00795874">
            <w:pPr>
              <w:pStyle w:val="TableParagraph"/>
              <w:spacing w:line="210" w:lineRule="exact"/>
              <w:ind w:left="34"/>
              <w:rPr>
                <w:w w:val="99"/>
                <w:sz w:val="20"/>
                <w:szCs w:val="20"/>
              </w:rPr>
            </w:pPr>
          </w:p>
          <w:p w:rsidR="00B57473" w:rsidRPr="00795874" w:rsidRDefault="00B57473" w:rsidP="00795874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795874">
              <w:rPr>
                <w:w w:val="99"/>
                <w:sz w:val="20"/>
                <w:szCs w:val="20"/>
              </w:rPr>
              <w:t>2</w:t>
            </w:r>
          </w:p>
        </w:tc>
        <w:tc>
          <w:tcPr>
            <w:tcW w:w="1521" w:type="dxa"/>
            <w:vAlign w:val="center"/>
          </w:tcPr>
          <w:p w:rsidR="00B57473" w:rsidRPr="00795874" w:rsidRDefault="00B57473" w:rsidP="00795874">
            <w:pPr>
              <w:jc w:val="center"/>
              <w:rPr>
                <w:sz w:val="20"/>
                <w:szCs w:val="20"/>
              </w:rPr>
            </w:pPr>
            <w:r w:rsidRPr="00795874">
              <w:rPr>
                <w:sz w:val="20"/>
                <w:szCs w:val="20"/>
              </w:rPr>
              <w:t>417868,42</w:t>
            </w:r>
          </w:p>
        </w:tc>
        <w:tc>
          <w:tcPr>
            <w:tcW w:w="1532" w:type="dxa"/>
            <w:vAlign w:val="center"/>
          </w:tcPr>
          <w:p w:rsidR="00B57473" w:rsidRPr="00795874" w:rsidRDefault="00B57473" w:rsidP="00795874">
            <w:pPr>
              <w:jc w:val="center"/>
              <w:rPr>
                <w:sz w:val="20"/>
                <w:szCs w:val="20"/>
              </w:rPr>
            </w:pPr>
            <w:r w:rsidRPr="00795874">
              <w:rPr>
                <w:sz w:val="20"/>
                <w:szCs w:val="20"/>
              </w:rPr>
              <w:t>1317022,36</w:t>
            </w:r>
          </w:p>
        </w:tc>
      </w:tr>
      <w:tr w:rsidR="00B57473" w:rsidTr="00F850D5">
        <w:trPr>
          <w:gridAfter w:val="2"/>
          <w:wAfter w:w="3894" w:type="dxa"/>
          <w:trHeight w:val="70"/>
        </w:trPr>
        <w:tc>
          <w:tcPr>
            <w:tcW w:w="926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75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947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13" w:type="dxa"/>
            <w:vAlign w:val="center"/>
          </w:tcPr>
          <w:p w:rsidR="00B57473" w:rsidRPr="00795874" w:rsidRDefault="00B57473" w:rsidP="00795874">
            <w:pPr>
              <w:pStyle w:val="TableParagraph"/>
              <w:spacing w:line="210" w:lineRule="exact"/>
              <w:ind w:left="34"/>
              <w:rPr>
                <w:w w:val="99"/>
                <w:sz w:val="20"/>
                <w:szCs w:val="20"/>
              </w:rPr>
            </w:pPr>
          </w:p>
          <w:p w:rsidR="00B57473" w:rsidRPr="00795874" w:rsidRDefault="00B57473" w:rsidP="00795874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795874">
              <w:rPr>
                <w:w w:val="99"/>
                <w:sz w:val="20"/>
                <w:szCs w:val="20"/>
              </w:rPr>
              <w:t>3</w:t>
            </w:r>
          </w:p>
        </w:tc>
        <w:tc>
          <w:tcPr>
            <w:tcW w:w="1521" w:type="dxa"/>
            <w:vAlign w:val="center"/>
          </w:tcPr>
          <w:p w:rsidR="00B57473" w:rsidRPr="00795874" w:rsidRDefault="00B57473" w:rsidP="00795874">
            <w:pPr>
              <w:jc w:val="center"/>
              <w:rPr>
                <w:sz w:val="20"/>
                <w:szCs w:val="20"/>
              </w:rPr>
            </w:pPr>
            <w:r w:rsidRPr="00795874">
              <w:rPr>
                <w:sz w:val="20"/>
                <w:szCs w:val="20"/>
              </w:rPr>
              <w:t>417866,48</w:t>
            </w:r>
          </w:p>
        </w:tc>
        <w:tc>
          <w:tcPr>
            <w:tcW w:w="1532" w:type="dxa"/>
            <w:vAlign w:val="center"/>
          </w:tcPr>
          <w:p w:rsidR="00B57473" w:rsidRPr="00795874" w:rsidRDefault="00B57473" w:rsidP="00795874">
            <w:pPr>
              <w:jc w:val="center"/>
              <w:rPr>
                <w:sz w:val="20"/>
                <w:szCs w:val="20"/>
              </w:rPr>
            </w:pPr>
            <w:r w:rsidRPr="00795874">
              <w:rPr>
                <w:sz w:val="20"/>
                <w:szCs w:val="20"/>
              </w:rPr>
              <w:t>1317021,88</w:t>
            </w:r>
          </w:p>
        </w:tc>
      </w:tr>
      <w:tr w:rsidR="00B57473" w:rsidTr="00F850D5">
        <w:trPr>
          <w:gridAfter w:val="2"/>
          <w:wAfter w:w="3894" w:type="dxa"/>
          <w:trHeight w:val="70"/>
        </w:trPr>
        <w:tc>
          <w:tcPr>
            <w:tcW w:w="926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75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947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13" w:type="dxa"/>
            <w:vAlign w:val="center"/>
          </w:tcPr>
          <w:p w:rsidR="00B57473" w:rsidRPr="00795874" w:rsidRDefault="00B57473" w:rsidP="00795874">
            <w:pPr>
              <w:pStyle w:val="TableParagraph"/>
              <w:spacing w:line="210" w:lineRule="exact"/>
              <w:ind w:left="34"/>
              <w:rPr>
                <w:w w:val="99"/>
                <w:sz w:val="20"/>
                <w:szCs w:val="20"/>
              </w:rPr>
            </w:pPr>
          </w:p>
          <w:p w:rsidR="00B57473" w:rsidRPr="00795874" w:rsidRDefault="00B57473" w:rsidP="00795874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795874">
              <w:rPr>
                <w:w w:val="99"/>
                <w:sz w:val="20"/>
                <w:szCs w:val="20"/>
              </w:rPr>
              <w:t>4</w:t>
            </w:r>
          </w:p>
        </w:tc>
        <w:tc>
          <w:tcPr>
            <w:tcW w:w="1521" w:type="dxa"/>
            <w:vAlign w:val="center"/>
          </w:tcPr>
          <w:p w:rsidR="00B57473" w:rsidRPr="00795874" w:rsidRDefault="00B57473" w:rsidP="00795874">
            <w:pPr>
              <w:jc w:val="center"/>
              <w:rPr>
                <w:sz w:val="20"/>
                <w:szCs w:val="20"/>
              </w:rPr>
            </w:pPr>
            <w:r w:rsidRPr="00795874">
              <w:rPr>
                <w:sz w:val="20"/>
                <w:szCs w:val="20"/>
              </w:rPr>
              <w:t>417872,77</w:t>
            </w:r>
          </w:p>
        </w:tc>
        <w:tc>
          <w:tcPr>
            <w:tcW w:w="1532" w:type="dxa"/>
            <w:vAlign w:val="center"/>
          </w:tcPr>
          <w:p w:rsidR="00B57473" w:rsidRPr="00795874" w:rsidRDefault="00B57473" w:rsidP="00795874">
            <w:pPr>
              <w:jc w:val="center"/>
              <w:rPr>
                <w:sz w:val="20"/>
                <w:szCs w:val="20"/>
              </w:rPr>
            </w:pPr>
            <w:r w:rsidRPr="00795874">
              <w:rPr>
                <w:sz w:val="20"/>
                <w:szCs w:val="20"/>
              </w:rPr>
              <w:t>1316996,77</w:t>
            </w:r>
          </w:p>
        </w:tc>
      </w:tr>
      <w:tr w:rsidR="00B57473" w:rsidTr="00F850D5">
        <w:trPr>
          <w:gridAfter w:val="2"/>
          <w:wAfter w:w="3894" w:type="dxa"/>
          <w:trHeight w:val="70"/>
        </w:trPr>
        <w:tc>
          <w:tcPr>
            <w:tcW w:w="926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75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947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13" w:type="dxa"/>
            <w:vAlign w:val="center"/>
          </w:tcPr>
          <w:p w:rsidR="00B57473" w:rsidRPr="00795874" w:rsidRDefault="00B57473" w:rsidP="00795874">
            <w:pPr>
              <w:pStyle w:val="TableParagraph"/>
              <w:spacing w:line="210" w:lineRule="exact"/>
              <w:ind w:left="34"/>
              <w:rPr>
                <w:w w:val="99"/>
                <w:sz w:val="20"/>
                <w:szCs w:val="20"/>
              </w:rPr>
            </w:pPr>
          </w:p>
          <w:p w:rsidR="00B57473" w:rsidRPr="00795874" w:rsidRDefault="00B57473" w:rsidP="00795874">
            <w:pPr>
              <w:pStyle w:val="TableParagraph"/>
              <w:spacing w:line="210" w:lineRule="exact"/>
              <w:ind w:left="34"/>
              <w:rPr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1</w:t>
            </w:r>
          </w:p>
        </w:tc>
        <w:tc>
          <w:tcPr>
            <w:tcW w:w="1521" w:type="dxa"/>
            <w:vAlign w:val="center"/>
          </w:tcPr>
          <w:p w:rsidR="00B57473" w:rsidRPr="00795874" w:rsidRDefault="00B57473" w:rsidP="00795874">
            <w:pPr>
              <w:jc w:val="center"/>
              <w:rPr>
                <w:sz w:val="20"/>
                <w:szCs w:val="20"/>
              </w:rPr>
            </w:pPr>
            <w:r w:rsidRPr="00795874">
              <w:rPr>
                <w:sz w:val="20"/>
                <w:szCs w:val="20"/>
              </w:rPr>
              <w:t>417873,93</w:t>
            </w:r>
          </w:p>
        </w:tc>
        <w:tc>
          <w:tcPr>
            <w:tcW w:w="1532" w:type="dxa"/>
            <w:vAlign w:val="center"/>
          </w:tcPr>
          <w:p w:rsidR="00B57473" w:rsidRPr="00795874" w:rsidRDefault="00B57473" w:rsidP="00795874">
            <w:pPr>
              <w:jc w:val="center"/>
              <w:rPr>
                <w:sz w:val="20"/>
                <w:szCs w:val="20"/>
              </w:rPr>
            </w:pPr>
            <w:r w:rsidRPr="00795874">
              <w:rPr>
                <w:sz w:val="20"/>
                <w:szCs w:val="20"/>
              </w:rPr>
              <w:t>1317000,42</w:t>
            </w:r>
          </w:p>
        </w:tc>
      </w:tr>
      <w:tr w:rsidR="00B57473" w:rsidTr="00F850D5">
        <w:trPr>
          <w:gridAfter w:val="2"/>
          <w:wAfter w:w="3894" w:type="dxa"/>
          <w:trHeight w:val="70"/>
        </w:trPr>
        <w:tc>
          <w:tcPr>
            <w:tcW w:w="9214" w:type="dxa"/>
            <w:gridSpan w:val="6"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</w:tr>
      <w:tr w:rsidR="00B57473" w:rsidTr="00F850D5">
        <w:trPr>
          <w:gridAfter w:val="2"/>
          <w:wAfter w:w="3894" w:type="dxa"/>
          <w:trHeight w:val="70"/>
        </w:trPr>
        <w:tc>
          <w:tcPr>
            <w:tcW w:w="926" w:type="dxa"/>
            <w:vMerge w:val="restart"/>
          </w:tcPr>
          <w:p w:rsidR="00B57473" w:rsidRPr="00D5506C" w:rsidRDefault="00B57473" w:rsidP="00C45A1B">
            <w:pPr>
              <w:spacing w:before="75" w:after="75"/>
              <w:ind w:left="75" w:right="7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675" w:type="dxa"/>
            <w:vMerge w:val="restart"/>
          </w:tcPr>
          <w:p w:rsidR="00B57473" w:rsidRDefault="00B57473" w:rsidP="00C45A1B">
            <w:pPr>
              <w:suppressAutoHyphens/>
              <w:ind w:firstLine="142"/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  <w:r w:rsidRPr="00D5506C">
              <w:rPr>
                <w:bCs/>
                <w:sz w:val="20"/>
                <w:szCs w:val="20"/>
                <w:shd w:val="clear" w:color="auto" w:fill="FFFFFF"/>
              </w:rPr>
              <w:t>48:20:0010501</w:t>
            </w:r>
          </w:p>
          <w:p w:rsidR="00B57473" w:rsidRPr="00D5506C" w:rsidRDefault="00B57473" w:rsidP="00C45A1B">
            <w:pPr>
              <w:suppressAutoHyphens/>
              <w:ind w:firstLine="142"/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:ЗУ 8.1</w:t>
            </w:r>
          </w:p>
          <w:p w:rsidR="00B57473" w:rsidRPr="00D5506C" w:rsidRDefault="00B57473" w:rsidP="00C45A1B">
            <w:pPr>
              <w:suppressAutoHyphens/>
              <w:ind w:firstLine="142"/>
              <w:jc w:val="center"/>
              <w:rPr>
                <w:sz w:val="20"/>
                <w:szCs w:val="20"/>
              </w:rPr>
            </w:pPr>
          </w:p>
        </w:tc>
        <w:tc>
          <w:tcPr>
            <w:tcW w:w="1947" w:type="dxa"/>
            <w:vMerge w:val="restart"/>
          </w:tcPr>
          <w:p w:rsidR="00B57473" w:rsidRDefault="00B57473" w:rsidP="00C45A1B">
            <w:pPr>
              <w:spacing w:before="75" w:after="75"/>
              <w:ind w:left="75" w:right="75"/>
              <w:jc w:val="center"/>
              <w:rPr>
                <w:sz w:val="20"/>
                <w:szCs w:val="20"/>
              </w:rPr>
            </w:pPr>
            <w:r w:rsidRPr="00ED2DEF">
              <w:rPr>
                <w:sz w:val="20"/>
                <w:szCs w:val="20"/>
              </w:rPr>
              <w:t xml:space="preserve">ПС </w:t>
            </w:r>
            <w:r>
              <w:rPr>
                <w:sz w:val="20"/>
                <w:szCs w:val="20"/>
              </w:rPr>
              <w:t>8</w:t>
            </w:r>
            <w:r w:rsidRPr="00ED2DEF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</w:t>
            </w:r>
            <w:r w:rsidRPr="00ED2DEF">
              <w:rPr>
                <w:sz w:val="20"/>
                <w:szCs w:val="20"/>
              </w:rPr>
              <w:t>.1</w:t>
            </w:r>
          </w:p>
          <w:p w:rsidR="00B57473" w:rsidRDefault="00B57473" w:rsidP="00C45A1B">
            <w:pPr>
              <w:spacing w:before="75" w:after="75"/>
              <w:ind w:left="75" w:right="7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  <w:szCs w:val="20"/>
              </w:rPr>
              <w:t>э</w:t>
            </w:r>
            <w:proofErr w:type="gramEnd"/>
            <w:r>
              <w:rPr>
                <w:sz w:val="20"/>
                <w:szCs w:val="20"/>
              </w:rPr>
              <w:t>лектрокабель</w:t>
            </w:r>
            <w:proofErr w:type="spellEnd"/>
          </w:p>
          <w:p w:rsidR="00B57473" w:rsidRDefault="00B57473" w:rsidP="00C45A1B">
            <w:pPr>
              <w:jc w:val="center"/>
            </w:pPr>
          </w:p>
        </w:tc>
        <w:tc>
          <w:tcPr>
            <w:tcW w:w="1613" w:type="dxa"/>
            <w:vAlign w:val="center"/>
          </w:tcPr>
          <w:p w:rsidR="00B57473" w:rsidRPr="0005081F" w:rsidRDefault="00B57473" w:rsidP="0005081F">
            <w:pPr>
              <w:pStyle w:val="TableParagraph"/>
              <w:spacing w:line="210" w:lineRule="exact"/>
              <w:ind w:left="34"/>
              <w:rPr>
                <w:w w:val="99"/>
                <w:sz w:val="20"/>
                <w:szCs w:val="20"/>
              </w:rPr>
            </w:pPr>
          </w:p>
          <w:p w:rsidR="00B57473" w:rsidRPr="0005081F" w:rsidRDefault="00B57473" w:rsidP="0005081F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05081F">
              <w:rPr>
                <w:w w:val="99"/>
                <w:sz w:val="20"/>
                <w:szCs w:val="20"/>
              </w:rPr>
              <w:t>1</w:t>
            </w:r>
          </w:p>
        </w:tc>
        <w:tc>
          <w:tcPr>
            <w:tcW w:w="1521" w:type="dxa"/>
            <w:vAlign w:val="center"/>
          </w:tcPr>
          <w:p w:rsidR="00B57473" w:rsidRPr="0005081F" w:rsidRDefault="00B57473" w:rsidP="0005081F">
            <w:pPr>
              <w:jc w:val="center"/>
              <w:rPr>
                <w:sz w:val="20"/>
                <w:szCs w:val="20"/>
              </w:rPr>
            </w:pPr>
            <w:r w:rsidRPr="0005081F">
              <w:rPr>
                <w:sz w:val="20"/>
                <w:szCs w:val="20"/>
              </w:rPr>
              <w:t>417491,36</w:t>
            </w:r>
          </w:p>
        </w:tc>
        <w:tc>
          <w:tcPr>
            <w:tcW w:w="1532" w:type="dxa"/>
            <w:vAlign w:val="center"/>
          </w:tcPr>
          <w:p w:rsidR="00B57473" w:rsidRPr="0005081F" w:rsidRDefault="00B57473" w:rsidP="0005081F">
            <w:pPr>
              <w:jc w:val="center"/>
              <w:rPr>
                <w:sz w:val="20"/>
                <w:szCs w:val="20"/>
              </w:rPr>
            </w:pPr>
            <w:r w:rsidRPr="0005081F">
              <w:rPr>
                <w:sz w:val="20"/>
                <w:szCs w:val="20"/>
              </w:rPr>
              <w:t>1317079,93</w:t>
            </w:r>
          </w:p>
        </w:tc>
      </w:tr>
      <w:tr w:rsidR="00B57473" w:rsidTr="00F850D5">
        <w:trPr>
          <w:gridAfter w:val="2"/>
          <w:wAfter w:w="3894" w:type="dxa"/>
          <w:trHeight w:val="70"/>
        </w:trPr>
        <w:tc>
          <w:tcPr>
            <w:tcW w:w="926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75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947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13" w:type="dxa"/>
            <w:vAlign w:val="center"/>
          </w:tcPr>
          <w:p w:rsidR="00B57473" w:rsidRPr="0005081F" w:rsidRDefault="00B57473" w:rsidP="0005081F">
            <w:pPr>
              <w:pStyle w:val="TableParagraph"/>
              <w:spacing w:line="210" w:lineRule="exact"/>
              <w:ind w:left="34"/>
              <w:rPr>
                <w:w w:val="99"/>
                <w:sz w:val="20"/>
                <w:szCs w:val="20"/>
              </w:rPr>
            </w:pPr>
          </w:p>
          <w:p w:rsidR="00B57473" w:rsidRPr="0005081F" w:rsidRDefault="00B57473" w:rsidP="0005081F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05081F">
              <w:rPr>
                <w:w w:val="99"/>
                <w:sz w:val="20"/>
                <w:szCs w:val="20"/>
              </w:rPr>
              <w:t>2</w:t>
            </w:r>
          </w:p>
        </w:tc>
        <w:tc>
          <w:tcPr>
            <w:tcW w:w="1521" w:type="dxa"/>
            <w:vAlign w:val="center"/>
          </w:tcPr>
          <w:p w:rsidR="00B57473" w:rsidRPr="0005081F" w:rsidRDefault="00B57473" w:rsidP="0005081F">
            <w:pPr>
              <w:jc w:val="center"/>
              <w:rPr>
                <w:sz w:val="20"/>
                <w:szCs w:val="20"/>
              </w:rPr>
            </w:pPr>
            <w:r w:rsidRPr="0005081F">
              <w:rPr>
                <w:sz w:val="20"/>
                <w:szCs w:val="20"/>
              </w:rPr>
              <w:t>417486,09</w:t>
            </w:r>
          </w:p>
        </w:tc>
        <w:tc>
          <w:tcPr>
            <w:tcW w:w="1532" w:type="dxa"/>
            <w:vAlign w:val="center"/>
          </w:tcPr>
          <w:p w:rsidR="00B57473" w:rsidRPr="0005081F" w:rsidRDefault="00B57473" w:rsidP="0005081F">
            <w:pPr>
              <w:jc w:val="center"/>
              <w:rPr>
                <w:sz w:val="20"/>
                <w:szCs w:val="20"/>
              </w:rPr>
            </w:pPr>
            <w:r w:rsidRPr="0005081F">
              <w:rPr>
                <w:sz w:val="20"/>
                <w:szCs w:val="20"/>
              </w:rPr>
              <w:t>1317071,28</w:t>
            </w:r>
          </w:p>
        </w:tc>
      </w:tr>
      <w:tr w:rsidR="00B57473" w:rsidTr="00F850D5">
        <w:trPr>
          <w:gridAfter w:val="2"/>
          <w:wAfter w:w="3894" w:type="dxa"/>
          <w:trHeight w:val="70"/>
        </w:trPr>
        <w:tc>
          <w:tcPr>
            <w:tcW w:w="926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75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947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13" w:type="dxa"/>
            <w:vAlign w:val="center"/>
          </w:tcPr>
          <w:p w:rsidR="00B57473" w:rsidRPr="0005081F" w:rsidRDefault="00B57473" w:rsidP="0005081F">
            <w:pPr>
              <w:pStyle w:val="TableParagraph"/>
              <w:spacing w:line="210" w:lineRule="exact"/>
              <w:ind w:left="34"/>
              <w:rPr>
                <w:w w:val="99"/>
                <w:sz w:val="20"/>
                <w:szCs w:val="20"/>
              </w:rPr>
            </w:pPr>
          </w:p>
          <w:p w:rsidR="00B57473" w:rsidRPr="0005081F" w:rsidRDefault="00B57473" w:rsidP="0005081F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05081F">
              <w:rPr>
                <w:w w:val="99"/>
                <w:sz w:val="20"/>
                <w:szCs w:val="20"/>
              </w:rPr>
              <w:t>3</w:t>
            </w:r>
          </w:p>
        </w:tc>
        <w:tc>
          <w:tcPr>
            <w:tcW w:w="1521" w:type="dxa"/>
            <w:vAlign w:val="center"/>
          </w:tcPr>
          <w:p w:rsidR="00B57473" w:rsidRPr="0005081F" w:rsidRDefault="00B57473" w:rsidP="0005081F">
            <w:pPr>
              <w:jc w:val="center"/>
              <w:rPr>
                <w:sz w:val="20"/>
                <w:szCs w:val="20"/>
              </w:rPr>
            </w:pPr>
            <w:r w:rsidRPr="0005081F">
              <w:rPr>
                <w:sz w:val="20"/>
                <w:szCs w:val="20"/>
              </w:rPr>
              <w:t>417485,67</w:t>
            </w:r>
          </w:p>
        </w:tc>
        <w:tc>
          <w:tcPr>
            <w:tcW w:w="1532" w:type="dxa"/>
            <w:vAlign w:val="center"/>
          </w:tcPr>
          <w:p w:rsidR="00B57473" w:rsidRPr="0005081F" w:rsidRDefault="00B57473" w:rsidP="0005081F">
            <w:pPr>
              <w:jc w:val="center"/>
              <w:rPr>
                <w:sz w:val="20"/>
                <w:szCs w:val="20"/>
              </w:rPr>
            </w:pPr>
            <w:r w:rsidRPr="0005081F">
              <w:rPr>
                <w:sz w:val="20"/>
                <w:szCs w:val="20"/>
              </w:rPr>
              <w:t>1317071,54</w:t>
            </w:r>
          </w:p>
        </w:tc>
      </w:tr>
      <w:tr w:rsidR="00B57473" w:rsidTr="00F850D5">
        <w:trPr>
          <w:gridAfter w:val="2"/>
          <w:wAfter w:w="3894" w:type="dxa"/>
          <w:trHeight w:val="70"/>
        </w:trPr>
        <w:tc>
          <w:tcPr>
            <w:tcW w:w="926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75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947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13" w:type="dxa"/>
            <w:vAlign w:val="center"/>
          </w:tcPr>
          <w:p w:rsidR="00B57473" w:rsidRPr="0005081F" w:rsidRDefault="00B57473" w:rsidP="0005081F">
            <w:pPr>
              <w:pStyle w:val="TableParagraph"/>
              <w:spacing w:line="210" w:lineRule="exact"/>
              <w:ind w:left="34"/>
              <w:rPr>
                <w:w w:val="99"/>
                <w:sz w:val="20"/>
                <w:szCs w:val="20"/>
              </w:rPr>
            </w:pPr>
          </w:p>
          <w:p w:rsidR="00B57473" w:rsidRPr="0005081F" w:rsidRDefault="00B57473" w:rsidP="0005081F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05081F">
              <w:rPr>
                <w:w w:val="99"/>
                <w:sz w:val="20"/>
                <w:szCs w:val="20"/>
              </w:rPr>
              <w:t>4</w:t>
            </w:r>
          </w:p>
        </w:tc>
        <w:tc>
          <w:tcPr>
            <w:tcW w:w="1521" w:type="dxa"/>
            <w:vAlign w:val="center"/>
          </w:tcPr>
          <w:p w:rsidR="00B57473" w:rsidRPr="0005081F" w:rsidRDefault="00B57473" w:rsidP="0005081F">
            <w:pPr>
              <w:jc w:val="center"/>
              <w:rPr>
                <w:sz w:val="20"/>
                <w:szCs w:val="20"/>
              </w:rPr>
            </w:pPr>
            <w:r w:rsidRPr="0005081F">
              <w:rPr>
                <w:sz w:val="20"/>
                <w:szCs w:val="20"/>
              </w:rPr>
              <w:t>417501,84</w:t>
            </w:r>
          </w:p>
        </w:tc>
        <w:tc>
          <w:tcPr>
            <w:tcW w:w="1532" w:type="dxa"/>
            <w:vAlign w:val="center"/>
          </w:tcPr>
          <w:p w:rsidR="00B57473" w:rsidRPr="0005081F" w:rsidRDefault="00B57473" w:rsidP="0005081F">
            <w:pPr>
              <w:jc w:val="center"/>
              <w:rPr>
                <w:sz w:val="20"/>
                <w:szCs w:val="20"/>
              </w:rPr>
            </w:pPr>
            <w:r w:rsidRPr="0005081F">
              <w:rPr>
                <w:sz w:val="20"/>
                <w:szCs w:val="20"/>
              </w:rPr>
              <w:t>1317098,01</w:t>
            </w:r>
          </w:p>
        </w:tc>
      </w:tr>
      <w:tr w:rsidR="00B57473" w:rsidTr="00F850D5">
        <w:trPr>
          <w:gridAfter w:val="2"/>
          <w:wAfter w:w="3894" w:type="dxa"/>
          <w:trHeight w:val="70"/>
        </w:trPr>
        <w:tc>
          <w:tcPr>
            <w:tcW w:w="926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75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947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13" w:type="dxa"/>
            <w:vAlign w:val="center"/>
          </w:tcPr>
          <w:p w:rsidR="00B57473" w:rsidRPr="0005081F" w:rsidRDefault="00B57473" w:rsidP="0005081F">
            <w:pPr>
              <w:pStyle w:val="TableParagraph"/>
              <w:spacing w:line="210" w:lineRule="exact"/>
              <w:ind w:left="34"/>
              <w:rPr>
                <w:w w:val="99"/>
                <w:sz w:val="20"/>
                <w:szCs w:val="20"/>
              </w:rPr>
            </w:pPr>
          </w:p>
          <w:p w:rsidR="00B57473" w:rsidRPr="0005081F" w:rsidRDefault="00B57473" w:rsidP="0005081F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05081F">
              <w:rPr>
                <w:w w:val="99"/>
                <w:sz w:val="20"/>
                <w:szCs w:val="20"/>
              </w:rPr>
              <w:t>5</w:t>
            </w:r>
          </w:p>
        </w:tc>
        <w:tc>
          <w:tcPr>
            <w:tcW w:w="1521" w:type="dxa"/>
            <w:vAlign w:val="center"/>
          </w:tcPr>
          <w:p w:rsidR="00B57473" w:rsidRPr="0005081F" w:rsidRDefault="00B57473" w:rsidP="0005081F">
            <w:pPr>
              <w:jc w:val="center"/>
              <w:rPr>
                <w:sz w:val="20"/>
                <w:szCs w:val="20"/>
              </w:rPr>
            </w:pPr>
            <w:r w:rsidRPr="0005081F">
              <w:rPr>
                <w:sz w:val="20"/>
                <w:szCs w:val="20"/>
              </w:rPr>
              <w:t>417453,89</w:t>
            </w:r>
          </w:p>
        </w:tc>
        <w:tc>
          <w:tcPr>
            <w:tcW w:w="1532" w:type="dxa"/>
            <w:vAlign w:val="center"/>
          </w:tcPr>
          <w:p w:rsidR="00B57473" w:rsidRPr="0005081F" w:rsidRDefault="00B57473" w:rsidP="0005081F">
            <w:pPr>
              <w:jc w:val="center"/>
              <w:rPr>
                <w:sz w:val="20"/>
                <w:szCs w:val="20"/>
              </w:rPr>
            </w:pPr>
            <w:r w:rsidRPr="0005081F">
              <w:rPr>
                <w:sz w:val="20"/>
                <w:szCs w:val="20"/>
              </w:rPr>
              <w:t>1317276,8</w:t>
            </w:r>
          </w:p>
        </w:tc>
      </w:tr>
      <w:tr w:rsidR="00B57473" w:rsidTr="00F850D5">
        <w:trPr>
          <w:gridAfter w:val="2"/>
          <w:wAfter w:w="3894" w:type="dxa"/>
          <w:trHeight w:val="70"/>
        </w:trPr>
        <w:tc>
          <w:tcPr>
            <w:tcW w:w="926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75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947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13" w:type="dxa"/>
            <w:vAlign w:val="center"/>
          </w:tcPr>
          <w:p w:rsidR="00B57473" w:rsidRPr="0005081F" w:rsidRDefault="00B57473" w:rsidP="0005081F">
            <w:pPr>
              <w:pStyle w:val="TableParagraph"/>
              <w:spacing w:line="210" w:lineRule="exact"/>
              <w:ind w:left="34"/>
              <w:rPr>
                <w:w w:val="99"/>
                <w:sz w:val="20"/>
                <w:szCs w:val="20"/>
              </w:rPr>
            </w:pPr>
          </w:p>
          <w:p w:rsidR="00B57473" w:rsidRPr="0005081F" w:rsidRDefault="00B57473" w:rsidP="0005081F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05081F">
              <w:rPr>
                <w:w w:val="99"/>
                <w:sz w:val="20"/>
                <w:szCs w:val="20"/>
              </w:rPr>
              <w:t>6</w:t>
            </w:r>
          </w:p>
        </w:tc>
        <w:tc>
          <w:tcPr>
            <w:tcW w:w="1521" w:type="dxa"/>
            <w:vAlign w:val="center"/>
          </w:tcPr>
          <w:p w:rsidR="00B57473" w:rsidRPr="0005081F" w:rsidRDefault="00B57473" w:rsidP="0005081F">
            <w:pPr>
              <w:jc w:val="center"/>
              <w:rPr>
                <w:sz w:val="20"/>
                <w:szCs w:val="20"/>
              </w:rPr>
            </w:pPr>
            <w:r w:rsidRPr="0005081F">
              <w:rPr>
                <w:sz w:val="20"/>
                <w:szCs w:val="20"/>
              </w:rPr>
              <w:t>417456,37</w:t>
            </w:r>
          </w:p>
        </w:tc>
        <w:tc>
          <w:tcPr>
            <w:tcW w:w="1532" w:type="dxa"/>
            <w:vAlign w:val="center"/>
          </w:tcPr>
          <w:p w:rsidR="00B57473" w:rsidRPr="0005081F" w:rsidRDefault="00B57473" w:rsidP="0005081F">
            <w:pPr>
              <w:jc w:val="center"/>
              <w:rPr>
                <w:sz w:val="20"/>
                <w:szCs w:val="20"/>
              </w:rPr>
            </w:pPr>
            <w:r w:rsidRPr="0005081F">
              <w:rPr>
                <w:sz w:val="20"/>
                <w:szCs w:val="20"/>
              </w:rPr>
              <w:t>1317275,28</w:t>
            </w:r>
          </w:p>
        </w:tc>
      </w:tr>
      <w:tr w:rsidR="00B57473" w:rsidTr="00F850D5">
        <w:trPr>
          <w:gridAfter w:val="2"/>
          <w:wAfter w:w="3894" w:type="dxa"/>
          <w:trHeight w:val="70"/>
        </w:trPr>
        <w:tc>
          <w:tcPr>
            <w:tcW w:w="926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75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947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13" w:type="dxa"/>
            <w:vAlign w:val="center"/>
          </w:tcPr>
          <w:p w:rsidR="00B57473" w:rsidRPr="0005081F" w:rsidRDefault="00B57473" w:rsidP="0005081F">
            <w:pPr>
              <w:pStyle w:val="TableParagraph"/>
              <w:spacing w:line="210" w:lineRule="exact"/>
              <w:ind w:left="34"/>
              <w:rPr>
                <w:w w:val="99"/>
                <w:sz w:val="20"/>
                <w:szCs w:val="20"/>
              </w:rPr>
            </w:pPr>
          </w:p>
          <w:p w:rsidR="00B57473" w:rsidRPr="0005081F" w:rsidRDefault="00B57473" w:rsidP="0005081F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05081F">
              <w:rPr>
                <w:w w:val="99"/>
                <w:sz w:val="20"/>
                <w:szCs w:val="20"/>
              </w:rPr>
              <w:lastRenderedPageBreak/>
              <w:t>7</w:t>
            </w:r>
          </w:p>
        </w:tc>
        <w:tc>
          <w:tcPr>
            <w:tcW w:w="1521" w:type="dxa"/>
            <w:vAlign w:val="center"/>
          </w:tcPr>
          <w:p w:rsidR="00B57473" w:rsidRPr="0005081F" w:rsidRDefault="00B57473" w:rsidP="0005081F">
            <w:pPr>
              <w:jc w:val="center"/>
              <w:rPr>
                <w:sz w:val="20"/>
                <w:szCs w:val="20"/>
              </w:rPr>
            </w:pPr>
            <w:r w:rsidRPr="0005081F">
              <w:rPr>
                <w:sz w:val="20"/>
                <w:szCs w:val="20"/>
              </w:rPr>
              <w:lastRenderedPageBreak/>
              <w:t>417503,99</w:t>
            </w:r>
          </w:p>
        </w:tc>
        <w:tc>
          <w:tcPr>
            <w:tcW w:w="1532" w:type="dxa"/>
            <w:vAlign w:val="center"/>
          </w:tcPr>
          <w:p w:rsidR="00B57473" w:rsidRPr="0005081F" w:rsidRDefault="00B57473" w:rsidP="0005081F">
            <w:pPr>
              <w:jc w:val="center"/>
              <w:rPr>
                <w:sz w:val="20"/>
                <w:szCs w:val="20"/>
              </w:rPr>
            </w:pPr>
            <w:r w:rsidRPr="0005081F">
              <w:rPr>
                <w:sz w:val="20"/>
                <w:szCs w:val="20"/>
              </w:rPr>
              <w:t>1317097,7</w:t>
            </w:r>
          </w:p>
        </w:tc>
      </w:tr>
      <w:tr w:rsidR="00B57473" w:rsidTr="00F850D5">
        <w:trPr>
          <w:gridAfter w:val="2"/>
          <w:wAfter w:w="3894" w:type="dxa"/>
          <w:trHeight w:val="70"/>
        </w:trPr>
        <w:tc>
          <w:tcPr>
            <w:tcW w:w="926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75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947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13" w:type="dxa"/>
            <w:vAlign w:val="center"/>
          </w:tcPr>
          <w:p w:rsidR="00B57473" w:rsidRPr="0005081F" w:rsidRDefault="00B57473" w:rsidP="0005081F">
            <w:pPr>
              <w:pStyle w:val="TableParagraph"/>
              <w:spacing w:line="210" w:lineRule="exact"/>
              <w:ind w:left="34"/>
              <w:rPr>
                <w:w w:val="99"/>
                <w:sz w:val="20"/>
                <w:szCs w:val="20"/>
              </w:rPr>
            </w:pPr>
          </w:p>
          <w:p w:rsidR="00B57473" w:rsidRPr="0005081F" w:rsidRDefault="00B57473" w:rsidP="0005081F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05081F">
              <w:rPr>
                <w:w w:val="99"/>
                <w:sz w:val="20"/>
                <w:szCs w:val="20"/>
              </w:rPr>
              <w:t>8</w:t>
            </w:r>
          </w:p>
        </w:tc>
        <w:tc>
          <w:tcPr>
            <w:tcW w:w="1521" w:type="dxa"/>
            <w:vAlign w:val="center"/>
          </w:tcPr>
          <w:p w:rsidR="00B57473" w:rsidRPr="0005081F" w:rsidRDefault="00B57473" w:rsidP="0005081F">
            <w:pPr>
              <w:jc w:val="center"/>
              <w:rPr>
                <w:sz w:val="20"/>
                <w:szCs w:val="20"/>
              </w:rPr>
            </w:pPr>
            <w:r w:rsidRPr="0005081F">
              <w:rPr>
                <w:sz w:val="20"/>
                <w:szCs w:val="20"/>
              </w:rPr>
              <w:t>417493,5</w:t>
            </w:r>
          </w:p>
        </w:tc>
        <w:tc>
          <w:tcPr>
            <w:tcW w:w="1532" w:type="dxa"/>
            <w:vAlign w:val="center"/>
          </w:tcPr>
          <w:p w:rsidR="00B57473" w:rsidRPr="0005081F" w:rsidRDefault="00B57473" w:rsidP="0005081F">
            <w:pPr>
              <w:jc w:val="center"/>
              <w:rPr>
                <w:sz w:val="20"/>
                <w:szCs w:val="20"/>
              </w:rPr>
            </w:pPr>
            <w:r w:rsidRPr="0005081F">
              <w:rPr>
                <w:sz w:val="20"/>
                <w:szCs w:val="20"/>
              </w:rPr>
              <w:t>1317080,53</w:t>
            </w:r>
          </w:p>
        </w:tc>
      </w:tr>
      <w:tr w:rsidR="00B57473" w:rsidTr="00F850D5">
        <w:trPr>
          <w:gridAfter w:val="2"/>
          <w:wAfter w:w="3894" w:type="dxa"/>
          <w:trHeight w:val="70"/>
        </w:trPr>
        <w:tc>
          <w:tcPr>
            <w:tcW w:w="926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75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947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13" w:type="dxa"/>
            <w:vAlign w:val="center"/>
          </w:tcPr>
          <w:p w:rsidR="00B57473" w:rsidRDefault="00B57473" w:rsidP="0005081F">
            <w:pPr>
              <w:pStyle w:val="TableParagraph"/>
              <w:spacing w:line="210" w:lineRule="exact"/>
              <w:ind w:left="34"/>
              <w:rPr>
                <w:w w:val="99"/>
                <w:sz w:val="20"/>
                <w:szCs w:val="20"/>
              </w:rPr>
            </w:pPr>
          </w:p>
          <w:p w:rsidR="00B57473" w:rsidRPr="0005081F" w:rsidRDefault="00B57473" w:rsidP="0005081F">
            <w:pPr>
              <w:pStyle w:val="TableParagraph"/>
              <w:spacing w:line="210" w:lineRule="exact"/>
              <w:ind w:left="34"/>
              <w:rPr>
                <w:w w:val="99"/>
                <w:sz w:val="20"/>
                <w:szCs w:val="20"/>
                <w:lang w:val="en-US"/>
              </w:rPr>
            </w:pPr>
            <w:r w:rsidRPr="0005081F">
              <w:rPr>
                <w:w w:val="99"/>
                <w:sz w:val="20"/>
                <w:szCs w:val="20"/>
                <w:lang w:val="en-US"/>
              </w:rPr>
              <w:t>1</w:t>
            </w:r>
          </w:p>
        </w:tc>
        <w:tc>
          <w:tcPr>
            <w:tcW w:w="1521" w:type="dxa"/>
            <w:vAlign w:val="center"/>
          </w:tcPr>
          <w:p w:rsidR="00B57473" w:rsidRPr="0005081F" w:rsidRDefault="00B57473" w:rsidP="0005081F">
            <w:pPr>
              <w:jc w:val="center"/>
              <w:rPr>
                <w:sz w:val="20"/>
                <w:szCs w:val="20"/>
              </w:rPr>
            </w:pPr>
            <w:r w:rsidRPr="0005081F">
              <w:rPr>
                <w:sz w:val="20"/>
                <w:szCs w:val="20"/>
              </w:rPr>
              <w:t>417491,36</w:t>
            </w:r>
          </w:p>
        </w:tc>
        <w:tc>
          <w:tcPr>
            <w:tcW w:w="1532" w:type="dxa"/>
            <w:vAlign w:val="center"/>
          </w:tcPr>
          <w:p w:rsidR="00B57473" w:rsidRPr="0005081F" w:rsidRDefault="00B57473" w:rsidP="0005081F">
            <w:pPr>
              <w:jc w:val="center"/>
              <w:rPr>
                <w:sz w:val="20"/>
                <w:szCs w:val="20"/>
              </w:rPr>
            </w:pPr>
            <w:r w:rsidRPr="0005081F">
              <w:rPr>
                <w:sz w:val="20"/>
                <w:szCs w:val="20"/>
              </w:rPr>
              <w:t>1317079,93</w:t>
            </w:r>
          </w:p>
        </w:tc>
      </w:tr>
      <w:tr w:rsidR="00B57473" w:rsidTr="00F850D5">
        <w:trPr>
          <w:gridAfter w:val="2"/>
          <w:wAfter w:w="3894" w:type="dxa"/>
          <w:trHeight w:val="70"/>
        </w:trPr>
        <w:tc>
          <w:tcPr>
            <w:tcW w:w="9214" w:type="dxa"/>
            <w:gridSpan w:val="6"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</w:tr>
      <w:tr w:rsidR="00B57473" w:rsidTr="00F850D5">
        <w:trPr>
          <w:gridAfter w:val="2"/>
          <w:wAfter w:w="3894" w:type="dxa"/>
          <w:trHeight w:val="70"/>
        </w:trPr>
        <w:tc>
          <w:tcPr>
            <w:tcW w:w="926" w:type="dxa"/>
            <w:vMerge w:val="restart"/>
          </w:tcPr>
          <w:p w:rsidR="00B57473" w:rsidRPr="00D5506C" w:rsidRDefault="00B57473" w:rsidP="00C45A1B">
            <w:pPr>
              <w:spacing w:before="75" w:after="75"/>
              <w:ind w:left="75" w:right="7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675" w:type="dxa"/>
            <w:vMerge w:val="restart"/>
          </w:tcPr>
          <w:p w:rsidR="00B57473" w:rsidRDefault="00B57473" w:rsidP="00C45A1B">
            <w:pPr>
              <w:suppressAutoHyphens/>
              <w:ind w:firstLine="142"/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  <w:r w:rsidRPr="00D5506C">
              <w:rPr>
                <w:bCs/>
                <w:sz w:val="20"/>
                <w:szCs w:val="20"/>
                <w:shd w:val="clear" w:color="auto" w:fill="FFFFFF"/>
              </w:rPr>
              <w:t>48:20:0010501</w:t>
            </w:r>
          </w:p>
          <w:p w:rsidR="00B57473" w:rsidRPr="00D5506C" w:rsidRDefault="00B57473" w:rsidP="00C45A1B">
            <w:pPr>
              <w:suppressAutoHyphens/>
              <w:ind w:firstLine="142"/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>:ЗУ 8.1</w:t>
            </w:r>
          </w:p>
          <w:p w:rsidR="00B57473" w:rsidRPr="00D5506C" w:rsidRDefault="00B57473" w:rsidP="00C45A1B">
            <w:pPr>
              <w:suppressAutoHyphens/>
              <w:ind w:firstLine="142"/>
              <w:jc w:val="center"/>
              <w:rPr>
                <w:sz w:val="20"/>
                <w:szCs w:val="20"/>
              </w:rPr>
            </w:pPr>
          </w:p>
        </w:tc>
        <w:tc>
          <w:tcPr>
            <w:tcW w:w="1947" w:type="dxa"/>
            <w:vMerge w:val="restart"/>
          </w:tcPr>
          <w:p w:rsidR="00B57473" w:rsidRDefault="00B57473" w:rsidP="00C45A1B">
            <w:pPr>
              <w:spacing w:before="75" w:after="75"/>
              <w:ind w:left="75" w:right="75"/>
              <w:jc w:val="center"/>
              <w:rPr>
                <w:sz w:val="20"/>
                <w:szCs w:val="20"/>
              </w:rPr>
            </w:pPr>
            <w:r w:rsidRPr="00ED2DEF">
              <w:rPr>
                <w:sz w:val="20"/>
                <w:szCs w:val="20"/>
              </w:rPr>
              <w:t xml:space="preserve">ПС </w:t>
            </w:r>
            <w:r>
              <w:rPr>
                <w:sz w:val="20"/>
                <w:szCs w:val="20"/>
              </w:rPr>
              <w:t>8</w:t>
            </w:r>
            <w:r w:rsidRPr="00ED2DEF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</w:t>
            </w:r>
            <w:r w:rsidRPr="00ED2DEF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</w:t>
            </w:r>
          </w:p>
          <w:p w:rsidR="00B57473" w:rsidRPr="00ED2DEF" w:rsidRDefault="00B57473" w:rsidP="00C45A1B">
            <w:pPr>
              <w:spacing w:before="75" w:after="75"/>
              <w:ind w:left="75" w:right="7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сущ. газопровод.</w:t>
            </w:r>
          </w:p>
        </w:tc>
        <w:tc>
          <w:tcPr>
            <w:tcW w:w="1613" w:type="dxa"/>
            <w:vAlign w:val="center"/>
          </w:tcPr>
          <w:p w:rsidR="00B57473" w:rsidRPr="0005081F" w:rsidRDefault="00B57473" w:rsidP="003B2551">
            <w:pPr>
              <w:pStyle w:val="TableParagraph"/>
              <w:spacing w:line="210" w:lineRule="exact"/>
              <w:ind w:left="34"/>
              <w:rPr>
                <w:w w:val="99"/>
                <w:sz w:val="20"/>
                <w:szCs w:val="20"/>
              </w:rPr>
            </w:pPr>
          </w:p>
          <w:p w:rsidR="00B57473" w:rsidRPr="0005081F" w:rsidRDefault="00B57473" w:rsidP="003B2551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05081F">
              <w:rPr>
                <w:w w:val="99"/>
                <w:sz w:val="20"/>
                <w:szCs w:val="20"/>
              </w:rPr>
              <w:t>1</w:t>
            </w:r>
          </w:p>
        </w:tc>
        <w:tc>
          <w:tcPr>
            <w:tcW w:w="1521" w:type="dxa"/>
            <w:vAlign w:val="center"/>
          </w:tcPr>
          <w:p w:rsidR="00B57473" w:rsidRPr="0005081F" w:rsidRDefault="00B57473" w:rsidP="003B2551">
            <w:pPr>
              <w:jc w:val="center"/>
              <w:rPr>
                <w:sz w:val="20"/>
                <w:szCs w:val="20"/>
              </w:rPr>
            </w:pPr>
            <w:r w:rsidRPr="0005081F">
              <w:rPr>
                <w:sz w:val="20"/>
                <w:szCs w:val="20"/>
              </w:rPr>
              <w:t>417435,44</w:t>
            </w:r>
          </w:p>
        </w:tc>
        <w:tc>
          <w:tcPr>
            <w:tcW w:w="1532" w:type="dxa"/>
            <w:vAlign w:val="center"/>
          </w:tcPr>
          <w:p w:rsidR="00B57473" w:rsidRPr="0005081F" w:rsidRDefault="00B57473" w:rsidP="003B2551">
            <w:pPr>
              <w:jc w:val="center"/>
              <w:rPr>
                <w:sz w:val="20"/>
                <w:szCs w:val="20"/>
              </w:rPr>
            </w:pPr>
            <w:r w:rsidRPr="0005081F">
              <w:rPr>
                <w:sz w:val="20"/>
                <w:szCs w:val="20"/>
              </w:rPr>
              <w:t>1317288,07</w:t>
            </w:r>
          </w:p>
        </w:tc>
      </w:tr>
      <w:tr w:rsidR="00B57473" w:rsidTr="00F850D5">
        <w:trPr>
          <w:gridAfter w:val="2"/>
          <w:wAfter w:w="3894" w:type="dxa"/>
          <w:trHeight w:val="70"/>
        </w:trPr>
        <w:tc>
          <w:tcPr>
            <w:tcW w:w="926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75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947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13" w:type="dxa"/>
            <w:vAlign w:val="center"/>
          </w:tcPr>
          <w:p w:rsidR="00B57473" w:rsidRPr="0005081F" w:rsidRDefault="00B57473" w:rsidP="003B2551">
            <w:pPr>
              <w:pStyle w:val="TableParagraph"/>
              <w:spacing w:line="210" w:lineRule="exact"/>
              <w:ind w:left="34"/>
              <w:rPr>
                <w:w w:val="99"/>
                <w:sz w:val="20"/>
                <w:szCs w:val="20"/>
              </w:rPr>
            </w:pPr>
          </w:p>
          <w:p w:rsidR="00B57473" w:rsidRPr="0005081F" w:rsidRDefault="00B57473" w:rsidP="003B2551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05081F">
              <w:rPr>
                <w:w w:val="99"/>
                <w:sz w:val="20"/>
                <w:szCs w:val="20"/>
              </w:rPr>
              <w:t>2</w:t>
            </w:r>
          </w:p>
        </w:tc>
        <w:tc>
          <w:tcPr>
            <w:tcW w:w="1521" w:type="dxa"/>
            <w:vAlign w:val="center"/>
          </w:tcPr>
          <w:p w:rsidR="00B57473" w:rsidRPr="0005081F" w:rsidRDefault="00B57473" w:rsidP="003B2551">
            <w:pPr>
              <w:jc w:val="center"/>
              <w:rPr>
                <w:sz w:val="20"/>
                <w:szCs w:val="20"/>
              </w:rPr>
            </w:pPr>
            <w:r w:rsidRPr="0005081F">
              <w:rPr>
                <w:sz w:val="20"/>
                <w:szCs w:val="20"/>
              </w:rPr>
              <w:t>417313,28</w:t>
            </w:r>
          </w:p>
        </w:tc>
        <w:tc>
          <w:tcPr>
            <w:tcW w:w="1532" w:type="dxa"/>
            <w:vAlign w:val="center"/>
          </w:tcPr>
          <w:p w:rsidR="00B57473" w:rsidRPr="0005081F" w:rsidRDefault="00B57473" w:rsidP="003B2551">
            <w:pPr>
              <w:jc w:val="center"/>
              <w:rPr>
                <w:sz w:val="20"/>
                <w:szCs w:val="20"/>
              </w:rPr>
            </w:pPr>
            <w:r w:rsidRPr="0005081F">
              <w:rPr>
                <w:sz w:val="20"/>
                <w:szCs w:val="20"/>
              </w:rPr>
              <w:t>1317163,47</w:t>
            </w:r>
          </w:p>
        </w:tc>
      </w:tr>
      <w:tr w:rsidR="00B57473" w:rsidTr="00F850D5">
        <w:trPr>
          <w:gridAfter w:val="2"/>
          <w:wAfter w:w="3894" w:type="dxa"/>
          <w:trHeight w:val="70"/>
        </w:trPr>
        <w:tc>
          <w:tcPr>
            <w:tcW w:w="926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75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947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13" w:type="dxa"/>
            <w:vAlign w:val="center"/>
          </w:tcPr>
          <w:p w:rsidR="00B57473" w:rsidRPr="0005081F" w:rsidRDefault="00B57473" w:rsidP="003B2551">
            <w:pPr>
              <w:pStyle w:val="TableParagraph"/>
              <w:spacing w:line="210" w:lineRule="exact"/>
              <w:ind w:left="34"/>
              <w:rPr>
                <w:w w:val="99"/>
                <w:sz w:val="20"/>
                <w:szCs w:val="20"/>
              </w:rPr>
            </w:pPr>
          </w:p>
          <w:p w:rsidR="00B57473" w:rsidRPr="0005081F" w:rsidRDefault="00B57473" w:rsidP="003B2551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05081F">
              <w:rPr>
                <w:w w:val="99"/>
                <w:sz w:val="20"/>
                <w:szCs w:val="20"/>
              </w:rPr>
              <w:t>3</w:t>
            </w:r>
          </w:p>
        </w:tc>
        <w:tc>
          <w:tcPr>
            <w:tcW w:w="1521" w:type="dxa"/>
            <w:vAlign w:val="center"/>
          </w:tcPr>
          <w:p w:rsidR="00B57473" w:rsidRPr="0005081F" w:rsidRDefault="00B57473" w:rsidP="003B2551">
            <w:pPr>
              <w:jc w:val="center"/>
              <w:rPr>
                <w:sz w:val="20"/>
                <w:szCs w:val="20"/>
              </w:rPr>
            </w:pPr>
            <w:r w:rsidRPr="0005081F">
              <w:rPr>
                <w:sz w:val="20"/>
                <w:szCs w:val="20"/>
              </w:rPr>
              <w:t>417320,29</w:t>
            </w:r>
          </w:p>
        </w:tc>
        <w:tc>
          <w:tcPr>
            <w:tcW w:w="1532" w:type="dxa"/>
            <w:vAlign w:val="center"/>
          </w:tcPr>
          <w:p w:rsidR="00B57473" w:rsidRPr="0005081F" w:rsidRDefault="00B57473" w:rsidP="003B2551">
            <w:pPr>
              <w:jc w:val="center"/>
              <w:rPr>
                <w:sz w:val="20"/>
                <w:szCs w:val="20"/>
              </w:rPr>
            </w:pPr>
            <w:r w:rsidRPr="0005081F">
              <w:rPr>
                <w:sz w:val="20"/>
                <w:szCs w:val="20"/>
              </w:rPr>
              <w:t>1317159,19</w:t>
            </w:r>
          </w:p>
        </w:tc>
      </w:tr>
      <w:tr w:rsidR="00B57473" w:rsidTr="00F850D5">
        <w:trPr>
          <w:gridAfter w:val="2"/>
          <w:wAfter w:w="3894" w:type="dxa"/>
          <w:trHeight w:val="70"/>
        </w:trPr>
        <w:tc>
          <w:tcPr>
            <w:tcW w:w="926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75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947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13" w:type="dxa"/>
            <w:vAlign w:val="center"/>
          </w:tcPr>
          <w:p w:rsidR="00B57473" w:rsidRPr="0005081F" w:rsidRDefault="00B57473" w:rsidP="003B2551">
            <w:pPr>
              <w:pStyle w:val="TableParagraph"/>
              <w:spacing w:line="210" w:lineRule="exact"/>
              <w:ind w:left="34"/>
              <w:rPr>
                <w:w w:val="99"/>
                <w:sz w:val="20"/>
                <w:szCs w:val="20"/>
              </w:rPr>
            </w:pPr>
          </w:p>
          <w:p w:rsidR="00B57473" w:rsidRPr="0005081F" w:rsidRDefault="00B57473" w:rsidP="003B2551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05081F">
              <w:rPr>
                <w:w w:val="99"/>
                <w:sz w:val="20"/>
                <w:szCs w:val="20"/>
              </w:rPr>
              <w:t>4</w:t>
            </w:r>
          </w:p>
        </w:tc>
        <w:tc>
          <w:tcPr>
            <w:tcW w:w="1521" w:type="dxa"/>
            <w:vAlign w:val="center"/>
          </w:tcPr>
          <w:p w:rsidR="00B57473" w:rsidRPr="0005081F" w:rsidRDefault="00B57473" w:rsidP="003B2551">
            <w:pPr>
              <w:jc w:val="center"/>
              <w:rPr>
                <w:sz w:val="20"/>
                <w:szCs w:val="20"/>
              </w:rPr>
            </w:pPr>
            <w:r w:rsidRPr="0005081F">
              <w:rPr>
                <w:sz w:val="20"/>
                <w:szCs w:val="20"/>
              </w:rPr>
              <w:t>417442,45</w:t>
            </w:r>
          </w:p>
        </w:tc>
        <w:tc>
          <w:tcPr>
            <w:tcW w:w="1532" w:type="dxa"/>
            <w:vAlign w:val="center"/>
          </w:tcPr>
          <w:p w:rsidR="00B57473" w:rsidRPr="0005081F" w:rsidRDefault="00B57473" w:rsidP="003B2551">
            <w:pPr>
              <w:jc w:val="center"/>
              <w:rPr>
                <w:sz w:val="20"/>
                <w:szCs w:val="20"/>
              </w:rPr>
            </w:pPr>
            <w:r w:rsidRPr="0005081F">
              <w:rPr>
                <w:sz w:val="20"/>
                <w:szCs w:val="20"/>
              </w:rPr>
              <w:t>1317283,79</w:t>
            </w:r>
          </w:p>
        </w:tc>
      </w:tr>
      <w:tr w:rsidR="00B57473" w:rsidTr="00F850D5">
        <w:trPr>
          <w:gridAfter w:val="2"/>
          <w:wAfter w:w="3894" w:type="dxa"/>
          <w:trHeight w:val="70"/>
        </w:trPr>
        <w:tc>
          <w:tcPr>
            <w:tcW w:w="926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75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947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13" w:type="dxa"/>
            <w:vAlign w:val="center"/>
          </w:tcPr>
          <w:p w:rsidR="00B57473" w:rsidRPr="0005081F" w:rsidRDefault="00B57473" w:rsidP="003B2551">
            <w:pPr>
              <w:pStyle w:val="TableParagraph"/>
              <w:spacing w:line="210" w:lineRule="exact"/>
              <w:ind w:left="34"/>
              <w:rPr>
                <w:w w:val="99"/>
                <w:sz w:val="20"/>
                <w:szCs w:val="20"/>
              </w:rPr>
            </w:pPr>
          </w:p>
          <w:p w:rsidR="00B57473" w:rsidRPr="0005081F" w:rsidRDefault="00B57473" w:rsidP="003B2551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05081F">
              <w:rPr>
                <w:w w:val="99"/>
                <w:sz w:val="20"/>
                <w:szCs w:val="20"/>
              </w:rPr>
              <w:t>1</w:t>
            </w:r>
          </w:p>
        </w:tc>
        <w:tc>
          <w:tcPr>
            <w:tcW w:w="1521" w:type="dxa"/>
            <w:vAlign w:val="center"/>
          </w:tcPr>
          <w:p w:rsidR="00B57473" w:rsidRPr="0005081F" w:rsidRDefault="00B57473" w:rsidP="003B2551">
            <w:pPr>
              <w:jc w:val="center"/>
              <w:rPr>
                <w:sz w:val="20"/>
                <w:szCs w:val="20"/>
              </w:rPr>
            </w:pPr>
            <w:r w:rsidRPr="0005081F">
              <w:rPr>
                <w:sz w:val="20"/>
                <w:szCs w:val="20"/>
              </w:rPr>
              <w:t>417435,44</w:t>
            </w:r>
          </w:p>
        </w:tc>
        <w:tc>
          <w:tcPr>
            <w:tcW w:w="1532" w:type="dxa"/>
            <w:vAlign w:val="center"/>
          </w:tcPr>
          <w:p w:rsidR="00B57473" w:rsidRPr="0005081F" w:rsidRDefault="00B57473" w:rsidP="003B2551">
            <w:pPr>
              <w:jc w:val="center"/>
              <w:rPr>
                <w:sz w:val="20"/>
                <w:szCs w:val="20"/>
              </w:rPr>
            </w:pPr>
            <w:r w:rsidRPr="0005081F">
              <w:rPr>
                <w:sz w:val="20"/>
                <w:szCs w:val="20"/>
              </w:rPr>
              <w:t>1317288,07</w:t>
            </w:r>
          </w:p>
        </w:tc>
      </w:tr>
      <w:tr w:rsidR="00B57473" w:rsidTr="00F850D5">
        <w:trPr>
          <w:gridAfter w:val="2"/>
          <w:wAfter w:w="3894" w:type="dxa"/>
          <w:trHeight w:val="70"/>
        </w:trPr>
        <w:tc>
          <w:tcPr>
            <w:tcW w:w="9214" w:type="dxa"/>
            <w:gridSpan w:val="6"/>
          </w:tcPr>
          <w:p w:rsidR="00B57473" w:rsidRPr="0005081F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57473" w:rsidTr="00F850D5">
        <w:trPr>
          <w:gridAfter w:val="2"/>
          <w:wAfter w:w="3894" w:type="dxa"/>
          <w:trHeight w:val="70"/>
        </w:trPr>
        <w:tc>
          <w:tcPr>
            <w:tcW w:w="926" w:type="dxa"/>
            <w:vMerge w:val="restart"/>
          </w:tcPr>
          <w:p w:rsidR="00B57473" w:rsidRPr="00D5506C" w:rsidRDefault="00B57473" w:rsidP="00C45A1B">
            <w:pPr>
              <w:spacing w:before="75" w:after="75"/>
              <w:ind w:left="75" w:right="7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675" w:type="dxa"/>
            <w:vMerge w:val="restart"/>
          </w:tcPr>
          <w:p w:rsidR="00B57473" w:rsidRDefault="00B57473" w:rsidP="00C45A1B">
            <w:pPr>
              <w:suppressAutoHyphens/>
              <w:ind w:firstLine="142"/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  <w:r w:rsidRPr="00D5506C">
              <w:rPr>
                <w:bCs/>
                <w:sz w:val="20"/>
                <w:szCs w:val="20"/>
                <w:shd w:val="clear" w:color="auto" w:fill="FFFFFF"/>
              </w:rPr>
              <w:t>48:20:0010501</w:t>
            </w:r>
          </w:p>
          <w:p w:rsidR="00B57473" w:rsidRPr="00D5506C" w:rsidRDefault="00B57473" w:rsidP="00C45A1B">
            <w:pPr>
              <w:suppressAutoHyphens/>
              <w:ind w:firstLine="142"/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 xml:space="preserve">:ЗУ  9.1 </w:t>
            </w:r>
          </w:p>
          <w:p w:rsidR="00B57473" w:rsidRPr="00D5506C" w:rsidRDefault="00B57473" w:rsidP="00C45A1B">
            <w:pPr>
              <w:suppressAutoHyphens/>
              <w:ind w:firstLine="142"/>
              <w:jc w:val="center"/>
              <w:rPr>
                <w:sz w:val="20"/>
                <w:szCs w:val="20"/>
              </w:rPr>
            </w:pPr>
          </w:p>
        </w:tc>
        <w:tc>
          <w:tcPr>
            <w:tcW w:w="1947" w:type="dxa"/>
            <w:vMerge w:val="restart"/>
          </w:tcPr>
          <w:p w:rsidR="00B57473" w:rsidRDefault="00B57473" w:rsidP="00C45A1B">
            <w:pPr>
              <w:spacing w:before="75" w:after="75"/>
              <w:ind w:left="75" w:right="75"/>
              <w:jc w:val="center"/>
              <w:rPr>
                <w:sz w:val="20"/>
                <w:szCs w:val="20"/>
              </w:rPr>
            </w:pPr>
            <w:r w:rsidRPr="00ED2DEF">
              <w:rPr>
                <w:sz w:val="20"/>
                <w:szCs w:val="20"/>
              </w:rPr>
              <w:t xml:space="preserve">ПС </w:t>
            </w:r>
            <w:r>
              <w:rPr>
                <w:sz w:val="20"/>
                <w:szCs w:val="20"/>
              </w:rPr>
              <w:t>9</w:t>
            </w:r>
            <w:r w:rsidRPr="00ED2DEF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</w:t>
            </w:r>
            <w:r w:rsidRPr="00ED2DEF">
              <w:rPr>
                <w:sz w:val="20"/>
                <w:szCs w:val="20"/>
              </w:rPr>
              <w:t>.1</w:t>
            </w:r>
          </w:p>
          <w:p w:rsidR="00B57473" w:rsidRDefault="00B57473" w:rsidP="00C45A1B">
            <w:pPr>
              <w:spacing w:before="75" w:after="75"/>
              <w:ind w:left="75" w:right="7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сущ. кабели связи;</w:t>
            </w:r>
          </w:p>
          <w:p w:rsidR="00B57473" w:rsidRDefault="00B57473" w:rsidP="00C45A1B">
            <w:pPr>
              <w:jc w:val="center"/>
            </w:pPr>
          </w:p>
        </w:tc>
        <w:tc>
          <w:tcPr>
            <w:tcW w:w="1613" w:type="dxa"/>
            <w:vAlign w:val="center"/>
          </w:tcPr>
          <w:p w:rsidR="00B57473" w:rsidRPr="0005081F" w:rsidRDefault="00B57473" w:rsidP="003B2551">
            <w:pPr>
              <w:pStyle w:val="TableParagraph"/>
              <w:spacing w:line="210" w:lineRule="exact"/>
              <w:ind w:left="34"/>
              <w:rPr>
                <w:w w:val="99"/>
                <w:sz w:val="20"/>
                <w:szCs w:val="20"/>
              </w:rPr>
            </w:pPr>
          </w:p>
          <w:p w:rsidR="00B57473" w:rsidRPr="0005081F" w:rsidRDefault="00B57473" w:rsidP="003B2551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05081F">
              <w:rPr>
                <w:w w:val="99"/>
                <w:sz w:val="20"/>
                <w:szCs w:val="20"/>
              </w:rPr>
              <w:t>1</w:t>
            </w:r>
          </w:p>
        </w:tc>
        <w:tc>
          <w:tcPr>
            <w:tcW w:w="1521" w:type="dxa"/>
            <w:vAlign w:val="center"/>
          </w:tcPr>
          <w:p w:rsidR="00B57473" w:rsidRPr="0005081F" w:rsidRDefault="00B57473" w:rsidP="003B2551">
            <w:pPr>
              <w:jc w:val="center"/>
              <w:rPr>
                <w:sz w:val="20"/>
                <w:szCs w:val="20"/>
              </w:rPr>
            </w:pPr>
            <w:r w:rsidRPr="0005081F">
              <w:rPr>
                <w:sz w:val="20"/>
                <w:szCs w:val="20"/>
              </w:rPr>
              <w:t>417710,87</w:t>
            </w:r>
          </w:p>
        </w:tc>
        <w:tc>
          <w:tcPr>
            <w:tcW w:w="1532" w:type="dxa"/>
            <w:vAlign w:val="center"/>
          </w:tcPr>
          <w:p w:rsidR="00B57473" w:rsidRPr="0005081F" w:rsidRDefault="00B57473" w:rsidP="003B2551">
            <w:pPr>
              <w:jc w:val="center"/>
              <w:rPr>
                <w:sz w:val="20"/>
                <w:szCs w:val="20"/>
              </w:rPr>
            </w:pPr>
            <w:r w:rsidRPr="0005081F">
              <w:rPr>
                <w:sz w:val="20"/>
                <w:szCs w:val="20"/>
              </w:rPr>
              <w:t>1317449,8</w:t>
            </w:r>
          </w:p>
        </w:tc>
      </w:tr>
      <w:tr w:rsidR="00B57473" w:rsidTr="00F850D5">
        <w:trPr>
          <w:gridAfter w:val="2"/>
          <w:wAfter w:w="3894" w:type="dxa"/>
          <w:trHeight w:val="70"/>
        </w:trPr>
        <w:tc>
          <w:tcPr>
            <w:tcW w:w="926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75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947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13" w:type="dxa"/>
            <w:vAlign w:val="center"/>
          </w:tcPr>
          <w:p w:rsidR="00B57473" w:rsidRPr="0005081F" w:rsidRDefault="00B57473" w:rsidP="003B2551">
            <w:pPr>
              <w:pStyle w:val="TableParagraph"/>
              <w:spacing w:line="210" w:lineRule="exact"/>
              <w:ind w:left="34"/>
              <w:rPr>
                <w:w w:val="99"/>
                <w:sz w:val="20"/>
                <w:szCs w:val="20"/>
              </w:rPr>
            </w:pPr>
          </w:p>
          <w:p w:rsidR="00B57473" w:rsidRPr="0005081F" w:rsidRDefault="00B57473" w:rsidP="003B2551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05081F">
              <w:rPr>
                <w:w w:val="99"/>
                <w:sz w:val="20"/>
                <w:szCs w:val="20"/>
              </w:rPr>
              <w:t>2</w:t>
            </w:r>
          </w:p>
        </w:tc>
        <w:tc>
          <w:tcPr>
            <w:tcW w:w="1521" w:type="dxa"/>
            <w:vAlign w:val="center"/>
          </w:tcPr>
          <w:p w:rsidR="00B57473" w:rsidRPr="0005081F" w:rsidRDefault="00B57473" w:rsidP="003B2551">
            <w:pPr>
              <w:jc w:val="center"/>
              <w:rPr>
                <w:sz w:val="20"/>
                <w:szCs w:val="20"/>
              </w:rPr>
            </w:pPr>
            <w:r w:rsidRPr="0005081F">
              <w:rPr>
                <w:sz w:val="20"/>
                <w:szCs w:val="20"/>
              </w:rPr>
              <w:t>417706,78</w:t>
            </w:r>
          </w:p>
        </w:tc>
        <w:tc>
          <w:tcPr>
            <w:tcW w:w="1532" w:type="dxa"/>
            <w:vAlign w:val="center"/>
          </w:tcPr>
          <w:p w:rsidR="00B57473" w:rsidRPr="0005081F" w:rsidRDefault="00B57473" w:rsidP="003B2551">
            <w:pPr>
              <w:jc w:val="center"/>
              <w:rPr>
                <w:sz w:val="20"/>
                <w:szCs w:val="20"/>
              </w:rPr>
            </w:pPr>
            <w:r w:rsidRPr="0005081F">
              <w:rPr>
                <w:sz w:val="20"/>
                <w:szCs w:val="20"/>
              </w:rPr>
              <w:t>1317449,6</w:t>
            </w:r>
          </w:p>
        </w:tc>
      </w:tr>
      <w:tr w:rsidR="00B57473" w:rsidTr="00F850D5">
        <w:trPr>
          <w:gridAfter w:val="2"/>
          <w:wAfter w:w="3894" w:type="dxa"/>
          <w:trHeight w:val="70"/>
        </w:trPr>
        <w:tc>
          <w:tcPr>
            <w:tcW w:w="926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75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947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13" w:type="dxa"/>
            <w:vAlign w:val="center"/>
          </w:tcPr>
          <w:p w:rsidR="00B57473" w:rsidRPr="0005081F" w:rsidRDefault="00B57473" w:rsidP="003B2551">
            <w:pPr>
              <w:pStyle w:val="TableParagraph"/>
              <w:spacing w:line="210" w:lineRule="exact"/>
              <w:ind w:left="34"/>
              <w:rPr>
                <w:w w:val="99"/>
                <w:sz w:val="20"/>
                <w:szCs w:val="20"/>
              </w:rPr>
            </w:pPr>
          </w:p>
          <w:p w:rsidR="00B57473" w:rsidRPr="0005081F" w:rsidRDefault="00B57473" w:rsidP="003B2551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05081F">
              <w:rPr>
                <w:w w:val="99"/>
                <w:sz w:val="20"/>
                <w:szCs w:val="20"/>
              </w:rPr>
              <w:t>3</w:t>
            </w:r>
          </w:p>
        </w:tc>
        <w:tc>
          <w:tcPr>
            <w:tcW w:w="1521" w:type="dxa"/>
            <w:vAlign w:val="center"/>
          </w:tcPr>
          <w:p w:rsidR="00B57473" w:rsidRPr="0005081F" w:rsidRDefault="00B57473" w:rsidP="003B2551">
            <w:pPr>
              <w:jc w:val="center"/>
              <w:rPr>
                <w:sz w:val="20"/>
                <w:szCs w:val="20"/>
              </w:rPr>
            </w:pPr>
            <w:r w:rsidRPr="0005081F">
              <w:rPr>
                <w:sz w:val="20"/>
                <w:szCs w:val="20"/>
              </w:rPr>
              <w:t>417721,8</w:t>
            </w:r>
          </w:p>
        </w:tc>
        <w:tc>
          <w:tcPr>
            <w:tcW w:w="1532" w:type="dxa"/>
            <w:vAlign w:val="center"/>
          </w:tcPr>
          <w:p w:rsidR="00B57473" w:rsidRPr="0005081F" w:rsidRDefault="00B57473" w:rsidP="003B2551">
            <w:pPr>
              <w:jc w:val="center"/>
              <w:rPr>
                <w:sz w:val="20"/>
                <w:szCs w:val="20"/>
              </w:rPr>
            </w:pPr>
            <w:r w:rsidRPr="0005081F">
              <w:rPr>
                <w:sz w:val="20"/>
                <w:szCs w:val="20"/>
              </w:rPr>
              <w:t>1317397,5</w:t>
            </w:r>
          </w:p>
        </w:tc>
      </w:tr>
      <w:tr w:rsidR="00B57473" w:rsidTr="00F850D5">
        <w:trPr>
          <w:gridAfter w:val="2"/>
          <w:wAfter w:w="3894" w:type="dxa"/>
          <w:trHeight w:val="70"/>
        </w:trPr>
        <w:tc>
          <w:tcPr>
            <w:tcW w:w="926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75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947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13" w:type="dxa"/>
            <w:vAlign w:val="center"/>
          </w:tcPr>
          <w:p w:rsidR="00B57473" w:rsidRPr="0005081F" w:rsidRDefault="00B57473" w:rsidP="003B2551">
            <w:pPr>
              <w:pStyle w:val="TableParagraph"/>
              <w:spacing w:line="210" w:lineRule="exact"/>
              <w:ind w:left="34"/>
              <w:rPr>
                <w:w w:val="99"/>
                <w:sz w:val="20"/>
                <w:szCs w:val="20"/>
              </w:rPr>
            </w:pPr>
          </w:p>
          <w:p w:rsidR="00B57473" w:rsidRPr="0005081F" w:rsidRDefault="00B57473" w:rsidP="003B2551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05081F">
              <w:rPr>
                <w:w w:val="99"/>
                <w:sz w:val="20"/>
                <w:szCs w:val="20"/>
              </w:rPr>
              <w:t>4</w:t>
            </w:r>
          </w:p>
        </w:tc>
        <w:tc>
          <w:tcPr>
            <w:tcW w:w="1521" w:type="dxa"/>
            <w:vAlign w:val="center"/>
          </w:tcPr>
          <w:p w:rsidR="00B57473" w:rsidRPr="0005081F" w:rsidRDefault="00B57473" w:rsidP="003B2551">
            <w:pPr>
              <w:jc w:val="center"/>
              <w:rPr>
                <w:sz w:val="20"/>
                <w:szCs w:val="20"/>
              </w:rPr>
            </w:pPr>
            <w:r w:rsidRPr="0005081F">
              <w:rPr>
                <w:sz w:val="20"/>
                <w:szCs w:val="20"/>
              </w:rPr>
              <w:t>417725,64</w:t>
            </w:r>
          </w:p>
        </w:tc>
        <w:tc>
          <w:tcPr>
            <w:tcW w:w="1532" w:type="dxa"/>
            <w:vAlign w:val="center"/>
          </w:tcPr>
          <w:p w:rsidR="00B57473" w:rsidRPr="0005081F" w:rsidRDefault="00B57473" w:rsidP="003B2551">
            <w:pPr>
              <w:jc w:val="center"/>
              <w:rPr>
                <w:sz w:val="20"/>
                <w:szCs w:val="20"/>
              </w:rPr>
            </w:pPr>
            <w:r w:rsidRPr="0005081F">
              <w:rPr>
                <w:sz w:val="20"/>
                <w:szCs w:val="20"/>
              </w:rPr>
              <w:t>1317398,6</w:t>
            </w:r>
          </w:p>
        </w:tc>
      </w:tr>
      <w:tr w:rsidR="00B57473" w:rsidTr="00F850D5">
        <w:trPr>
          <w:gridAfter w:val="2"/>
          <w:wAfter w:w="3894" w:type="dxa"/>
          <w:trHeight w:val="70"/>
        </w:trPr>
        <w:tc>
          <w:tcPr>
            <w:tcW w:w="926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75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947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13" w:type="dxa"/>
            <w:vAlign w:val="center"/>
          </w:tcPr>
          <w:p w:rsidR="00B57473" w:rsidRPr="0005081F" w:rsidRDefault="00B57473" w:rsidP="003B2551">
            <w:pPr>
              <w:pStyle w:val="TableParagraph"/>
              <w:spacing w:line="210" w:lineRule="exact"/>
              <w:ind w:left="34"/>
              <w:rPr>
                <w:w w:val="99"/>
                <w:sz w:val="20"/>
                <w:szCs w:val="20"/>
              </w:rPr>
            </w:pPr>
          </w:p>
          <w:p w:rsidR="00B57473" w:rsidRPr="0005081F" w:rsidRDefault="00B57473" w:rsidP="003B2551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05081F">
              <w:rPr>
                <w:w w:val="99"/>
                <w:sz w:val="20"/>
                <w:szCs w:val="20"/>
              </w:rPr>
              <w:t>1</w:t>
            </w:r>
          </w:p>
        </w:tc>
        <w:tc>
          <w:tcPr>
            <w:tcW w:w="1521" w:type="dxa"/>
            <w:vAlign w:val="center"/>
          </w:tcPr>
          <w:p w:rsidR="00B57473" w:rsidRPr="0005081F" w:rsidRDefault="00B57473" w:rsidP="003B2551">
            <w:pPr>
              <w:jc w:val="center"/>
              <w:rPr>
                <w:sz w:val="20"/>
                <w:szCs w:val="20"/>
              </w:rPr>
            </w:pPr>
            <w:r w:rsidRPr="0005081F">
              <w:rPr>
                <w:sz w:val="20"/>
                <w:szCs w:val="20"/>
              </w:rPr>
              <w:t>417710,87</w:t>
            </w:r>
          </w:p>
        </w:tc>
        <w:tc>
          <w:tcPr>
            <w:tcW w:w="1532" w:type="dxa"/>
            <w:vAlign w:val="center"/>
          </w:tcPr>
          <w:p w:rsidR="00B57473" w:rsidRPr="0005081F" w:rsidRDefault="00B57473" w:rsidP="003B2551">
            <w:pPr>
              <w:jc w:val="center"/>
              <w:rPr>
                <w:sz w:val="20"/>
                <w:szCs w:val="20"/>
              </w:rPr>
            </w:pPr>
            <w:r w:rsidRPr="0005081F">
              <w:rPr>
                <w:sz w:val="20"/>
                <w:szCs w:val="20"/>
              </w:rPr>
              <w:t>1317449,8</w:t>
            </w:r>
          </w:p>
        </w:tc>
      </w:tr>
      <w:tr w:rsidR="00B57473" w:rsidTr="00F850D5">
        <w:trPr>
          <w:gridAfter w:val="2"/>
          <w:wAfter w:w="3894" w:type="dxa"/>
          <w:trHeight w:val="70"/>
        </w:trPr>
        <w:tc>
          <w:tcPr>
            <w:tcW w:w="9214" w:type="dxa"/>
            <w:gridSpan w:val="6"/>
          </w:tcPr>
          <w:p w:rsidR="00B57473" w:rsidRPr="0005081F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57473" w:rsidTr="00F850D5">
        <w:trPr>
          <w:gridAfter w:val="2"/>
          <w:wAfter w:w="3894" w:type="dxa"/>
          <w:trHeight w:val="70"/>
        </w:trPr>
        <w:tc>
          <w:tcPr>
            <w:tcW w:w="926" w:type="dxa"/>
            <w:vMerge w:val="restart"/>
          </w:tcPr>
          <w:p w:rsidR="00B57473" w:rsidRPr="00D5506C" w:rsidRDefault="00B57473" w:rsidP="00C45A1B">
            <w:pPr>
              <w:spacing w:before="75" w:after="75"/>
              <w:ind w:left="75" w:right="7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675" w:type="dxa"/>
            <w:vMerge w:val="restart"/>
          </w:tcPr>
          <w:p w:rsidR="00B57473" w:rsidRDefault="00B57473" w:rsidP="00C45A1B">
            <w:pPr>
              <w:suppressAutoHyphens/>
              <w:ind w:firstLine="142"/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  <w:r w:rsidRPr="00D5506C">
              <w:rPr>
                <w:bCs/>
                <w:sz w:val="20"/>
                <w:szCs w:val="20"/>
                <w:shd w:val="clear" w:color="auto" w:fill="FFFFFF"/>
              </w:rPr>
              <w:t>48:20:0010501</w:t>
            </w:r>
          </w:p>
          <w:p w:rsidR="00B57473" w:rsidRPr="00D5506C" w:rsidRDefault="00B57473" w:rsidP="00C45A1B">
            <w:pPr>
              <w:suppressAutoHyphens/>
              <w:ind w:firstLine="142"/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 xml:space="preserve">:ЗУ  9.1 </w:t>
            </w:r>
          </w:p>
          <w:p w:rsidR="00B57473" w:rsidRPr="00D5506C" w:rsidRDefault="00B57473" w:rsidP="00C45A1B">
            <w:pPr>
              <w:suppressAutoHyphens/>
              <w:ind w:firstLine="142"/>
              <w:jc w:val="center"/>
              <w:rPr>
                <w:sz w:val="20"/>
                <w:szCs w:val="20"/>
              </w:rPr>
            </w:pPr>
          </w:p>
        </w:tc>
        <w:tc>
          <w:tcPr>
            <w:tcW w:w="1947" w:type="dxa"/>
            <w:vMerge w:val="restart"/>
          </w:tcPr>
          <w:p w:rsidR="00B57473" w:rsidRDefault="00B57473" w:rsidP="00C45A1B">
            <w:pPr>
              <w:jc w:val="center"/>
              <w:rPr>
                <w:sz w:val="20"/>
                <w:szCs w:val="20"/>
              </w:rPr>
            </w:pPr>
            <w:r w:rsidRPr="000F3332">
              <w:rPr>
                <w:sz w:val="20"/>
                <w:szCs w:val="20"/>
              </w:rPr>
              <w:t>ПС 9.1.</w:t>
            </w:r>
            <w:r>
              <w:rPr>
                <w:sz w:val="20"/>
                <w:szCs w:val="20"/>
              </w:rPr>
              <w:t>2</w:t>
            </w:r>
          </w:p>
          <w:p w:rsidR="00B57473" w:rsidRDefault="00B57473" w:rsidP="00C45A1B">
            <w:pPr>
              <w:spacing w:before="75" w:after="75"/>
              <w:ind w:left="75" w:right="7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сущ. газопровод;</w:t>
            </w:r>
          </w:p>
          <w:p w:rsidR="00B57473" w:rsidRDefault="00B57473" w:rsidP="00C45A1B">
            <w:pPr>
              <w:jc w:val="center"/>
            </w:pPr>
          </w:p>
        </w:tc>
        <w:tc>
          <w:tcPr>
            <w:tcW w:w="1613" w:type="dxa"/>
            <w:vAlign w:val="center"/>
          </w:tcPr>
          <w:p w:rsidR="00B57473" w:rsidRPr="0005081F" w:rsidRDefault="00B57473" w:rsidP="003B2551">
            <w:pPr>
              <w:pStyle w:val="TableParagraph"/>
              <w:spacing w:line="210" w:lineRule="exact"/>
              <w:ind w:left="34"/>
              <w:rPr>
                <w:w w:val="99"/>
                <w:sz w:val="20"/>
                <w:szCs w:val="20"/>
              </w:rPr>
            </w:pPr>
          </w:p>
          <w:p w:rsidR="00B57473" w:rsidRPr="0005081F" w:rsidRDefault="00B57473" w:rsidP="003B2551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05081F">
              <w:rPr>
                <w:w w:val="99"/>
                <w:sz w:val="20"/>
                <w:szCs w:val="20"/>
              </w:rPr>
              <w:t>1</w:t>
            </w:r>
          </w:p>
        </w:tc>
        <w:tc>
          <w:tcPr>
            <w:tcW w:w="1521" w:type="dxa"/>
            <w:vAlign w:val="center"/>
          </w:tcPr>
          <w:p w:rsidR="00B57473" w:rsidRPr="0005081F" w:rsidRDefault="00B57473" w:rsidP="003B2551">
            <w:pPr>
              <w:jc w:val="center"/>
              <w:rPr>
                <w:sz w:val="20"/>
                <w:szCs w:val="20"/>
              </w:rPr>
            </w:pPr>
            <w:r w:rsidRPr="0005081F">
              <w:rPr>
                <w:sz w:val="20"/>
                <w:szCs w:val="20"/>
              </w:rPr>
              <w:t>417475,84</w:t>
            </w:r>
          </w:p>
        </w:tc>
        <w:tc>
          <w:tcPr>
            <w:tcW w:w="1532" w:type="dxa"/>
            <w:vAlign w:val="center"/>
          </w:tcPr>
          <w:p w:rsidR="00B57473" w:rsidRPr="0005081F" w:rsidRDefault="00B57473" w:rsidP="003B2551">
            <w:pPr>
              <w:jc w:val="center"/>
              <w:rPr>
                <w:sz w:val="20"/>
                <w:szCs w:val="20"/>
              </w:rPr>
            </w:pPr>
            <w:r w:rsidRPr="0005081F">
              <w:rPr>
                <w:sz w:val="20"/>
                <w:szCs w:val="20"/>
              </w:rPr>
              <w:t>1317329,28</w:t>
            </w:r>
          </w:p>
        </w:tc>
      </w:tr>
      <w:tr w:rsidR="00B57473" w:rsidTr="00F850D5">
        <w:trPr>
          <w:gridAfter w:val="2"/>
          <w:wAfter w:w="3894" w:type="dxa"/>
          <w:trHeight w:val="70"/>
        </w:trPr>
        <w:tc>
          <w:tcPr>
            <w:tcW w:w="926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75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947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13" w:type="dxa"/>
            <w:vAlign w:val="center"/>
          </w:tcPr>
          <w:p w:rsidR="00B57473" w:rsidRPr="0005081F" w:rsidRDefault="00B57473" w:rsidP="003B2551">
            <w:pPr>
              <w:pStyle w:val="TableParagraph"/>
              <w:spacing w:line="210" w:lineRule="exact"/>
              <w:ind w:left="34"/>
              <w:rPr>
                <w:w w:val="99"/>
                <w:sz w:val="20"/>
                <w:szCs w:val="20"/>
              </w:rPr>
            </w:pPr>
          </w:p>
          <w:p w:rsidR="00B57473" w:rsidRPr="0005081F" w:rsidRDefault="00B57473" w:rsidP="003B2551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05081F">
              <w:rPr>
                <w:w w:val="99"/>
                <w:sz w:val="20"/>
                <w:szCs w:val="20"/>
              </w:rPr>
              <w:t>2</w:t>
            </w:r>
          </w:p>
        </w:tc>
        <w:tc>
          <w:tcPr>
            <w:tcW w:w="1521" w:type="dxa"/>
            <w:vAlign w:val="center"/>
          </w:tcPr>
          <w:p w:rsidR="00B57473" w:rsidRPr="0005081F" w:rsidRDefault="00B57473" w:rsidP="003B2551">
            <w:pPr>
              <w:jc w:val="center"/>
              <w:rPr>
                <w:sz w:val="20"/>
                <w:szCs w:val="20"/>
              </w:rPr>
            </w:pPr>
            <w:r w:rsidRPr="0005081F">
              <w:rPr>
                <w:sz w:val="20"/>
                <w:szCs w:val="20"/>
              </w:rPr>
              <w:t>417491,25</w:t>
            </w:r>
          </w:p>
        </w:tc>
        <w:tc>
          <w:tcPr>
            <w:tcW w:w="1532" w:type="dxa"/>
            <w:vAlign w:val="center"/>
          </w:tcPr>
          <w:p w:rsidR="00B57473" w:rsidRPr="0005081F" w:rsidRDefault="00B57473" w:rsidP="003B2551">
            <w:pPr>
              <w:jc w:val="center"/>
              <w:rPr>
                <w:sz w:val="20"/>
                <w:szCs w:val="20"/>
              </w:rPr>
            </w:pPr>
            <w:r w:rsidRPr="0005081F">
              <w:rPr>
                <w:sz w:val="20"/>
                <w:szCs w:val="20"/>
              </w:rPr>
              <w:t>1317333,56</w:t>
            </w:r>
          </w:p>
        </w:tc>
      </w:tr>
      <w:tr w:rsidR="00B57473" w:rsidTr="00F850D5">
        <w:trPr>
          <w:gridAfter w:val="2"/>
          <w:wAfter w:w="3894" w:type="dxa"/>
          <w:trHeight w:val="70"/>
        </w:trPr>
        <w:tc>
          <w:tcPr>
            <w:tcW w:w="926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75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947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13" w:type="dxa"/>
            <w:vAlign w:val="center"/>
          </w:tcPr>
          <w:p w:rsidR="00B57473" w:rsidRPr="0005081F" w:rsidRDefault="00B57473" w:rsidP="003B2551">
            <w:pPr>
              <w:pStyle w:val="TableParagraph"/>
              <w:spacing w:line="210" w:lineRule="exact"/>
              <w:ind w:left="34"/>
              <w:rPr>
                <w:w w:val="99"/>
                <w:sz w:val="20"/>
                <w:szCs w:val="20"/>
              </w:rPr>
            </w:pPr>
          </w:p>
          <w:p w:rsidR="00B57473" w:rsidRPr="0005081F" w:rsidRDefault="00B57473" w:rsidP="003B2551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05081F">
              <w:rPr>
                <w:w w:val="99"/>
                <w:sz w:val="20"/>
                <w:szCs w:val="20"/>
              </w:rPr>
              <w:t>3</w:t>
            </w:r>
          </w:p>
        </w:tc>
        <w:tc>
          <w:tcPr>
            <w:tcW w:w="1521" w:type="dxa"/>
            <w:vAlign w:val="center"/>
          </w:tcPr>
          <w:p w:rsidR="00B57473" w:rsidRPr="0005081F" w:rsidRDefault="00B57473" w:rsidP="003B2551">
            <w:pPr>
              <w:jc w:val="center"/>
              <w:rPr>
                <w:sz w:val="20"/>
                <w:szCs w:val="20"/>
              </w:rPr>
            </w:pPr>
            <w:r w:rsidRPr="0005081F">
              <w:rPr>
                <w:sz w:val="20"/>
                <w:szCs w:val="20"/>
              </w:rPr>
              <w:t>417537,94</w:t>
            </w:r>
          </w:p>
        </w:tc>
        <w:tc>
          <w:tcPr>
            <w:tcW w:w="1532" w:type="dxa"/>
            <w:vAlign w:val="center"/>
          </w:tcPr>
          <w:p w:rsidR="00B57473" w:rsidRPr="0005081F" w:rsidRDefault="00B57473" w:rsidP="003B2551">
            <w:pPr>
              <w:jc w:val="center"/>
              <w:rPr>
                <w:sz w:val="20"/>
                <w:szCs w:val="20"/>
              </w:rPr>
            </w:pPr>
            <w:r w:rsidRPr="0005081F">
              <w:rPr>
                <w:sz w:val="20"/>
                <w:szCs w:val="20"/>
              </w:rPr>
              <w:t>1317381,18</w:t>
            </w:r>
          </w:p>
        </w:tc>
      </w:tr>
      <w:tr w:rsidR="00B57473" w:rsidTr="00F850D5">
        <w:trPr>
          <w:gridAfter w:val="2"/>
          <w:wAfter w:w="3894" w:type="dxa"/>
          <w:trHeight w:val="70"/>
        </w:trPr>
        <w:tc>
          <w:tcPr>
            <w:tcW w:w="926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75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947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13" w:type="dxa"/>
            <w:vAlign w:val="center"/>
          </w:tcPr>
          <w:p w:rsidR="00B57473" w:rsidRPr="0005081F" w:rsidRDefault="00B57473" w:rsidP="003B2551">
            <w:pPr>
              <w:pStyle w:val="TableParagraph"/>
              <w:spacing w:line="210" w:lineRule="exact"/>
              <w:ind w:left="34"/>
              <w:rPr>
                <w:w w:val="99"/>
                <w:sz w:val="20"/>
                <w:szCs w:val="20"/>
              </w:rPr>
            </w:pPr>
          </w:p>
          <w:p w:rsidR="00B57473" w:rsidRPr="0005081F" w:rsidRDefault="00B57473" w:rsidP="003B2551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05081F">
              <w:rPr>
                <w:w w:val="99"/>
                <w:sz w:val="20"/>
                <w:szCs w:val="20"/>
              </w:rPr>
              <w:t>4</w:t>
            </w:r>
          </w:p>
        </w:tc>
        <w:tc>
          <w:tcPr>
            <w:tcW w:w="1521" w:type="dxa"/>
            <w:vAlign w:val="center"/>
          </w:tcPr>
          <w:p w:rsidR="00B57473" w:rsidRPr="0005081F" w:rsidRDefault="00B57473" w:rsidP="003B2551">
            <w:pPr>
              <w:jc w:val="center"/>
              <w:rPr>
                <w:sz w:val="20"/>
                <w:szCs w:val="20"/>
              </w:rPr>
            </w:pPr>
            <w:r w:rsidRPr="0005081F">
              <w:rPr>
                <w:sz w:val="20"/>
                <w:szCs w:val="20"/>
              </w:rPr>
              <w:t>417545,23</w:t>
            </w:r>
          </w:p>
        </w:tc>
        <w:tc>
          <w:tcPr>
            <w:tcW w:w="1532" w:type="dxa"/>
            <w:vAlign w:val="center"/>
          </w:tcPr>
          <w:p w:rsidR="00B57473" w:rsidRPr="0005081F" w:rsidRDefault="00B57473" w:rsidP="003B2551">
            <w:pPr>
              <w:jc w:val="center"/>
              <w:rPr>
                <w:sz w:val="20"/>
                <w:szCs w:val="20"/>
              </w:rPr>
            </w:pPr>
            <w:r w:rsidRPr="0005081F">
              <w:rPr>
                <w:sz w:val="20"/>
                <w:szCs w:val="20"/>
              </w:rPr>
              <w:t>1317415,5</w:t>
            </w:r>
          </w:p>
        </w:tc>
      </w:tr>
      <w:tr w:rsidR="00B57473" w:rsidTr="00F850D5">
        <w:trPr>
          <w:gridAfter w:val="2"/>
          <w:wAfter w:w="3894" w:type="dxa"/>
          <w:trHeight w:val="70"/>
        </w:trPr>
        <w:tc>
          <w:tcPr>
            <w:tcW w:w="926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75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947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13" w:type="dxa"/>
            <w:vAlign w:val="center"/>
          </w:tcPr>
          <w:p w:rsidR="00B57473" w:rsidRPr="0005081F" w:rsidRDefault="00B57473" w:rsidP="003B2551">
            <w:pPr>
              <w:pStyle w:val="TableParagraph"/>
              <w:spacing w:line="210" w:lineRule="exact"/>
              <w:ind w:left="34"/>
              <w:rPr>
                <w:w w:val="99"/>
                <w:sz w:val="20"/>
                <w:szCs w:val="20"/>
              </w:rPr>
            </w:pPr>
          </w:p>
          <w:p w:rsidR="00B57473" w:rsidRPr="0005081F" w:rsidRDefault="00B57473" w:rsidP="003B2551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05081F">
              <w:rPr>
                <w:w w:val="99"/>
                <w:sz w:val="20"/>
                <w:szCs w:val="20"/>
              </w:rPr>
              <w:t>5</w:t>
            </w:r>
          </w:p>
        </w:tc>
        <w:tc>
          <w:tcPr>
            <w:tcW w:w="1521" w:type="dxa"/>
            <w:vAlign w:val="center"/>
          </w:tcPr>
          <w:p w:rsidR="00B57473" w:rsidRPr="0005081F" w:rsidRDefault="00B57473" w:rsidP="003B2551">
            <w:pPr>
              <w:jc w:val="center"/>
              <w:rPr>
                <w:sz w:val="20"/>
                <w:szCs w:val="20"/>
              </w:rPr>
            </w:pPr>
            <w:r w:rsidRPr="0005081F">
              <w:rPr>
                <w:sz w:val="20"/>
                <w:szCs w:val="20"/>
              </w:rPr>
              <w:t>417574,78</w:t>
            </w:r>
          </w:p>
        </w:tc>
        <w:tc>
          <w:tcPr>
            <w:tcW w:w="1532" w:type="dxa"/>
            <w:vAlign w:val="center"/>
          </w:tcPr>
          <w:p w:rsidR="00B57473" w:rsidRPr="0005081F" w:rsidRDefault="00B57473" w:rsidP="003B2551">
            <w:pPr>
              <w:jc w:val="center"/>
              <w:rPr>
                <w:sz w:val="20"/>
                <w:szCs w:val="20"/>
              </w:rPr>
            </w:pPr>
            <w:r w:rsidRPr="0005081F">
              <w:rPr>
                <w:sz w:val="20"/>
                <w:szCs w:val="20"/>
              </w:rPr>
              <w:t>1317554,72</w:t>
            </w:r>
          </w:p>
        </w:tc>
      </w:tr>
      <w:tr w:rsidR="00B57473" w:rsidTr="00F850D5">
        <w:trPr>
          <w:gridAfter w:val="2"/>
          <w:wAfter w:w="3894" w:type="dxa"/>
          <w:trHeight w:val="70"/>
        </w:trPr>
        <w:tc>
          <w:tcPr>
            <w:tcW w:w="926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75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947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13" w:type="dxa"/>
            <w:vAlign w:val="center"/>
          </w:tcPr>
          <w:p w:rsidR="00B57473" w:rsidRPr="0005081F" w:rsidRDefault="00B57473" w:rsidP="003B2551">
            <w:pPr>
              <w:pStyle w:val="TableParagraph"/>
              <w:spacing w:line="210" w:lineRule="exact"/>
              <w:ind w:left="34"/>
              <w:rPr>
                <w:w w:val="99"/>
                <w:sz w:val="20"/>
                <w:szCs w:val="20"/>
              </w:rPr>
            </w:pPr>
          </w:p>
          <w:p w:rsidR="00B57473" w:rsidRPr="0005081F" w:rsidRDefault="00B57473" w:rsidP="003B2551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05081F">
              <w:rPr>
                <w:w w:val="99"/>
                <w:sz w:val="20"/>
                <w:szCs w:val="20"/>
              </w:rPr>
              <w:t>6</w:t>
            </w:r>
          </w:p>
        </w:tc>
        <w:tc>
          <w:tcPr>
            <w:tcW w:w="1521" w:type="dxa"/>
            <w:vAlign w:val="center"/>
          </w:tcPr>
          <w:p w:rsidR="00B57473" w:rsidRPr="0005081F" w:rsidRDefault="00B57473" w:rsidP="003B2551">
            <w:pPr>
              <w:jc w:val="center"/>
              <w:rPr>
                <w:sz w:val="20"/>
                <w:szCs w:val="20"/>
              </w:rPr>
            </w:pPr>
            <w:r w:rsidRPr="0005081F">
              <w:rPr>
                <w:sz w:val="20"/>
                <w:szCs w:val="20"/>
              </w:rPr>
              <w:t>417579,83</w:t>
            </w:r>
          </w:p>
        </w:tc>
        <w:tc>
          <w:tcPr>
            <w:tcW w:w="1532" w:type="dxa"/>
            <w:vAlign w:val="center"/>
          </w:tcPr>
          <w:p w:rsidR="00B57473" w:rsidRPr="0005081F" w:rsidRDefault="00B57473" w:rsidP="003B2551">
            <w:pPr>
              <w:jc w:val="center"/>
              <w:rPr>
                <w:sz w:val="20"/>
                <w:szCs w:val="20"/>
              </w:rPr>
            </w:pPr>
            <w:r w:rsidRPr="0005081F">
              <w:rPr>
                <w:sz w:val="20"/>
                <w:szCs w:val="20"/>
              </w:rPr>
              <w:t>1317555,74</w:t>
            </w:r>
          </w:p>
        </w:tc>
      </w:tr>
      <w:tr w:rsidR="00B57473" w:rsidTr="00F850D5">
        <w:trPr>
          <w:gridAfter w:val="2"/>
          <w:wAfter w:w="3894" w:type="dxa"/>
          <w:trHeight w:val="70"/>
        </w:trPr>
        <w:tc>
          <w:tcPr>
            <w:tcW w:w="926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75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947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13" w:type="dxa"/>
            <w:vAlign w:val="center"/>
          </w:tcPr>
          <w:p w:rsidR="00B57473" w:rsidRPr="0005081F" w:rsidRDefault="00B57473" w:rsidP="003B2551">
            <w:pPr>
              <w:pStyle w:val="TableParagraph"/>
              <w:spacing w:line="210" w:lineRule="exact"/>
              <w:ind w:left="34"/>
              <w:rPr>
                <w:w w:val="99"/>
                <w:sz w:val="20"/>
                <w:szCs w:val="20"/>
              </w:rPr>
            </w:pPr>
          </w:p>
          <w:p w:rsidR="00B57473" w:rsidRPr="0005081F" w:rsidRDefault="00B57473" w:rsidP="003B2551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05081F">
              <w:rPr>
                <w:w w:val="99"/>
                <w:sz w:val="20"/>
                <w:szCs w:val="20"/>
              </w:rPr>
              <w:t>7</w:t>
            </w:r>
          </w:p>
        </w:tc>
        <w:tc>
          <w:tcPr>
            <w:tcW w:w="1521" w:type="dxa"/>
            <w:vAlign w:val="center"/>
          </w:tcPr>
          <w:p w:rsidR="00B57473" w:rsidRPr="0005081F" w:rsidRDefault="00B57473" w:rsidP="003B2551">
            <w:pPr>
              <w:jc w:val="center"/>
              <w:rPr>
                <w:sz w:val="20"/>
                <w:szCs w:val="20"/>
              </w:rPr>
            </w:pPr>
            <w:r w:rsidRPr="0005081F">
              <w:rPr>
                <w:sz w:val="20"/>
                <w:szCs w:val="20"/>
              </w:rPr>
              <w:t>417582,17</w:t>
            </w:r>
          </w:p>
        </w:tc>
        <w:tc>
          <w:tcPr>
            <w:tcW w:w="1532" w:type="dxa"/>
            <w:vAlign w:val="center"/>
          </w:tcPr>
          <w:p w:rsidR="00B57473" w:rsidRPr="0005081F" w:rsidRDefault="00B57473" w:rsidP="003B2551">
            <w:pPr>
              <w:jc w:val="center"/>
              <w:rPr>
                <w:sz w:val="20"/>
                <w:szCs w:val="20"/>
              </w:rPr>
            </w:pPr>
            <w:r w:rsidRPr="0005081F">
              <w:rPr>
                <w:sz w:val="20"/>
                <w:szCs w:val="20"/>
              </w:rPr>
              <w:t>1317569,54</w:t>
            </w:r>
          </w:p>
        </w:tc>
      </w:tr>
      <w:tr w:rsidR="00B57473" w:rsidTr="00F850D5">
        <w:trPr>
          <w:gridAfter w:val="2"/>
          <w:wAfter w:w="3894" w:type="dxa"/>
          <w:trHeight w:val="70"/>
        </w:trPr>
        <w:tc>
          <w:tcPr>
            <w:tcW w:w="926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75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947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13" w:type="dxa"/>
            <w:vAlign w:val="center"/>
          </w:tcPr>
          <w:p w:rsidR="00B57473" w:rsidRPr="0005081F" w:rsidRDefault="00B57473" w:rsidP="003B2551">
            <w:pPr>
              <w:pStyle w:val="TableParagraph"/>
              <w:spacing w:line="210" w:lineRule="exact"/>
              <w:ind w:left="34"/>
              <w:rPr>
                <w:w w:val="99"/>
                <w:sz w:val="20"/>
                <w:szCs w:val="20"/>
              </w:rPr>
            </w:pPr>
          </w:p>
          <w:p w:rsidR="00B57473" w:rsidRPr="0005081F" w:rsidRDefault="00B57473" w:rsidP="003B2551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05081F">
              <w:rPr>
                <w:w w:val="99"/>
                <w:sz w:val="20"/>
                <w:szCs w:val="20"/>
              </w:rPr>
              <w:t>8</w:t>
            </w:r>
          </w:p>
        </w:tc>
        <w:tc>
          <w:tcPr>
            <w:tcW w:w="1521" w:type="dxa"/>
            <w:vAlign w:val="center"/>
          </w:tcPr>
          <w:p w:rsidR="00B57473" w:rsidRPr="0005081F" w:rsidRDefault="00B57473" w:rsidP="003B2551">
            <w:pPr>
              <w:jc w:val="center"/>
              <w:rPr>
                <w:sz w:val="20"/>
                <w:szCs w:val="20"/>
              </w:rPr>
            </w:pPr>
            <w:r w:rsidRPr="0005081F">
              <w:rPr>
                <w:sz w:val="20"/>
                <w:szCs w:val="20"/>
              </w:rPr>
              <w:t>417574,29</w:t>
            </w:r>
          </w:p>
        </w:tc>
        <w:tc>
          <w:tcPr>
            <w:tcW w:w="1532" w:type="dxa"/>
            <w:vAlign w:val="center"/>
          </w:tcPr>
          <w:p w:rsidR="00B57473" w:rsidRPr="0005081F" w:rsidRDefault="00B57473" w:rsidP="003B2551">
            <w:pPr>
              <w:jc w:val="center"/>
              <w:rPr>
                <w:sz w:val="20"/>
                <w:szCs w:val="20"/>
              </w:rPr>
            </w:pPr>
            <w:r w:rsidRPr="0005081F">
              <w:rPr>
                <w:sz w:val="20"/>
                <w:szCs w:val="20"/>
              </w:rPr>
              <w:t>1317571,01</w:t>
            </w:r>
          </w:p>
        </w:tc>
      </w:tr>
      <w:tr w:rsidR="00B57473" w:rsidTr="00F850D5">
        <w:trPr>
          <w:gridAfter w:val="2"/>
          <w:wAfter w:w="3894" w:type="dxa"/>
          <w:trHeight w:val="70"/>
        </w:trPr>
        <w:tc>
          <w:tcPr>
            <w:tcW w:w="926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75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947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13" w:type="dxa"/>
            <w:vAlign w:val="center"/>
          </w:tcPr>
          <w:p w:rsidR="00B57473" w:rsidRDefault="00B57473" w:rsidP="003B2551">
            <w:pPr>
              <w:pStyle w:val="TableParagraph"/>
              <w:spacing w:line="210" w:lineRule="exact"/>
              <w:ind w:left="34"/>
              <w:rPr>
                <w:w w:val="99"/>
                <w:sz w:val="20"/>
                <w:szCs w:val="20"/>
              </w:rPr>
            </w:pPr>
          </w:p>
          <w:p w:rsidR="00B57473" w:rsidRPr="0005081F" w:rsidRDefault="00B57473" w:rsidP="003B2551">
            <w:pPr>
              <w:pStyle w:val="TableParagraph"/>
              <w:spacing w:line="210" w:lineRule="exact"/>
              <w:ind w:left="34"/>
              <w:rPr>
                <w:w w:val="99"/>
                <w:sz w:val="20"/>
                <w:szCs w:val="20"/>
                <w:lang w:val="en-US"/>
              </w:rPr>
            </w:pPr>
            <w:r w:rsidRPr="0005081F">
              <w:rPr>
                <w:w w:val="99"/>
                <w:sz w:val="20"/>
                <w:szCs w:val="20"/>
                <w:lang w:val="en-US"/>
              </w:rPr>
              <w:t>9</w:t>
            </w:r>
          </w:p>
        </w:tc>
        <w:tc>
          <w:tcPr>
            <w:tcW w:w="1521" w:type="dxa"/>
            <w:vAlign w:val="center"/>
          </w:tcPr>
          <w:p w:rsidR="00B57473" w:rsidRPr="0005081F" w:rsidRDefault="00B57473" w:rsidP="003B2551">
            <w:pPr>
              <w:jc w:val="center"/>
              <w:rPr>
                <w:sz w:val="20"/>
                <w:szCs w:val="20"/>
              </w:rPr>
            </w:pPr>
            <w:r w:rsidRPr="0005081F">
              <w:rPr>
                <w:sz w:val="20"/>
                <w:szCs w:val="20"/>
              </w:rPr>
              <w:t>417572,86</w:t>
            </w:r>
          </w:p>
        </w:tc>
        <w:tc>
          <w:tcPr>
            <w:tcW w:w="1532" w:type="dxa"/>
            <w:vAlign w:val="center"/>
          </w:tcPr>
          <w:p w:rsidR="00B57473" w:rsidRPr="0005081F" w:rsidRDefault="00B57473" w:rsidP="003B2551">
            <w:pPr>
              <w:jc w:val="center"/>
              <w:rPr>
                <w:sz w:val="20"/>
                <w:szCs w:val="20"/>
              </w:rPr>
            </w:pPr>
            <w:r w:rsidRPr="0005081F">
              <w:rPr>
                <w:sz w:val="20"/>
                <w:szCs w:val="20"/>
              </w:rPr>
              <w:t>1317562,49</w:t>
            </w:r>
          </w:p>
        </w:tc>
      </w:tr>
      <w:tr w:rsidR="00B57473" w:rsidTr="00F850D5">
        <w:trPr>
          <w:gridAfter w:val="2"/>
          <w:wAfter w:w="3894" w:type="dxa"/>
          <w:trHeight w:val="70"/>
        </w:trPr>
        <w:tc>
          <w:tcPr>
            <w:tcW w:w="926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75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947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13" w:type="dxa"/>
            <w:vAlign w:val="center"/>
          </w:tcPr>
          <w:p w:rsidR="00B57473" w:rsidRDefault="00B57473" w:rsidP="003B2551">
            <w:pPr>
              <w:pStyle w:val="TableParagraph"/>
              <w:spacing w:line="210" w:lineRule="exact"/>
              <w:ind w:left="34"/>
              <w:rPr>
                <w:w w:val="99"/>
                <w:sz w:val="20"/>
                <w:szCs w:val="20"/>
              </w:rPr>
            </w:pPr>
          </w:p>
          <w:p w:rsidR="00B57473" w:rsidRPr="0005081F" w:rsidRDefault="00B57473" w:rsidP="003B2551">
            <w:pPr>
              <w:pStyle w:val="TableParagraph"/>
              <w:spacing w:line="210" w:lineRule="exact"/>
              <w:ind w:left="34"/>
              <w:rPr>
                <w:w w:val="99"/>
                <w:sz w:val="20"/>
                <w:szCs w:val="20"/>
                <w:lang w:val="en-US"/>
              </w:rPr>
            </w:pPr>
            <w:r w:rsidRPr="0005081F">
              <w:rPr>
                <w:w w:val="99"/>
                <w:sz w:val="20"/>
                <w:szCs w:val="20"/>
                <w:lang w:val="en-US"/>
              </w:rPr>
              <w:t>10</w:t>
            </w:r>
          </w:p>
        </w:tc>
        <w:tc>
          <w:tcPr>
            <w:tcW w:w="1521" w:type="dxa"/>
            <w:vAlign w:val="center"/>
          </w:tcPr>
          <w:p w:rsidR="00B57473" w:rsidRPr="0005081F" w:rsidRDefault="00B57473" w:rsidP="003B2551">
            <w:pPr>
              <w:jc w:val="center"/>
              <w:rPr>
                <w:sz w:val="20"/>
                <w:szCs w:val="20"/>
              </w:rPr>
            </w:pPr>
            <w:r w:rsidRPr="0005081F">
              <w:rPr>
                <w:sz w:val="20"/>
                <w:szCs w:val="20"/>
              </w:rPr>
              <w:t>417568,05</w:t>
            </w:r>
          </w:p>
        </w:tc>
        <w:tc>
          <w:tcPr>
            <w:tcW w:w="1532" w:type="dxa"/>
            <w:vAlign w:val="center"/>
          </w:tcPr>
          <w:p w:rsidR="00B57473" w:rsidRPr="0005081F" w:rsidRDefault="00B57473" w:rsidP="003B2551">
            <w:pPr>
              <w:jc w:val="center"/>
              <w:rPr>
                <w:sz w:val="20"/>
                <w:szCs w:val="20"/>
              </w:rPr>
            </w:pPr>
            <w:r w:rsidRPr="0005081F">
              <w:rPr>
                <w:sz w:val="20"/>
                <w:szCs w:val="20"/>
              </w:rPr>
              <w:t>1317561,5</w:t>
            </w:r>
          </w:p>
        </w:tc>
      </w:tr>
      <w:tr w:rsidR="00B57473" w:rsidTr="00F850D5">
        <w:trPr>
          <w:gridAfter w:val="2"/>
          <w:wAfter w:w="3894" w:type="dxa"/>
          <w:trHeight w:val="70"/>
        </w:trPr>
        <w:tc>
          <w:tcPr>
            <w:tcW w:w="926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75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947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13" w:type="dxa"/>
            <w:vAlign w:val="center"/>
          </w:tcPr>
          <w:p w:rsidR="00B57473" w:rsidRDefault="00B57473" w:rsidP="003B2551">
            <w:pPr>
              <w:pStyle w:val="TableParagraph"/>
              <w:spacing w:line="210" w:lineRule="exact"/>
              <w:ind w:left="34"/>
              <w:rPr>
                <w:w w:val="99"/>
                <w:sz w:val="20"/>
                <w:szCs w:val="20"/>
              </w:rPr>
            </w:pPr>
          </w:p>
          <w:p w:rsidR="00B57473" w:rsidRPr="0005081F" w:rsidRDefault="00B57473" w:rsidP="003B2551">
            <w:pPr>
              <w:pStyle w:val="TableParagraph"/>
              <w:spacing w:line="210" w:lineRule="exact"/>
              <w:ind w:left="34"/>
              <w:rPr>
                <w:w w:val="99"/>
                <w:sz w:val="20"/>
                <w:szCs w:val="20"/>
                <w:lang w:val="en-US"/>
              </w:rPr>
            </w:pPr>
            <w:r w:rsidRPr="0005081F">
              <w:rPr>
                <w:w w:val="99"/>
                <w:sz w:val="20"/>
                <w:szCs w:val="20"/>
                <w:lang w:val="en-US"/>
              </w:rPr>
              <w:t>11</w:t>
            </w:r>
          </w:p>
        </w:tc>
        <w:tc>
          <w:tcPr>
            <w:tcW w:w="1521" w:type="dxa"/>
            <w:vAlign w:val="center"/>
          </w:tcPr>
          <w:p w:rsidR="00B57473" w:rsidRPr="0005081F" w:rsidRDefault="00B57473" w:rsidP="003B2551">
            <w:pPr>
              <w:jc w:val="center"/>
              <w:rPr>
                <w:sz w:val="20"/>
                <w:szCs w:val="20"/>
              </w:rPr>
            </w:pPr>
            <w:r w:rsidRPr="0005081F">
              <w:rPr>
                <w:sz w:val="20"/>
                <w:szCs w:val="20"/>
              </w:rPr>
              <w:t>417556,22</w:t>
            </w:r>
          </w:p>
        </w:tc>
        <w:tc>
          <w:tcPr>
            <w:tcW w:w="1532" w:type="dxa"/>
            <w:vAlign w:val="center"/>
          </w:tcPr>
          <w:p w:rsidR="00B57473" w:rsidRPr="0005081F" w:rsidRDefault="00B57473" w:rsidP="003B2551">
            <w:pPr>
              <w:jc w:val="center"/>
              <w:rPr>
                <w:sz w:val="20"/>
                <w:szCs w:val="20"/>
              </w:rPr>
            </w:pPr>
            <w:r w:rsidRPr="0005081F">
              <w:rPr>
                <w:sz w:val="20"/>
                <w:szCs w:val="20"/>
              </w:rPr>
              <w:t>1317505,82</w:t>
            </w:r>
          </w:p>
        </w:tc>
      </w:tr>
      <w:tr w:rsidR="00B57473" w:rsidTr="00F850D5">
        <w:trPr>
          <w:gridAfter w:val="2"/>
          <w:wAfter w:w="3894" w:type="dxa"/>
          <w:trHeight w:val="70"/>
        </w:trPr>
        <w:tc>
          <w:tcPr>
            <w:tcW w:w="926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75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947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13" w:type="dxa"/>
            <w:vAlign w:val="center"/>
          </w:tcPr>
          <w:p w:rsidR="00B57473" w:rsidRDefault="00B57473" w:rsidP="003B2551">
            <w:pPr>
              <w:pStyle w:val="TableParagraph"/>
              <w:spacing w:line="210" w:lineRule="exact"/>
              <w:ind w:left="34"/>
              <w:rPr>
                <w:w w:val="99"/>
                <w:sz w:val="20"/>
                <w:szCs w:val="20"/>
              </w:rPr>
            </w:pPr>
          </w:p>
          <w:p w:rsidR="00B57473" w:rsidRPr="0005081F" w:rsidRDefault="00B57473" w:rsidP="003B2551">
            <w:pPr>
              <w:pStyle w:val="TableParagraph"/>
              <w:spacing w:line="210" w:lineRule="exact"/>
              <w:ind w:left="34"/>
              <w:rPr>
                <w:w w:val="99"/>
                <w:sz w:val="20"/>
                <w:szCs w:val="20"/>
                <w:lang w:val="en-US"/>
              </w:rPr>
            </w:pPr>
            <w:r w:rsidRPr="0005081F">
              <w:rPr>
                <w:w w:val="99"/>
                <w:sz w:val="20"/>
                <w:szCs w:val="20"/>
                <w:lang w:val="en-US"/>
              </w:rPr>
              <w:t>12</w:t>
            </w:r>
          </w:p>
        </w:tc>
        <w:tc>
          <w:tcPr>
            <w:tcW w:w="1521" w:type="dxa"/>
            <w:vAlign w:val="center"/>
          </w:tcPr>
          <w:p w:rsidR="00B57473" w:rsidRPr="0005081F" w:rsidRDefault="00B57473" w:rsidP="003B2551">
            <w:pPr>
              <w:jc w:val="center"/>
              <w:rPr>
                <w:sz w:val="20"/>
                <w:szCs w:val="20"/>
              </w:rPr>
            </w:pPr>
            <w:r w:rsidRPr="0005081F">
              <w:rPr>
                <w:sz w:val="20"/>
                <w:szCs w:val="20"/>
              </w:rPr>
              <w:t>417537,4</w:t>
            </w:r>
          </w:p>
        </w:tc>
        <w:tc>
          <w:tcPr>
            <w:tcW w:w="1532" w:type="dxa"/>
            <w:vAlign w:val="center"/>
          </w:tcPr>
          <w:p w:rsidR="00B57473" w:rsidRPr="0005081F" w:rsidRDefault="00B57473" w:rsidP="003B2551">
            <w:pPr>
              <w:jc w:val="center"/>
              <w:rPr>
                <w:sz w:val="20"/>
                <w:szCs w:val="20"/>
              </w:rPr>
            </w:pPr>
            <w:r w:rsidRPr="0005081F">
              <w:rPr>
                <w:sz w:val="20"/>
                <w:szCs w:val="20"/>
              </w:rPr>
              <w:t>1317417,16</w:t>
            </w:r>
          </w:p>
        </w:tc>
      </w:tr>
      <w:tr w:rsidR="00B57473" w:rsidTr="00F850D5">
        <w:trPr>
          <w:gridAfter w:val="2"/>
          <w:wAfter w:w="3894" w:type="dxa"/>
          <w:trHeight w:val="70"/>
        </w:trPr>
        <w:tc>
          <w:tcPr>
            <w:tcW w:w="926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75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947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13" w:type="dxa"/>
            <w:vAlign w:val="center"/>
          </w:tcPr>
          <w:p w:rsidR="00B57473" w:rsidRDefault="00B57473" w:rsidP="003B2551">
            <w:pPr>
              <w:pStyle w:val="TableParagraph"/>
              <w:spacing w:line="210" w:lineRule="exact"/>
              <w:ind w:left="34"/>
              <w:rPr>
                <w:w w:val="99"/>
                <w:sz w:val="20"/>
                <w:szCs w:val="20"/>
              </w:rPr>
            </w:pPr>
          </w:p>
          <w:p w:rsidR="00B57473" w:rsidRPr="0005081F" w:rsidRDefault="00B57473" w:rsidP="003B2551">
            <w:pPr>
              <w:pStyle w:val="TableParagraph"/>
              <w:spacing w:line="210" w:lineRule="exact"/>
              <w:ind w:left="34"/>
              <w:rPr>
                <w:w w:val="99"/>
                <w:sz w:val="20"/>
                <w:szCs w:val="20"/>
                <w:lang w:val="en-US"/>
              </w:rPr>
            </w:pPr>
            <w:r w:rsidRPr="0005081F">
              <w:rPr>
                <w:w w:val="99"/>
                <w:sz w:val="20"/>
                <w:szCs w:val="20"/>
                <w:lang w:val="en-US"/>
              </w:rPr>
              <w:t>13</w:t>
            </w:r>
          </w:p>
        </w:tc>
        <w:tc>
          <w:tcPr>
            <w:tcW w:w="1521" w:type="dxa"/>
            <w:vAlign w:val="center"/>
          </w:tcPr>
          <w:p w:rsidR="00B57473" w:rsidRPr="0005081F" w:rsidRDefault="00B57473" w:rsidP="003B255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5081F">
              <w:rPr>
                <w:rFonts w:ascii="Calibri" w:hAnsi="Calibri" w:cs="Calibri"/>
                <w:sz w:val="22"/>
                <w:szCs w:val="22"/>
              </w:rPr>
              <w:t>417530,6</w:t>
            </w:r>
          </w:p>
        </w:tc>
        <w:tc>
          <w:tcPr>
            <w:tcW w:w="1532" w:type="dxa"/>
            <w:vAlign w:val="center"/>
          </w:tcPr>
          <w:p w:rsidR="00B57473" w:rsidRPr="0005081F" w:rsidRDefault="00B57473" w:rsidP="003B255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5081F">
              <w:rPr>
                <w:rFonts w:ascii="Calibri" w:hAnsi="Calibri" w:cs="Calibri"/>
                <w:sz w:val="22"/>
                <w:szCs w:val="22"/>
              </w:rPr>
              <w:t>1317385,12</w:t>
            </w:r>
          </w:p>
        </w:tc>
      </w:tr>
      <w:tr w:rsidR="00B57473" w:rsidTr="00F850D5">
        <w:trPr>
          <w:gridAfter w:val="2"/>
          <w:wAfter w:w="3894" w:type="dxa"/>
          <w:trHeight w:val="70"/>
        </w:trPr>
        <w:tc>
          <w:tcPr>
            <w:tcW w:w="926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75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947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13" w:type="dxa"/>
            <w:vAlign w:val="center"/>
          </w:tcPr>
          <w:p w:rsidR="00B57473" w:rsidRPr="0005081F" w:rsidRDefault="00B57473" w:rsidP="003B2551">
            <w:pPr>
              <w:pStyle w:val="TableParagraph"/>
              <w:spacing w:line="210" w:lineRule="exact"/>
              <w:ind w:left="34"/>
              <w:rPr>
                <w:w w:val="99"/>
                <w:sz w:val="20"/>
                <w:szCs w:val="20"/>
              </w:rPr>
            </w:pPr>
          </w:p>
          <w:p w:rsidR="00B57473" w:rsidRPr="0005081F" w:rsidRDefault="00B57473" w:rsidP="003B2551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05081F">
              <w:rPr>
                <w:w w:val="99"/>
                <w:sz w:val="20"/>
                <w:szCs w:val="20"/>
              </w:rPr>
              <w:t>1</w:t>
            </w:r>
          </w:p>
        </w:tc>
        <w:tc>
          <w:tcPr>
            <w:tcW w:w="1521" w:type="dxa"/>
            <w:vAlign w:val="center"/>
          </w:tcPr>
          <w:p w:rsidR="00B57473" w:rsidRPr="0005081F" w:rsidRDefault="00B57473" w:rsidP="003B255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5081F">
              <w:rPr>
                <w:rFonts w:ascii="Calibri" w:hAnsi="Calibri" w:cs="Calibri"/>
                <w:sz w:val="22"/>
                <w:szCs w:val="22"/>
              </w:rPr>
              <w:t>417475,84</w:t>
            </w:r>
          </w:p>
        </w:tc>
        <w:tc>
          <w:tcPr>
            <w:tcW w:w="1532" w:type="dxa"/>
            <w:vAlign w:val="center"/>
          </w:tcPr>
          <w:p w:rsidR="00B57473" w:rsidRPr="0005081F" w:rsidRDefault="00B57473" w:rsidP="003B255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5081F">
              <w:rPr>
                <w:rFonts w:ascii="Calibri" w:hAnsi="Calibri" w:cs="Calibri"/>
                <w:sz w:val="22"/>
                <w:szCs w:val="22"/>
              </w:rPr>
              <w:t>1317329,28</w:t>
            </w:r>
          </w:p>
        </w:tc>
      </w:tr>
      <w:tr w:rsidR="00B57473" w:rsidTr="00F850D5">
        <w:trPr>
          <w:gridAfter w:val="2"/>
          <w:wAfter w:w="3894" w:type="dxa"/>
          <w:trHeight w:val="70"/>
        </w:trPr>
        <w:tc>
          <w:tcPr>
            <w:tcW w:w="9214" w:type="dxa"/>
            <w:gridSpan w:val="6"/>
          </w:tcPr>
          <w:p w:rsidR="00B57473" w:rsidRPr="0005081F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57473" w:rsidTr="00F850D5">
        <w:trPr>
          <w:gridAfter w:val="2"/>
          <w:wAfter w:w="3894" w:type="dxa"/>
          <w:trHeight w:val="70"/>
        </w:trPr>
        <w:tc>
          <w:tcPr>
            <w:tcW w:w="926" w:type="dxa"/>
            <w:vMerge w:val="restart"/>
          </w:tcPr>
          <w:p w:rsidR="00B57473" w:rsidRPr="00D5506C" w:rsidRDefault="00B57473" w:rsidP="00C45A1B">
            <w:pPr>
              <w:spacing w:before="75" w:after="75"/>
              <w:ind w:left="75" w:right="7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675" w:type="dxa"/>
            <w:vMerge w:val="restart"/>
          </w:tcPr>
          <w:p w:rsidR="00B57473" w:rsidRDefault="00B57473" w:rsidP="00C45A1B">
            <w:pPr>
              <w:suppressAutoHyphens/>
              <w:ind w:firstLine="142"/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  <w:r w:rsidRPr="00D5506C">
              <w:rPr>
                <w:bCs/>
                <w:sz w:val="20"/>
                <w:szCs w:val="20"/>
                <w:shd w:val="clear" w:color="auto" w:fill="FFFFFF"/>
              </w:rPr>
              <w:t>48:20:0010501</w:t>
            </w:r>
          </w:p>
          <w:p w:rsidR="00B57473" w:rsidRPr="00D5506C" w:rsidRDefault="00B57473" w:rsidP="00C45A1B">
            <w:pPr>
              <w:suppressAutoHyphens/>
              <w:ind w:firstLine="142"/>
              <w:jc w:val="center"/>
              <w:rPr>
                <w:sz w:val="20"/>
                <w:szCs w:val="20"/>
              </w:rPr>
            </w:pPr>
            <w:r w:rsidRPr="00D5506C">
              <w:rPr>
                <w:sz w:val="20"/>
                <w:szCs w:val="20"/>
              </w:rPr>
              <w:t xml:space="preserve">:ЗУ  9.1 </w:t>
            </w:r>
          </w:p>
          <w:p w:rsidR="00B57473" w:rsidRPr="00D5506C" w:rsidRDefault="00B57473" w:rsidP="00C45A1B">
            <w:pPr>
              <w:suppressAutoHyphens/>
              <w:ind w:firstLine="142"/>
              <w:jc w:val="center"/>
              <w:rPr>
                <w:sz w:val="20"/>
                <w:szCs w:val="20"/>
              </w:rPr>
            </w:pPr>
          </w:p>
        </w:tc>
        <w:tc>
          <w:tcPr>
            <w:tcW w:w="1947" w:type="dxa"/>
            <w:vMerge w:val="restart"/>
          </w:tcPr>
          <w:p w:rsidR="00B57473" w:rsidRDefault="00B57473" w:rsidP="00C45A1B">
            <w:pPr>
              <w:jc w:val="center"/>
              <w:rPr>
                <w:sz w:val="20"/>
                <w:szCs w:val="20"/>
              </w:rPr>
            </w:pPr>
            <w:r w:rsidRPr="000F3332">
              <w:rPr>
                <w:sz w:val="20"/>
                <w:szCs w:val="20"/>
              </w:rPr>
              <w:t>ПС 9.1.</w:t>
            </w:r>
            <w:r>
              <w:rPr>
                <w:sz w:val="20"/>
                <w:szCs w:val="20"/>
              </w:rPr>
              <w:t>3</w:t>
            </w:r>
          </w:p>
          <w:p w:rsidR="00B57473" w:rsidRDefault="00B57473" w:rsidP="00C45A1B">
            <w:pPr>
              <w:jc w:val="center"/>
            </w:pPr>
            <w:r>
              <w:rPr>
                <w:sz w:val="20"/>
                <w:szCs w:val="20"/>
              </w:rPr>
              <w:t>сущ. ЛЭП 110кВ.</w:t>
            </w:r>
          </w:p>
        </w:tc>
        <w:tc>
          <w:tcPr>
            <w:tcW w:w="1613" w:type="dxa"/>
            <w:vAlign w:val="center"/>
          </w:tcPr>
          <w:p w:rsidR="00B57473" w:rsidRPr="0005081F" w:rsidRDefault="00B57473" w:rsidP="003B2551">
            <w:pPr>
              <w:pStyle w:val="TableParagraph"/>
              <w:spacing w:line="210" w:lineRule="exact"/>
              <w:ind w:left="34"/>
              <w:rPr>
                <w:w w:val="99"/>
                <w:sz w:val="20"/>
                <w:szCs w:val="20"/>
              </w:rPr>
            </w:pPr>
          </w:p>
          <w:p w:rsidR="00B57473" w:rsidRPr="0005081F" w:rsidRDefault="00B57473" w:rsidP="003B2551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05081F">
              <w:rPr>
                <w:w w:val="99"/>
                <w:sz w:val="20"/>
                <w:szCs w:val="20"/>
              </w:rPr>
              <w:t>1</w:t>
            </w:r>
          </w:p>
        </w:tc>
        <w:tc>
          <w:tcPr>
            <w:tcW w:w="1521" w:type="dxa"/>
            <w:vAlign w:val="center"/>
          </w:tcPr>
          <w:p w:rsidR="00B57473" w:rsidRPr="0005081F" w:rsidRDefault="00B57473" w:rsidP="003B2551">
            <w:pPr>
              <w:jc w:val="center"/>
              <w:rPr>
                <w:sz w:val="20"/>
                <w:szCs w:val="20"/>
              </w:rPr>
            </w:pPr>
            <w:r w:rsidRPr="0005081F">
              <w:rPr>
                <w:sz w:val="20"/>
                <w:szCs w:val="20"/>
              </w:rPr>
              <w:t>417407,19</w:t>
            </w:r>
          </w:p>
        </w:tc>
        <w:tc>
          <w:tcPr>
            <w:tcW w:w="1532" w:type="dxa"/>
            <w:vAlign w:val="center"/>
          </w:tcPr>
          <w:p w:rsidR="00B57473" w:rsidRPr="0005081F" w:rsidRDefault="00B57473" w:rsidP="003B2551">
            <w:pPr>
              <w:jc w:val="center"/>
              <w:rPr>
                <w:sz w:val="20"/>
                <w:szCs w:val="20"/>
              </w:rPr>
            </w:pPr>
            <w:r w:rsidRPr="0005081F">
              <w:rPr>
                <w:sz w:val="20"/>
                <w:szCs w:val="20"/>
              </w:rPr>
              <w:t>1317448,53</w:t>
            </w:r>
          </w:p>
        </w:tc>
      </w:tr>
      <w:tr w:rsidR="00B57473" w:rsidTr="00F850D5">
        <w:trPr>
          <w:gridAfter w:val="2"/>
          <w:wAfter w:w="3894" w:type="dxa"/>
          <w:trHeight w:val="70"/>
        </w:trPr>
        <w:tc>
          <w:tcPr>
            <w:tcW w:w="926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75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947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13" w:type="dxa"/>
            <w:vAlign w:val="center"/>
          </w:tcPr>
          <w:p w:rsidR="00B57473" w:rsidRPr="0005081F" w:rsidRDefault="00B57473" w:rsidP="003B2551">
            <w:pPr>
              <w:pStyle w:val="TableParagraph"/>
              <w:spacing w:line="210" w:lineRule="exact"/>
              <w:ind w:left="34"/>
              <w:rPr>
                <w:w w:val="99"/>
                <w:sz w:val="20"/>
                <w:szCs w:val="20"/>
              </w:rPr>
            </w:pPr>
          </w:p>
          <w:p w:rsidR="00B57473" w:rsidRPr="0005081F" w:rsidRDefault="00B57473" w:rsidP="003B2551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05081F">
              <w:rPr>
                <w:w w:val="99"/>
                <w:sz w:val="20"/>
                <w:szCs w:val="20"/>
              </w:rPr>
              <w:t>2</w:t>
            </w:r>
          </w:p>
        </w:tc>
        <w:tc>
          <w:tcPr>
            <w:tcW w:w="1521" w:type="dxa"/>
            <w:vAlign w:val="center"/>
          </w:tcPr>
          <w:p w:rsidR="00B57473" w:rsidRPr="0005081F" w:rsidRDefault="00B57473" w:rsidP="003B2551">
            <w:pPr>
              <w:jc w:val="center"/>
              <w:rPr>
                <w:sz w:val="20"/>
                <w:szCs w:val="20"/>
              </w:rPr>
            </w:pPr>
            <w:r w:rsidRPr="0005081F">
              <w:rPr>
                <w:sz w:val="20"/>
                <w:szCs w:val="20"/>
              </w:rPr>
              <w:t>417446,62</w:t>
            </w:r>
          </w:p>
        </w:tc>
        <w:tc>
          <w:tcPr>
            <w:tcW w:w="1532" w:type="dxa"/>
            <w:vAlign w:val="center"/>
          </w:tcPr>
          <w:p w:rsidR="00B57473" w:rsidRPr="0005081F" w:rsidRDefault="00B57473" w:rsidP="003B2551">
            <w:pPr>
              <w:jc w:val="center"/>
              <w:rPr>
                <w:sz w:val="20"/>
                <w:szCs w:val="20"/>
              </w:rPr>
            </w:pPr>
            <w:r w:rsidRPr="0005081F">
              <w:rPr>
                <w:sz w:val="20"/>
                <w:szCs w:val="20"/>
              </w:rPr>
              <w:t>1317451,25</w:t>
            </w:r>
          </w:p>
        </w:tc>
      </w:tr>
      <w:tr w:rsidR="00B57473" w:rsidTr="00F850D5">
        <w:trPr>
          <w:gridAfter w:val="2"/>
          <w:wAfter w:w="3894" w:type="dxa"/>
          <w:trHeight w:val="70"/>
        </w:trPr>
        <w:tc>
          <w:tcPr>
            <w:tcW w:w="926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75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947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13" w:type="dxa"/>
            <w:vAlign w:val="center"/>
          </w:tcPr>
          <w:p w:rsidR="00B57473" w:rsidRPr="0005081F" w:rsidRDefault="00B57473" w:rsidP="003B2551">
            <w:pPr>
              <w:pStyle w:val="TableParagraph"/>
              <w:spacing w:line="210" w:lineRule="exact"/>
              <w:ind w:left="34"/>
              <w:rPr>
                <w:w w:val="99"/>
                <w:sz w:val="20"/>
                <w:szCs w:val="20"/>
              </w:rPr>
            </w:pPr>
          </w:p>
          <w:p w:rsidR="00B57473" w:rsidRPr="0005081F" w:rsidRDefault="00B57473" w:rsidP="003B2551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05081F">
              <w:rPr>
                <w:w w:val="99"/>
                <w:sz w:val="20"/>
                <w:szCs w:val="20"/>
              </w:rPr>
              <w:t>3</w:t>
            </w:r>
          </w:p>
        </w:tc>
        <w:tc>
          <w:tcPr>
            <w:tcW w:w="1521" w:type="dxa"/>
            <w:vAlign w:val="center"/>
          </w:tcPr>
          <w:p w:rsidR="00B57473" w:rsidRPr="0005081F" w:rsidRDefault="00B57473" w:rsidP="003B2551">
            <w:pPr>
              <w:jc w:val="center"/>
              <w:rPr>
                <w:sz w:val="20"/>
                <w:szCs w:val="20"/>
              </w:rPr>
            </w:pPr>
            <w:r w:rsidRPr="0005081F">
              <w:rPr>
                <w:sz w:val="20"/>
                <w:szCs w:val="20"/>
              </w:rPr>
              <w:t>417578,65</w:t>
            </w:r>
          </w:p>
        </w:tc>
        <w:tc>
          <w:tcPr>
            <w:tcW w:w="1532" w:type="dxa"/>
            <w:vAlign w:val="center"/>
          </w:tcPr>
          <w:p w:rsidR="00B57473" w:rsidRPr="0005081F" w:rsidRDefault="00B57473" w:rsidP="003B2551">
            <w:pPr>
              <w:jc w:val="center"/>
              <w:rPr>
                <w:sz w:val="20"/>
                <w:szCs w:val="20"/>
              </w:rPr>
            </w:pPr>
            <w:r w:rsidRPr="0005081F">
              <w:rPr>
                <w:sz w:val="20"/>
                <w:szCs w:val="20"/>
              </w:rPr>
              <w:t>1317461,41</w:t>
            </w:r>
          </w:p>
        </w:tc>
      </w:tr>
      <w:tr w:rsidR="00B57473" w:rsidTr="00F850D5">
        <w:trPr>
          <w:gridAfter w:val="2"/>
          <w:wAfter w:w="3894" w:type="dxa"/>
          <w:trHeight w:val="70"/>
        </w:trPr>
        <w:tc>
          <w:tcPr>
            <w:tcW w:w="926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75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947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13" w:type="dxa"/>
            <w:vAlign w:val="center"/>
          </w:tcPr>
          <w:p w:rsidR="00B57473" w:rsidRPr="0005081F" w:rsidRDefault="00B57473" w:rsidP="003B2551">
            <w:pPr>
              <w:pStyle w:val="TableParagraph"/>
              <w:spacing w:line="210" w:lineRule="exact"/>
              <w:ind w:left="34"/>
              <w:rPr>
                <w:w w:val="99"/>
                <w:sz w:val="20"/>
                <w:szCs w:val="20"/>
              </w:rPr>
            </w:pPr>
          </w:p>
          <w:p w:rsidR="00B57473" w:rsidRPr="0005081F" w:rsidRDefault="00B57473" w:rsidP="003B2551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05081F">
              <w:rPr>
                <w:w w:val="99"/>
                <w:sz w:val="20"/>
                <w:szCs w:val="20"/>
              </w:rPr>
              <w:t>4</w:t>
            </w:r>
          </w:p>
        </w:tc>
        <w:tc>
          <w:tcPr>
            <w:tcW w:w="1521" w:type="dxa"/>
            <w:vAlign w:val="center"/>
          </w:tcPr>
          <w:p w:rsidR="00B57473" w:rsidRPr="0005081F" w:rsidRDefault="00B57473" w:rsidP="003B2551">
            <w:pPr>
              <w:jc w:val="center"/>
              <w:rPr>
                <w:sz w:val="20"/>
                <w:szCs w:val="20"/>
              </w:rPr>
            </w:pPr>
            <w:r w:rsidRPr="0005081F">
              <w:rPr>
                <w:sz w:val="20"/>
                <w:szCs w:val="20"/>
              </w:rPr>
              <w:t>417656,32</w:t>
            </w:r>
          </w:p>
        </w:tc>
        <w:tc>
          <w:tcPr>
            <w:tcW w:w="1532" w:type="dxa"/>
            <w:vAlign w:val="center"/>
          </w:tcPr>
          <w:p w:rsidR="00B57473" w:rsidRPr="0005081F" w:rsidRDefault="00B57473" w:rsidP="003B2551">
            <w:pPr>
              <w:jc w:val="center"/>
              <w:rPr>
                <w:sz w:val="20"/>
                <w:szCs w:val="20"/>
              </w:rPr>
            </w:pPr>
            <w:r w:rsidRPr="0005081F">
              <w:rPr>
                <w:sz w:val="20"/>
                <w:szCs w:val="20"/>
              </w:rPr>
              <w:t>1317467,42</w:t>
            </w:r>
          </w:p>
        </w:tc>
      </w:tr>
      <w:tr w:rsidR="00B57473" w:rsidTr="00F850D5">
        <w:trPr>
          <w:gridAfter w:val="2"/>
          <w:wAfter w:w="3894" w:type="dxa"/>
          <w:trHeight w:val="70"/>
        </w:trPr>
        <w:tc>
          <w:tcPr>
            <w:tcW w:w="926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75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947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13" w:type="dxa"/>
            <w:vAlign w:val="center"/>
          </w:tcPr>
          <w:p w:rsidR="00B57473" w:rsidRPr="0005081F" w:rsidRDefault="00B57473" w:rsidP="003B2551">
            <w:pPr>
              <w:pStyle w:val="TableParagraph"/>
              <w:spacing w:line="210" w:lineRule="exact"/>
              <w:ind w:left="34"/>
              <w:rPr>
                <w:w w:val="99"/>
                <w:sz w:val="20"/>
                <w:szCs w:val="20"/>
              </w:rPr>
            </w:pPr>
          </w:p>
          <w:p w:rsidR="00B57473" w:rsidRPr="0005081F" w:rsidRDefault="00B57473" w:rsidP="003B2551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05081F">
              <w:rPr>
                <w:w w:val="99"/>
                <w:sz w:val="20"/>
                <w:szCs w:val="20"/>
              </w:rPr>
              <w:t>5</w:t>
            </w:r>
          </w:p>
        </w:tc>
        <w:tc>
          <w:tcPr>
            <w:tcW w:w="1521" w:type="dxa"/>
            <w:vAlign w:val="center"/>
          </w:tcPr>
          <w:p w:rsidR="00B57473" w:rsidRPr="0005081F" w:rsidRDefault="00B57473" w:rsidP="003B2551">
            <w:pPr>
              <w:jc w:val="center"/>
              <w:rPr>
                <w:sz w:val="20"/>
                <w:szCs w:val="20"/>
              </w:rPr>
            </w:pPr>
            <w:r w:rsidRPr="0005081F">
              <w:rPr>
                <w:sz w:val="20"/>
                <w:szCs w:val="20"/>
              </w:rPr>
              <w:t>417653,29</w:t>
            </w:r>
          </w:p>
        </w:tc>
        <w:tc>
          <w:tcPr>
            <w:tcW w:w="1532" w:type="dxa"/>
            <w:vAlign w:val="center"/>
          </w:tcPr>
          <w:p w:rsidR="00B57473" w:rsidRPr="0005081F" w:rsidRDefault="00B57473" w:rsidP="003B2551">
            <w:pPr>
              <w:jc w:val="center"/>
              <w:rPr>
                <w:sz w:val="20"/>
                <w:szCs w:val="20"/>
              </w:rPr>
            </w:pPr>
            <w:r w:rsidRPr="0005081F">
              <w:rPr>
                <w:sz w:val="20"/>
                <w:szCs w:val="20"/>
              </w:rPr>
              <w:t>1317513,33</w:t>
            </w:r>
          </w:p>
        </w:tc>
      </w:tr>
      <w:tr w:rsidR="00B57473" w:rsidTr="00F850D5">
        <w:trPr>
          <w:gridAfter w:val="2"/>
          <w:wAfter w:w="3894" w:type="dxa"/>
          <w:trHeight w:val="70"/>
        </w:trPr>
        <w:tc>
          <w:tcPr>
            <w:tcW w:w="926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75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947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13" w:type="dxa"/>
            <w:vAlign w:val="center"/>
          </w:tcPr>
          <w:p w:rsidR="00B57473" w:rsidRPr="0005081F" w:rsidRDefault="00B57473" w:rsidP="003B2551">
            <w:pPr>
              <w:pStyle w:val="TableParagraph"/>
              <w:spacing w:line="210" w:lineRule="exact"/>
              <w:ind w:left="34"/>
              <w:rPr>
                <w:w w:val="99"/>
                <w:sz w:val="20"/>
                <w:szCs w:val="20"/>
              </w:rPr>
            </w:pPr>
          </w:p>
          <w:p w:rsidR="00B57473" w:rsidRPr="0005081F" w:rsidRDefault="00B57473" w:rsidP="003B2551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05081F">
              <w:rPr>
                <w:w w:val="99"/>
                <w:sz w:val="20"/>
                <w:szCs w:val="20"/>
              </w:rPr>
              <w:t>6</w:t>
            </w:r>
          </w:p>
        </w:tc>
        <w:tc>
          <w:tcPr>
            <w:tcW w:w="1521" w:type="dxa"/>
            <w:vAlign w:val="center"/>
          </w:tcPr>
          <w:p w:rsidR="00B57473" w:rsidRPr="0005081F" w:rsidRDefault="00B57473" w:rsidP="003B2551">
            <w:pPr>
              <w:jc w:val="center"/>
              <w:rPr>
                <w:sz w:val="20"/>
                <w:szCs w:val="20"/>
              </w:rPr>
            </w:pPr>
            <w:r w:rsidRPr="0005081F">
              <w:rPr>
                <w:sz w:val="20"/>
                <w:szCs w:val="20"/>
              </w:rPr>
              <w:t>417575,1</w:t>
            </w:r>
          </w:p>
        </w:tc>
        <w:tc>
          <w:tcPr>
            <w:tcW w:w="1532" w:type="dxa"/>
            <w:vAlign w:val="center"/>
          </w:tcPr>
          <w:p w:rsidR="00B57473" w:rsidRPr="0005081F" w:rsidRDefault="00B57473" w:rsidP="003B2551">
            <w:pPr>
              <w:jc w:val="center"/>
              <w:rPr>
                <w:sz w:val="20"/>
                <w:szCs w:val="20"/>
              </w:rPr>
            </w:pPr>
            <w:r w:rsidRPr="0005081F">
              <w:rPr>
                <w:sz w:val="20"/>
                <w:szCs w:val="20"/>
              </w:rPr>
              <w:t>1317507,27</w:t>
            </w:r>
          </w:p>
        </w:tc>
      </w:tr>
      <w:tr w:rsidR="00B57473" w:rsidTr="00F850D5">
        <w:trPr>
          <w:gridAfter w:val="2"/>
          <w:wAfter w:w="3894" w:type="dxa"/>
          <w:trHeight w:val="70"/>
        </w:trPr>
        <w:tc>
          <w:tcPr>
            <w:tcW w:w="926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75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947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13" w:type="dxa"/>
            <w:vAlign w:val="center"/>
          </w:tcPr>
          <w:p w:rsidR="00B57473" w:rsidRPr="0005081F" w:rsidRDefault="00B57473" w:rsidP="003B2551">
            <w:pPr>
              <w:pStyle w:val="TableParagraph"/>
              <w:spacing w:line="210" w:lineRule="exact"/>
              <w:ind w:left="34"/>
              <w:rPr>
                <w:w w:val="99"/>
                <w:sz w:val="20"/>
                <w:szCs w:val="20"/>
              </w:rPr>
            </w:pPr>
          </w:p>
          <w:p w:rsidR="00B57473" w:rsidRPr="0005081F" w:rsidRDefault="00B57473" w:rsidP="003B2551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05081F">
              <w:rPr>
                <w:w w:val="99"/>
                <w:sz w:val="20"/>
                <w:szCs w:val="20"/>
              </w:rPr>
              <w:t>7</w:t>
            </w:r>
          </w:p>
        </w:tc>
        <w:tc>
          <w:tcPr>
            <w:tcW w:w="1521" w:type="dxa"/>
            <w:vAlign w:val="center"/>
          </w:tcPr>
          <w:p w:rsidR="00B57473" w:rsidRPr="0005081F" w:rsidRDefault="00B57473" w:rsidP="003B2551">
            <w:pPr>
              <w:jc w:val="center"/>
              <w:rPr>
                <w:sz w:val="20"/>
                <w:szCs w:val="20"/>
              </w:rPr>
            </w:pPr>
            <w:r w:rsidRPr="0005081F">
              <w:rPr>
                <w:sz w:val="20"/>
                <w:szCs w:val="20"/>
              </w:rPr>
              <w:t>417439,7</w:t>
            </w:r>
          </w:p>
        </w:tc>
        <w:tc>
          <w:tcPr>
            <w:tcW w:w="1532" w:type="dxa"/>
            <w:vAlign w:val="center"/>
          </w:tcPr>
          <w:p w:rsidR="00B57473" w:rsidRPr="0005081F" w:rsidRDefault="00B57473" w:rsidP="003B2551">
            <w:pPr>
              <w:jc w:val="center"/>
              <w:rPr>
                <w:sz w:val="20"/>
                <w:szCs w:val="20"/>
              </w:rPr>
            </w:pPr>
            <w:r w:rsidRPr="0005081F">
              <w:rPr>
                <w:sz w:val="20"/>
                <w:szCs w:val="20"/>
              </w:rPr>
              <w:t>1317496,86</w:t>
            </w:r>
          </w:p>
        </w:tc>
      </w:tr>
      <w:tr w:rsidR="00B57473" w:rsidTr="00F850D5">
        <w:trPr>
          <w:gridAfter w:val="2"/>
          <w:wAfter w:w="3894" w:type="dxa"/>
          <w:trHeight w:val="70"/>
        </w:trPr>
        <w:tc>
          <w:tcPr>
            <w:tcW w:w="926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75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947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13" w:type="dxa"/>
            <w:vAlign w:val="center"/>
          </w:tcPr>
          <w:p w:rsidR="00B57473" w:rsidRPr="0005081F" w:rsidRDefault="00B57473" w:rsidP="003B2551">
            <w:pPr>
              <w:pStyle w:val="TableParagraph"/>
              <w:spacing w:line="210" w:lineRule="exact"/>
              <w:ind w:left="34"/>
              <w:rPr>
                <w:w w:val="99"/>
                <w:sz w:val="20"/>
                <w:szCs w:val="20"/>
              </w:rPr>
            </w:pPr>
          </w:p>
          <w:p w:rsidR="00B57473" w:rsidRPr="0005081F" w:rsidRDefault="00B57473" w:rsidP="003B2551">
            <w:pPr>
              <w:pStyle w:val="TableParagraph"/>
              <w:spacing w:line="210" w:lineRule="exact"/>
              <w:ind w:left="34"/>
              <w:rPr>
                <w:sz w:val="20"/>
                <w:szCs w:val="20"/>
              </w:rPr>
            </w:pPr>
            <w:r w:rsidRPr="0005081F">
              <w:rPr>
                <w:w w:val="99"/>
                <w:sz w:val="20"/>
                <w:szCs w:val="20"/>
              </w:rPr>
              <w:t>8</w:t>
            </w:r>
          </w:p>
        </w:tc>
        <w:tc>
          <w:tcPr>
            <w:tcW w:w="1521" w:type="dxa"/>
            <w:vAlign w:val="center"/>
          </w:tcPr>
          <w:p w:rsidR="00B57473" w:rsidRPr="0005081F" w:rsidRDefault="00B57473" w:rsidP="003B2551">
            <w:pPr>
              <w:jc w:val="center"/>
              <w:rPr>
                <w:sz w:val="20"/>
                <w:szCs w:val="20"/>
              </w:rPr>
            </w:pPr>
            <w:r w:rsidRPr="0005081F">
              <w:rPr>
                <w:sz w:val="20"/>
                <w:szCs w:val="20"/>
              </w:rPr>
              <w:t>417420,24</w:t>
            </w:r>
          </w:p>
        </w:tc>
        <w:tc>
          <w:tcPr>
            <w:tcW w:w="1532" w:type="dxa"/>
            <w:vAlign w:val="center"/>
          </w:tcPr>
          <w:p w:rsidR="00B57473" w:rsidRPr="0005081F" w:rsidRDefault="00B57473" w:rsidP="003B2551">
            <w:pPr>
              <w:jc w:val="center"/>
              <w:rPr>
                <w:sz w:val="20"/>
                <w:szCs w:val="20"/>
              </w:rPr>
            </w:pPr>
            <w:r w:rsidRPr="0005081F">
              <w:rPr>
                <w:sz w:val="20"/>
                <w:szCs w:val="20"/>
              </w:rPr>
              <w:t>1317496,3</w:t>
            </w:r>
          </w:p>
        </w:tc>
      </w:tr>
      <w:tr w:rsidR="00B57473" w:rsidTr="00F850D5">
        <w:trPr>
          <w:gridAfter w:val="2"/>
          <w:wAfter w:w="3894" w:type="dxa"/>
          <w:trHeight w:val="70"/>
        </w:trPr>
        <w:tc>
          <w:tcPr>
            <w:tcW w:w="926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75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947" w:type="dxa"/>
            <w:vMerge/>
          </w:tcPr>
          <w:p w:rsidR="00B57473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613" w:type="dxa"/>
            <w:vAlign w:val="center"/>
          </w:tcPr>
          <w:p w:rsidR="00B57473" w:rsidRDefault="00B57473" w:rsidP="003B2551">
            <w:pPr>
              <w:pStyle w:val="TableParagraph"/>
              <w:spacing w:line="210" w:lineRule="exact"/>
              <w:ind w:left="34"/>
              <w:rPr>
                <w:w w:val="99"/>
                <w:sz w:val="20"/>
                <w:szCs w:val="20"/>
              </w:rPr>
            </w:pPr>
          </w:p>
          <w:p w:rsidR="00B57473" w:rsidRPr="0005081F" w:rsidRDefault="00B57473" w:rsidP="003B2551">
            <w:pPr>
              <w:pStyle w:val="TableParagraph"/>
              <w:spacing w:line="210" w:lineRule="exact"/>
              <w:ind w:left="34"/>
              <w:rPr>
                <w:w w:val="99"/>
                <w:sz w:val="20"/>
                <w:szCs w:val="20"/>
                <w:lang w:val="en-US"/>
              </w:rPr>
            </w:pPr>
            <w:r w:rsidRPr="0005081F">
              <w:rPr>
                <w:w w:val="99"/>
                <w:sz w:val="20"/>
                <w:szCs w:val="20"/>
                <w:lang w:val="en-US"/>
              </w:rPr>
              <w:t>1</w:t>
            </w:r>
          </w:p>
        </w:tc>
        <w:tc>
          <w:tcPr>
            <w:tcW w:w="1521" w:type="dxa"/>
            <w:vAlign w:val="center"/>
          </w:tcPr>
          <w:p w:rsidR="00B57473" w:rsidRPr="0005081F" w:rsidRDefault="00B57473" w:rsidP="003B2551">
            <w:pPr>
              <w:jc w:val="center"/>
              <w:rPr>
                <w:sz w:val="20"/>
                <w:szCs w:val="20"/>
              </w:rPr>
            </w:pPr>
            <w:r w:rsidRPr="0005081F">
              <w:rPr>
                <w:sz w:val="20"/>
                <w:szCs w:val="20"/>
              </w:rPr>
              <w:t>417418,91</w:t>
            </w:r>
          </w:p>
        </w:tc>
        <w:tc>
          <w:tcPr>
            <w:tcW w:w="1532" w:type="dxa"/>
            <w:vAlign w:val="center"/>
          </w:tcPr>
          <w:p w:rsidR="00B57473" w:rsidRPr="0005081F" w:rsidRDefault="00B57473" w:rsidP="003B2551">
            <w:pPr>
              <w:jc w:val="center"/>
              <w:rPr>
                <w:sz w:val="20"/>
                <w:szCs w:val="20"/>
              </w:rPr>
            </w:pPr>
            <w:r w:rsidRPr="0005081F">
              <w:rPr>
                <w:sz w:val="20"/>
                <w:szCs w:val="20"/>
              </w:rPr>
              <w:t>1317467,72</w:t>
            </w:r>
          </w:p>
        </w:tc>
      </w:tr>
      <w:tr w:rsidR="00B57473" w:rsidTr="00F850D5">
        <w:trPr>
          <w:gridAfter w:val="2"/>
          <w:wAfter w:w="3894" w:type="dxa"/>
          <w:trHeight w:val="70"/>
        </w:trPr>
        <w:tc>
          <w:tcPr>
            <w:tcW w:w="9214" w:type="dxa"/>
            <w:gridSpan w:val="6"/>
          </w:tcPr>
          <w:p w:rsidR="00B57473" w:rsidRPr="0005081F" w:rsidRDefault="00B57473" w:rsidP="003B2551">
            <w:pPr>
              <w:jc w:val="center"/>
              <w:rPr>
                <w:sz w:val="20"/>
                <w:szCs w:val="20"/>
              </w:rPr>
            </w:pPr>
          </w:p>
        </w:tc>
      </w:tr>
      <w:tr w:rsidR="00B57473" w:rsidTr="00F850D5">
        <w:trPr>
          <w:gridAfter w:val="2"/>
          <w:wAfter w:w="3894" w:type="dxa"/>
          <w:trHeight w:val="70"/>
        </w:trPr>
        <w:tc>
          <w:tcPr>
            <w:tcW w:w="926" w:type="dxa"/>
            <w:vMerge w:val="restart"/>
          </w:tcPr>
          <w:p w:rsidR="00B57473" w:rsidRPr="00A368BE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8B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675" w:type="dxa"/>
            <w:vMerge w:val="restart"/>
          </w:tcPr>
          <w:p w:rsidR="00B57473" w:rsidRPr="00A368BE" w:rsidRDefault="00B57473" w:rsidP="00A368BE">
            <w:pPr>
              <w:suppressAutoHyphens/>
              <w:ind w:firstLine="142"/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  <w:r w:rsidRPr="00A368BE">
              <w:rPr>
                <w:bCs/>
                <w:sz w:val="20"/>
                <w:szCs w:val="20"/>
                <w:shd w:val="clear" w:color="auto" w:fill="FFFFFF"/>
              </w:rPr>
              <w:t>48:20:0010501</w:t>
            </w:r>
          </w:p>
          <w:p w:rsidR="00B57473" w:rsidRPr="00A368BE" w:rsidRDefault="00B57473" w:rsidP="00A368BE">
            <w:pPr>
              <w:suppressAutoHyphens/>
              <w:ind w:firstLine="142"/>
              <w:jc w:val="center"/>
              <w:rPr>
                <w:sz w:val="20"/>
                <w:szCs w:val="20"/>
              </w:rPr>
            </w:pPr>
            <w:r w:rsidRPr="00A368BE">
              <w:rPr>
                <w:sz w:val="20"/>
                <w:szCs w:val="20"/>
              </w:rPr>
              <w:t xml:space="preserve">:ЗУ  9.1 </w:t>
            </w:r>
          </w:p>
          <w:p w:rsidR="00B57473" w:rsidRPr="00A368BE" w:rsidRDefault="00B57473" w:rsidP="00A368BE">
            <w:pPr>
              <w:suppressAutoHyphens/>
              <w:ind w:firstLine="142"/>
              <w:jc w:val="center"/>
              <w:rPr>
                <w:sz w:val="20"/>
                <w:szCs w:val="20"/>
              </w:rPr>
            </w:pPr>
          </w:p>
        </w:tc>
        <w:tc>
          <w:tcPr>
            <w:tcW w:w="1947" w:type="dxa"/>
            <w:vMerge w:val="restart"/>
          </w:tcPr>
          <w:p w:rsidR="00B57473" w:rsidRPr="00A368BE" w:rsidRDefault="00B57473" w:rsidP="00A368BE">
            <w:pPr>
              <w:jc w:val="center"/>
              <w:rPr>
                <w:sz w:val="20"/>
                <w:szCs w:val="20"/>
                <w:lang w:val="en-US"/>
              </w:rPr>
            </w:pPr>
            <w:r w:rsidRPr="00A368BE">
              <w:rPr>
                <w:sz w:val="20"/>
                <w:szCs w:val="20"/>
              </w:rPr>
              <w:t>ПС 9.1.</w:t>
            </w:r>
            <w:r w:rsidRPr="00A368BE">
              <w:rPr>
                <w:sz w:val="20"/>
                <w:szCs w:val="20"/>
                <w:lang w:val="en-US"/>
              </w:rPr>
              <w:t>4</w:t>
            </w:r>
          </w:p>
          <w:p w:rsidR="00B57473" w:rsidRPr="00A368BE" w:rsidRDefault="00B57473" w:rsidP="00A368BE">
            <w:pPr>
              <w:jc w:val="center"/>
              <w:rPr>
                <w:sz w:val="20"/>
                <w:szCs w:val="20"/>
              </w:rPr>
            </w:pPr>
            <w:r w:rsidRPr="00A368BE">
              <w:rPr>
                <w:sz w:val="20"/>
                <w:szCs w:val="20"/>
              </w:rPr>
              <w:t>проект</w:t>
            </w:r>
            <w:proofErr w:type="gramStart"/>
            <w:r w:rsidRPr="00A368BE">
              <w:rPr>
                <w:sz w:val="20"/>
                <w:szCs w:val="20"/>
              </w:rPr>
              <w:t>.</w:t>
            </w:r>
            <w:proofErr w:type="gramEnd"/>
            <w:r w:rsidRPr="00A368BE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A368BE">
              <w:rPr>
                <w:sz w:val="20"/>
                <w:szCs w:val="20"/>
              </w:rPr>
              <w:t>э</w:t>
            </w:r>
            <w:proofErr w:type="gramEnd"/>
            <w:r w:rsidRPr="00A368BE">
              <w:rPr>
                <w:sz w:val="20"/>
                <w:szCs w:val="20"/>
              </w:rPr>
              <w:t>лектрокабель</w:t>
            </w:r>
            <w:proofErr w:type="spellEnd"/>
          </w:p>
          <w:p w:rsidR="00B57473" w:rsidRPr="00A368BE" w:rsidRDefault="00B57473" w:rsidP="00A368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  <w:vAlign w:val="center"/>
          </w:tcPr>
          <w:p w:rsidR="00B57473" w:rsidRPr="00A368BE" w:rsidRDefault="00B57473" w:rsidP="003B2551">
            <w:pPr>
              <w:pStyle w:val="TableParagraph"/>
              <w:spacing w:line="210" w:lineRule="exact"/>
              <w:ind w:left="34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1</w:t>
            </w:r>
          </w:p>
        </w:tc>
        <w:tc>
          <w:tcPr>
            <w:tcW w:w="1521" w:type="dxa"/>
            <w:vAlign w:val="center"/>
          </w:tcPr>
          <w:p w:rsidR="00B57473" w:rsidRPr="00A368BE" w:rsidRDefault="00B57473" w:rsidP="00A368BE">
            <w:pPr>
              <w:jc w:val="center"/>
              <w:rPr>
                <w:color w:val="000000"/>
                <w:sz w:val="20"/>
                <w:szCs w:val="20"/>
              </w:rPr>
            </w:pPr>
            <w:r w:rsidRPr="00A368BE">
              <w:rPr>
                <w:color w:val="000000"/>
                <w:sz w:val="20"/>
                <w:szCs w:val="20"/>
              </w:rPr>
              <w:t>417759,09</w:t>
            </w:r>
          </w:p>
        </w:tc>
        <w:tc>
          <w:tcPr>
            <w:tcW w:w="1532" w:type="dxa"/>
            <w:vAlign w:val="center"/>
          </w:tcPr>
          <w:p w:rsidR="00B57473" w:rsidRPr="00A368BE" w:rsidRDefault="00B57473" w:rsidP="00A368BE">
            <w:pPr>
              <w:jc w:val="center"/>
              <w:rPr>
                <w:color w:val="000000"/>
                <w:sz w:val="20"/>
                <w:szCs w:val="20"/>
              </w:rPr>
            </w:pPr>
            <w:r w:rsidRPr="00A368BE">
              <w:rPr>
                <w:color w:val="000000"/>
                <w:sz w:val="20"/>
                <w:szCs w:val="20"/>
              </w:rPr>
              <w:t>1317407,85</w:t>
            </w:r>
          </w:p>
        </w:tc>
      </w:tr>
      <w:tr w:rsidR="00B57473" w:rsidTr="00F850D5">
        <w:trPr>
          <w:gridAfter w:val="2"/>
          <w:wAfter w:w="3894" w:type="dxa"/>
          <w:trHeight w:val="70"/>
        </w:trPr>
        <w:tc>
          <w:tcPr>
            <w:tcW w:w="926" w:type="dxa"/>
            <w:vMerge/>
          </w:tcPr>
          <w:p w:rsidR="00B57473" w:rsidRPr="00A368BE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ru-RU"/>
              </w:rPr>
            </w:pPr>
          </w:p>
        </w:tc>
        <w:tc>
          <w:tcPr>
            <w:tcW w:w="1675" w:type="dxa"/>
            <w:vMerge/>
          </w:tcPr>
          <w:p w:rsidR="00B57473" w:rsidRPr="00A368BE" w:rsidRDefault="00B57473" w:rsidP="00A368BE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ru-RU"/>
              </w:rPr>
            </w:pPr>
          </w:p>
        </w:tc>
        <w:tc>
          <w:tcPr>
            <w:tcW w:w="1947" w:type="dxa"/>
            <w:vMerge/>
          </w:tcPr>
          <w:p w:rsidR="00B57473" w:rsidRPr="00A368BE" w:rsidRDefault="00B57473" w:rsidP="00A368BE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ru-RU"/>
              </w:rPr>
            </w:pPr>
          </w:p>
        </w:tc>
        <w:tc>
          <w:tcPr>
            <w:tcW w:w="1613" w:type="dxa"/>
            <w:vAlign w:val="center"/>
          </w:tcPr>
          <w:p w:rsidR="00B57473" w:rsidRPr="00A368BE" w:rsidRDefault="00B57473" w:rsidP="003B2551">
            <w:pPr>
              <w:pStyle w:val="TableParagraph"/>
              <w:spacing w:line="210" w:lineRule="exact"/>
              <w:ind w:left="34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2</w:t>
            </w:r>
          </w:p>
        </w:tc>
        <w:tc>
          <w:tcPr>
            <w:tcW w:w="1521" w:type="dxa"/>
            <w:vAlign w:val="center"/>
          </w:tcPr>
          <w:p w:rsidR="00B57473" w:rsidRPr="00A368BE" w:rsidRDefault="00B57473" w:rsidP="00A368BE">
            <w:pPr>
              <w:jc w:val="center"/>
              <w:rPr>
                <w:color w:val="000000"/>
                <w:sz w:val="20"/>
                <w:szCs w:val="20"/>
              </w:rPr>
            </w:pPr>
            <w:r w:rsidRPr="00A368BE">
              <w:rPr>
                <w:color w:val="000000"/>
                <w:sz w:val="20"/>
                <w:szCs w:val="20"/>
              </w:rPr>
              <w:t>417755,37</w:t>
            </w:r>
          </w:p>
        </w:tc>
        <w:tc>
          <w:tcPr>
            <w:tcW w:w="1532" w:type="dxa"/>
            <w:vAlign w:val="center"/>
          </w:tcPr>
          <w:p w:rsidR="00B57473" w:rsidRPr="00A368BE" w:rsidRDefault="00B57473" w:rsidP="00A368BE">
            <w:pPr>
              <w:jc w:val="center"/>
              <w:rPr>
                <w:color w:val="000000"/>
                <w:sz w:val="20"/>
                <w:szCs w:val="20"/>
              </w:rPr>
            </w:pPr>
            <w:r w:rsidRPr="00A368BE">
              <w:rPr>
                <w:color w:val="000000"/>
                <w:sz w:val="20"/>
                <w:szCs w:val="20"/>
              </w:rPr>
              <w:t>1317452,43</w:t>
            </w:r>
          </w:p>
        </w:tc>
      </w:tr>
      <w:tr w:rsidR="00B57473" w:rsidTr="00F850D5">
        <w:trPr>
          <w:gridAfter w:val="2"/>
          <w:wAfter w:w="3894" w:type="dxa"/>
          <w:trHeight w:val="70"/>
        </w:trPr>
        <w:tc>
          <w:tcPr>
            <w:tcW w:w="926" w:type="dxa"/>
            <w:vMerge/>
          </w:tcPr>
          <w:p w:rsidR="00B57473" w:rsidRPr="00A368BE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ru-RU"/>
              </w:rPr>
            </w:pPr>
          </w:p>
        </w:tc>
        <w:tc>
          <w:tcPr>
            <w:tcW w:w="1675" w:type="dxa"/>
            <w:vMerge/>
          </w:tcPr>
          <w:p w:rsidR="00B57473" w:rsidRPr="00A368BE" w:rsidRDefault="00B57473" w:rsidP="00A368BE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ru-RU"/>
              </w:rPr>
            </w:pPr>
          </w:p>
        </w:tc>
        <w:tc>
          <w:tcPr>
            <w:tcW w:w="1947" w:type="dxa"/>
            <w:vMerge/>
          </w:tcPr>
          <w:p w:rsidR="00B57473" w:rsidRPr="00A368BE" w:rsidRDefault="00B57473" w:rsidP="00A368BE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ru-RU"/>
              </w:rPr>
            </w:pPr>
          </w:p>
        </w:tc>
        <w:tc>
          <w:tcPr>
            <w:tcW w:w="1613" w:type="dxa"/>
            <w:vAlign w:val="center"/>
          </w:tcPr>
          <w:p w:rsidR="00B57473" w:rsidRPr="00A368BE" w:rsidRDefault="00B57473" w:rsidP="003B2551">
            <w:pPr>
              <w:pStyle w:val="TableParagraph"/>
              <w:spacing w:line="210" w:lineRule="exact"/>
              <w:ind w:left="34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3</w:t>
            </w:r>
          </w:p>
        </w:tc>
        <w:tc>
          <w:tcPr>
            <w:tcW w:w="1521" w:type="dxa"/>
            <w:vAlign w:val="center"/>
          </w:tcPr>
          <w:p w:rsidR="00B57473" w:rsidRPr="00A368BE" w:rsidRDefault="00B57473" w:rsidP="00A368BE">
            <w:pPr>
              <w:jc w:val="center"/>
              <w:rPr>
                <w:color w:val="000000"/>
                <w:sz w:val="20"/>
                <w:szCs w:val="20"/>
              </w:rPr>
            </w:pPr>
            <w:r w:rsidRPr="00A368BE">
              <w:rPr>
                <w:color w:val="000000"/>
                <w:sz w:val="20"/>
                <w:szCs w:val="20"/>
              </w:rPr>
              <w:t>417753,37</w:t>
            </w:r>
          </w:p>
        </w:tc>
        <w:tc>
          <w:tcPr>
            <w:tcW w:w="1532" w:type="dxa"/>
            <w:vAlign w:val="center"/>
          </w:tcPr>
          <w:p w:rsidR="00B57473" w:rsidRPr="00A368BE" w:rsidRDefault="00B57473" w:rsidP="00A368BE">
            <w:pPr>
              <w:jc w:val="center"/>
              <w:rPr>
                <w:color w:val="000000"/>
                <w:sz w:val="20"/>
                <w:szCs w:val="20"/>
              </w:rPr>
            </w:pPr>
            <w:r w:rsidRPr="00A368BE">
              <w:rPr>
                <w:color w:val="000000"/>
                <w:sz w:val="20"/>
                <w:szCs w:val="20"/>
              </w:rPr>
              <w:t>1317452,32</w:t>
            </w:r>
          </w:p>
        </w:tc>
      </w:tr>
      <w:tr w:rsidR="00B57473" w:rsidTr="00F850D5">
        <w:trPr>
          <w:gridAfter w:val="2"/>
          <w:wAfter w:w="3894" w:type="dxa"/>
          <w:trHeight w:val="70"/>
        </w:trPr>
        <w:tc>
          <w:tcPr>
            <w:tcW w:w="926" w:type="dxa"/>
            <w:vMerge/>
          </w:tcPr>
          <w:p w:rsidR="00B57473" w:rsidRPr="00A368BE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ru-RU"/>
              </w:rPr>
            </w:pPr>
          </w:p>
        </w:tc>
        <w:tc>
          <w:tcPr>
            <w:tcW w:w="1675" w:type="dxa"/>
            <w:vMerge/>
          </w:tcPr>
          <w:p w:rsidR="00B57473" w:rsidRPr="00A368BE" w:rsidRDefault="00B57473" w:rsidP="00A368BE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ru-RU"/>
              </w:rPr>
            </w:pPr>
          </w:p>
        </w:tc>
        <w:tc>
          <w:tcPr>
            <w:tcW w:w="1947" w:type="dxa"/>
            <w:vMerge/>
          </w:tcPr>
          <w:p w:rsidR="00B57473" w:rsidRPr="00A368BE" w:rsidRDefault="00B57473" w:rsidP="00A368BE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ru-RU"/>
              </w:rPr>
            </w:pPr>
          </w:p>
        </w:tc>
        <w:tc>
          <w:tcPr>
            <w:tcW w:w="1613" w:type="dxa"/>
            <w:vAlign w:val="center"/>
          </w:tcPr>
          <w:p w:rsidR="00B57473" w:rsidRPr="00A368BE" w:rsidRDefault="00B57473" w:rsidP="003B2551">
            <w:pPr>
              <w:pStyle w:val="TableParagraph"/>
              <w:spacing w:line="210" w:lineRule="exact"/>
              <w:ind w:left="34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4</w:t>
            </w:r>
          </w:p>
        </w:tc>
        <w:tc>
          <w:tcPr>
            <w:tcW w:w="1521" w:type="dxa"/>
            <w:vAlign w:val="center"/>
          </w:tcPr>
          <w:p w:rsidR="00B57473" w:rsidRPr="00A368BE" w:rsidRDefault="00B57473" w:rsidP="00A368BE">
            <w:pPr>
              <w:jc w:val="center"/>
              <w:rPr>
                <w:color w:val="000000"/>
                <w:sz w:val="20"/>
                <w:szCs w:val="20"/>
              </w:rPr>
            </w:pPr>
            <w:r w:rsidRPr="00A368BE">
              <w:rPr>
                <w:color w:val="000000"/>
                <w:sz w:val="20"/>
                <w:szCs w:val="20"/>
              </w:rPr>
              <w:t>417757,12</w:t>
            </w:r>
          </w:p>
        </w:tc>
        <w:tc>
          <w:tcPr>
            <w:tcW w:w="1532" w:type="dxa"/>
            <w:vAlign w:val="center"/>
          </w:tcPr>
          <w:p w:rsidR="00B57473" w:rsidRPr="00A368BE" w:rsidRDefault="00B57473" w:rsidP="00A368BE">
            <w:pPr>
              <w:jc w:val="center"/>
              <w:rPr>
                <w:color w:val="000000"/>
                <w:sz w:val="20"/>
                <w:szCs w:val="20"/>
              </w:rPr>
            </w:pPr>
            <w:r w:rsidRPr="00A368BE">
              <w:rPr>
                <w:color w:val="000000"/>
                <w:sz w:val="20"/>
                <w:szCs w:val="20"/>
              </w:rPr>
              <w:t>1317407,32</w:t>
            </w:r>
          </w:p>
        </w:tc>
      </w:tr>
      <w:tr w:rsidR="00B57473" w:rsidTr="00F850D5">
        <w:trPr>
          <w:gridAfter w:val="2"/>
          <w:wAfter w:w="3894" w:type="dxa"/>
          <w:trHeight w:val="70"/>
        </w:trPr>
        <w:tc>
          <w:tcPr>
            <w:tcW w:w="926" w:type="dxa"/>
            <w:vMerge/>
          </w:tcPr>
          <w:p w:rsidR="00B57473" w:rsidRPr="00A368BE" w:rsidRDefault="00B57473" w:rsidP="000F1CDB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ru-RU"/>
              </w:rPr>
            </w:pPr>
          </w:p>
        </w:tc>
        <w:tc>
          <w:tcPr>
            <w:tcW w:w="1675" w:type="dxa"/>
            <w:vMerge/>
          </w:tcPr>
          <w:p w:rsidR="00B57473" w:rsidRPr="00A368BE" w:rsidRDefault="00B57473" w:rsidP="00A368BE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ru-RU"/>
              </w:rPr>
            </w:pPr>
          </w:p>
        </w:tc>
        <w:tc>
          <w:tcPr>
            <w:tcW w:w="1947" w:type="dxa"/>
            <w:vMerge/>
          </w:tcPr>
          <w:p w:rsidR="00B57473" w:rsidRPr="00A368BE" w:rsidRDefault="00B57473" w:rsidP="00A368BE">
            <w:pPr>
              <w:pStyle w:val="affe"/>
              <w:spacing w:after="0" w:line="360" w:lineRule="auto"/>
              <w:ind w:right="-142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ru-RU"/>
              </w:rPr>
            </w:pPr>
          </w:p>
        </w:tc>
        <w:tc>
          <w:tcPr>
            <w:tcW w:w="1613" w:type="dxa"/>
            <w:vAlign w:val="center"/>
          </w:tcPr>
          <w:p w:rsidR="00B57473" w:rsidRPr="00A368BE" w:rsidRDefault="00B57473" w:rsidP="003B2551">
            <w:pPr>
              <w:pStyle w:val="TableParagraph"/>
              <w:spacing w:line="210" w:lineRule="exact"/>
              <w:ind w:left="34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1</w:t>
            </w:r>
          </w:p>
        </w:tc>
        <w:tc>
          <w:tcPr>
            <w:tcW w:w="1521" w:type="dxa"/>
            <w:vAlign w:val="center"/>
          </w:tcPr>
          <w:p w:rsidR="00B57473" w:rsidRPr="00A368BE" w:rsidRDefault="00B57473" w:rsidP="00A368BE">
            <w:pPr>
              <w:jc w:val="center"/>
              <w:rPr>
                <w:color w:val="000000"/>
                <w:sz w:val="20"/>
                <w:szCs w:val="20"/>
              </w:rPr>
            </w:pPr>
            <w:r w:rsidRPr="00A368BE">
              <w:rPr>
                <w:color w:val="000000"/>
                <w:sz w:val="20"/>
                <w:szCs w:val="20"/>
              </w:rPr>
              <w:t>417759,09</w:t>
            </w:r>
          </w:p>
        </w:tc>
        <w:tc>
          <w:tcPr>
            <w:tcW w:w="1532" w:type="dxa"/>
            <w:vAlign w:val="center"/>
          </w:tcPr>
          <w:p w:rsidR="00B57473" w:rsidRPr="00A368BE" w:rsidRDefault="00B57473" w:rsidP="00A368BE">
            <w:pPr>
              <w:jc w:val="center"/>
              <w:rPr>
                <w:color w:val="000000"/>
                <w:sz w:val="20"/>
                <w:szCs w:val="20"/>
              </w:rPr>
            </w:pPr>
            <w:r w:rsidRPr="00A368BE">
              <w:rPr>
                <w:color w:val="000000"/>
                <w:sz w:val="20"/>
                <w:szCs w:val="20"/>
              </w:rPr>
              <w:t>1317407,85</w:t>
            </w:r>
          </w:p>
        </w:tc>
      </w:tr>
    </w:tbl>
    <w:p w:rsidR="00B80124" w:rsidRDefault="00B80124" w:rsidP="000F1CDB">
      <w:pPr>
        <w:pStyle w:val="affe"/>
        <w:spacing w:after="0" w:line="360" w:lineRule="auto"/>
        <w:ind w:right="-142" w:firstLine="567"/>
        <w:jc w:val="center"/>
        <w:rPr>
          <w:rFonts w:ascii="Times New Roman" w:hAnsi="Times New Roman" w:cs="Times New Roman"/>
          <w:color w:val="FF0000"/>
          <w:lang w:val="ru-RU"/>
        </w:rPr>
      </w:pPr>
    </w:p>
    <w:p w:rsidR="00B80124" w:rsidRDefault="00B80124" w:rsidP="000F1CDB">
      <w:pPr>
        <w:pStyle w:val="affe"/>
        <w:spacing w:after="0" w:line="360" w:lineRule="auto"/>
        <w:ind w:right="-142" w:firstLine="567"/>
        <w:jc w:val="center"/>
        <w:rPr>
          <w:rFonts w:ascii="Times New Roman" w:hAnsi="Times New Roman" w:cs="Times New Roman"/>
          <w:color w:val="FF0000"/>
          <w:lang w:val="ru-RU"/>
        </w:rPr>
      </w:pPr>
    </w:p>
    <w:p w:rsidR="00F31851" w:rsidRDefault="00F31851" w:rsidP="000F1CDB">
      <w:pPr>
        <w:pStyle w:val="affe"/>
        <w:spacing w:after="0" w:line="360" w:lineRule="auto"/>
        <w:ind w:right="-142" w:firstLine="567"/>
        <w:jc w:val="center"/>
        <w:rPr>
          <w:rFonts w:ascii="Times New Roman" w:hAnsi="Times New Roman" w:cs="Times New Roman"/>
          <w:color w:val="FF0000"/>
          <w:lang w:val="ru-RU"/>
        </w:rPr>
      </w:pPr>
    </w:p>
    <w:sectPr w:rsidR="00F31851" w:rsidSect="00255CD9">
      <w:headerReference w:type="default" r:id="rId28"/>
      <w:headerReference w:type="first" r:id="rId29"/>
      <w:pgSz w:w="11906" w:h="16838" w:code="9"/>
      <w:pgMar w:top="845" w:right="849" w:bottom="1985" w:left="1701" w:header="340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11BF" w:rsidRDefault="000611BF">
      <w:r>
        <w:separator/>
      </w:r>
    </w:p>
  </w:endnote>
  <w:endnote w:type="continuationSeparator" w:id="0">
    <w:p w:rsidR="000611BF" w:rsidRDefault="00061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CC"/>
    <w:family w:val="roman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,">
    <w:altName w:val="Times New Roman"/>
    <w:panose1 w:val="00000000000000000000"/>
    <w:charset w:val="00"/>
    <w:family w:val="roman"/>
    <w:notTrueType/>
    <w:pitch w:val="default"/>
  </w:font>
  <w:font w:name="StarSymbol, 'Arial Unicode MS'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11BF" w:rsidRDefault="000611BF">
      <w:r>
        <w:separator/>
      </w:r>
    </w:p>
  </w:footnote>
  <w:footnote w:type="continuationSeparator" w:id="0">
    <w:p w:rsidR="000611BF" w:rsidRDefault="000611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11BF" w:rsidRPr="009256AB" w:rsidRDefault="000611BF" w:rsidP="009256AB">
    <w:pPr>
      <w:pStyle w:val="a3"/>
      <w:tabs>
        <w:tab w:val="clear" w:pos="9355"/>
        <w:tab w:val="right" w:pos="9923"/>
      </w:tabs>
      <w:jc w:val="right"/>
      <w:rPr>
        <w:sz w:val="22"/>
        <w:szCs w:val="22"/>
      </w:rPr>
    </w:pPr>
    <w:r>
      <w:rPr>
        <w:noProof/>
      </w:rPr>
      <w:pict>
        <v:group id="Group 362" o:spid="_x0000_s2050" style="position:absolute;left:0;text-align:left;margin-left:-16.7pt;margin-top:.8pt;width:510pt;height:805.85pt;z-index:251658240" coordorigin="1121,278" coordsize="10341,16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">
          <v:group id="Group 363" o:spid="_x0000_s2064" style="position:absolute;left:1148;top:15673;width:10290;height:831" coordorigin="1148,15673" coordsize="10290,83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ILG4ccAAADd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FeJ&#10;4Mo3MoLOf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/ILG4ccAAADd&#10;AAAADwAAAAAAAAAAAAAAAACqAgAAZHJzL2Rvd25yZXYueG1sUEsFBgAAAAAEAAQA+gAAAJ4DAAAA&#10;AA==&#10;">
            <v:rect id="Rectangle 364" o:spid="_x0000_s2073" style="position:absolute;left:1148;top:16241;width:557;height:2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HZp8EA&#10;AADdAAAADwAAAGRycy9kb3ducmV2LnhtbERP32vCMBB+H/g/hBP2NpOJE+2aShEEX+0m+Hg0Z9ut&#10;udQkavffm8Fgb/fx/bx8M9pe3MiHzrGG15kCQVw703Gj4fNj97ICESKywd4xafihAJti8pRjZtyd&#10;D3SrYiNSCIcMNbQxDpmUoW7JYpi5gThxZ+ctxgR9I43Hewq3vZwrtZQWO04NLQ60ban+rq5WQ1l+&#10;jcdLtcZdkCvll2ZhmvKk9fN0LN9BRBrjv/jPvTdp/ptaw+836QRZP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oB2afBAAAA3QAAAA8AAAAAAAAAAAAAAAAAmAIAAGRycy9kb3du&#10;cmV2LnhtbFBLBQYAAAAABAAEAPUAAACGAwAAAAA=&#10;" filled="f" stroked="f" strokeweight=".25pt">
              <v:textbox inset="1pt,1pt,1pt,1pt">
                <w:txbxContent>
                  <w:p w:rsidR="000611BF" w:rsidRDefault="000611BF" w:rsidP="00E549AE">
                    <w:pPr>
                      <w:pStyle w:val="a7"/>
                      <w:jc w:val="center"/>
                      <w:rPr>
                        <w:sz w:val="18"/>
                      </w:rPr>
                    </w:pPr>
                    <w:proofErr w:type="spellStart"/>
                    <w:r>
                      <w:rPr>
                        <w:sz w:val="18"/>
                      </w:rPr>
                      <w:t>Изм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Rectangle 365" o:spid="_x0000_s2072" style="position:absolute;left:1780;top:16241;width:557;height:2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Lm58MA&#10;AADdAAAADwAAAGRycy9kb3ducmV2LnhtbESPQWvCQBCF7wX/wzKCt7qxWNHoKqEgeDVtocchOybR&#10;7GzcXTX++86h0NsM781732x2g+vUnUJsPRuYTTNQxJW3LdcGvj73r0tQMSFb7DyTgSdF2G1HLxvM&#10;rX/wke5lqpWEcMzRQJNSn2sdq4YcxqnviUU7+eAwyRpqbQM+JNx1+i3LFtphy9LQYE8fDVWX8uYM&#10;FMV5+L6WK9xHvczCws5tXfwYMxkPxRpUoiH9m/+uD1bw32fCL9/ICHr7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uLm58MAAADdAAAADwAAAAAAAAAAAAAAAACYAgAAZHJzL2Rv&#10;d25yZXYueG1sUEsFBgAAAAAEAAQA9QAAAIgDAAAAAA==&#10;" filled="f" stroked="f" strokeweight=".25pt">
              <v:textbox inset="1pt,1pt,1pt,1pt">
                <w:txbxContent>
                  <w:p w:rsidR="000611BF" w:rsidRPr="00765546" w:rsidRDefault="000611BF" w:rsidP="00E549AE">
                    <w:pPr>
                      <w:pStyle w:val="a7"/>
                      <w:jc w:val="center"/>
                      <w:rPr>
                        <w:sz w:val="18"/>
                        <w:lang w:val="ru-RU"/>
                      </w:rPr>
                    </w:pPr>
                    <w:proofErr w:type="spellStart"/>
                    <w:r>
                      <w:rPr>
                        <w:sz w:val="18"/>
                        <w:lang w:val="ru-RU"/>
                      </w:rPr>
                      <w:t>Кол</w:t>
                    </w:r>
                    <w:proofErr w:type="gramStart"/>
                    <w:r>
                      <w:rPr>
                        <w:sz w:val="18"/>
                        <w:lang w:val="ru-RU"/>
                      </w:rPr>
                      <w:t>.у</w:t>
                    </w:r>
                    <w:proofErr w:type="gramEnd"/>
                    <w:r>
                      <w:rPr>
                        <w:sz w:val="18"/>
                        <w:lang w:val="ru-RU"/>
                      </w:rPr>
                      <w:t>ч</w:t>
                    </w:r>
                    <w:proofErr w:type="spellEnd"/>
                    <w:r>
                      <w:rPr>
                        <w:sz w:val="18"/>
                        <w:lang w:val="ru-RU"/>
                      </w:rPr>
                      <w:t>.</w:t>
                    </w:r>
                  </w:p>
                </w:txbxContent>
              </v:textbox>
            </v:rect>
            <v:rect id="Rectangle 366" o:spid="_x0000_s2071" style="position:absolute;left:2380;top:16241;width:651;height:2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5DfMAA&#10;AADdAAAADwAAAGRycy9kb3ducmV2LnhtbERPTYvCMBC9C/6HMMLeNO2iotUoRRC82l3B49CMbbWZ&#10;1CSr3X9vhIW9zeN9znrbm1Y8yPnGsoJ0koAgLq1uuFLw/bUfL0D4gKyxtUwKfsnDdjMcrDHT9slH&#10;ehShEjGEfYYK6hC6TEpf1mTQT2xHHLmLdQZDhK6S2uEzhptWfibJXBpsODbU2NGupvJW/BgFeX7t&#10;T/diiXsvF4mb66mu8rNSH6M+X4EI1Id/8Z/7oOP8WZrC+5t4gty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a5DfMAAAADdAAAADwAAAAAAAAAAAAAAAACYAgAAZHJzL2Rvd25y&#10;ZXYueG1sUEsFBgAAAAAEAAQA9QAAAIUDAAAAAA==&#10;" filled="f" stroked="f" strokeweight=".25pt">
              <v:textbox inset="1pt,1pt,1pt,1pt">
                <w:txbxContent>
                  <w:p w:rsidR="000611BF" w:rsidRPr="00765546" w:rsidRDefault="000611BF" w:rsidP="00E549AE">
                    <w:pPr>
                      <w:pStyle w:val="a7"/>
                      <w:jc w:val="center"/>
                      <w:rPr>
                        <w:sz w:val="18"/>
                        <w:lang w:val="ru-RU"/>
                      </w:rPr>
                    </w:pPr>
                    <w:r>
                      <w:rPr>
                        <w:sz w:val="18"/>
                        <w:lang w:val="ru-RU"/>
                      </w:rPr>
                      <w:t>Лист</w:t>
                    </w:r>
                  </w:p>
                </w:txbxContent>
              </v:textbox>
            </v:rect>
            <v:rect id="Rectangle 367" o:spid="_x0000_s2070" style="position:absolute;left:3892;top:16241;width:855;height:2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zdC8AA&#10;AADdAAAADwAAAGRycy9kb3ducmV2LnhtbERPTYvCMBC9C/sfwix401RxpVajFEHwalfB49CMbd1m&#10;0k2i1n9vFha8zeN9zmrTm1bcyfnGsoLJOAFBXFrdcKXg+L0bpSB8QNbYWiYFT/KwWX8MVphp++AD&#10;3YtQiRjCPkMFdQhdJqUvazLox7YjjtzFOoMhQldJ7fARw00rp0kylwYbjg01drStqfwpbkZBnl/7&#10;02+xwJ2XaeLmeqar/KzU8LPPlyAC9eEt/nfvdZz/NZnC3zfxB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XzdC8AAAADdAAAADwAAAAAAAAAAAAAAAACYAgAAZHJzL2Rvd25y&#10;ZXYueG1sUEsFBgAAAAAEAAQA9QAAAIUDAAAAAA==&#10;" filled="f" stroked="f" strokeweight=".25pt">
              <v:textbox inset="1pt,1pt,1pt,1pt">
                <w:txbxContent>
                  <w:p w:rsidR="000611BF" w:rsidRDefault="000611BF" w:rsidP="00E549AE">
                    <w:pPr>
                      <w:pStyle w:val="a7"/>
                      <w:jc w:val="center"/>
                      <w:rPr>
                        <w:sz w:val="18"/>
                      </w:rPr>
                    </w:pPr>
                    <w:proofErr w:type="spellStart"/>
                    <w:r>
                      <w:rPr>
                        <w:sz w:val="18"/>
                      </w:rPr>
                      <w:t>Подпись</w:t>
                    </w:r>
                    <w:proofErr w:type="spellEnd"/>
                  </w:p>
                </w:txbxContent>
              </v:textbox>
            </v:rect>
            <v:rect id="Rectangle 368" o:spid="_x0000_s2069" style="position:absolute;left:4795;top:16241;width:557;height:2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B4kMIA&#10;AADdAAAADwAAAGRycy9kb3ducmV2LnhtbERP32vCMBB+F/Y/hBv4pqk6S9cZpQiCr6sb7PFobm23&#10;5lKTqPG/XwaDvd3H9/M2u2gGcSXne8sKFvMMBHFjdc+tgrfTYVaA8AFZ42CZFNzJw277MNlgqe2N&#10;X+lah1akEPYlKuhCGEspfdORQT+3I3HiPq0zGBJ0rdQObyncDHKZZbk02HNq6HCkfUfNd30xCqrq&#10;K76f62c8eFlkLtdPuq0+lJo+xuoFRKAY/sV/7qNO89eLFfx+k06Q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+MHiQwgAAAN0AAAAPAAAAAAAAAAAAAAAAAJgCAABkcnMvZG93&#10;bnJldi54bWxQSwUGAAAAAAQABAD1AAAAhwMAAAAA&#10;" filled="f" stroked="f" strokeweight=".25pt">
              <v:textbox inset="1pt,1pt,1pt,1pt">
                <w:txbxContent>
                  <w:p w:rsidR="000611BF" w:rsidRDefault="000611BF" w:rsidP="00E549AE">
                    <w:pPr>
                      <w:pStyle w:val="a7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Rectangle 369" o:spid="_x0000_s2068" style="position:absolute;left:10875;top:15673;width:557;height:2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ng5MIA&#10;AADdAAAADwAAAGRycy9kb3ducmV2LnhtbERPTWvDMAy9D/YfjAa9rU5KFtK0bgmFwK7NNthRxGqS&#10;LpYz22vTf18PBrvp8T613c9mFBdyfrCsIF0mIIhbqwfuFLy/1c8FCB+QNY6WScGNPOx3jw9bLLW9&#10;8pEuTehEDGFfooI+hKmU0rc9GfRLOxFH7mSdwRCh66R2eI3hZpSrJMmlwYFjQ48THXpqv5ofo6Cq&#10;zvPHd7PG2ssicbnOdFd9KrV4mqsNiEBz+Bf/uV91nP+SZvD7TTxB7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2eDkwgAAAN0AAAAPAAAAAAAAAAAAAAAAAJgCAABkcnMvZG93&#10;bnJldi54bWxQSwUGAAAAAAQABAD1AAAAhwMAAAAA&#10;" filled="f" stroked="f" strokeweight=".25pt">
              <v:textbox inset="1pt,1pt,1pt,1pt">
                <w:txbxContent>
                  <w:p w:rsidR="000611BF" w:rsidRDefault="000611BF" w:rsidP="00E549AE">
                    <w:pPr>
                      <w:pStyle w:val="a7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Rectangle 370" o:spid="_x0000_s2067" style="position:absolute;left:10881;top:16032;width:557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VFf8IA&#10;AADdAAAADwAAAGRycy9kb3ducmV2LnhtbERPTWvDMAy9D/YfjAa9rU5GE7KsbgmDQK9NV+hRxFqS&#10;LZYz223Tfz8PCrvp8T613s5mFBdyfrCsIF0mIIhbqwfuFHwc6ucChA/IGkfLpOBGHrabx4c1ltpe&#10;eU+XJnQihrAvUUEfwlRK6dueDPqlnYgj92mdwRCh66R2eI3hZpQvSZJLgwPHhh4neu+p/W7ORkFV&#10;fc3Hn+YVay+LxOV6pbvqpNTiaa7eQASaw7/47t7pOD9LM/j7Jp4gN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lUV/wgAAAN0AAAAPAAAAAAAAAAAAAAAAAJgCAABkcnMvZG93&#10;bnJldi54bWxQSwUGAAAAAAQABAD1AAAAhwMAAAAA&#10;" filled="f" stroked="f" strokeweight=".25pt">
              <v:textbox inset="1pt,1pt,1pt,1pt">
                <w:txbxContent>
                  <w:p w:rsidR="000611BF" w:rsidRPr="00D3712F" w:rsidRDefault="000611BF" w:rsidP="00E549AE">
                    <w:pPr>
                      <w:jc w:val="center"/>
                    </w:pPr>
                    <w:r w:rsidRPr="00D3712F">
                      <w:fldChar w:fldCharType="begin"/>
                    </w:r>
                    <w:r w:rsidRPr="00D3712F">
                      <w:instrText xml:space="preserve"> = </w:instrText>
                    </w:r>
                    <w:r w:rsidRPr="00D3712F">
                      <w:fldChar w:fldCharType="begin"/>
                    </w:r>
                    <w:r w:rsidRPr="00D3712F">
                      <w:rPr>
                        <w:lang w:val="en-US"/>
                      </w:rPr>
                      <w:instrText>PAGE</w:instrText>
                    </w:r>
                    <w:r w:rsidRPr="00D3712F">
                      <w:fldChar w:fldCharType="separate"/>
                    </w:r>
                    <w:r w:rsidR="00AA47F3">
                      <w:rPr>
                        <w:noProof/>
                        <w:lang w:val="en-US"/>
                      </w:rPr>
                      <w:instrText>40</w:instrText>
                    </w:r>
                    <w:r w:rsidRPr="00D3712F">
                      <w:fldChar w:fldCharType="end"/>
                    </w:r>
                    <w:r w:rsidRPr="00D3712F">
                      <w:rPr>
                        <w:lang w:val="en-US"/>
                      </w:rPr>
                      <w:instrText>-</w:instrText>
                    </w:r>
                    <w:r w:rsidRPr="00D3712F">
                      <w:instrText xml:space="preserve">4 </w:instrText>
                    </w:r>
                  </w:p>
                  <w:p w:rsidR="000611BF" w:rsidRPr="00D3712F" w:rsidRDefault="000611BF" w:rsidP="00E549AE">
                    <w:pPr>
                      <w:jc w:val="center"/>
                      <w:rPr>
                        <w:sz w:val="12"/>
                        <w:szCs w:val="12"/>
                      </w:rPr>
                    </w:pPr>
                    <w:r w:rsidRPr="00D3712F">
                      <w:fldChar w:fldCharType="separate"/>
                    </w:r>
                    <w:r w:rsidR="00AA47F3">
                      <w:rPr>
                        <w:noProof/>
                      </w:rPr>
                      <w:t>36</w:t>
                    </w:r>
                    <w:r w:rsidRPr="00D3712F">
                      <w:fldChar w:fldCharType="end"/>
                    </w:r>
                  </w:p>
                  <w:p w:rsidR="000611BF" w:rsidRPr="00CC44B5" w:rsidRDefault="000611BF" w:rsidP="00E549AE"/>
                </w:txbxContent>
              </v:textbox>
            </v:rect>
            <v:rect id="Rectangle 371" o:spid="_x0000_s2066" style="position:absolute;left:5430;top:15867;width:5379;height:40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t+k8IA&#10;AADdAAAADwAAAGRycy9kb3ducmV2LnhtbERP32vCMBB+F/Y/hBN8s6myua4zShEEX1cV9ng0t6az&#10;uXRJpt1/vwwGvt3H9/PW29H24ko+dI4VLLIcBHHjdMetgtNxPy9AhIissXdMCn4owHbzMFljqd2N&#10;3+hax1akEA4lKjAxDqWUoTFkMWRuIE7ch/MWY4K+ldrjLYXbXi7zfCUtdpwaDA60M9Rc6m+roKo+&#10;x/NX/YL7IIvcr/Sjbqt3pWbTsXoFEWmMd/G/+6DT/KfFM/x9k06Qm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C36TwgAAAN0AAAAPAAAAAAAAAAAAAAAAAJgCAABkcnMvZG93&#10;bnJldi54bWxQSwUGAAAAAAQABAD1AAAAhwMAAAAA&#10;" filled="f" stroked="f" strokeweight=".25pt">
              <v:textbox inset="1pt,1pt,1pt,1pt">
                <w:txbxContent>
                  <w:p w:rsidR="000611BF" w:rsidRPr="007173B3" w:rsidRDefault="000611BF" w:rsidP="00E549AE">
                    <w:pPr>
                      <w:jc w:val="center"/>
                    </w:pPr>
                    <w:r w:rsidRPr="00727EF2">
                      <w:rPr>
                        <w:iCs/>
                      </w:rPr>
                      <w:t>13287</w:t>
                    </w:r>
                    <w:r>
                      <w:rPr>
                        <w:iCs/>
                      </w:rPr>
                      <w:t>-ПМ</w:t>
                    </w:r>
                  </w:p>
                </w:txbxContent>
              </v:textbox>
            </v:rect>
            <v:rect id="Rectangle 372" o:spid="_x0000_s2065" style="position:absolute;left:3125;top:16238;width:651;height:2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Tq4cMA&#10;AADdAAAADwAAAGRycy9kb3ducmV2LnhtbESPQWvCQBCF7wX/wzKCt7qxWNHoKqEgeDVtocchOybR&#10;7GzcXTX++86h0NsM781732x2g+vUnUJsPRuYTTNQxJW3LdcGvj73r0tQMSFb7DyTgSdF2G1HLxvM&#10;rX/wke5lqpWEcMzRQJNSn2sdq4YcxqnviUU7+eAwyRpqbQM+JNx1+i3LFtphy9LQYE8fDVWX8uYM&#10;FMV5+L6WK9xHvczCws5tXfwYMxkPxRpUoiH9m/+uD1bw32eCK9/ICHr7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JTq4cMAAADdAAAADwAAAAAAAAAAAAAAAACYAgAAZHJzL2Rv&#10;d25yZXYueG1sUEsFBgAAAAAEAAQA9QAAAIgDAAAAAA==&#10;" filled="f" stroked="f" strokeweight=".25pt">
              <v:textbox inset="1pt,1pt,1pt,1pt">
                <w:txbxContent>
                  <w:p w:rsidR="000611BF" w:rsidRDefault="000611BF" w:rsidP="00E549AE">
                    <w:pPr>
                      <w:pStyle w:val="a7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№док</w:t>
                    </w:r>
                    <w:r>
                      <w:rPr>
                        <w:sz w:val="18"/>
                        <w:lang w:val="ru-RU"/>
                      </w:rPr>
                      <w:t>.</w:t>
                    </w:r>
                  </w:p>
                </w:txbxContent>
              </v:textbox>
            </v:rect>
          </v:group>
          <v:group id="Group 373" o:spid="_x0000_s2051" style="position:absolute;left:1121;top:278;width:10341;height:16271" coordorigin="1121,278" coordsize="10341,162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hf1p8MAAADd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NP6E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WF/WnwwAAAN0AAAAP&#10;AAAAAAAAAAAAAAAAAKoCAABkcnMvZG93bnJldi54bWxQSwUGAAAAAAQABAD6AAAAmgMAAAAA&#10;">
            <v:rect id="Rectangle 374" o:spid="_x0000_s2063" style="position:absolute;left:1121;top:278;width:10341;height:162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BphMUA&#10;AADdAAAADwAAAGRycy9kb3ducmV2LnhtbESPQWvCQBCF74X+h2WE3upGoaKpq0RB8FQ0+gOG7DQJ&#10;ZmfT7Jqk/fWdg+BthvfmvW/W29E1qqcu1J4NzKYJKOLC25pLA9fL4X0JKkRki41nMvBLAbab15c1&#10;ptYPfKY+j6WSEA4pGqhibFOtQ1GRwzD1LbFo375zGGXtSm07HCTcNXqeJAvtsGZpqLClfUXFLb87&#10;A7c49l9Zmf8dVtfdqjjtsuH+kxnzNhmzT1CRxvg0P66PVvA/5sIv38gIevM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8GmExQAAAN0AAAAPAAAAAAAAAAAAAAAAAJgCAABkcnMv&#10;ZG93bnJldi54bWxQSwUGAAAAAAQABAD1AAAAigMAAAAA&#10;" filled="f" strokeweight="2pt"/>
            <v:line id="Line 375" o:spid="_x0000_s2062" style="position:absolute;visibility:visible" from="1730,15629" to="1731,165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I5qt74AAADdAAAADwAAAGRycy9kb3ducmV2LnhtbERPvQrCMBDeBd8hnOCmqYIi1SgiVNzE&#10;6tLtbM622FxKE7W+vREEt/v4fm+16UwtntS6yrKCyTgCQZxbXXGh4HJORgsQziNrrC2Tgjc52Kz7&#10;vRXG2r74RM/UFyKEsItRQel9E0vp8pIMurFtiAN3s61BH2BbSN3iK4SbWk6jaC4NVhwaSmxoV1J+&#10;Tx9GwT27zJL9cafPdbrV1yLx2fWmlRoOuu0ShKfO/8U/90GH+bPpBL7fhBPk+g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Ijmq3vgAAAN0AAAAPAAAAAAAAAAAAAAAAAKEC&#10;AABkcnMvZG93bnJldi54bWxQSwUGAAAAAAQABAD5AAAAjAMAAAAA&#10;" strokeweight="2pt"/>
            <v:line id="Line 376" o:spid="_x0000_s2061" style="position:absolute;visibility:visible" from="1126,15622" to="11454,156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Fz0wL4AAADdAAAADwAAAGRycy9kb3ducmV2LnhtbERPvQrCMBDeBd8hnOCmqQVFqlFEqLiJ&#10;1cXtbM622FxKE7W+vREEt/v4fm+57kwtntS6yrKCyTgCQZxbXXGh4HxKR3MQziNrrC2Tgjc5WK/6&#10;vSUm2r74SM/MFyKEsEtQQel9k0jp8pIMurFtiAN3s61BH2BbSN3iK4SbWsZRNJMGKw4NJTa0LSm/&#10;Zw+j4H45T9PdYatPdbbR1yL1l+tNKzUcdJsFCE+d/4t/7r0O86dxDN9vwgly9QE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4XPTAvgAAAN0AAAAPAAAAAAAAAAAAAAAAAKEC&#10;AABkcnMvZG93bnJldi54bWxQSwUGAAAAAAQABAD5AAAAjAMAAAAA&#10;" strokeweight="2pt"/>
            <v:line id="Line 377" o:spid="_x0000_s2060" style="position:absolute;visibility:visible" from="2338,15629" to="2339,165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xBRW74AAADdAAAADwAAAGRycy9kb3ducmV2LnhtbERPvQrCMBDeBd8hnOCmqYoi1SgiVNzE&#10;6uJ2NmdbbC6liVrf3giC2318v7dct6YST2pcaVnBaBiBIM6sLjlXcD4lgzkI55E1VpZJwZscrFfd&#10;zhJjbV98pGfqcxFC2MWooPC+jqV0WUEG3dDWxIG72cagD7DJpW7wFcJNJcdRNJMGSw4NBda0LSi7&#10;pw+j4H45T5PdYatPVbrR1zzxl+tNK9XvtZsFCE+t/4t/7r0O86fjCXy/CSfI1Qc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XEFFbvgAAAN0AAAAPAAAAAAAAAAAAAAAAAKEC&#10;AABkcnMvZG93bnJldi54bWxQSwUGAAAAAAQABAD5AAAAjAMAAAAA&#10;" strokeweight="2pt"/>
            <v:line id="Line 378" o:spid="_x0000_s2059" style="position:absolute;visibility:visible" from="3860,15629" to="3861,165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PnJL74AAADdAAAADwAAAGRycy9kb3ducmV2LnhtbERPvQrCMBDeBd8hnOCmqaIi1SgiVNzE&#10;6uJ2NmdbbC6liVrf3giC2318v7dct6YST2pcaVnBaBiBIM6sLjlXcD4lgzkI55E1VpZJwZscrFfd&#10;zhJjbV98pGfqcxFC2MWooPC+jqV0WUEG3dDWxIG72cagD7DJpW7wFcJNJcdRNJMGSw4NBda0LSi7&#10;pw+j4H45T5PdYatPVbrR1zzxl+tNK9XvtZsFCE+t/4t/7r0O86fjCXy/CSfI1Qc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Y+ckvvgAAAN0AAAAPAAAAAAAAAAAAAAAAAKEC&#10;AABkcnMvZG93bnJldi54bWxQSwUGAAAAAAQABAD5AAAAjAMAAAAA&#10;" strokeweight="2pt"/>
            <v:line id="Line 379" o:spid="_x0000_s2058" style="position:absolute;visibility:visible" from="4772,15638" to="4773,165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7VstL4AAADdAAAADwAAAGRycy9kb3ducmV2LnhtbERPvQrCMBDeBd8hnOCmqUJFqlFEqLiJ&#10;1cXtbM622FxKE7W+vREEt/v4fm+57kwtntS6yrKCyTgCQZxbXXGh4HxKR3MQziNrrC2Tgjc5WK/6&#10;vSUm2r74SM/MFyKEsEtQQel9k0jp8pIMurFtiAN3s61BH2BbSN3iK4SbWk6jaCYNVhwaSmxoW1J+&#10;zx5Gwf1yjtPdYatPdbbR1yL1l+tNKzUcdJsFCE+d/4t/7r0O8+NpDN9vwgly9QE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3tWy0vgAAAN0AAAAPAAAAAAAAAAAAAAAAAKEC&#10;AABkcnMvZG93bnJldi54bWxQSwUGAAAAAAQABAD5AAAAjAMAAAAA&#10;" strokeweight="2pt"/>
            <v:line id="Line 380" o:spid="_x0000_s2057" style="position:absolute;visibility:visible" from="5381,15629" to="5382,165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2fyw74AAADdAAAADwAAAGRycy9kb3ducmV2LnhtbERPvQrCMBDeBd8hnOCmqYIi1SgiVNzE&#10;6tLtbM622FxKE7W+vREEt/v4fm+16UwtntS6yrKCyTgCQZxbXXGh4HJORgsQziNrrC2Tgjc52Kz7&#10;vRXG2r74RM/UFyKEsItRQel9E0vp8pIMurFtiAN3s61BH2BbSN3iK4SbWk6jaC4NVhwaSmxoV1J+&#10;Tx9GwT27zJL9cafPdbrV1yLx2fWmlRoOuu0ShKfO/8U/90GH+bPpHL7fhBPk+g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HZ/LDvgAAAN0AAAAPAAAAAAAAAAAAAAAAAKEC&#10;AABkcnMvZG93bnJldi54bWxQSwUGAAAAAAQABAD5AAAAjAMAAAAA&#10;" strokeweight="2pt"/>
            <v:line id="Line 381" o:spid="_x0000_s2056" style="position:absolute;visibility:visible" from="10840,15663" to="10842,165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CtXWL8AAADdAAAADwAAAGRycy9kb3ducmV2LnhtbERPSwrCMBDdC94hjOBOUwU/VKOIUHEn&#10;VjfuxmZsi82kNFHr7Y0guJvH+85y3ZpKPKlxpWUFo2EEgjizuuRcwfmUDOYgnEfWWFkmBW9ysF51&#10;O0uMtX3xkZ6pz0UIYRejgsL7OpbSZQUZdENbEwfuZhuDPsAml7rBVwg3lRxH0VQaLDk0FFjTtqDs&#10;nj6MgvvlPEl2h60+VelGX/PEX643rVS/124WIDy1/i/+ufc6zJ+MZ/D9JpwgVx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KCtXWL8AAADdAAAADwAAAAAAAAAAAAAAAACh&#10;AgAAZHJzL2Rvd25yZXYueG1sUEsFBgAAAAAEAAQA+QAAAI0DAAAAAA==&#10;" strokeweight="2pt"/>
            <v:line id="Line 382" o:spid="_x0000_s2055" style="position:absolute;visibility:visible" from="1126,15922" to="5370,159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3GlwMYAAADdAAAADwAAAGRycy9kb3ducmV2LnhtbESPQWsCMRCF74X+hzAFbzWrYGm3RilV&#10;oeKhaPsDxs24Wd1MliTqtr/eORR6m+G9ee+b6bz3rbpQTE1gA6NhAYq4Crbh2sD31+rxGVTKyBbb&#10;wGTghxLMZ/d3UyxtuPKWLrtcKwnhVKIBl3NXap0qRx7TMHTEoh1C9JhljbW2Ea8S7ls9Loon7bFh&#10;aXDY0buj6rQ7ewPruN+cRr+103tex2X7uXhJ/mjM4KF/ewWVqc//5r/rDyv4k7Hgyjcygp7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NxpcDGAAAA3QAAAA8AAAAAAAAA&#10;AAAAAAAAoQIAAGRycy9kb3ducmV2LnhtbFBLBQYAAAAABAAEAPkAAACUAwAAAAA=&#10;" strokeweight="1pt"/>
            <v:line id="Line 383" o:spid="_x0000_s2054" style="position:absolute;visibility:visible" from="1126,16223" to="5370,162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vhmsb4AAADdAAAADwAAAGRycy9kb3ducmV2LnhtbERPvQrCMBDeBd8hnOCmqYKi1SgiVNzE&#10;6uJ2NmdbbC6liVrf3giC2318v7dct6YST2pcaVnBaBiBIM6sLjlXcD4lgxkI55E1VpZJwZscrFfd&#10;zhJjbV98pGfqcxFC2MWooPC+jqV0WUEG3dDWxIG72cagD7DJpW7wFcJNJcdRNJUGSw4NBda0LSi7&#10;pw+j4H45T5LdYatPVbrR1zzxl+tNK9XvtZsFCE+t/4t/7r0O8yfjOXy/CSfI1Qc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2+GaxvgAAAN0AAAAPAAAAAAAAAAAAAAAAAKEC&#10;AABkcnMvZG93bnJldi54bWxQSwUGAAAAAAQABAD5AAAAjAMAAAAA&#10;" strokeweight="2pt"/>
            <v:line id="Line 384" o:spid="_x0000_s2053" style="position:absolute;visibility:visible" from="10847,15958" to="11444,159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4/G8YAAADdAAAADwAAAGRycy9kb3ducmV2LnhtbESPQU8CMRCF7yb+h2ZMvEkXiAYXCjGC&#10;icQDAfkBw3bcrmynm7bCyq9nDibeZvLevPfNbNH7Vp0opiawgeGgAEVcBdtwbWD/+fYwAZUyssU2&#10;MBn4pQSL+e3NDEsbzryl0y7XSkI4lWjA5dyVWqfKkcc0CB2xaF8hesyyxlrbiGcJ960eFcWT9tiw&#10;NDjs6NVRddz9eAPrePg4Di+10wdex1W7WT4n/23M/V3/MgWVqc//5r/rdyv4j2Phl29kBD2/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jePxvGAAAA3QAAAA8AAAAAAAAA&#10;AAAAAAAAoQIAAGRycy9kb3ducmV2LnhtbFBLBQYAAAAABAAEAPkAAACUAwAAAAA=&#10;" strokeweight="1pt"/>
            <v:line id="Line 385" o:spid="_x0000_s2052" style="position:absolute;visibility:visible" from="3030,15640" to="3031,165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Vf8ar4AAADdAAAADwAAAGRycy9kb3ducmV2LnhtbERPvQrCMBDeBd8hnOCmqYoi1SgiVNzE&#10;6uJ2NmdbbC6liVrf3giC2318v7dct6YST2pcaVnBaBiBIM6sLjlXcD4lgzkI55E1VpZJwZscrFfd&#10;zhJjbV98pGfqcxFC2MWooPC+jqV0WUEG3dDWxIG72cagD7DJpW7wFcJNJcdRNJMGSw4NBda0LSi7&#10;pw+j4H45T5PdYatPVbrR1zzxl+tNK9XvtZsFCE+t/4t/7r0O86eTEXy/CSfI1Qc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NV/xqvgAAAN0AAAAPAAAAAAAAAAAAAAAAAKEC&#10;AABkcnMvZG93bnJldi54bWxQSwUGAAAAAAQABAD5AAAAjAMAAAAA&#10;" strokeweight="2pt"/>
          </v:group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39" o:spid="_x0000_s2049" type="#_x0000_t202" style="position:absolute;left:0;text-align:left;margin-left:550pt;margin-top:17.8pt;width:28.35pt;height:19.85pt;z-index:251657216;visibility:visible;mso-position-horizontal-relative:page;mso-position-vertic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" filled="f" strokeweight="1pt">
          <v:textbox inset="1mm,1mm,1mm,1mm">
            <w:txbxContent>
              <w:p w:rsidR="000611BF" w:rsidRPr="00CF15B4" w:rsidRDefault="000611BF" w:rsidP="00652052">
                <w:pPr>
                  <w:ind w:left="-142"/>
                  <w:jc w:val="center"/>
                  <w:rPr>
                    <w:szCs w:val="22"/>
                  </w:rPr>
                </w:pPr>
                <w:r>
                  <w:t>-</w:t>
                </w: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AA47F3">
                  <w:rPr>
                    <w:noProof/>
                  </w:rPr>
                  <w:t>40</w:t>
                </w:r>
                <w:r>
                  <w:rPr>
                    <w:noProof/>
                  </w:rPr>
                  <w:fldChar w:fldCharType="end"/>
                </w:r>
                <w:r>
                  <w:t>-</w:t>
                </w:r>
              </w:p>
              <w:p w:rsidR="000611BF" w:rsidRPr="00652052" w:rsidRDefault="000611BF" w:rsidP="00652052">
                <w:pPr>
                  <w:rPr>
                    <w:szCs w:val="22"/>
                  </w:rPr>
                </w:pPr>
              </w:p>
            </w:txbxContent>
          </v:textbox>
          <w10:wrap anchorx="page" anchory="page"/>
        </v:shape>
      </w:pict>
    </w:r>
    <w:r>
      <w:tab/>
    </w:r>
    <w:r>
      <w:tab/>
    </w:r>
  </w:p>
  <w:p w:rsidR="000611BF" w:rsidRDefault="000611BF" w:rsidP="003566A3">
    <w:pPr>
      <w:pStyle w:val="a3"/>
      <w:shd w:val="clear" w:color="auto" w:fill="FFFFFF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11BF" w:rsidRDefault="000611BF" w:rsidP="00CD1020">
    <w:pPr>
      <w:pStyle w:val="a3"/>
      <w:tabs>
        <w:tab w:val="clear" w:pos="9355"/>
        <w:tab w:val="right" w:pos="9639"/>
      </w:tabs>
      <w:ind w:right="142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2"/>
    <w:lvl w:ilvl="0">
      <w:start w:val="1"/>
      <w:numFmt w:val="bullet"/>
      <w:lvlText w:val=""/>
      <w:lvlJc w:val="left"/>
      <w:pPr>
        <w:tabs>
          <w:tab w:val="num" w:pos="1848"/>
        </w:tabs>
        <w:ind w:left="1848" w:hanging="360"/>
      </w:pPr>
      <w:rPr>
        <w:rFonts w:ascii="Wingdings" w:hAnsi="Wingdings"/>
        <w:color w:val="000000"/>
      </w:rPr>
    </w:lvl>
  </w:abstractNum>
  <w:abstractNum w:abstractNumId="1">
    <w:nsid w:val="00000004"/>
    <w:multiLevelType w:val="singleLevel"/>
    <w:tmpl w:val="00000004"/>
    <w:name w:val="WW8Num3"/>
    <w:lvl w:ilvl="0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/>
      </w:rPr>
    </w:lvl>
  </w:abstractNum>
  <w:abstractNum w:abstractNumId="2">
    <w:nsid w:val="00000005"/>
    <w:multiLevelType w:val="singleLevel"/>
    <w:tmpl w:val="F31E88A6"/>
    <w:name w:val="WW8Num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  <w:caps w:val="0"/>
        <w:smallCaps w:val="0"/>
        <w:strike w:val="0"/>
        <w:dstrike w:val="0"/>
        <w:vanish w:val="0"/>
        <w:color w:val="auto"/>
        <w:position w:val="0"/>
        <w:sz w:val="24"/>
        <w:u w:val="none"/>
        <w:vertAlign w:val="baseline"/>
      </w:rPr>
    </w:lvl>
  </w:abstractNum>
  <w:abstractNum w:abstractNumId="3">
    <w:nsid w:val="00000006"/>
    <w:multiLevelType w:val="singleLevel"/>
    <w:tmpl w:val="CB10B5E8"/>
    <w:name w:val="WW8Num5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  <w:caps w:val="0"/>
        <w:smallCaps w:val="0"/>
        <w:strike w:val="0"/>
        <w:dstrike w:val="0"/>
        <w:vanish w:val="0"/>
        <w:color w:val="auto"/>
        <w:position w:val="0"/>
        <w:sz w:val="24"/>
        <w:u w:val="none"/>
        <w:vertAlign w:val="baseline"/>
      </w:rPr>
    </w:lvl>
  </w:abstractNum>
  <w:abstractNum w:abstractNumId="4">
    <w:nsid w:val="00000007"/>
    <w:multiLevelType w:val="singleLevel"/>
    <w:tmpl w:val="00000007"/>
    <w:name w:val="WW8Num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5">
    <w:nsid w:val="00000008"/>
    <w:multiLevelType w:val="singleLevel"/>
    <w:tmpl w:val="00000008"/>
    <w:name w:val="WW8Num7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6">
    <w:nsid w:val="00000009"/>
    <w:multiLevelType w:val="singleLevel"/>
    <w:tmpl w:val="E982CF64"/>
    <w:name w:val="WW8Num8"/>
    <w:lvl w:ilvl="0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/>
        <w:color w:val="auto"/>
      </w:rPr>
    </w:lvl>
  </w:abstractNum>
  <w:abstractNum w:abstractNumId="7">
    <w:nsid w:val="0000000A"/>
    <w:multiLevelType w:val="singleLevel"/>
    <w:tmpl w:val="0000000A"/>
    <w:name w:val="WW8Num9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8">
    <w:nsid w:val="0000000B"/>
    <w:multiLevelType w:val="singleLevel"/>
    <w:tmpl w:val="0000000B"/>
    <w:name w:val="WW8Num10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Times New Roman"/>
        <w:caps w:val="0"/>
        <w:smallCaps w:val="0"/>
        <w:strike w:val="0"/>
        <w:dstrike w:val="0"/>
        <w:vanish w:val="0"/>
        <w:color w:val="000000"/>
        <w:position w:val="0"/>
        <w:sz w:val="22"/>
        <w:szCs w:val="22"/>
        <w:u w:val="none"/>
        <w:vertAlign w:val="baseline"/>
      </w:rPr>
    </w:lvl>
  </w:abstractNum>
  <w:abstractNum w:abstractNumId="9">
    <w:nsid w:val="0000000C"/>
    <w:multiLevelType w:val="singleLevel"/>
    <w:tmpl w:val="0000000C"/>
    <w:name w:val="WW8Num11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  <w:sz w:val="28"/>
        <w:szCs w:val="28"/>
      </w:rPr>
    </w:lvl>
  </w:abstractNum>
  <w:abstractNum w:abstractNumId="10">
    <w:nsid w:val="0000000D"/>
    <w:multiLevelType w:val="singleLevel"/>
    <w:tmpl w:val="0000000D"/>
    <w:name w:val="WW8Num12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</w:abstractNum>
  <w:abstractNum w:abstractNumId="11">
    <w:nsid w:val="0000000E"/>
    <w:multiLevelType w:val="singleLevel"/>
    <w:tmpl w:val="0000000E"/>
    <w:name w:val="WW8Num13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</w:abstractNum>
  <w:abstractNum w:abstractNumId="12">
    <w:nsid w:val="0000000F"/>
    <w:multiLevelType w:val="singleLevel"/>
    <w:tmpl w:val="0000000F"/>
    <w:name w:val="WW8Num15"/>
    <w:lvl w:ilvl="0">
      <w:start w:val="1"/>
      <w:numFmt w:val="bullet"/>
      <w:lvlText w:val=""/>
      <w:lvlJc w:val="left"/>
      <w:pPr>
        <w:tabs>
          <w:tab w:val="num" w:pos="1211"/>
        </w:tabs>
        <w:ind w:left="1211" w:hanging="360"/>
      </w:pPr>
      <w:rPr>
        <w:rFonts w:ascii="Wingdings" w:hAnsi="Wingdings"/>
      </w:rPr>
    </w:lvl>
  </w:abstractNum>
  <w:abstractNum w:abstractNumId="13">
    <w:nsid w:val="00000010"/>
    <w:multiLevelType w:val="singleLevel"/>
    <w:tmpl w:val="00000010"/>
    <w:name w:val="WW8Num16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</w:abstractNum>
  <w:abstractNum w:abstractNumId="14">
    <w:nsid w:val="00000011"/>
    <w:multiLevelType w:val="singleLevel"/>
    <w:tmpl w:val="00000011"/>
    <w:name w:val="WW8Num17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</w:abstractNum>
  <w:abstractNum w:abstractNumId="15">
    <w:nsid w:val="00000012"/>
    <w:multiLevelType w:val="singleLevel"/>
    <w:tmpl w:val="00000012"/>
    <w:name w:val="WW8Num18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</w:abstractNum>
  <w:abstractNum w:abstractNumId="16">
    <w:nsid w:val="00000013"/>
    <w:multiLevelType w:val="singleLevel"/>
    <w:tmpl w:val="00000013"/>
    <w:name w:val="WW8Num19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  <w:color w:val="000000"/>
      </w:rPr>
    </w:lvl>
  </w:abstractNum>
  <w:abstractNum w:abstractNumId="17">
    <w:nsid w:val="00000014"/>
    <w:multiLevelType w:val="singleLevel"/>
    <w:tmpl w:val="00000014"/>
    <w:name w:val="WW8Num20"/>
    <w:lvl w:ilvl="0">
      <w:start w:val="1"/>
      <w:numFmt w:val="bullet"/>
      <w:lvlText w:val=""/>
      <w:lvlJc w:val="left"/>
      <w:pPr>
        <w:tabs>
          <w:tab w:val="num" w:pos="1608"/>
        </w:tabs>
        <w:ind w:left="1608" w:hanging="360"/>
      </w:pPr>
      <w:rPr>
        <w:rFonts w:ascii="Wingdings" w:hAnsi="Wingdings"/>
      </w:rPr>
    </w:lvl>
  </w:abstractNum>
  <w:abstractNum w:abstractNumId="18">
    <w:nsid w:val="00000015"/>
    <w:multiLevelType w:val="singleLevel"/>
    <w:tmpl w:val="00000015"/>
    <w:name w:val="WW8Num21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</w:abstractNum>
  <w:abstractNum w:abstractNumId="19">
    <w:nsid w:val="00000016"/>
    <w:multiLevelType w:val="singleLevel"/>
    <w:tmpl w:val="00000016"/>
    <w:name w:val="WW8Num2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20">
    <w:nsid w:val="00000017"/>
    <w:multiLevelType w:val="multilevel"/>
    <w:tmpl w:val="325EAEF4"/>
    <w:name w:val="WW8Num23"/>
    <w:lvl w:ilvl="0">
      <w:start w:val="1"/>
      <w:numFmt w:val="decimal"/>
      <w:lvlText w:val="%1."/>
      <w:lvlJc w:val="left"/>
      <w:pPr>
        <w:tabs>
          <w:tab w:val="num" w:pos="284"/>
        </w:tabs>
        <w:ind w:left="340" w:hanging="340"/>
      </w:pPr>
      <w:rPr>
        <w:caps w:val="0"/>
        <w:smallCaps w:val="0"/>
        <w:strike w:val="0"/>
        <w:dstrike w:val="0"/>
        <w:vanish w:val="0"/>
        <w:color w:val="000000"/>
        <w:position w:val="0"/>
        <w:sz w:val="22"/>
        <w:u w:val="none"/>
        <w:vertAlign w:val="baseline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  <w:caps w:val="0"/>
        <w:smallCaps w:val="0"/>
        <w:strike w:val="0"/>
        <w:dstrike w:val="0"/>
        <w:vanish w:val="0"/>
        <w:color w:val="000000"/>
        <w:position w:val="0"/>
        <w:sz w:val="24"/>
        <w:u w:val="none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00000018"/>
    <w:multiLevelType w:val="multilevel"/>
    <w:tmpl w:val="00000018"/>
    <w:name w:val="WW8Num24"/>
    <w:lvl w:ilvl="0">
      <w:start w:val="1"/>
      <w:numFmt w:val="bullet"/>
      <w:lvlText w:val=""/>
      <w:lvlJc w:val="left"/>
      <w:pPr>
        <w:tabs>
          <w:tab w:val="num" w:pos="2388"/>
        </w:tabs>
        <w:ind w:left="2388" w:hanging="360"/>
      </w:pPr>
      <w:rPr>
        <w:rFonts w:ascii="Wingdings" w:hAnsi="Wingdings"/>
        <w:color w:val="000000"/>
      </w:rPr>
    </w:lvl>
    <w:lvl w:ilvl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  <w:color w:val="00000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0000001A"/>
    <w:multiLevelType w:val="multilevel"/>
    <w:tmpl w:val="8376DCAA"/>
    <w:name w:val="WW8Num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110"/>
        </w:tabs>
        <w:ind w:left="82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3">
    <w:nsid w:val="0000001B"/>
    <w:multiLevelType w:val="multilevel"/>
    <w:tmpl w:val="0000001B"/>
    <w:name w:val="WW8Num27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color w:val="000000"/>
      </w:rPr>
    </w:lvl>
    <w:lvl w:ilvl="1">
      <w:start w:val="3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4">
    <w:nsid w:val="0000001C"/>
    <w:multiLevelType w:val="multilevel"/>
    <w:tmpl w:val="0000001C"/>
    <w:name w:val="WW8Num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color w:val="00000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>
    <w:nsid w:val="0000001D"/>
    <w:multiLevelType w:val="multilevel"/>
    <w:tmpl w:val="0000001D"/>
    <w:name w:val="WW8Num2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</w:abstractNum>
  <w:abstractNum w:abstractNumId="26">
    <w:nsid w:val="0000001F"/>
    <w:multiLevelType w:val="multilevel"/>
    <w:tmpl w:val="0000001F"/>
    <w:name w:val="WW8Num3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color w:val="000000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color w:val="000000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color w:val="000000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color w:val="000000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color w:val="000000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color w:val="000000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color w:val="000000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  <w:color w:val="000000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color w:val="000000"/>
      </w:rPr>
    </w:lvl>
  </w:abstractNum>
  <w:abstractNum w:abstractNumId="27">
    <w:nsid w:val="00000020"/>
    <w:multiLevelType w:val="multilevel"/>
    <w:tmpl w:val="00000020"/>
    <w:name w:val="WW8Num3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8">
    <w:nsid w:val="00000021"/>
    <w:multiLevelType w:val="multilevel"/>
    <w:tmpl w:val="00000021"/>
    <w:name w:val="WW8Num3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</w:abstractNum>
  <w:abstractNum w:abstractNumId="29">
    <w:nsid w:val="00000030"/>
    <w:multiLevelType w:val="multilevel"/>
    <w:tmpl w:val="00000030"/>
    <w:name w:val="WW8Num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0">
    <w:nsid w:val="00000031"/>
    <w:multiLevelType w:val="multilevel"/>
    <w:tmpl w:val="00000031"/>
    <w:name w:val="WW8Num4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1">
    <w:nsid w:val="00000036"/>
    <w:multiLevelType w:val="multilevel"/>
    <w:tmpl w:val="00000036"/>
    <w:name w:val="WW8Num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b/>
        <w:bCs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2">
    <w:nsid w:val="00000037"/>
    <w:multiLevelType w:val="multilevel"/>
    <w:tmpl w:val="00000037"/>
    <w:name w:val="WW8Num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3">
    <w:nsid w:val="00000038"/>
    <w:multiLevelType w:val="multilevel"/>
    <w:tmpl w:val="00000038"/>
    <w:name w:val="WW8Num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4">
    <w:nsid w:val="00000039"/>
    <w:multiLevelType w:val="multilevel"/>
    <w:tmpl w:val="00000039"/>
    <w:name w:val="WW8Num5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5">
    <w:nsid w:val="0000003A"/>
    <w:multiLevelType w:val="multilevel"/>
    <w:tmpl w:val="0000003A"/>
    <w:name w:val="WW8Num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>
    <w:nsid w:val="0000003B"/>
    <w:multiLevelType w:val="multilevel"/>
    <w:tmpl w:val="0000003B"/>
    <w:name w:val="WW8Num5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b w:val="0"/>
        <w:i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7">
    <w:nsid w:val="0000003D"/>
    <w:multiLevelType w:val="multilevel"/>
    <w:tmpl w:val="0000003D"/>
    <w:name w:val="WW8Num6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8">
    <w:nsid w:val="0000003E"/>
    <w:multiLevelType w:val="multilevel"/>
    <w:tmpl w:val="0000003E"/>
    <w:name w:val="WW8Num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9">
    <w:nsid w:val="031B5719"/>
    <w:multiLevelType w:val="multilevel"/>
    <w:tmpl w:val="2F5EA47E"/>
    <w:name w:val="WW8Num55"/>
    <w:styleLink w:val="WW8Num10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0">
    <w:nsid w:val="031C7412"/>
    <w:multiLevelType w:val="multilevel"/>
    <w:tmpl w:val="335262B8"/>
    <w:styleLink w:val="WW8Num56"/>
    <w:lvl w:ilvl="0">
      <w:numFmt w:val="bullet"/>
      <w:lvlText w:val="-"/>
      <w:lvlJc w:val="left"/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1">
    <w:nsid w:val="031E4904"/>
    <w:multiLevelType w:val="multilevel"/>
    <w:tmpl w:val="CE32DD10"/>
    <w:styleLink w:val="WW8Num17"/>
    <w:lvl w:ilvl="0">
      <w:numFmt w:val="bullet"/>
      <w:lvlText w:val="-"/>
      <w:lvlJc w:val="left"/>
      <w:rPr>
        <w:rFonts w:ascii="Times New Roman" w:hAnsi="Times New Roman"/>
        <w:color w:val="000000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2">
    <w:nsid w:val="04014F73"/>
    <w:multiLevelType w:val="multilevel"/>
    <w:tmpl w:val="5C70C820"/>
    <w:styleLink w:val="WW8Num82"/>
    <w:lvl w:ilvl="0">
      <w:numFmt w:val="bullet"/>
      <w:lvlText w:val=""/>
      <w:lvlJc w:val="left"/>
      <w:rPr>
        <w:rFonts w:ascii="Symbol" w:hAnsi="Symbol" w:cs="Symbol"/>
        <w:color w:val="00000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3">
    <w:nsid w:val="04042B42"/>
    <w:multiLevelType w:val="multilevel"/>
    <w:tmpl w:val="797AB8CC"/>
    <w:styleLink w:val="WWNum40"/>
    <w:lvl w:ilvl="0">
      <w:numFmt w:val="bullet"/>
      <w:lvlText w:val=""/>
      <w:lvlJc w:val="left"/>
      <w:rPr>
        <w:rFonts w:ascii="Wingdings" w:hAnsi="Wingdings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4">
    <w:nsid w:val="04067C8D"/>
    <w:multiLevelType w:val="multilevel"/>
    <w:tmpl w:val="196248E8"/>
    <w:styleLink w:val="WW8Num79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45">
    <w:nsid w:val="04705AA8"/>
    <w:multiLevelType w:val="multilevel"/>
    <w:tmpl w:val="7670024A"/>
    <w:styleLink w:val="WW8Num15"/>
    <w:lvl w:ilvl="0">
      <w:start w:val="3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2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46">
    <w:nsid w:val="054F5ADC"/>
    <w:multiLevelType w:val="multilevel"/>
    <w:tmpl w:val="D212BE0A"/>
    <w:styleLink w:val="WW8Num16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7">
    <w:nsid w:val="05E2615A"/>
    <w:multiLevelType w:val="multilevel"/>
    <w:tmpl w:val="29564EF2"/>
    <w:styleLink w:val="WWNum42"/>
    <w:lvl w:ilvl="0">
      <w:numFmt w:val="bullet"/>
      <w:lvlText w:val=""/>
      <w:lvlJc w:val="left"/>
      <w:rPr>
        <w:rFonts w:ascii="Wingdings" w:hAnsi="Wingdings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8">
    <w:nsid w:val="05F714A7"/>
    <w:multiLevelType w:val="multilevel"/>
    <w:tmpl w:val="D9947BFC"/>
    <w:styleLink w:val="WW8Num31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9">
    <w:nsid w:val="06DE1D01"/>
    <w:multiLevelType w:val="multilevel"/>
    <w:tmpl w:val="E2C684F2"/>
    <w:styleLink w:val="WW8Num64"/>
    <w:lvl w:ilvl="0">
      <w:start w:val="1"/>
      <w:numFmt w:val="decimal"/>
      <w:lvlText w:val="%1."/>
      <w:lvlJc w:val="left"/>
    </w:lvl>
    <w:lvl w:ilvl="1">
      <w:start w:val="2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50">
    <w:nsid w:val="07324444"/>
    <w:multiLevelType w:val="multilevel"/>
    <w:tmpl w:val="6B10DCDA"/>
    <w:styleLink w:val="WWNum29"/>
    <w:lvl w:ilvl="0">
      <w:numFmt w:val="bullet"/>
      <w:lvlText w:val=""/>
      <w:lvlJc w:val="left"/>
      <w:rPr>
        <w:rFonts w:ascii="Wingdings" w:hAnsi="Wingdings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1">
    <w:nsid w:val="07A612A6"/>
    <w:multiLevelType w:val="multilevel"/>
    <w:tmpl w:val="5928BACC"/>
    <w:styleLink w:val="WW8Num45"/>
    <w:lvl w:ilvl="0">
      <w:numFmt w:val="bullet"/>
      <w:lvlText w:val=""/>
      <w:lvlJc w:val="left"/>
      <w:rPr>
        <w:rFonts w:ascii="Symbol" w:hAnsi="Symbol" w:cs="Symbol"/>
        <w:color w:val="000000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52">
    <w:nsid w:val="08222855"/>
    <w:multiLevelType w:val="multilevel"/>
    <w:tmpl w:val="F5D23DA6"/>
    <w:styleLink w:val="WW8Num7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3">
    <w:nsid w:val="092171FA"/>
    <w:multiLevelType w:val="multilevel"/>
    <w:tmpl w:val="C5F60906"/>
    <w:styleLink w:val="WW8Num49"/>
    <w:lvl w:ilvl="0">
      <w:numFmt w:val="bullet"/>
      <w:lvlText w:val=""/>
      <w:lvlJc w:val="left"/>
      <w:rPr>
        <w:rFonts w:ascii="Wingdings" w:hAnsi="Wingdings" w:cs="Symbol"/>
      </w:rPr>
    </w:lvl>
    <w:lvl w:ilvl="1">
      <w:numFmt w:val="bullet"/>
      <w:lvlText w:val=""/>
      <w:lvlJc w:val="left"/>
      <w:rPr>
        <w:rFonts w:ascii="Wingdings 2" w:hAnsi="Wingdings 2" w:cs="Courier New"/>
      </w:rPr>
    </w:lvl>
    <w:lvl w:ilvl="2">
      <w:numFmt w:val="bullet"/>
      <w:lvlText w:val="■"/>
      <w:lvlJc w:val="left"/>
      <w:rPr>
        <w:rFonts w:ascii="StarSymbol," w:hAnsi="StarSymbol," w:cs="Wingdings"/>
      </w:rPr>
    </w:lvl>
    <w:lvl w:ilvl="3">
      <w:numFmt w:val="bullet"/>
      <w:lvlText w:val=""/>
      <w:lvlJc w:val="left"/>
      <w:rPr>
        <w:rFonts w:ascii="Wingdings" w:hAnsi="Wingdings" w:cs="Symbol"/>
      </w:rPr>
    </w:lvl>
    <w:lvl w:ilvl="4">
      <w:numFmt w:val="bullet"/>
      <w:lvlText w:val=""/>
      <w:lvlJc w:val="left"/>
      <w:rPr>
        <w:rFonts w:ascii="Wingdings 2" w:hAnsi="Wingdings 2" w:cs="Courier New"/>
      </w:rPr>
    </w:lvl>
    <w:lvl w:ilvl="5">
      <w:numFmt w:val="bullet"/>
      <w:lvlText w:val="■"/>
      <w:lvlJc w:val="left"/>
      <w:rPr>
        <w:rFonts w:ascii="StarSymbol," w:hAnsi="StarSymbol," w:cs="Wingdings"/>
      </w:rPr>
    </w:lvl>
    <w:lvl w:ilvl="6">
      <w:numFmt w:val="bullet"/>
      <w:lvlText w:val=""/>
      <w:lvlJc w:val="left"/>
      <w:rPr>
        <w:rFonts w:ascii="Wingdings" w:hAnsi="Wingdings" w:cs="Symbol"/>
      </w:rPr>
    </w:lvl>
    <w:lvl w:ilvl="7">
      <w:numFmt w:val="bullet"/>
      <w:lvlText w:val=""/>
      <w:lvlJc w:val="left"/>
      <w:rPr>
        <w:rFonts w:ascii="Wingdings 2" w:hAnsi="Wingdings 2" w:cs="Courier New"/>
      </w:rPr>
    </w:lvl>
    <w:lvl w:ilvl="8">
      <w:numFmt w:val="bullet"/>
      <w:lvlText w:val="■"/>
      <w:lvlJc w:val="left"/>
      <w:rPr>
        <w:rFonts w:ascii="StarSymbol," w:hAnsi="StarSymbol," w:cs="Wingdings"/>
      </w:rPr>
    </w:lvl>
  </w:abstractNum>
  <w:abstractNum w:abstractNumId="54">
    <w:nsid w:val="09D857D7"/>
    <w:multiLevelType w:val="multilevel"/>
    <w:tmpl w:val="1CCABB7C"/>
    <w:styleLink w:val="WW8Num48"/>
    <w:lvl w:ilvl="0">
      <w:numFmt w:val="bullet"/>
      <w:lvlText w:val="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5">
    <w:nsid w:val="0DCD27E7"/>
    <w:multiLevelType w:val="multilevel"/>
    <w:tmpl w:val="1180AB0E"/>
    <w:styleLink w:val="WW8Num361"/>
    <w:lvl w:ilvl="0">
      <w:numFmt w:val="bullet"/>
      <w:lvlText w:val=""/>
      <w:lvlJc w:val="left"/>
      <w:rPr>
        <w:rFonts w:ascii="Wingdings" w:hAnsi="Wingdings" w:cs="Symbol"/>
      </w:rPr>
    </w:lvl>
    <w:lvl w:ilvl="1">
      <w:numFmt w:val="bullet"/>
      <w:lvlText w:val=""/>
      <w:lvlJc w:val="left"/>
      <w:rPr>
        <w:rFonts w:ascii="Wingdings 2" w:hAnsi="Wingdings 2" w:cs="Courier New"/>
      </w:rPr>
    </w:lvl>
    <w:lvl w:ilvl="2">
      <w:numFmt w:val="bullet"/>
      <w:lvlText w:val="■"/>
      <w:lvlJc w:val="left"/>
      <w:rPr>
        <w:rFonts w:ascii="StarSymbol, 'Arial Unicode MS'" w:hAnsi="StarSymbol, 'Arial Unicode MS'" w:cs="Wingdings"/>
      </w:rPr>
    </w:lvl>
    <w:lvl w:ilvl="3">
      <w:numFmt w:val="bullet"/>
      <w:lvlText w:val=""/>
      <w:lvlJc w:val="left"/>
      <w:rPr>
        <w:rFonts w:ascii="Wingdings" w:hAnsi="Wingdings" w:cs="Symbol"/>
      </w:rPr>
    </w:lvl>
    <w:lvl w:ilvl="4">
      <w:numFmt w:val="bullet"/>
      <w:lvlText w:val=""/>
      <w:lvlJc w:val="left"/>
      <w:rPr>
        <w:rFonts w:ascii="Wingdings 2" w:hAnsi="Wingdings 2" w:cs="Courier New"/>
      </w:rPr>
    </w:lvl>
    <w:lvl w:ilvl="5">
      <w:numFmt w:val="bullet"/>
      <w:lvlText w:val="■"/>
      <w:lvlJc w:val="left"/>
      <w:rPr>
        <w:rFonts w:ascii="StarSymbol, 'Arial Unicode MS'" w:hAnsi="StarSymbol, 'Arial Unicode MS'" w:cs="Wingdings"/>
      </w:rPr>
    </w:lvl>
    <w:lvl w:ilvl="6">
      <w:numFmt w:val="bullet"/>
      <w:lvlText w:val=""/>
      <w:lvlJc w:val="left"/>
      <w:rPr>
        <w:rFonts w:ascii="Wingdings" w:hAnsi="Wingdings" w:cs="Symbol"/>
      </w:rPr>
    </w:lvl>
    <w:lvl w:ilvl="7">
      <w:numFmt w:val="bullet"/>
      <w:lvlText w:val=""/>
      <w:lvlJc w:val="left"/>
      <w:rPr>
        <w:rFonts w:ascii="Wingdings 2" w:hAnsi="Wingdings 2" w:cs="Courier New"/>
      </w:rPr>
    </w:lvl>
    <w:lvl w:ilvl="8">
      <w:numFmt w:val="bullet"/>
      <w:lvlText w:val="■"/>
      <w:lvlJc w:val="left"/>
      <w:rPr>
        <w:rFonts w:ascii="StarSymbol, 'Arial Unicode MS'" w:hAnsi="StarSymbol, 'Arial Unicode MS'" w:cs="Wingdings"/>
      </w:rPr>
    </w:lvl>
  </w:abstractNum>
  <w:abstractNum w:abstractNumId="56">
    <w:nsid w:val="0EEC2D4E"/>
    <w:multiLevelType w:val="multilevel"/>
    <w:tmpl w:val="6E74CCAA"/>
    <w:styleLink w:val="WW8Num33"/>
    <w:lvl w:ilvl="0">
      <w:numFmt w:val="bullet"/>
      <w:lvlText w:val="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7">
    <w:nsid w:val="11EA79C8"/>
    <w:multiLevelType w:val="multilevel"/>
    <w:tmpl w:val="7A9C1F22"/>
    <w:styleLink w:val="WW8Num3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8">
    <w:nsid w:val="144719BC"/>
    <w:multiLevelType w:val="multilevel"/>
    <w:tmpl w:val="D44636DE"/>
    <w:styleLink w:val="WW8Num26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9">
    <w:nsid w:val="14953D26"/>
    <w:multiLevelType w:val="multilevel"/>
    <w:tmpl w:val="1D9EA60A"/>
    <w:styleLink w:val="WWNum23"/>
    <w:lvl w:ilvl="0">
      <w:numFmt w:val="bullet"/>
      <w:lvlText w:val=""/>
      <w:lvlJc w:val="left"/>
      <w:rPr>
        <w:rFonts w:ascii="Wingdings" w:hAnsi="Wingdings" w:cs="Times New Roman"/>
        <w:caps w:val="0"/>
        <w:smallCaps w:val="0"/>
        <w:dstrike/>
        <w:vanish w:val="0"/>
        <w:color w:val="00000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0">
    <w:nsid w:val="177776C6"/>
    <w:multiLevelType w:val="multilevel"/>
    <w:tmpl w:val="DCC893D2"/>
    <w:styleLink w:val="WWNum39"/>
    <w:lvl w:ilvl="0">
      <w:numFmt w:val="bullet"/>
      <w:lvlText w:val=""/>
      <w:lvlJc w:val="left"/>
      <w:rPr>
        <w:rFonts w:ascii="Wingdings" w:hAnsi="Wingdings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1">
    <w:nsid w:val="17CE78E0"/>
    <w:multiLevelType w:val="multilevel"/>
    <w:tmpl w:val="ED208EBC"/>
    <w:styleLink w:val="WW8Num86"/>
    <w:lvl w:ilvl="0">
      <w:numFmt w:val="bullet"/>
      <w:lvlText w:val=""/>
      <w:lvlJc w:val="left"/>
      <w:rPr>
        <w:rFonts w:ascii="Wingdings" w:hAnsi="Wingdings" w:cs="Wingdings"/>
      </w:rPr>
    </w:lvl>
    <w:lvl w:ilvl="1">
      <w:numFmt w:val="bullet"/>
      <w:lvlText w:val=""/>
      <w:lvlJc w:val="left"/>
      <w:rPr>
        <w:rFonts w:ascii="Wingdings 2" w:hAnsi="Wingdings 2" w:cs="Courier New"/>
      </w:rPr>
    </w:lvl>
    <w:lvl w:ilvl="2">
      <w:numFmt w:val="bullet"/>
      <w:lvlText w:val="■"/>
      <w:lvlJc w:val="left"/>
      <w:rPr>
        <w:rFonts w:ascii="StarSymbol," w:hAnsi="StarSymbol," w:cs="StarSymbol,"/>
      </w:rPr>
    </w:lvl>
    <w:lvl w:ilvl="3">
      <w:numFmt w:val="bullet"/>
      <w:lvlText w:val=""/>
      <w:lvlJc w:val="left"/>
      <w:rPr>
        <w:rFonts w:ascii="Wingdings" w:hAnsi="Wingdings" w:cs="Wingdings"/>
      </w:rPr>
    </w:lvl>
    <w:lvl w:ilvl="4">
      <w:numFmt w:val="bullet"/>
      <w:lvlText w:val=""/>
      <w:lvlJc w:val="left"/>
      <w:rPr>
        <w:rFonts w:ascii="Wingdings 2" w:hAnsi="Wingdings 2" w:cs="Courier New"/>
      </w:rPr>
    </w:lvl>
    <w:lvl w:ilvl="5">
      <w:numFmt w:val="bullet"/>
      <w:lvlText w:val="■"/>
      <w:lvlJc w:val="left"/>
      <w:rPr>
        <w:rFonts w:ascii="StarSymbol," w:hAnsi="StarSymbol," w:cs="StarSymbol,"/>
      </w:rPr>
    </w:lvl>
    <w:lvl w:ilvl="6">
      <w:numFmt w:val="bullet"/>
      <w:lvlText w:val=""/>
      <w:lvlJc w:val="left"/>
      <w:rPr>
        <w:rFonts w:ascii="Wingdings" w:hAnsi="Wingdings" w:cs="Wingdings"/>
      </w:rPr>
    </w:lvl>
    <w:lvl w:ilvl="7">
      <w:numFmt w:val="bullet"/>
      <w:lvlText w:val=""/>
      <w:lvlJc w:val="left"/>
      <w:rPr>
        <w:rFonts w:ascii="Wingdings 2" w:hAnsi="Wingdings 2" w:cs="Courier New"/>
      </w:rPr>
    </w:lvl>
    <w:lvl w:ilvl="8">
      <w:numFmt w:val="bullet"/>
      <w:lvlText w:val="■"/>
      <w:lvlJc w:val="left"/>
      <w:rPr>
        <w:rFonts w:ascii="StarSymbol," w:hAnsi="StarSymbol," w:cs="StarSymbol,"/>
      </w:rPr>
    </w:lvl>
  </w:abstractNum>
  <w:abstractNum w:abstractNumId="62">
    <w:nsid w:val="17FF564D"/>
    <w:multiLevelType w:val="multilevel"/>
    <w:tmpl w:val="1B7E2CE2"/>
    <w:styleLink w:val="WW8Num1"/>
    <w:lvl w:ilvl="0">
      <w:numFmt w:val="bullet"/>
      <w:lvlText w:val="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3">
    <w:nsid w:val="18510A7E"/>
    <w:multiLevelType w:val="hybridMultilevel"/>
    <w:tmpl w:val="8088462C"/>
    <w:lvl w:ilvl="0" w:tplc="B590F8BA">
      <w:start w:val="1"/>
      <w:numFmt w:val="bullet"/>
      <w:suff w:val="space"/>
      <w:lvlText w:val=""/>
      <w:lvlJc w:val="left"/>
      <w:pPr>
        <w:ind w:left="8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64">
    <w:nsid w:val="18983ADB"/>
    <w:multiLevelType w:val="multilevel"/>
    <w:tmpl w:val="22BABD9E"/>
    <w:styleLink w:val="WW8Num83"/>
    <w:lvl w:ilvl="0">
      <w:numFmt w:val="bullet"/>
      <w:lvlText w:val="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5">
    <w:nsid w:val="18E94A4D"/>
    <w:multiLevelType w:val="multilevel"/>
    <w:tmpl w:val="41C4784E"/>
    <w:styleLink w:val="WW8Num51"/>
    <w:lvl w:ilvl="0">
      <w:numFmt w:val="bullet"/>
      <w:lvlText w:val="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6">
    <w:nsid w:val="19DF3FCD"/>
    <w:multiLevelType w:val="multilevel"/>
    <w:tmpl w:val="937EDFB0"/>
    <w:styleLink w:val="WWNum27"/>
    <w:lvl w:ilvl="0">
      <w:numFmt w:val="bullet"/>
      <w:lvlText w:val=""/>
      <w:lvlJc w:val="left"/>
      <w:rPr>
        <w:rFonts w:ascii="Wingdings" w:hAnsi="Wingdings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7">
    <w:nsid w:val="1A153C25"/>
    <w:multiLevelType w:val="multilevel"/>
    <w:tmpl w:val="4AC03CBE"/>
    <w:styleLink w:val="WW8Num37"/>
    <w:lvl w:ilvl="0">
      <w:numFmt w:val="bullet"/>
      <w:lvlText w:val="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8">
    <w:nsid w:val="1B523FE7"/>
    <w:multiLevelType w:val="multilevel"/>
    <w:tmpl w:val="9A449470"/>
    <w:styleLink w:val="WW8Num74"/>
    <w:lvl w:ilvl="0">
      <w:numFmt w:val="bullet"/>
      <w:lvlText w:val="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9">
    <w:nsid w:val="1B6A6C94"/>
    <w:multiLevelType w:val="multilevel"/>
    <w:tmpl w:val="4B7C4570"/>
    <w:styleLink w:val="WW8Num76"/>
    <w:lvl w:ilvl="0">
      <w:numFmt w:val="bullet"/>
      <w:lvlText w:val=""/>
      <w:lvlJc w:val="left"/>
      <w:rPr>
        <w:rFonts w:ascii="Symbol" w:hAnsi="Symbol" w:cs="Symbol"/>
        <w:b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0">
    <w:nsid w:val="1CF76991"/>
    <w:multiLevelType w:val="multilevel"/>
    <w:tmpl w:val="4F1A13C0"/>
    <w:styleLink w:val="WW8Num34"/>
    <w:lvl w:ilvl="0">
      <w:numFmt w:val="bullet"/>
      <w:lvlText w:val=""/>
      <w:lvlJc w:val="left"/>
      <w:rPr>
        <w:rFonts w:ascii="Wingdings" w:hAnsi="Wingdings"/>
      </w:rPr>
    </w:lvl>
    <w:lvl w:ilvl="1">
      <w:numFmt w:val="bullet"/>
      <w:lvlText w:val=""/>
      <w:lvlJc w:val="left"/>
      <w:rPr>
        <w:rFonts w:ascii="Wingdings 2" w:hAnsi="Wingdings 2" w:cs="Courier New"/>
      </w:rPr>
    </w:lvl>
    <w:lvl w:ilvl="2">
      <w:numFmt w:val="bullet"/>
      <w:lvlText w:val="■"/>
      <w:lvlJc w:val="left"/>
      <w:rPr>
        <w:rFonts w:ascii="StarSymbol, 'Arial Unicode MS'" w:hAnsi="StarSymbol, 'Arial Unicode MS'"/>
      </w:rPr>
    </w:lvl>
    <w:lvl w:ilvl="3">
      <w:numFmt w:val="bullet"/>
      <w:lvlText w:val=""/>
      <w:lvlJc w:val="left"/>
      <w:rPr>
        <w:rFonts w:ascii="Wingdings" w:hAnsi="Wingdings"/>
      </w:rPr>
    </w:lvl>
    <w:lvl w:ilvl="4">
      <w:numFmt w:val="bullet"/>
      <w:lvlText w:val=""/>
      <w:lvlJc w:val="left"/>
      <w:rPr>
        <w:rFonts w:ascii="Wingdings 2" w:hAnsi="Wingdings 2" w:cs="Courier New"/>
      </w:rPr>
    </w:lvl>
    <w:lvl w:ilvl="5">
      <w:numFmt w:val="bullet"/>
      <w:lvlText w:val="■"/>
      <w:lvlJc w:val="left"/>
      <w:rPr>
        <w:rFonts w:ascii="StarSymbol, 'Arial Unicode MS'" w:hAnsi="StarSymbol, 'Arial Unicode MS'"/>
      </w:rPr>
    </w:lvl>
    <w:lvl w:ilvl="6">
      <w:numFmt w:val="bullet"/>
      <w:lvlText w:val=""/>
      <w:lvlJc w:val="left"/>
      <w:rPr>
        <w:rFonts w:ascii="Wingdings" w:hAnsi="Wingdings"/>
      </w:rPr>
    </w:lvl>
    <w:lvl w:ilvl="7">
      <w:numFmt w:val="bullet"/>
      <w:lvlText w:val=""/>
      <w:lvlJc w:val="left"/>
      <w:rPr>
        <w:rFonts w:ascii="Wingdings 2" w:hAnsi="Wingdings 2" w:cs="Courier New"/>
      </w:rPr>
    </w:lvl>
    <w:lvl w:ilvl="8">
      <w:numFmt w:val="bullet"/>
      <w:lvlText w:val="■"/>
      <w:lvlJc w:val="left"/>
      <w:rPr>
        <w:rFonts w:ascii="StarSymbol, 'Arial Unicode MS'" w:hAnsi="StarSymbol, 'Arial Unicode MS'"/>
      </w:rPr>
    </w:lvl>
  </w:abstractNum>
  <w:abstractNum w:abstractNumId="71">
    <w:nsid w:val="1F7A554B"/>
    <w:multiLevelType w:val="multilevel"/>
    <w:tmpl w:val="E8F6BEC2"/>
    <w:styleLink w:val="WW8Num77"/>
    <w:lvl w:ilvl="0">
      <w:numFmt w:val="bullet"/>
      <w:lvlText w:val="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72">
    <w:nsid w:val="1F99725D"/>
    <w:multiLevelType w:val="multilevel"/>
    <w:tmpl w:val="708C2108"/>
    <w:styleLink w:val="WW8Num32"/>
    <w:lvl w:ilvl="0">
      <w:numFmt w:val="bullet"/>
      <w:lvlText w:val="-"/>
      <w:lvlJc w:val="left"/>
      <w:rPr>
        <w:rFonts w:ascii="Times New Roman" w:hAnsi="Times New Roman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3">
    <w:nsid w:val="22AB42D1"/>
    <w:multiLevelType w:val="multilevel"/>
    <w:tmpl w:val="FB9085EA"/>
    <w:styleLink w:val="WW8Num60"/>
    <w:lvl w:ilvl="0">
      <w:numFmt w:val="bullet"/>
      <w:lvlText w:val="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4">
    <w:nsid w:val="2375056A"/>
    <w:multiLevelType w:val="multilevel"/>
    <w:tmpl w:val="BE009298"/>
    <w:styleLink w:val="WWNum20"/>
    <w:lvl w:ilvl="0">
      <w:numFmt w:val="bullet"/>
      <w:lvlText w:val=""/>
      <w:lvlJc w:val="left"/>
      <w:rPr>
        <w:rFonts w:ascii="Wingdings" w:hAnsi="Wingdings"/>
        <w:caps w:val="0"/>
        <w:smallCaps w:val="0"/>
        <w:dstrike/>
        <w:vanish w:val="0"/>
        <w:color w:val="000000"/>
        <w:position w:val="0"/>
        <w:sz w:val="24"/>
        <w:u w:val="none"/>
        <w:vertAlign w:val="baseline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5">
    <w:nsid w:val="23C5639B"/>
    <w:multiLevelType w:val="multilevel"/>
    <w:tmpl w:val="08EA562E"/>
    <w:styleLink w:val="WW8Num27"/>
    <w:lvl w:ilvl="0">
      <w:numFmt w:val="bullet"/>
      <w:lvlText w:val=""/>
      <w:lvlJc w:val="left"/>
      <w:rPr>
        <w:rFonts w:ascii="Symbol" w:hAnsi="Symbol"/>
        <w:b/>
        <w:i w:val="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6">
    <w:nsid w:val="23ED7EAB"/>
    <w:multiLevelType w:val="multilevel"/>
    <w:tmpl w:val="774C29AC"/>
    <w:styleLink w:val="WW8Num30"/>
    <w:lvl w:ilvl="0">
      <w:numFmt w:val="bullet"/>
      <w:lvlText w:val="-"/>
      <w:lvlJc w:val="left"/>
      <w:rPr>
        <w:rFonts w:ascii="Times New Roman" w:hAnsi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7">
    <w:nsid w:val="254156DA"/>
    <w:multiLevelType w:val="multilevel"/>
    <w:tmpl w:val="67D6ECFA"/>
    <w:styleLink w:val="WWNum34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78">
    <w:nsid w:val="265E146C"/>
    <w:multiLevelType w:val="multilevel"/>
    <w:tmpl w:val="6E32DF82"/>
    <w:styleLink w:val="WWNum38"/>
    <w:lvl w:ilvl="0">
      <w:numFmt w:val="bullet"/>
      <w:lvlText w:val=""/>
      <w:lvlJc w:val="left"/>
      <w:rPr>
        <w:rFonts w:ascii="Wingdings" w:hAnsi="Wingdings"/>
        <w:caps w:val="0"/>
        <w:smallCaps w:val="0"/>
        <w:dstrike/>
        <w:vanish w:val="0"/>
        <w:color w:val="000000"/>
        <w:position w:val="0"/>
        <w:sz w:val="24"/>
        <w:u w:val="none"/>
        <w:vertAlign w:val="baseline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9">
    <w:nsid w:val="26CF124F"/>
    <w:multiLevelType w:val="multilevel"/>
    <w:tmpl w:val="02B8C20E"/>
    <w:styleLink w:val="WW8Num44"/>
    <w:lvl w:ilvl="0">
      <w:numFmt w:val="bullet"/>
      <w:lvlText w:val="-"/>
      <w:lvlJc w:val="left"/>
      <w:rPr>
        <w:rFonts w:ascii="Times New Roman" w:hAnsi="Times New Roman" w:cs="Times New Roman"/>
        <w:color w:val="000000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80">
    <w:nsid w:val="27CD2128"/>
    <w:multiLevelType w:val="multilevel"/>
    <w:tmpl w:val="47EEC55A"/>
    <w:styleLink w:val="WW8Num24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81">
    <w:nsid w:val="28353E79"/>
    <w:multiLevelType w:val="multilevel"/>
    <w:tmpl w:val="D6D409B4"/>
    <w:styleLink w:val="WWNum22"/>
    <w:lvl w:ilvl="0">
      <w:numFmt w:val="bullet"/>
      <w:lvlText w:val=""/>
      <w:lvlJc w:val="left"/>
      <w:rPr>
        <w:rFonts w:ascii="Wingdings" w:hAnsi="Wingdings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82">
    <w:nsid w:val="288F30AF"/>
    <w:multiLevelType w:val="multilevel"/>
    <w:tmpl w:val="E842E2C4"/>
    <w:styleLink w:val="WW8Num70"/>
    <w:lvl w:ilvl="0">
      <w:start w:val="3"/>
      <w:numFmt w:val="decimal"/>
      <w:lvlText w:val="%1."/>
      <w:lvlJc w:val="left"/>
    </w:lvl>
    <w:lvl w:ilvl="1">
      <w:start w:val="4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83">
    <w:nsid w:val="28EB0B71"/>
    <w:multiLevelType w:val="multilevel"/>
    <w:tmpl w:val="4686CF74"/>
    <w:styleLink w:val="WWNum19"/>
    <w:lvl w:ilvl="0">
      <w:numFmt w:val="bullet"/>
      <w:lvlText w:val=""/>
      <w:lvlJc w:val="left"/>
      <w:rPr>
        <w:rFonts w:ascii="Wingdings" w:hAnsi="Wingdings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84">
    <w:nsid w:val="293D4C16"/>
    <w:multiLevelType w:val="multilevel"/>
    <w:tmpl w:val="47C6EA64"/>
    <w:styleLink w:val="WWNum36"/>
    <w:lvl w:ilvl="0">
      <w:numFmt w:val="bullet"/>
      <w:lvlText w:val=""/>
      <w:lvlJc w:val="left"/>
      <w:rPr>
        <w:rFonts w:ascii="Wingdings" w:hAnsi="Wingdings"/>
        <w:caps w:val="0"/>
        <w:smallCaps w:val="0"/>
        <w:dstrike/>
        <w:vanish w:val="0"/>
        <w:color w:val="000000"/>
        <w:position w:val="0"/>
        <w:sz w:val="24"/>
        <w:u w:val="none"/>
        <w:vertAlign w:val="baseline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85">
    <w:nsid w:val="294E3FD3"/>
    <w:multiLevelType w:val="multilevel"/>
    <w:tmpl w:val="8B0E12AA"/>
    <w:styleLink w:val="WWNum18"/>
    <w:lvl w:ilvl="0">
      <w:start w:val="1"/>
      <w:numFmt w:val="decimal"/>
      <w:lvlText w:val="%1."/>
      <w:lvlJc w:val="left"/>
      <w:rPr>
        <w:caps w:val="0"/>
        <w:smallCaps w:val="0"/>
        <w:dstrike/>
        <w:vanish w:val="0"/>
        <w:color w:val="000000"/>
        <w:position w:val="0"/>
        <w:sz w:val="24"/>
        <w:u w:val="none"/>
        <w:vertAlign w:val="baseline"/>
      </w:rPr>
    </w:lvl>
    <w:lvl w:ilvl="1">
      <w:numFmt w:val="bullet"/>
      <w:lvlText w:val=""/>
      <w:lvlJc w:val="left"/>
      <w:rPr>
        <w:rFonts w:ascii="Wingdings" w:hAnsi="Wingdings"/>
        <w:caps w:val="0"/>
        <w:smallCaps w:val="0"/>
        <w:dstrike/>
        <w:vanish w:val="0"/>
        <w:color w:val="000000"/>
        <w:position w:val="0"/>
        <w:sz w:val="24"/>
        <w:u w:val="none"/>
        <w:vertAlign w:val="baseline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86">
    <w:nsid w:val="29B821F7"/>
    <w:multiLevelType w:val="multilevel"/>
    <w:tmpl w:val="8E9C7A9E"/>
    <w:styleLink w:val="WW8Num53"/>
    <w:lvl w:ilvl="0">
      <w:numFmt w:val="bullet"/>
      <w:lvlText w:val=""/>
      <w:lvlJc w:val="left"/>
      <w:rPr>
        <w:rFonts w:ascii="Wingdings" w:hAnsi="Wingdings" w:cs="Wingdings"/>
      </w:rPr>
    </w:lvl>
    <w:lvl w:ilvl="1">
      <w:numFmt w:val="bullet"/>
      <w:lvlText w:val=""/>
      <w:lvlJc w:val="left"/>
      <w:rPr>
        <w:rFonts w:ascii="Wingdings 2" w:hAnsi="Wingdings 2" w:cs="Courier New"/>
      </w:rPr>
    </w:lvl>
    <w:lvl w:ilvl="2">
      <w:numFmt w:val="bullet"/>
      <w:lvlText w:val="■"/>
      <w:lvlJc w:val="left"/>
      <w:rPr>
        <w:rFonts w:ascii="StarSymbol," w:hAnsi="StarSymbol," w:cs="StarSymbol,"/>
      </w:rPr>
    </w:lvl>
    <w:lvl w:ilvl="3">
      <w:numFmt w:val="bullet"/>
      <w:lvlText w:val=""/>
      <w:lvlJc w:val="left"/>
      <w:rPr>
        <w:rFonts w:ascii="Wingdings" w:hAnsi="Wingdings" w:cs="Wingdings"/>
      </w:rPr>
    </w:lvl>
    <w:lvl w:ilvl="4">
      <w:numFmt w:val="bullet"/>
      <w:lvlText w:val=""/>
      <w:lvlJc w:val="left"/>
      <w:rPr>
        <w:rFonts w:ascii="Wingdings 2" w:hAnsi="Wingdings 2" w:cs="Courier New"/>
      </w:rPr>
    </w:lvl>
    <w:lvl w:ilvl="5">
      <w:numFmt w:val="bullet"/>
      <w:lvlText w:val="■"/>
      <w:lvlJc w:val="left"/>
      <w:rPr>
        <w:rFonts w:ascii="StarSymbol," w:hAnsi="StarSymbol," w:cs="StarSymbol,"/>
      </w:rPr>
    </w:lvl>
    <w:lvl w:ilvl="6">
      <w:numFmt w:val="bullet"/>
      <w:lvlText w:val=""/>
      <w:lvlJc w:val="left"/>
      <w:rPr>
        <w:rFonts w:ascii="Wingdings" w:hAnsi="Wingdings" w:cs="Wingdings"/>
      </w:rPr>
    </w:lvl>
    <w:lvl w:ilvl="7">
      <w:numFmt w:val="bullet"/>
      <w:lvlText w:val=""/>
      <w:lvlJc w:val="left"/>
      <w:rPr>
        <w:rFonts w:ascii="Wingdings 2" w:hAnsi="Wingdings 2" w:cs="Courier New"/>
      </w:rPr>
    </w:lvl>
    <w:lvl w:ilvl="8">
      <w:numFmt w:val="bullet"/>
      <w:lvlText w:val="■"/>
      <w:lvlJc w:val="left"/>
      <w:rPr>
        <w:rFonts w:ascii="StarSymbol," w:hAnsi="StarSymbol," w:cs="StarSymbol,"/>
      </w:rPr>
    </w:lvl>
  </w:abstractNum>
  <w:abstractNum w:abstractNumId="87">
    <w:nsid w:val="2AC16DF1"/>
    <w:multiLevelType w:val="multilevel"/>
    <w:tmpl w:val="E620E4FC"/>
    <w:styleLink w:val="WW8Num23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88">
    <w:nsid w:val="2AF070AC"/>
    <w:multiLevelType w:val="multilevel"/>
    <w:tmpl w:val="9044FACE"/>
    <w:styleLink w:val="WW8Num80"/>
    <w:lvl w:ilvl="0">
      <w:numFmt w:val="bullet"/>
      <w:lvlText w:val=""/>
      <w:lvlJc w:val="left"/>
      <w:rPr>
        <w:rFonts w:ascii="Symbol" w:hAnsi="Symbol" w:cs="Symbol"/>
      </w:rPr>
    </w:lvl>
    <w:lvl w:ilvl="1">
      <w:numFmt w:val="bullet"/>
      <w:lvlText w:val=""/>
      <w:lvlJc w:val="left"/>
      <w:rPr>
        <w:rFonts w:ascii="Symbol" w:hAnsi="Symbol" w:cs="Symbol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89">
    <w:nsid w:val="2B50518A"/>
    <w:multiLevelType w:val="multilevel"/>
    <w:tmpl w:val="C7FED026"/>
    <w:styleLink w:val="WW8Num87"/>
    <w:lvl w:ilvl="0">
      <w:numFmt w:val="bullet"/>
      <w:lvlText w:val=""/>
      <w:lvlJc w:val="left"/>
      <w:rPr>
        <w:rFonts w:ascii="Wingdings" w:hAnsi="Wingdings" w:cs="Wingdings"/>
      </w:rPr>
    </w:lvl>
    <w:lvl w:ilvl="1">
      <w:numFmt w:val="bullet"/>
      <w:lvlText w:val=""/>
      <w:lvlJc w:val="left"/>
      <w:rPr>
        <w:rFonts w:ascii="Wingdings 2" w:hAnsi="Wingdings 2" w:cs="Courier New"/>
      </w:rPr>
    </w:lvl>
    <w:lvl w:ilvl="2">
      <w:numFmt w:val="bullet"/>
      <w:lvlText w:val="■"/>
      <w:lvlJc w:val="left"/>
      <w:rPr>
        <w:rFonts w:ascii="StarSymbol," w:hAnsi="StarSymbol," w:cs="StarSymbol,"/>
      </w:rPr>
    </w:lvl>
    <w:lvl w:ilvl="3">
      <w:numFmt w:val="bullet"/>
      <w:lvlText w:val=""/>
      <w:lvlJc w:val="left"/>
      <w:rPr>
        <w:rFonts w:ascii="Wingdings" w:hAnsi="Wingdings" w:cs="Wingdings"/>
      </w:rPr>
    </w:lvl>
    <w:lvl w:ilvl="4">
      <w:numFmt w:val="bullet"/>
      <w:lvlText w:val=""/>
      <w:lvlJc w:val="left"/>
      <w:rPr>
        <w:rFonts w:ascii="Wingdings 2" w:hAnsi="Wingdings 2" w:cs="Courier New"/>
      </w:rPr>
    </w:lvl>
    <w:lvl w:ilvl="5">
      <w:numFmt w:val="bullet"/>
      <w:lvlText w:val="■"/>
      <w:lvlJc w:val="left"/>
      <w:rPr>
        <w:rFonts w:ascii="StarSymbol," w:hAnsi="StarSymbol," w:cs="StarSymbol,"/>
      </w:rPr>
    </w:lvl>
    <w:lvl w:ilvl="6">
      <w:numFmt w:val="bullet"/>
      <w:lvlText w:val=""/>
      <w:lvlJc w:val="left"/>
      <w:rPr>
        <w:rFonts w:ascii="Wingdings" w:hAnsi="Wingdings" w:cs="Wingdings"/>
      </w:rPr>
    </w:lvl>
    <w:lvl w:ilvl="7">
      <w:numFmt w:val="bullet"/>
      <w:lvlText w:val=""/>
      <w:lvlJc w:val="left"/>
      <w:rPr>
        <w:rFonts w:ascii="Wingdings 2" w:hAnsi="Wingdings 2" w:cs="Courier New"/>
      </w:rPr>
    </w:lvl>
    <w:lvl w:ilvl="8">
      <w:numFmt w:val="bullet"/>
      <w:lvlText w:val="■"/>
      <w:lvlJc w:val="left"/>
      <w:rPr>
        <w:rFonts w:ascii="StarSymbol," w:hAnsi="StarSymbol," w:cs="StarSymbol,"/>
      </w:rPr>
    </w:lvl>
  </w:abstractNum>
  <w:abstractNum w:abstractNumId="90">
    <w:nsid w:val="2CDE741D"/>
    <w:multiLevelType w:val="multilevel"/>
    <w:tmpl w:val="8222C3F8"/>
    <w:styleLink w:val="WW8Num18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1">
    <w:nsid w:val="2FA17DAA"/>
    <w:multiLevelType w:val="multilevel"/>
    <w:tmpl w:val="88D26552"/>
    <w:styleLink w:val="WW8Num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92">
    <w:nsid w:val="2FE941DF"/>
    <w:multiLevelType w:val="multilevel"/>
    <w:tmpl w:val="9064D6DA"/>
    <w:styleLink w:val="WW8Num5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3">
    <w:nsid w:val="307817C8"/>
    <w:multiLevelType w:val="hybridMultilevel"/>
    <w:tmpl w:val="3342ED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32CE54F8"/>
    <w:multiLevelType w:val="multilevel"/>
    <w:tmpl w:val="01F8F460"/>
    <w:styleLink w:val="WWNum33"/>
    <w:lvl w:ilvl="0">
      <w:numFmt w:val="bullet"/>
      <w:lvlText w:val=""/>
      <w:lvlJc w:val="left"/>
      <w:rPr>
        <w:rFonts w:ascii="Wingdings" w:hAnsi="Wingdings"/>
        <w:color w:val="000000"/>
      </w:rPr>
    </w:lvl>
    <w:lvl w:ilvl="1">
      <w:numFmt w:val="bullet"/>
      <w:lvlText w:val=""/>
      <w:lvlJc w:val="left"/>
      <w:rPr>
        <w:rFonts w:ascii="Wingdings" w:hAnsi="Wingdings"/>
        <w:color w:val="000000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95">
    <w:nsid w:val="332B4149"/>
    <w:multiLevelType w:val="multilevel"/>
    <w:tmpl w:val="A9440036"/>
    <w:styleLink w:val="WWNum28"/>
    <w:lvl w:ilvl="0">
      <w:numFmt w:val="bullet"/>
      <w:lvlText w:val=""/>
      <w:lvlJc w:val="left"/>
      <w:rPr>
        <w:rFonts w:ascii="Wingdings" w:hAnsi="Wingdings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6">
    <w:nsid w:val="33952893"/>
    <w:multiLevelType w:val="multilevel"/>
    <w:tmpl w:val="870ECB5C"/>
    <w:styleLink w:val="WWNum24"/>
    <w:lvl w:ilvl="0">
      <w:numFmt w:val="bullet"/>
      <w:lvlText w:val=""/>
      <w:lvlJc w:val="left"/>
      <w:rPr>
        <w:rFonts w:ascii="Wingdings" w:hAnsi="Wingdings"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7">
    <w:nsid w:val="357B6179"/>
    <w:multiLevelType w:val="multilevel"/>
    <w:tmpl w:val="5248281E"/>
    <w:styleLink w:val="WW8Num54"/>
    <w:lvl w:ilvl="0">
      <w:numFmt w:val="bullet"/>
      <w:lvlText w:val="-"/>
      <w:lvlJc w:val="left"/>
      <w:rPr>
        <w:rFonts w:ascii="Times New Roman" w:hAnsi="Times New Roman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8">
    <w:nsid w:val="3581471B"/>
    <w:multiLevelType w:val="multilevel"/>
    <w:tmpl w:val="469E7886"/>
    <w:styleLink w:val="WW8Num8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9">
    <w:nsid w:val="3DE821FC"/>
    <w:multiLevelType w:val="multilevel"/>
    <w:tmpl w:val="1458EF94"/>
    <w:styleLink w:val="WW8Num20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00">
    <w:nsid w:val="3FD2245A"/>
    <w:multiLevelType w:val="multilevel"/>
    <w:tmpl w:val="7E564812"/>
    <w:styleLink w:val="WWNum37"/>
    <w:lvl w:ilvl="0">
      <w:numFmt w:val="bullet"/>
      <w:lvlText w:val=""/>
      <w:lvlJc w:val="left"/>
      <w:rPr>
        <w:rFonts w:ascii="Wingdings" w:hAnsi="Wingdings"/>
        <w:color w:val="00000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01">
    <w:nsid w:val="40EE3A6C"/>
    <w:multiLevelType w:val="multilevel"/>
    <w:tmpl w:val="0A606E12"/>
    <w:styleLink w:val="WW8Num47"/>
    <w:lvl w:ilvl="0">
      <w:numFmt w:val="bullet"/>
      <w:lvlText w:val="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02">
    <w:nsid w:val="40F1102B"/>
    <w:multiLevelType w:val="multilevel"/>
    <w:tmpl w:val="F46434C6"/>
    <w:styleLink w:val="WW8Num62"/>
    <w:lvl w:ilvl="0">
      <w:numFmt w:val="bullet"/>
      <w:lvlText w:val="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03">
    <w:nsid w:val="4413546C"/>
    <w:multiLevelType w:val="multilevel"/>
    <w:tmpl w:val="0DA0F00C"/>
    <w:styleLink w:val="WW8Num19"/>
    <w:lvl w:ilvl="0">
      <w:numFmt w:val="bullet"/>
      <w:lvlText w:val=""/>
      <w:lvlJc w:val="left"/>
      <w:rPr>
        <w:rFonts w:ascii="Symbol" w:hAnsi="Symbol"/>
        <w:b/>
        <w:i w:val="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04">
    <w:nsid w:val="458130DF"/>
    <w:multiLevelType w:val="multilevel"/>
    <w:tmpl w:val="13C85CD0"/>
    <w:styleLink w:val="WW8Num55"/>
    <w:lvl w:ilvl="0">
      <w:numFmt w:val="bullet"/>
      <w:lvlText w:val=""/>
      <w:lvlJc w:val="left"/>
      <w:rPr>
        <w:rFonts w:ascii="Symbol" w:hAnsi="Symbol" w:cs="Symbol"/>
        <w:b/>
        <w:i w:val="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05">
    <w:nsid w:val="489E085C"/>
    <w:multiLevelType w:val="multilevel"/>
    <w:tmpl w:val="CF1AA12E"/>
    <w:styleLink w:val="WW8Num40"/>
    <w:lvl w:ilvl="0">
      <w:numFmt w:val="bullet"/>
      <w:lvlText w:val=""/>
      <w:lvlJc w:val="left"/>
      <w:rPr>
        <w:rFonts w:ascii="Wingdings" w:hAnsi="Wingdings"/>
      </w:rPr>
    </w:lvl>
    <w:lvl w:ilvl="1">
      <w:numFmt w:val="bullet"/>
      <w:lvlText w:val=""/>
      <w:lvlJc w:val="left"/>
      <w:rPr>
        <w:rFonts w:ascii="Wingdings 2" w:hAnsi="Wingdings 2" w:cs="Courier New"/>
      </w:rPr>
    </w:lvl>
    <w:lvl w:ilvl="2">
      <w:numFmt w:val="bullet"/>
      <w:lvlText w:val="■"/>
      <w:lvlJc w:val="left"/>
      <w:rPr>
        <w:rFonts w:ascii="StarSymbol, 'Arial Unicode MS'" w:hAnsi="StarSymbol, 'Arial Unicode MS'"/>
      </w:rPr>
    </w:lvl>
    <w:lvl w:ilvl="3">
      <w:numFmt w:val="bullet"/>
      <w:lvlText w:val=""/>
      <w:lvlJc w:val="left"/>
      <w:rPr>
        <w:rFonts w:ascii="Wingdings" w:hAnsi="Wingdings"/>
      </w:rPr>
    </w:lvl>
    <w:lvl w:ilvl="4">
      <w:numFmt w:val="bullet"/>
      <w:lvlText w:val=""/>
      <w:lvlJc w:val="left"/>
      <w:rPr>
        <w:rFonts w:ascii="Wingdings 2" w:hAnsi="Wingdings 2" w:cs="Courier New"/>
      </w:rPr>
    </w:lvl>
    <w:lvl w:ilvl="5">
      <w:numFmt w:val="bullet"/>
      <w:lvlText w:val="■"/>
      <w:lvlJc w:val="left"/>
      <w:rPr>
        <w:rFonts w:ascii="StarSymbol, 'Arial Unicode MS'" w:hAnsi="StarSymbol, 'Arial Unicode MS'"/>
      </w:rPr>
    </w:lvl>
    <w:lvl w:ilvl="6">
      <w:numFmt w:val="bullet"/>
      <w:lvlText w:val=""/>
      <w:lvlJc w:val="left"/>
      <w:rPr>
        <w:rFonts w:ascii="Wingdings" w:hAnsi="Wingdings"/>
      </w:rPr>
    </w:lvl>
    <w:lvl w:ilvl="7">
      <w:numFmt w:val="bullet"/>
      <w:lvlText w:val=""/>
      <w:lvlJc w:val="left"/>
      <w:rPr>
        <w:rFonts w:ascii="Wingdings 2" w:hAnsi="Wingdings 2" w:cs="Courier New"/>
      </w:rPr>
    </w:lvl>
    <w:lvl w:ilvl="8">
      <w:numFmt w:val="bullet"/>
      <w:lvlText w:val="■"/>
      <w:lvlJc w:val="left"/>
      <w:rPr>
        <w:rFonts w:ascii="StarSymbol, 'Arial Unicode MS'" w:hAnsi="StarSymbol, 'Arial Unicode MS'"/>
      </w:rPr>
    </w:lvl>
  </w:abstractNum>
  <w:abstractNum w:abstractNumId="106">
    <w:nsid w:val="489E13FB"/>
    <w:multiLevelType w:val="multilevel"/>
    <w:tmpl w:val="7D908334"/>
    <w:styleLink w:val="WW8Num38"/>
    <w:lvl w:ilvl="0">
      <w:numFmt w:val="bullet"/>
      <w:lvlText w:val="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07">
    <w:nsid w:val="49643F15"/>
    <w:multiLevelType w:val="hybridMultilevel"/>
    <w:tmpl w:val="51220E92"/>
    <w:styleLink w:val="1ai"/>
    <w:lvl w:ilvl="0" w:tplc="9BEE941A">
      <w:start w:val="1"/>
      <w:numFmt w:val="decimal"/>
      <w:lvlText w:val="%1."/>
      <w:lvlJc w:val="left"/>
      <w:pPr>
        <w:tabs>
          <w:tab w:val="num" w:pos="2448"/>
        </w:tabs>
        <w:ind w:left="2448" w:hanging="1368"/>
      </w:pPr>
      <w:rPr>
        <w:rFonts w:hint="default"/>
      </w:rPr>
    </w:lvl>
    <w:lvl w:ilvl="1" w:tplc="1F0C69F2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F7668EA6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218EC49E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6FB84E8C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C33666C0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69DC9D1A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6CA8C3CE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5396046A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8">
    <w:nsid w:val="496F75A7"/>
    <w:multiLevelType w:val="multilevel"/>
    <w:tmpl w:val="A52AA796"/>
    <w:styleLink w:val="WW8Num72"/>
    <w:lvl w:ilvl="0">
      <w:start w:val="1"/>
      <w:numFmt w:val="decimal"/>
      <w:lvlText w:val="%1"/>
      <w:lvlJc w:val="center"/>
      <w:rPr>
        <w:rFonts w:ascii="Symbol" w:hAnsi="Symbol" w:cs="Symbol"/>
      </w:rPr>
    </w:lvl>
    <w:lvl w:ilvl="1">
      <w:start w:val="1"/>
      <w:numFmt w:val="decimal"/>
      <w:lvlText w:val="7.%2"/>
      <w:lvlJc w:val="left"/>
      <w:rPr>
        <w:b w:val="0"/>
        <w:i w:val="0"/>
      </w:rPr>
    </w:lvl>
    <w:lvl w:ilvl="2">
      <w:start w:val="1"/>
      <w:numFmt w:val="decimal"/>
      <w:lvlText w:val="3.2.%3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3"/>
        <w:position w:val="0"/>
        <w:sz w:val="24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109">
    <w:nsid w:val="4A5E2B91"/>
    <w:multiLevelType w:val="multilevel"/>
    <w:tmpl w:val="1B862B40"/>
    <w:styleLink w:val="WW8Num11"/>
    <w:lvl w:ilvl="0">
      <w:start w:val="3"/>
      <w:numFmt w:val="decimal"/>
      <w:lvlText w:val="%1."/>
      <w:lvlJc w:val="left"/>
    </w:lvl>
    <w:lvl w:ilvl="1">
      <w:start w:val="4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10">
    <w:nsid w:val="4B5703B3"/>
    <w:multiLevelType w:val="multilevel"/>
    <w:tmpl w:val="4342B6C4"/>
    <w:styleLink w:val="WW8Num85"/>
    <w:lvl w:ilvl="0">
      <w:numFmt w:val="bullet"/>
      <w:lvlText w:val="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11">
    <w:nsid w:val="4CA21926"/>
    <w:multiLevelType w:val="multilevel"/>
    <w:tmpl w:val="0122CB30"/>
    <w:styleLink w:val="WW8Num28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12">
    <w:nsid w:val="4D602CB7"/>
    <w:multiLevelType w:val="multilevel"/>
    <w:tmpl w:val="6B0E6A40"/>
    <w:styleLink w:val="WWOutlineListStyle"/>
    <w:lvl w:ilvl="0">
      <w:start w:val="1"/>
      <w:numFmt w:val="decimal"/>
      <w:lvlText w:val="%1"/>
      <w:lvlJc w:val="center"/>
      <w:rPr>
        <w:rFonts w:ascii="Symbol" w:hAnsi="Symbol"/>
      </w:rPr>
    </w:lvl>
    <w:lvl w:ilvl="1">
      <w:start w:val="1"/>
      <w:numFmt w:val="decimal"/>
      <w:pStyle w:val="S"/>
      <w:lvlText w:val="7.%2"/>
      <w:lvlJc w:val="left"/>
      <w:rPr>
        <w:b w:val="0"/>
        <w:i w:val="0"/>
      </w:rPr>
    </w:lvl>
    <w:lvl w:ilvl="2">
      <w:start w:val="1"/>
      <w:numFmt w:val="decimal"/>
      <w:lvlText w:val="3.2.%3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3"/>
        <w:position w:val="0"/>
        <w:sz w:val="24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113">
    <w:nsid w:val="4DAE43F7"/>
    <w:multiLevelType w:val="multilevel"/>
    <w:tmpl w:val="1916BB8A"/>
    <w:styleLink w:val="WW8Num13"/>
    <w:lvl w:ilvl="0">
      <w:numFmt w:val="bullet"/>
      <w:lvlText w:val="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14">
    <w:nsid w:val="4E542C9B"/>
    <w:multiLevelType w:val="multilevel"/>
    <w:tmpl w:val="D41E21A4"/>
    <w:styleLink w:val="WW8Num57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15">
    <w:nsid w:val="5019099E"/>
    <w:multiLevelType w:val="multilevel"/>
    <w:tmpl w:val="35241F52"/>
    <w:styleLink w:val="WWNum32"/>
    <w:lvl w:ilvl="0">
      <w:numFmt w:val="bullet"/>
      <w:lvlText w:val=""/>
      <w:lvlJc w:val="left"/>
      <w:rPr>
        <w:rFonts w:ascii="Wingdings" w:hAnsi="Wingdings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16">
    <w:nsid w:val="501E6748"/>
    <w:multiLevelType w:val="multilevel"/>
    <w:tmpl w:val="1DA49B0C"/>
    <w:styleLink w:val="WW8Num46"/>
    <w:lvl w:ilvl="0">
      <w:start w:val="3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2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17">
    <w:nsid w:val="516E2C6D"/>
    <w:multiLevelType w:val="multilevel"/>
    <w:tmpl w:val="26F6FBCA"/>
    <w:styleLink w:val="WWNum25"/>
    <w:lvl w:ilvl="0">
      <w:numFmt w:val="bullet"/>
      <w:lvlText w:val=""/>
      <w:lvlJc w:val="left"/>
      <w:rPr>
        <w:rFonts w:ascii="Wingdings" w:hAnsi="Wingdings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18">
    <w:nsid w:val="516E3A1C"/>
    <w:multiLevelType w:val="hybridMultilevel"/>
    <w:tmpl w:val="194A92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52170125"/>
    <w:multiLevelType w:val="multilevel"/>
    <w:tmpl w:val="088E6ADE"/>
    <w:styleLink w:val="WW8Num59"/>
    <w:lvl w:ilvl="0">
      <w:numFmt w:val="bullet"/>
      <w:lvlText w:val="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20">
    <w:nsid w:val="548C341B"/>
    <w:multiLevelType w:val="hybridMultilevel"/>
    <w:tmpl w:val="6AAE2F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54D53D64"/>
    <w:multiLevelType w:val="multilevel"/>
    <w:tmpl w:val="E7FEAAA0"/>
    <w:styleLink w:val="WW8Num65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22">
    <w:nsid w:val="556D7958"/>
    <w:multiLevelType w:val="multilevel"/>
    <w:tmpl w:val="05FE23A8"/>
    <w:styleLink w:val="WW8Num43"/>
    <w:lvl w:ilvl="0">
      <w:numFmt w:val="bullet"/>
      <w:lvlText w:val="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23">
    <w:nsid w:val="56583CE2"/>
    <w:multiLevelType w:val="multilevel"/>
    <w:tmpl w:val="BAEA1AAA"/>
    <w:styleLink w:val="WW8Num29"/>
    <w:lvl w:ilvl="0">
      <w:numFmt w:val="bullet"/>
      <w:lvlText w:val="-"/>
      <w:lvlJc w:val="left"/>
      <w:rPr>
        <w:rFonts w:ascii="Times New Roman" w:hAnsi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24">
    <w:nsid w:val="57826886"/>
    <w:multiLevelType w:val="multilevel"/>
    <w:tmpl w:val="37C4C8A6"/>
    <w:styleLink w:val="WW8Num25"/>
    <w:lvl w:ilvl="0">
      <w:numFmt w:val="bullet"/>
      <w:lvlText w:val="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25">
    <w:nsid w:val="57D72A20"/>
    <w:multiLevelType w:val="multilevel"/>
    <w:tmpl w:val="ABA09096"/>
    <w:styleLink w:val="WW8Num50"/>
    <w:lvl w:ilvl="0">
      <w:numFmt w:val="bullet"/>
      <w:lvlText w:val="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26">
    <w:nsid w:val="580A4B71"/>
    <w:multiLevelType w:val="multilevel"/>
    <w:tmpl w:val="D7CC7000"/>
    <w:styleLink w:val="WWNum21"/>
    <w:lvl w:ilvl="0">
      <w:numFmt w:val="bullet"/>
      <w:lvlText w:val=""/>
      <w:lvlJc w:val="left"/>
      <w:rPr>
        <w:rFonts w:ascii="Wingdings" w:hAnsi="Wingdings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27">
    <w:nsid w:val="5D863506"/>
    <w:multiLevelType w:val="multilevel"/>
    <w:tmpl w:val="B8EAA126"/>
    <w:styleLink w:val="WWNum31"/>
    <w:lvl w:ilvl="0">
      <w:numFmt w:val="bullet"/>
      <w:lvlText w:val=""/>
      <w:lvlJc w:val="left"/>
      <w:rPr>
        <w:rFonts w:ascii="Wingdings" w:hAnsi="Wingdings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28">
    <w:nsid w:val="5E884E63"/>
    <w:multiLevelType w:val="multilevel"/>
    <w:tmpl w:val="ECBA2CE8"/>
    <w:styleLink w:val="WW8Num7"/>
    <w:lvl w:ilvl="0">
      <w:numFmt w:val="bullet"/>
      <w:lvlText w:val=""/>
      <w:lvlJc w:val="left"/>
      <w:rPr>
        <w:rFonts w:ascii="Symbol" w:hAnsi="Symbol"/>
        <w:b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29">
    <w:nsid w:val="5ED436E1"/>
    <w:multiLevelType w:val="multilevel"/>
    <w:tmpl w:val="445ABB70"/>
    <w:styleLink w:val="WW8Num52"/>
    <w:lvl w:ilvl="0">
      <w:start w:val="1"/>
      <w:numFmt w:val="decimal"/>
      <w:lvlText w:val="%1"/>
      <w:lvlJc w:val="left"/>
    </w:lvl>
    <w:lvl w:ilvl="1">
      <w:start w:val="3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130">
    <w:nsid w:val="5EE07FFB"/>
    <w:multiLevelType w:val="multilevel"/>
    <w:tmpl w:val="4838F470"/>
    <w:styleLink w:val="WW8Num78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4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31">
    <w:nsid w:val="5F796CF3"/>
    <w:multiLevelType w:val="multilevel"/>
    <w:tmpl w:val="07A244F8"/>
    <w:styleLink w:val="WW8Num73"/>
    <w:lvl w:ilvl="0">
      <w:numFmt w:val="bullet"/>
      <w:lvlText w:val="-"/>
      <w:lvlJc w:val="left"/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32">
    <w:nsid w:val="5FCA0596"/>
    <w:multiLevelType w:val="multilevel"/>
    <w:tmpl w:val="10225644"/>
    <w:styleLink w:val="RTFNum2"/>
    <w:lvl w:ilvl="0">
      <w:start w:val="1"/>
      <w:numFmt w:val="none"/>
      <w:lvlText w:val="·%1"/>
      <w:lvlJc w:val="left"/>
      <w:pPr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3">
    <w:nsid w:val="5FED5CAF"/>
    <w:multiLevelType w:val="multilevel"/>
    <w:tmpl w:val="F0DCD5DE"/>
    <w:styleLink w:val="WWNum41"/>
    <w:lvl w:ilvl="0">
      <w:numFmt w:val="bullet"/>
      <w:lvlText w:val=""/>
      <w:lvlJc w:val="left"/>
      <w:rPr>
        <w:rFonts w:ascii="Wingdings" w:hAnsi="Wingdings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34">
    <w:nsid w:val="601257D7"/>
    <w:multiLevelType w:val="multilevel"/>
    <w:tmpl w:val="1778A312"/>
    <w:styleLink w:val="WW8Num66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4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35">
    <w:nsid w:val="60141800"/>
    <w:multiLevelType w:val="multilevel"/>
    <w:tmpl w:val="FCD4F37C"/>
    <w:styleLink w:val="WW8Num22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36">
    <w:nsid w:val="61C34D01"/>
    <w:multiLevelType w:val="multilevel"/>
    <w:tmpl w:val="D1067848"/>
    <w:styleLink w:val="WW8Num21"/>
    <w:lvl w:ilvl="0">
      <w:numFmt w:val="bullet"/>
      <w:pStyle w:val="1"/>
      <w:lvlText w:val=""/>
      <w:lvlJc w:val="left"/>
      <w:rPr>
        <w:rFonts w:ascii="Symbol" w:hAnsi="Symbol"/>
      </w:rPr>
    </w:lvl>
    <w:lvl w:ilvl="1">
      <w:numFmt w:val="bullet"/>
      <w:lvlText w:val=""/>
      <w:lvlJc w:val="left"/>
      <w:rPr>
        <w:rFonts w:ascii="Symbol" w:hAnsi="Symbol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37">
    <w:nsid w:val="61DE5B25"/>
    <w:multiLevelType w:val="multilevel"/>
    <w:tmpl w:val="C0700616"/>
    <w:styleLink w:val="WW8Num41"/>
    <w:lvl w:ilvl="0">
      <w:numFmt w:val="bullet"/>
      <w:lvlText w:val=""/>
      <w:lvlJc w:val="left"/>
      <w:rPr>
        <w:rFonts w:ascii="Symbol" w:hAnsi="Symbol"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38">
    <w:nsid w:val="647937D8"/>
    <w:multiLevelType w:val="multilevel"/>
    <w:tmpl w:val="47482CDE"/>
    <w:styleLink w:val="WW8Num4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9">
    <w:nsid w:val="6537309D"/>
    <w:multiLevelType w:val="multilevel"/>
    <w:tmpl w:val="6608C1D8"/>
    <w:styleLink w:val="RTFNum3"/>
    <w:lvl w:ilvl="0">
      <w:start w:val="1"/>
      <w:numFmt w:val="none"/>
      <w:lvlText w:val="·%1"/>
      <w:lvlJc w:val="left"/>
      <w:pPr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40">
    <w:nsid w:val="6604041A"/>
    <w:multiLevelType w:val="multilevel"/>
    <w:tmpl w:val="2E34CD5A"/>
    <w:styleLink w:val="WWNum26"/>
    <w:lvl w:ilvl="0">
      <w:numFmt w:val="bullet"/>
      <w:lvlText w:val=""/>
      <w:lvlJc w:val="left"/>
      <w:rPr>
        <w:rFonts w:ascii="Wingdings" w:hAnsi="Wingdings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41">
    <w:nsid w:val="69B04070"/>
    <w:multiLevelType w:val="multilevel"/>
    <w:tmpl w:val="708E81BC"/>
    <w:styleLink w:val="WW8Num58"/>
    <w:lvl w:ilvl="0">
      <w:numFmt w:val="bullet"/>
      <w:lvlText w:val="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42">
    <w:nsid w:val="6B086973"/>
    <w:multiLevelType w:val="multilevel"/>
    <w:tmpl w:val="45368D22"/>
    <w:styleLink w:val="WW8Num6"/>
    <w:lvl w:ilvl="0">
      <w:numFmt w:val="bullet"/>
      <w:lvlText w:val=""/>
      <w:lvlJc w:val="left"/>
      <w:rPr>
        <w:rFonts w:ascii="Symbol" w:hAnsi="Symbol"/>
        <w:color w:val="00000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43">
    <w:nsid w:val="6C8D362F"/>
    <w:multiLevelType w:val="multilevel"/>
    <w:tmpl w:val="C676490C"/>
    <w:styleLink w:val="RTFNum5"/>
    <w:lvl w:ilvl="0">
      <w:start w:val="1"/>
      <w:numFmt w:val="none"/>
      <w:lvlText w:val="·%1"/>
      <w:lvlJc w:val="left"/>
      <w:pPr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44">
    <w:nsid w:val="6D576506"/>
    <w:multiLevelType w:val="multilevel"/>
    <w:tmpl w:val="E7B246FC"/>
    <w:styleLink w:val="WW8Num12"/>
    <w:lvl w:ilvl="0">
      <w:numFmt w:val="bullet"/>
      <w:lvlText w:val="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45">
    <w:nsid w:val="6EF616D7"/>
    <w:multiLevelType w:val="multilevel"/>
    <w:tmpl w:val="C94029A0"/>
    <w:styleLink w:val="WW8Num14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46">
    <w:nsid w:val="70751539"/>
    <w:multiLevelType w:val="multilevel"/>
    <w:tmpl w:val="AA6454CE"/>
    <w:styleLink w:val="WWNum30"/>
    <w:lvl w:ilvl="0">
      <w:numFmt w:val="bullet"/>
      <w:lvlText w:val=""/>
      <w:lvlJc w:val="left"/>
      <w:rPr>
        <w:rFonts w:ascii="Wingdings" w:hAnsi="Wingdings"/>
        <w:color w:val="00000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47">
    <w:nsid w:val="70B5134F"/>
    <w:multiLevelType w:val="multilevel"/>
    <w:tmpl w:val="DE760816"/>
    <w:styleLink w:val="WW8Num8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48">
    <w:nsid w:val="719E0D63"/>
    <w:multiLevelType w:val="multilevel"/>
    <w:tmpl w:val="8DDEF1D0"/>
    <w:styleLink w:val="WW8Num9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49">
    <w:nsid w:val="72C9664B"/>
    <w:multiLevelType w:val="multilevel"/>
    <w:tmpl w:val="45122EE0"/>
    <w:styleLink w:val="WW8Num42"/>
    <w:lvl w:ilvl="0">
      <w:numFmt w:val="bullet"/>
      <w:lvlText w:val="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50">
    <w:nsid w:val="72D52592"/>
    <w:multiLevelType w:val="multilevel"/>
    <w:tmpl w:val="10C24456"/>
    <w:styleLink w:val="WW8Num67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51">
    <w:nsid w:val="730B3DAA"/>
    <w:multiLevelType w:val="multilevel"/>
    <w:tmpl w:val="C3DC5988"/>
    <w:styleLink w:val="WW8Num63"/>
    <w:lvl w:ilvl="0">
      <w:numFmt w:val="bullet"/>
      <w:lvlText w:val="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52">
    <w:nsid w:val="73240F21"/>
    <w:multiLevelType w:val="multilevel"/>
    <w:tmpl w:val="12FCAB4C"/>
    <w:styleLink w:val="WW8Num68"/>
    <w:lvl w:ilvl="0">
      <w:numFmt w:val="bullet"/>
      <w:lvlText w:val=""/>
      <w:lvlJc w:val="left"/>
      <w:rPr>
        <w:rFonts w:ascii="Wingdings" w:hAnsi="Wingdings" w:cs="Wingdings"/>
      </w:rPr>
    </w:lvl>
    <w:lvl w:ilvl="1">
      <w:numFmt w:val="bullet"/>
      <w:lvlText w:val=""/>
      <w:lvlJc w:val="left"/>
      <w:rPr>
        <w:rFonts w:ascii="Wingdings 2" w:hAnsi="Wingdings 2" w:cs="Courier New"/>
      </w:rPr>
    </w:lvl>
    <w:lvl w:ilvl="2">
      <w:numFmt w:val="bullet"/>
      <w:lvlText w:val="■"/>
      <w:lvlJc w:val="left"/>
      <w:rPr>
        <w:rFonts w:ascii="StarSymbol," w:hAnsi="StarSymbol," w:cs="StarSymbol,"/>
      </w:rPr>
    </w:lvl>
    <w:lvl w:ilvl="3">
      <w:numFmt w:val="bullet"/>
      <w:lvlText w:val=""/>
      <w:lvlJc w:val="left"/>
      <w:rPr>
        <w:rFonts w:ascii="Wingdings" w:hAnsi="Wingdings" w:cs="Wingdings"/>
      </w:rPr>
    </w:lvl>
    <w:lvl w:ilvl="4">
      <w:numFmt w:val="bullet"/>
      <w:lvlText w:val=""/>
      <w:lvlJc w:val="left"/>
      <w:rPr>
        <w:rFonts w:ascii="Wingdings 2" w:hAnsi="Wingdings 2" w:cs="Courier New"/>
      </w:rPr>
    </w:lvl>
    <w:lvl w:ilvl="5">
      <w:numFmt w:val="bullet"/>
      <w:lvlText w:val="■"/>
      <w:lvlJc w:val="left"/>
      <w:rPr>
        <w:rFonts w:ascii="StarSymbol," w:hAnsi="StarSymbol," w:cs="StarSymbol,"/>
      </w:rPr>
    </w:lvl>
    <w:lvl w:ilvl="6">
      <w:numFmt w:val="bullet"/>
      <w:lvlText w:val=""/>
      <w:lvlJc w:val="left"/>
      <w:rPr>
        <w:rFonts w:ascii="Wingdings" w:hAnsi="Wingdings" w:cs="Wingdings"/>
      </w:rPr>
    </w:lvl>
    <w:lvl w:ilvl="7">
      <w:numFmt w:val="bullet"/>
      <w:lvlText w:val=""/>
      <w:lvlJc w:val="left"/>
      <w:rPr>
        <w:rFonts w:ascii="Wingdings 2" w:hAnsi="Wingdings 2" w:cs="Courier New"/>
      </w:rPr>
    </w:lvl>
    <w:lvl w:ilvl="8">
      <w:numFmt w:val="bullet"/>
      <w:lvlText w:val="■"/>
      <w:lvlJc w:val="left"/>
      <w:rPr>
        <w:rFonts w:ascii="StarSymbol," w:hAnsi="StarSymbol," w:cs="StarSymbol,"/>
      </w:rPr>
    </w:lvl>
  </w:abstractNum>
  <w:abstractNum w:abstractNumId="153">
    <w:nsid w:val="74A10869"/>
    <w:multiLevelType w:val="multilevel"/>
    <w:tmpl w:val="BC5EF88A"/>
    <w:styleLink w:val="WWNum17"/>
    <w:lvl w:ilvl="0">
      <w:start w:val="1"/>
      <w:numFmt w:val="decimal"/>
      <w:lvlText w:val="%1."/>
      <w:lvlJc w:val="left"/>
      <w:rPr>
        <w:caps w:val="0"/>
        <w:smallCaps w:val="0"/>
        <w:dstrike/>
        <w:vanish w:val="0"/>
        <w:color w:val="000000"/>
        <w:position w:val="0"/>
        <w:sz w:val="24"/>
        <w:u w:val="none"/>
        <w:vertAlign w:val="baseline"/>
      </w:rPr>
    </w:lvl>
    <w:lvl w:ilvl="1">
      <w:numFmt w:val="bullet"/>
      <w:lvlText w:val=""/>
      <w:lvlJc w:val="left"/>
      <w:rPr>
        <w:rFonts w:ascii="Wingdings" w:hAnsi="Wingdings" w:cs="Courier New"/>
      </w:rPr>
    </w:lvl>
    <w:lvl w:ilvl="2">
      <w:numFmt w:val="bullet"/>
      <w:lvlText w:val=""/>
      <w:lvlJc w:val="left"/>
      <w:rPr>
        <w:rFonts w:ascii="Wingdings" w:hAnsi="Wingdings"/>
        <w:caps w:val="0"/>
        <w:smallCaps w:val="0"/>
        <w:dstrike/>
        <w:vanish w:val="0"/>
        <w:color w:val="000000"/>
        <w:position w:val="0"/>
        <w:sz w:val="24"/>
        <w:u w:val="none"/>
        <w:vertAlign w:val="baseline"/>
      </w:rPr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left"/>
    </w:lvl>
  </w:abstractNum>
  <w:abstractNum w:abstractNumId="154">
    <w:nsid w:val="7AB711B0"/>
    <w:multiLevelType w:val="multilevel"/>
    <w:tmpl w:val="8F0E74D4"/>
    <w:styleLink w:val="WW8Num61"/>
    <w:lvl w:ilvl="0">
      <w:start w:val="3"/>
      <w:numFmt w:val="decimal"/>
      <w:lvlText w:val="%1."/>
      <w:lvlJc w:val="left"/>
      <w:rPr>
        <w:b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55">
    <w:nsid w:val="7B6369C7"/>
    <w:multiLevelType w:val="multilevel"/>
    <w:tmpl w:val="AB6836A8"/>
    <w:styleLink w:val="WW8Num39"/>
    <w:lvl w:ilvl="0">
      <w:numFmt w:val="bullet"/>
      <w:lvlText w:val=""/>
      <w:lvlJc w:val="left"/>
      <w:rPr>
        <w:rFonts w:ascii="Wingdings" w:hAnsi="Wingdings"/>
      </w:rPr>
    </w:lvl>
    <w:lvl w:ilvl="1">
      <w:numFmt w:val="bullet"/>
      <w:lvlText w:val=""/>
      <w:lvlJc w:val="left"/>
      <w:rPr>
        <w:rFonts w:ascii="Wingdings 2" w:hAnsi="Wingdings 2" w:cs="Courier New"/>
      </w:rPr>
    </w:lvl>
    <w:lvl w:ilvl="2">
      <w:numFmt w:val="bullet"/>
      <w:lvlText w:val="■"/>
      <w:lvlJc w:val="left"/>
      <w:rPr>
        <w:rFonts w:ascii="StarSymbol, 'Arial Unicode MS'" w:hAnsi="StarSymbol, 'Arial Unicode MS'"/>
      </w:rPr>
    </w:lvl>
    <w:lvl w:ilvl="3">
      <w:numFmt w:val="bullet"/>
      <w:lvlText w:val=""/>
      <w:lvlJc w:val="left"/>
      <w:rPr>
        <w:rFonts w:ascii="Wingdings" w:hAnsi="Wingdings"/>
      </w:rPr>
    </w:lvl>
    <w:lvl w:ilvl="4">
      <w:numFmt w:val="bullet"/>
      <w:lvlText w:val=""/>
      <w:lvlJc w:val="left"/>
      <w:rPr>
        <w:rFonts w:ascii="Wingdings 2" w:hAnsi="Wingdings 2" w:cs="Courier New"/>
      </w:rPr>
    </w:lvl>
    <w:lvl w:ilvl="5">
      <w:numFmt w:val="bullet"/>
      <w:lvlText w:val="■"/>
      <w:lvlJc w:val="left"/>
      <w:rPr>
        <w:rFonts w:ascii="StarSymbol, 'Arial Unicode MS'" w:hAnsi="StarSymbol, 'Arial Unicode MS'"/>
      </w:rPr>
    </w:lvl>
    <w:lvl w:ilvl="6">
      <w:numFmt w:val="bullet"/>
      <w:lvlText w:val=""/>
      <w:lvlJc w:val="left"/>
      <w:rPr>
        <w:rFonts w:ascii="Wingdings" w:hAnsi="Wingdings"/>
      </w:rPr>
    </w:lvl>
    <w:lvl w:ilvl="7">
      <w:numFmt w:val="bullet"/>
      <w:lvlText w:val=""/>
      <w:lvlJc w:val="left"/>
      <w:rPr>
        <w:rFonts w:ascii="Wingdings 2" w:hAnsi="Wingdings 2" w:cs="Courier New"/>
      </w:rPr>
    </w:lvl>
    <w:lvl w:ilvl="8">
      <w:numFmt w:val="bullet"/>
      <w:lvlText w:val="■"/>
      <w:lvlJc w:val="left"/>
      <w:rPr>
        <w:rFonts w:ascii="StarSymbol, 'Arial Unicode MS'" w:hAnsi="StarSymbol, 'Arial Unicode MS'"/>
      </w:rPr>
    </w:lvl>
  </w:abstractNum>
  <w:abstractNum w:abstractNumId="156">
    <w:nsid w:val="7B827B5C"/>
    <w:multiLevelType w:val="multilevel"/>
    <w:tmpl w:val="7CA2BB34"/>
    <w:styleLink w:val="WW8Num69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57">
    <w:nsid w:val="7BD60142"/>
    <w:multiLevelType w:val="multilevel"/>
    <w:tmpl w:val="DA48BE08"/>
    <w:styleLink w:val="RTFNum4"/>
    <w:lvl w:ilvl="0">
      <w:start w:val="1"/>
      <w:numFmt w:val="none"/>
      <w:lvlText w:val="·%1"/>
      <w:lvlJc w:val="left"/>
      <w:pPr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8">
    <w:nsid w:val="7CFA6303"/>
    <w:multiLevelType w:val="multilevel"/>
    <w:tmpl w:val="778488BC"/>
    <w:styleLink w:val="WW8Num351"/>
    <w:lvl w:ilvl="0">
      <w:numFmt w:val="bullet"/>
      <w:lvlText w:val=""/>
      <w:lvlJc w:val="left"/>
      <w:rPr>
        <w:rFonts w:ascii="Wingdings" w:hAnsi="Wingdings"/>
      </w:rPr>
    </w:lvl>
    <w:lvl w:ilvl="1">
      <w:numFmt w:val="bullet"/>
      <w:lvlText w:val=""/>
      <w:lvlJc w:val="left"/>
      <w:rPr>
        <w:rFonts w:ascii="Wingdings 2" w:hAnsi="Wingdings 2" w:cs="Courier New"/>
      </w:rPr>
    </w:lvl>
    <w:lvl w:ilvl="2">
      <w:numFmt w:val="bullet"/>
      <w:lvlText w:val="■"/>
      <w:lvlJc w:val="left"/>
      <w:rPr>
        <w:rFonts w:ascii="StarSymbol, 'Arial Unicode MS'" w:hAnsi="StarSymbol, 'Arial Unicode MS'"/>
      </w:rPr>
    </w:lvl>
    <w:lvl w:ilvl="3">
      <w:numFmt w:val="bullet"/>
      <w:lvlText w:val=""/>
      <w:lvlJc w:val="left"/>
      <w:rPr>
        <w:rFonts w:ascii="Wingdings" w:hAnsi="Wingdings"/>
      </w:rPr>
    </w:lvl>
    <w:lvl w:ilvl="4">
      <w:numFmt w:val="bullet"/>
      <w:lvlText w:val=""/>
      <w:lvlJc w:val="left"/>
      <w:rPr>
        <w:rFonts w:ascii="Wingdings 2" w:hAnsi="Wingdings 2" w:cs="Courier New"/>
      </w:rPr>
    </w:lvl>
    <w:lvl w:ilvl="5">
      <w:numFmt w:val="bullet"/>
      <w:lvlText w:val="■"/>
      <w:lvlJc w:val="left"/>
      <w:rPr>
        <w:rFonts w:ascii="StarSymbol, 'Arial Unicode MS'" w:hAnsi="StarSymbol, 'Arial Unicode MS'"/>
      </w:rPr>
    </w:lvl>
    <w:lvl w:ilvl="6">
      <w:numFmt w:val="bullet"/>
      <w:lvlText w:val=""/>
      <w:lvlJc w:val="left"/>
      <w:rPr>
        <w:rFonts w:ascii="Wingdings" w:hAnsi="Wingdings"/>
      </w:rPr>
    </w:lvl>
    <w:lvl w:ilvl="7">
      <w:numFmt w:val="bullet"/>
      <w:lvlText w:val=""/>
      <w:lvlJc w:val="left"/>
      <w:rPr>
        <w:rFonts w:ascii="Wingdings 2" w:hAnsi="Wingdings 2" w:cs="Courier New"/>
      </w:rPr>
    </w:lvl>
    <w:lvl w:ilvl="8">
      <w:numFmt w:val="bullet"/>
      <w:lvlText w:val="■"/>
      <w:lvlJc w:val="left"/>
      <w:rPr>
        <w:rFonts w:ascii="StarSymbol, 'Arial Unicode MS'" w:hAnsi="StarSymbol, 'Arial Unicode MS'"/>
      </w:rPr>
    </w:lvl>
  </w:abstractNum>
  <w:abstractNum w:abstractNumId="159">
    <w:nsid w:val="7EE61C3C"/>
    <w:multiLevelType w:val="multilevel"/>
    <w:tmpl w:val="C36C81F6"/>
    <w:styleLink w:val="WW8Num75"/>
    <w:lvl w:ilvl="0">
      <w:numFmt w:val="bullet"/>
      <w:lvlText w:val=""/>
      <w:lvlJc w:val="left"/>
      <w:rPr>
        <w:rFonts w:ascii="Symbol" w:hAnsi="Symbol" w:cs="Symbol"/>
        <w:sz w:val="20"/>
        <w:szCs w:val="20"/>
      </w:rPr>
    </w:lvl>
    <w:lvl w:ilvl="1">
      <w:numFmt w:val="bullet"/>
      <w:lvlText w:val="o"/>
      <w:lvlJc w:val="left"/>
      <w:rPr>
        <w:rFonts w:ascii="Courier New" w:hAnsi="Courier New" w:cs="Courier New"/>
        <w:sz w:val="20"/>
        <w:szCs w:val="20"/>
      </w:rPr>
    </w:lvl>
    <w:lvl w:ilvl="2">
      <w:numFmt w:val="bullet"/>
      <w:lvlText w:val=""/>
      <w:lvlJc w:val="left"/>
      <w:rPr>
        <w:rFonts w:ascii="Wingdings" w:hAnsi="Wingdings" w:cs="Wingdings"/>
        <w:sz w:val="20"/>
        <w:szCs w:val="20"/>
      </w:rPr>
    </w:lvl>
    <w:lvl w:ilvl="3">
      <w:numFmt w:val="bullet"/>
      <w:lvlText w:val=""/>
      <w:lvlJc w:val="left"/>
      <w:rPr>
        <w:rFonts w:ascii="Wingdings" w:hAnsi="Wingdings" w:cs="Wingdings"/>
        <w:sz w:val="20"/>
        <w:szCs w:val="20"/>
      </w:rPr>
    </w:lvl>
    <w:lvl w:ilvl="4">
      <w:numFmt w:val="bullet"/>
      <w:lvlText w:val=""/>
      <w:lvlJc w:val="left"/>
      <w:rPr>
        <w:rFonts w:ascii="Wingdings" w:hAnsi="Wingdings" w:cs="Wingdings"/>
        <w:sz w:val="20"/>
        <w:szCs w:val="20"/>
      </w:rPr>
    </w:lvl>
    <w:lvl w:ilvl="5">
      <w:numFmt w:val="bullet"/>
      <w:lvlText w:val=""/>
      <w:lvlJc w:val="left"/>
      <w:rPr>
        <w:rFonts w:ascii="Wingdings" w:hAnsi="Wingdings" w:cs="Wingdings"/>
        <w:sz w:val="20"/>
        <w:szCs w:val="20"/>
      </w:rPr>
    </w:lvl>
    <w:lvl w:ilvl="6">
      <w:numFmt w:val="bullet"/>
      <w:lvlText w:val=""/>
      <w:lvlJc w:val="left"/>
      <w:rPr>
        <w:rFonts w:ascii="Wingdings" w:hAnsi="Wingdings" w:cs="Wingdings"/>
        <w:sz w:val="20"/>
        <w:szCs w:val="20"/>
      </w:rPr>
    </w:lvl>
    <w:lvl w:ilvl="7">
      <w:numFmt w:val="bullet"/>
      <w:lvlText w:val=""/>
      <w:lvlJc w:val="left"/>
      <w:rPr>
        <w:rFonts w:ascii="Wingdings" w:hAnsi="Wingdings" w:cs="Wingdings"/>
        <w:sz w:val="20"/>
        <w:szCs w:val="20"/>
      </w:rPr>
    </w:lvl>
    <w:lvl w:ilvl="8">
      <w:numFmt w:val="bullet"/>
      <w:lvlText w:val=""/>
      <w:lvlJc w:val="left"/>
      <w:rPr>
        <w:rFonts w:ascii="Wingdings" w:hAnsi="Wingdings" w:cs="Wingdings"/>
        <w:sz w:val="20"/>
        <w:szCs w:val="20"/>
      </w:rPr>
    </w:lvl>
  </w:abstractNum>
  <w:abstractNum w:abstractNumId="160">
    <w:nsid w:val="7F0D5920"/>
    <w:multiLevelType w:val="multilevel"/>
    <w:tmpl w:val="C21A00F2"/>
    <w:styleLink w:val="WW8Num84"/>
    <w:lvl w:ilvl="0">
      <w:numFmt w:val="bullet"/>
      <w:lvlText w:val="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148"/>
  </w:num>
  <w:num w:numId="2">
    <w:abstractNumId w:val="91"/>
  </w:num>
  <w:num w:numId="3">
    <w:abstractNumId w:val="103"/>
  </w:num>
  <w:num w:numId="4">
    <w:abstractNumId w:val="128"/>
  </w:num>
  <w:num w:numId="5">
    <w:abstractNumId w:val="134"/>
  </w:num>
  <w:num w:numId="6">
    <w:abstractNumId w:val="39"/>
  </w:num>
  <w:num w:numId="7">
    <w:abstractNumId w:val="136"/>
  </w:num>
  <w:num w:numId="8">
    <w:abstractNumId w:val="105"/>
  </w:num>
  <w:num w:numId="9">
    <w:abstractNumId w:val="158"/>
  </w:num>
  <w:num w:numId="10">
    <w:abstractNumId w:val="70"/>
  </w:num>
  <w:num w:numId="11">
    <w:abstractNumId w:val="155"/>
  </w:num>
  <w:num w:numId="12">
    <w:abstractNumId w:val="55"/>
  </w:num>
  <w:num w:numId="13">
    <w:abstractNumId w:val="135"/>
  </w:num>
  <w:num w:numId="14">
    <w:abstractNumId w:val="147"/>
  </w:num>
  <w:num w:numId="15">
    <w:abstractNumId w:val="111"/>
  </w:num>
  <w:num w:numId="16">
    <w:abstractNumId w:val="58"/>
  </w:num>
  <w:num w:numId="17">
    <w:abstractNumId w:val="76"/>
  </w:num>
  <w:num w:numId="18">
    <w:abstractNumId w:val="80"/>
  </w:num>
  <w:num w:numId="19">
    <w:abstractNumId w:val="41"/>
  </w:num>
  <w:num w:numId="20">
    <w:abstractNumId w:val="142"/>
  </w:num>
  <w:num w:numId="21">
    <w:abstractNumId w:val="144"/>
  </w:num>
  <w:num w:numId="22">
    <w:abstractNumId w:val="90"/>
  </w:num>
  <w:num w:numId="23">
    <w:abstractNumId w:val="87"/>
  </w:num>
  <w:num w:numId="24">
    <w:abstractNumId w:val="99"/>
  </w:num>
  <w:num w:numId="25">
    <w:abstractNumId w:val="124"/>
  </w:num>
  <w:num w:numId="26">
    <w:abstractNumId w:val="48"/>
  </w:num>
  <w:num w:numId="27">
    <w:abstractNumId w:val="75"/>
  </w:num>
  <w:num w:numId="28">
    <w:abstractNumId w:val="45"/>
  </w:num>
  <w:num w:numId="29">
    <w:abstractNumId w:val="46"/>
  </w:num>
  <w:num w:numId="30">
    <w:abstractNumId w:val="123"/>
  </w:num>
  <w:num w:numId="31">
    <w:abstractNumId w:val="57"/>
  </w:num>
  <w:num w:numId="32">
    <w:abstractNumId w:val="112"/>
  </w:num>
  <w:num w:numId="33">
    <w:abstractNumId w:val="92"/>
  </w:num>
  <w:num w:numId="34">
    <w:abstractNumId w:val="72"/>
  </w:num>
  <w:num w:numId="35">
    <w:abstractNumId w:val="145"/>
  </w:num>
  <w:num w:numId="36">
    <w:abstractNumId w:val="109"/>
  </w:num>
  <w:num w:numId="37">
    <w:abstractNumId w:val="107"/>
  </w:num>
  <w:num w:numId="38">
    <w:abstractNumId w:val="138"/>
  </w:num>
  <w:num w:numId="39">
    <w:abstractNumId w:val="62"/>
  </w:num>
  <w:num w:numId="40">
    <w:abstractNumId w:val="113"/>
  </w:num>
  <w:num w:numId="41">
    <w:abstractNumId w:val="56"/>
  </w:num>
  <w:num w:numId="42">
    <w:abstractNumId w:val="67"/>
  </w:num>
  <w:num w:numId="43">
    <w:abstractNumId w:val="106"/>
  </w:num>
  <w:num w:numId="44">
    <w:abstractNumId w:val="137"/>
  </w:num>
  <w:num w:numId="45">
    <w:abstractNumId w:val="149"/>
  </w:num>
  <w:num w:numId="46">
    <w:abstractNumId w:val="122"/>
  </w:num>
  <w:num w:numId="47">
    <w:abstractNumId w:val="79"/>
  </w:num>
  <w:num w:numId="48">
    <w:abstractNumId w:val="51"/>
  </w:num>
  <w:num w:numId="49">
    <w:abstractNumId w:val="116"/>
  </w:num>
  <w:num w:numId="50">
    <w:abstractNumId w:val="101"/>
  </w:num>
  <w:num w:numId="51">
    <w:abstractNumId w:val="54"/>
  </w:num>
  <w:num w:numId="52">
    <w:abstractNumId w:val="53"/>
  </w:num>
  <w:num w:numId="53">
    <w:abstractNumId w:val="125"/>
  </w:num>
  <w:num w:numId="54">
    <w:abstractNumId w:val="65"/>
  </w:num>
  <w:num w:numId="55">
    <w:abstractNumId w:val="129"/>
  </w:num>
  <w:num w:numId="56">
    <w:abstractNumId w:val="86"/>
  </w:num>
  <w:num w:numId="57">
    <w:abstractNumId w:val="97"/>
  </w:num>
  <w:num w:numId="58">
    <w:abstractNumId w:val="104"/>
  </w:num>
  <w:num w:numId="59">
    <w:abstractNumId w:val="40"/>
  </w:num>
  <w:num w:numId="60">
    <w:abstractNumId w:val="114"/>
  </w:num>
  <w:num w:numId="61">
    <w:abstractNumId w:val="141"/>
  </w:num>
  <w:num w:numId="62">
    <w:abstractNumId w:val="119"/>
  </w:num>
  <w:num w:numId="63">
    <w:abstractNumId w:val="73"/>
  </w:num>
  <w:num w:numId="64">
    <w:abstractNumId w:val="154"/>
  </w:num>
  <w:num w:numId="65">
    <w:abstractNumId w:val="102"/>
  </w:num>
  <w:num w:numId="66">
    <w:abstractNumId w:val="151"/>
  </w:num>
  <w:num w:numId="67">
    <w:abstractNumId w:val="49"/>
  </w:num>
  <w:num w:numId="68">
    <w:abstractNumId w:val="121"/>
  </w:num>
  <w:num w:numId="69">
    <w:abstractNumId w:val="150"/>
  </w:num>
  <w:num w:numId="70">
    <w:abstractNumId w:val="152"/>
  </w:num>
  <w:num w:numId="71">
    <w:abstractNumId w:val="156"/>
  </w:num>
  <w:num w:numId="72">
    <w:abstractNumId w:val="82"/>
  </w:num>
  <w:num w:numId="73">
    <w:abstractNumId w:val="52"/>
  </w:num>
  <w:num w:numId="74">
    <w:abstractNumId w:val="108"/>
  </w:num>
  <w:num w:numId="75">
    <w:abstractNumId w:val="131"/>
  </w:num>
  <w:num w:numId="76">
    <w:abstractNumId w:val="68"/>
  </w:num>
  <w:num w:numId="77">
    <w:abstractNumId w:val="159"/>
  </w:num>
  <w:num w:numId="78">
    <w:abstractNumId w:val="69"/>
  </w:num>
  <w:num w:numId="79">
    <w:abstractNumId w:val="71"/>
  </w:num>
  <w:num w:numId="80">
    <w:abstractNumId w:val="130"/>
  </w:num>
  <w:num w:numId="81">
    <w:abstractNumId w:val="44"/>
  </w:num>
  <w:num w:numId="82">
    <w:abstractNumId w:val="88"/>
  </w:num>
  <w:num w:numId="83">
    <w:abstractNumId w:val="98"/>
  </w:num>
  <w:num w:numId="84">
    <w:abstractNumId w:val="42"/>
  </w:num>
  <w:num w:numId="85">
    <w:abstractNumId w:val="64"/>
  </w:num>
  <w:num w:numId="86">
    <w:abstractNumId w:val="160"/>
  </w:num>
  <w:num w:numId="87">
    <w:abstractNumId w:val="110"/>
  </w:num>
  <w:num w:numId="88">
    <w:abstractNumId w:val="61"/>
  </w:num>
  <w:num w:numId="89">
    <w:abstractNumId w:val="89"/>
  </w:num>
  <w:num w:numId="90">
    <w:abstractNumId w:val="153"/>
  </w:num>
  <w:num w:numId="91">
    <w:abstractNumId w:val="85"/>
  </w:num>
  <w:num w:numId="92">
    <w:abstractNumId w:val="94"/>
  </w:num>
  <w:num w:numId="93">
    <w:abstractNumId w:val="127"/>
  </w:num>
  <w:num w:numId="94">
    <w:abstractNumId w:val="126"/>
  </w:num>
  <w:num w:numId="95">
    <w:abstractNumId w:val="83"/>
  </w:num>
  <w:num w:numId="96">
    <w:abstractNumId w:val="74"/>
  </w:num>
  <w:num w:numId="97">
    <w:abstractNumId w:val="81"/>
  </w:num>
  <w:num w:numId="98">
    <w:abstractNumId w:val="117"/>
  </w:num>
  <w:num w:numId="99">
    <w:abstractNumId w:val="59"/>
  </w:num>
  <w:num w:numId="100">
    <w:abstractNumId w:val="95"/>
  </w:num>
  <w:num w:numId="101">
    <w:abstractNumId w:val="96"/>
  </w:num>
  <w:num w:numId="102">
    <w:abstractNumId w:val="66"/>
  </w:num>
  <w:num w:numId="103">
    <w:abstractNumId w:val="146"/>
  </w:num>
  <w:num w:numId="104">
    <w:abstractNumId w:val="140"/>
  </w:num>
  <w:num w:numId="105">
    <w:abstractNumId w:val="115"/>
  </w:num>
  <w:num w:numId="106">
    <w:abstractNumId w:val="50"/>
  </w:num>
  <w:num w:numId="107">
    <w:abstractNumId w:val="77"/>
  </w:num>
  <w:num w:numId="108">
    <w:abstractNumId w:val="133"/>
  </w:num>
  <w:num w:numId="109">
    <w:abstractNumId w:val="78"/>
  </w:num>
  <w:num w:numId="110">
    <w:abstractNumId w:val="43"/>
  </w:num>
  <w:num w:numId="111">
    <w:abstractNumId w:val="47"/>
  </w:num>
  <w:num w:numId="112">
    <w:abstractNumId w:val="60"/>
  </w:num>
  <w:num w:numId="113">
    <w:abstractNumId w:val="100"/>
  </w:num>
  <w:num w:numId="114">
    <w:abstractNumId w:val="84"/>
  </w:num>
  <w:num w:numId="115">
    <w:abstractNumId w:val="132"/>
  </w:num>
  <w:num w:numId="116">
    <w:abstractNumId w:val="139"/>
  </w:num>
  <w:num w:numId="117">
    <w:abstractNumId w:val="157"/>
  </w:num>
  <w:num w:numId="118">
    <w:abstractNumId w:val="143"/>
  </w:num>
  <w:num w:numId="119">
    <w:abstractNumId w:val="120"/>
  </w:num>
  <w:num w:numId="120">
    <w:abstractNumId w:val="93"/>
  </w:num>
  <w:num w:numId="121">
    <w:abstractNumId w:val="118"/>
  </w:num>
  <w:num w:numId="122">
    <w:abstractNumId w:val="63"/>
  </w:num>
  <w:numIdMacAtCleanup w:val="1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defaultTabStop w:val="709"/>
  <w:drawingGridHorizontalSpacing w:val="120"/>
  <w:displayHorizontalDrawingGridEvery w:val="2"/>
  <w:noPunctuationKerning/>
  <w:characterSpacingControl w:val="doNotCompress"/>
  <w:hdrShapeDefaults>
    <o:shapedefaults v:ext="edit" spidmax="207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144A9"/>
    <w:rsid w:val="0000001F"/>
    <w:rsid w:val="00000150"/>
    <w:rsid w:val="00001593"/>
    <w:rsid w:val="000018AC"/>
    <w:rsid w:val="000027C5"/>
    <w:rsid w:val="00002945"/>
    <w:rsid w:val="00002A0B"/>
    <w:rsid w:val="00002EEA"/>
    <w:rsid w:val="00003032"/>
    <w:rsid w:val="0000330B"/>
    <w:rsid w:val="0000401A"/>
    <w:rsid w:val="00004189"/>
    <w:rsid w:val="000046BE"/>
    <w:rsid w:val="00004E5E"/>
    <w:rsid w:val="0000577B"/>
    <w:rsid w:val="00005A11"/>
    <w:rsid w:val="000065A5"/>
    <w:rsid w:val="000071F2"/>
    <w:rsid w:val="000072AF"/>
    <w:rsid w:val="00007547"/>
    <w:rsid w:val="0000789E"/>
    <w:rsid w:val="0001063A"/>
    <w:rsid w:val="000108A2"/>
    <w:rsid w:val="000108B6"/>
    <w:rsid w:val="00011E03"/>
    <w:rsid w:val="00012272"/>
    <w:rsid w:val="0001234F"/>
    <w:rsid w:val="00012D33"/>
    <w:rsid w:val="00012D8A"/>
    <w:rsid w:val="00013F28"/>
    <w:rsid w:val="0001515C"/>
    <w:rsid w:val="0001522E"/>
    <w:rsid w:val="000154D9"/>
    <w:rsid w:val="0001559D"/>
    <w:rsid w:val="00016354"/>
    <w:rsid w:val="00016B7D"/>
    <w:rsid w:val="0001766C"/>
    <w:rsid w:val="00017691"/>
    <w:rsid w:val="0001773F"/>
    <w:rsid w:val="000201E0"/>
    <w:rsid w:val="00020E8A"/>
    <w:rsid w:val="00020E8F"/>
    <w:rsid w:val="00021813"/>
    <w:rsid w:val="000221A7"/>
    <w:rsid w:val="0002264F"/>
    <w:rsid w:val="000226EF"/>
    <w:rsid w:val="00022838"/>
    <w:rsid w:val="00022A3A"/>
    <w:rsid w:val="00023149"/>
    <w:rsid w:val="000239A1"/>
    <w:rsid w:val="00023D82"/>
    <w:rsid w:val="00024088"/>
    <w:rsid w:val="000242CF"/>
    <w:rsid w:val="00025117"/>
    <w:rsid w:val="00025273"/>
    <w:rsid w:val="000255DC"/>
    <w:rsid w:val="000261BF"/>
    <w:rsid w:val="00026988"/>
    <w:rsid w:val="00026ECF"/>
    <w:rsid w:val="000277E7"/>
    <w:rsid w:val="0002791B"/>
    <w:rsid w:val="00027934"/>
    <w:rsid w:val="00030910"/>
    <w:rsid w:val="00030D2E"/>
    <w:rsid w:val="0003128F"/>
    <w:rsid w:val="00031664"/>
    <w:rsid w:val="00031D20"/>
    <w:rsid w:val="00034B66"/>
    <w:rsid w:val="00035412"/>
    <w:rsid w:val="0003649A"/>
    <w:rsid w:val="000364C5"/>
    <w:rsid w:val="00036FBC"/>
    <w:rsid w:val="0003716B"/>
    <w:rsid w:val="000375B2"/>
    <w:rsid w:val="00037686"/>
    <w:rsid w:val="00037B1F"/>
    <w:rsid w:val="00037E7B"/>
    <w:rsid w:val="00040E74"/>
    <w:rsid w:val="00041CEA"/>
    <w:rsid w:val="0004219D"/>
    <w:rsid w:val="0004233A"/>
    <w:rsid w:val="000425DF"/>
    <w:rsid w:val="00042963"/>
    <w:rsid w:val="000429E2"/>
    <w:rsid w:val="000430D6"/>
    <w:rsid w:val="00043D08"/>
    <w:rsid w:val="00044157"/>
    <w:rsid w:val="00044BA9"/>
    <w:rsid w:val="00046076"/>
    <w:rsid w:val="0004735E"/>
    <w:rsid w:val="000504AE"/>
    <w:rsid w:val="000506DB"/>
    <w:rsid w:val="0005081F"/>
    <w:rsid w:val="00051941"/>
    <w:rsid w:val="00051ACF"/>
    <w:rsid w:val="00052A03"/>
    <w:rsid w:val="00053048"/>
    <w:rsid w:val="000532E6"/>
    <w:rsid w:val="000534DA"/>
    <w:rsid w:val="00054F6B"/>
    <w:rsid w:val="00055D8B"/>
    <w:rsid w:val="00055F07"/>
    <w:rsid w:val="00057914"/>
    <w:rsid w:val="000605DF"/>
    <w:rsid w:val="000608AF"/>
    <w:rsid w:val="000611BF"/>
    <w:rsid w:val="00062428"/>
    <w:rsid w:val="0006258B"/>
    <w:rsid w:val="00062A20"/>
    <w:rsid w:val="00062C61"/>
    <w:rsid w:val="0006306B"/>
    <w:rsid w:val="0006335D"/>
    <w:rsid w:val="000638D5"/>
    <w:rsid w:val="000639D5"/>
    <w:rsid w:val="00064E56"/>
    <w:rsid w:val="00064E80"/>
    <w:rsid w:val="000650F9"/>
    <w:rsid w:val="00065ACB"/>
    <w:rsid w:val="00065E51"/>
    <w:rsid w:val="00065E8D"/>
    <w:rsid w:val="00065F8B"/>
    <w:rsid w:val="00067015"/>
    <w:rsid w:val="00067507"/>
    <w:rsid w:val="00070EAB"/>
    <w:rsid w:val="00071493"/>
    <w:rsid w:val="00071B3C"/>
    <w:rsid w:val="00072707"/>
    <w:rsid w:val="00073550"/>
    <w:rsid w:val="00073BF6"/>
    <w:rsid w:val="00073F29"/>
    <w:rsid w:val="00074050"/>
    <w:rsid w:val="0007456B"/>
    <w:rsid w:val="000747FA"/>
    <w:rsid w:val="000751F3"/>
    <w:rsid w:val="0007527E"/>
    <w:rsid w:val="0007588A"/>
    <w:rsid w:val="00075B78"/>
    <w:rsid w:val="00075DDD"/>
    <w:rsid w:val="0007609A"/>
    <w:rsid w:val="000762BB"/>
    <w:rsid w:val="000774FA"/>
    <w:rsid w:val="0007755E"/>
    <w:rsid w:val="00077A3A"/>
    <w:rsid w:val="00077C55"/>
    <w:rsid w:val="00077F50"/>
    <w:rsid w:val="000817DA"/>
    <w:rsid w:val="00082263"/>
    <w:rsid w:val="00082A70"/>
    <w:rsid w:val="00082D61"/>
    <w:rsid w:val="00083B64"/>
    <w:rsid w:val="00083EA2"/>
    <w:rsid w:val="00083ED3"/>
    <w:rsid w:val="00083FF8"/>
    <w:rsid w:val="0008463E"/>
    <w:rsid w:val="000850F6"/>
    <w:rsid w:val="0008590B"/>
    <w:rsid w:val="0008680B"/>
    <w:rsid w:val="00087541"/>
    <w:rsid w:val="0009067E"/>
    <w:rsid w:val="00090752"/>
    <w:rsid w:val="0009190D"/>
    <w:rsid w:val="00091ECB"/>
    <w:rsid w:val="00092190"/>
    <w:rsid w:val="00092206"/>
    <w:rsid w:val="0009249E"/>
    <w:rsid w:val="00093AF4"/>
    <w:rsid w:val="00093FA2"/>
    <w:rsid w:val="0009443F"/>
    <w:rsid w:val="000944B2"/>
    <w:rsid w:val="00095CF7"/>
    <w:rsid w:val="000960A7"/>
    <w:rsid w:val="00096A9D"/>
    <w:rsid w:val="000A0796"/>
    <w:rsid w:val="000A1042"/>
    <w:rsid w:val="000A11F5"/>
    <w:rsid w:val="000A1E2D"/>
    <w:rsid w:val="000A32A4"/>
    <w:rsid w:val="000A342B"/>
    <w:rsid w:val="000A367F"/>
    <w:rsid w:val="000A3DBA"/>
    <w:rsid w:val="000A4703"/>
    <w:rsid w:val="000A4E15"/>
    <w:rsid w:val="000A5F99"/>
    <w:rsid w:val="000A69FB"/>
    <w:rsid w:val="000A740E"/>
    <w:rsid w:val="000B0348"/>
    <w:rsid w:val="000B0389"/>
    <w:rsid w:val="000B0971"/>
    <w:rsid w:val="000B09BB"/>
    <w:rsid w:val="000B1222"/>
    <w:rsid w:val="000B12D3"/>
    <w:rsid w:val="000B23E8"/>
    <w:rsid w:val="000B2522"/>
    <w:rsid w:val="000B2747"/>
    <w:rsid w:val="000B28AE"/>
    <w:rsid w:val="000B29AB"/>
    <w:rsid w:val="000B2ABF"/>
    <w:rsid w:val="000B2B3D"/>
    <w:rsid w:val="000B4166"/>
    <w:rsid w:val="000B41F4"/>
    <w:rsid w:val="000B46F5"/>
    <w:rsid w:val="000B481D"/>
    <w:rsid w:val="000B4995"/>
    <w:rsid w:val="000B4CD7"/>
    <w:rsid w:val="000B586A"/>
    <w:rsid w:val="000B5F8D"/>
    <w:rsid w:val="000B64D7"/>
    <w:rsid w:val="000B684B"/>
    <w:rsid w:val="000B69AF"/>
    <w:rsid w:val="000B7749"/>
    <w:rsid w:val="000C0364"/>
    <w:rsid w:val="000C03DD"/>
    <w:rsid w:val="000C12B1"/>
    <w:rsid w:val="000C2207"/>
    <w:rsid w:val="000C3853"/>
    <w:rsid w:val="000C39CC"/>
    <w:rsid w:val="000C40C8"/>
    <w:rsid w:val="000C4119"/>
    <w:rsid w:val="000C43D6"/>
    <w:rsid w:val="000C4A79"/>
    <w:rsid w:val="000C4AB8"/>
    <w:rsid w:val="000C4BF0"/>
    <w:rsid w:val="000C4E94"/>
    <w:rsid w:val="000C4F5F"/>
    <w:rsid w:val="000C5C17"/>
    <w:rsid w:val="000C5CC6"/>
    <w:rsid w:val="000C5E9E"/>
    <w:rsid w:val="000C64BC"/>
    <w:rsid w:val="000C64DE"/>
    <w:rsid w:val="000C6576"/>
    <w:rsid w:val="000C6AB4"/>
    <w:rsid w:val="000C7661"/>
    <w:rsid w:val="000C7701"/>
    <w:rsid w:val="000D0A02"/>
    <w:rsid w:val="000D11B7"/>
    <w:rsid w:val="000D2490"/>
    <w:rsid w:val="000D299F"/>
    <w:rsid w:val="000D3806"/>
    <w:rsid w:val="000D3C9D"/>
    <w:rsid w:val="000D455C"/>
    <w:rsid w:val="000D4CD5"/>
    <w:rsid w:val="000D4EA8"/>
    <w:rsid w:val="000D54BE"/>
    <w:rsid w:val="000D576F"/>
    <w:rsid w:val="000D6290"/>
    <w:rsid w:val="000D661A"/>
    <w:rsid w:val="000D6DD7"/>
    <w:rsid w:val="000D74DC"/>
    <w:rsid w:val="000D759A"/>
    <w:rsid w:val="000D7631"/>
    <w:rsid w:val="000D77E6"/>
    <w:rsid w:val="000E006C"/>
    <w:rsid w:val="000E0102"/>
    <w:rsid w:val="000E048B"/>
    <w:rsid w:val="000E0B1B"/>
    <w:rsid w:val="000E0F6B"/>
    <w:rsid w:val="000E1111"/>
    <w:rsid w:val="000E1C10"/>
    <w:rsid w:val="000E1F99"/>
    <w:rsid w:val="000E1F9C"/>
    <w:rsid w:val="000E2010"/>
    <w:rsid w:val="000E2ED3"/>
    <w:rsid w:val="000E302F"/>
    <w:rsid w:val="000E37B6"/>
    <w:rsid w:val="000E447F"/>
    <w:rsid w:val="000E51BA"/>
    <w:rsid w:val="000E6428"/>
    <w:rsid w:val="000E65FC"/>
    <w:rsid w:val="000E6CDF"/>
    <w:rsid w:val="000E792F"/>
    <w:rsid w:val="000E793D"/>
    <w:rsid w:val="000F07BE"/>
    <w:rsid w:val="000F0A45"/>
    <w:rsid w:val="000F1303"/>
    <w:rsid w:val="000F1362"/>
    <w:rsid w:val="000F1C4C"/>
    <w:rsid w:val="000F1CDB"/>
    <w:rsid w:val="000F1D09"/>
    <w:rsid w:val="000F21D4"/>
    <w:rsid w:val="000F3490"/>
    <w:rsid w:val="000F3B7F"/>
    <w:rsid w:val="000F3F61"/>
    <w:rsid w:val="000F4D64"/>
    <w:rsid w:val="000F50ED"/>
    <w:rsid w:val="000F52D9"/>
    <w:rsid w:val="000F586A"/>
    <w:rsid w:val="000F6B3E"/>
    <w:rsid w:val="000F6D19"/>
    <w:rsid w:val="000F76AA"/>
    <w:rsid w:val="001016A6"/>
    <w:rsid w:val="0010198D"/>
    <w:rsid w:val="001034BF"/>
    <w:rsid w:val="0010471F"/>
    <w:rsid w:val="00105714"/>
    <w:rsid w:val="00105919"/>
    <w:rsid w:val="00105DDF"/>
    <w:rsid w:val="00105ECB"/>
    <w:rsid w:val="00106076"/>
    <w:rsid w:val="00107A28"/>
    <w:rsid w:val="00107C17"/>
    <w:rsid w:val="00107D76"/>
    <w:rsid w:val="00107DF3"/>
    <w:rsid w:val="00107FDA"/>
    <w:rsid w:val="00110278"/>
    <w:rsid w:val="00110821"/>
    <w:rsid w:val="00110F5A"/>
    <w:rsid w:val="00111146"/>
    <w:rsid w:val="00111381"/>
    <w:rsid w:val="00112396"/>
    <w:rsid w:val="001127DE"/>
    <w:rsid w:val="00112832"/>
    <w:rsid w:val="00112A0F"/>
    <w:rsid w:val="00112C05"/>
    <w:rsid w:val="00112DBB"/>
    <w:rsid w:val="00113478"/>
    <w:rsid w:val="001137A4"/>
    <w:rsid w:val="00113B37"/>
    <w:rsid w:val="00113E76"/>
    <w:rsid w:val="00115AF5"/>
    <w:rsid w:val="00115D46"/>
    <w:rsid w:val="0011665F"/>
    <w:rsid w:val="0011702B"/>
    <w:rsid w:val="0011751B"/>
    <w:rsid w:val="00117F35"/>
    <w:rsid w:val="00120E2A"/>
    <w:rsid w:val="001210A0"/>
    <w:rsid w:val="0012155A"/>
    <w:rsid w:val="00121B23"/>
    <w:rsid w:val="00122502"/>
    <w:rsid w:val="001233C3"/>
    <w:rsid w:val="00123E63"/>
    <w:rsid w:val="0012414E"/>
    <w:rsid w:val="001248F7"/>
    <w:rsid w:val="00124AFE"/>
    <w:rsid w:val="00124D66"/>
    <w:rsid w:val="00125568"/>
    <w:rsid w:val="00125B57"/>
    <w:rsid w:val="00127200"/>
    <w:rsid w:val="0012720D"/>
    <w:rsid w:val="001279A9"/>
    <w:rsid w:val="00127E64"/>
    <w:rsid w:val="001301AE"/>
    <w:rsid w:val="00130D96"/>
    <w:rsid w:val="001318DC"/>
    <w:rsid w:val="00131BD6"/>
    <w:rsid w:val="00133210"/>
    <w:rsid w:val="001333DA"/>
    <w:rsid w:val="0013412B"/>
    <w:rsid w:val="0013452B"/>
    <w:rsid w:val="0013524C"/>
    <w:rsid w:val="00135DBC"/>
    <w:rsid w:val="00136102"/>
    <w:rsid w:val="00136134"/>
    <w:rsid w:val="00136BD3"/>
    <w:rsid w:val="0013700E"/>
    <w:rsid w:val="00137434"/>
    <w:rsid w:val="00137F21"/>
    <w:rsid w:val="00140EBA"/>
    <w:rsid w:val="00141263"/>
    <w:rsid w:val="00141B60"/>
    <w:rsid w:val="001426E2"/>
    <w:rsid w:val="0014280E"/>
    <w:rsid w:val="00142825"/>
    <w:rsid w:val="00143A62"/>
    <w:rsid w:val="00143A8B"/>
    <w:rsid w:val="0014463E"/>
    <w:rsid w:val="00144E68"/>
    <w:rsid w:val="001455FF"/>
    <w:rsid w:val="00146A8E"/>
    <w:rsid w:val="001478FA"/>
    <w:rsid w:val="00147A89"/>
    <w:rsid w:val="001500A3"/>
    <w:rsid w:val="00150602"/>
    <w:rsid w:val="00150EC4"/>
    <w:rsid w:val="00150F11"/>
    <w:rsid w:val="00151AA2"/>
    <w:rsid w:val="00151AF6"/>
    <w:rsid w:val="00151B97"/>
    <w:rsid w:val="00152556"/>
    <w:rsid w:val="0015270D"/>
    <w:rsid w:val="00152E07"/>
    <w:rsid w:val="00153011"/>
    <w:rsid w:val="001559CD"/>
    <w:rsid w:val="00155A3B"/>
    <w:rsid w:val="00155E3D"/>
    <w:rsid w:val="00156FF1"/>
    <w:rsid w:val="0015717B"/>
    <w:rsid w:val="001574C6"/>
    <w:rsid w:val="001601AD"/>
    <w:rsid w:val="0016020C"/>
    <w:rsid w:val="0016074E"/>
    <w:rsid w:val="00160C2F"/>
    <w:rsid w:val="001615F5"/>
    <w:rsid w:val="001621C3"/>
    <w:rsid w:val="00162B37"/>
    <w:rsid w:val="0016524D"/>
    <w:rsid w:val="00166AB8"/>
    <w:rsid w:val="00166F60"/>
    <w:rsid w:val="00167B9A"/>
    <w:rsid w:val="0017065C"/>
    <w:rsid w:val="001714E6"/>
    <w:rsid w:val="00171E38"/>
    <w:rsid w:val="0017205A"/>
    <w:rsid w:val="0017208B"/>
    <w:rsid w:val="001727A9"/>
    <w:rsid w:val="00172EC9"/>
    <w:rsid w:val="00173028"/>
    <w:rsid w:val="00173591"/>
    <w:rsid w:val="0017393C"/>
    <w:rsid w:val="0017417A"/>
    <w:rsid w:val="0017507E"/>
    <w:rsid w:val="001756A7"/>
    <w:rsid w:val="00175904"/>
    <w:rsid w:val="001759BD"/>
    <w:rsid w:val="00175AAF"/>
    <w:rsid w:val="00176834"/>
    <w:rsid w:val="001777C1"/>
    <w:rsid w:val="00180BD6"/>
    <w:rsid w:val="00181E9D"/>
    <w:rsid w:val="00181EEF"/>
    <w:rsid w:val="0018242D"/>
    <w:rsid w:val="001826C1"/>
    <w:rsid w:val="00182AB0"/>
    <w:rsid w:val="00182CBA"/>
    <w:rsid w:val="0018381B"/>
    <w:rsid w:val="001841F8"/>
    <w:rsid w:val="0018435D"/>
    <w:rsid w:val="00184ED1"/>
    <w:rsid w:val="00184FDD"/>
    <w:rsid w:val="00185007"/>
    <w:rsid w:val="0018529E"/>
    <w:rsid w:val="001854DF"/>
    <w:rsid w:val="0018552C"/>
    <w:rsid w:val="001855F9"/>
    <w:rsid w:val="001872A3"/>
    <w:rsid w:val="00187786"/>
    <w:rsid w:val="001879B1"/>
    <w:rsid w:val="00187BDE"/>
    <w:rsid w:val="00187D67"/>
    <w:rsid w:val="00187DFD"/>
    <w:rsid w:val="001907A2"/>
    <w:rsid w:val="0019080F"/>
    <w:rsid w:val="00190FD2"/>
    <w:rsid w:val="001917A6"/>
    <w:rsid w:val="00192083"/>
    <w:rsid w:val="00192FD1"/>
    <w:rsid w:val="001934C7"/>
    <w:rsid w:val="00193B49"/>
    <w:rsid w:val="00193D0F"/>
    <w:rsid w:val="0019405D"/>
    <w:rsid w:val="0019406A"/>
    <w:rsid w:val="00194233"/>
    <w:rsid w:val="00195D9A"/>
    <w:rsid w:val="0019732D"/>
    <w:rsid w:val="00197C1D"/>
    <w:rsid w:val="001A0601"/>
    <w:rsid w:val="001A12FD"/>
    <w:rsid w:val="001A1F73"/>
    <w:rsid w:val="001A3742"/>
    <w:rsid w:val="001A406E"/>
    <w:rsid w:val="001A4B87"/>
    <w:rsid w:val="001A50D2"/>
    <w:rsid w:val="001A577B"/>
    <w:rsid w:val="001A6826"/>
    <w:rsid w:val="001A6905"/>
    <w:rsid w:val="001A74E4"/>
    <w:rsid w:val="001A782B"/>
    <w:rsid w:val="001B0325"/>
    <w:rsid w:val="001B049D"/>
    <w:rsid w:val="001B0FCB"/>
    <w:rsid w:val="001B1257"/>
    <w:rsid w:val="001B13BD"/>
    <w:rsid w:val="001B14BD"/>
    <w:rsid w:val="001B1B23"/>
    <w:rsid w:val="001B1C9D"/>
    <w:rsid w:val="001B1E0F"/>
    <w:rsid w:val="001B1F55"/>
    <w:rsid w:val="001B2B38"/>
    <w:rsid w:val="001B3881"/>
    <w:rsid w:val="001B3B0F"/>
    <w:rsid w:val="001B4743"/>
    <w:rsid w:val="001B6AD2"/>
    <w:rsid w:val="001B6D15"/>
    <w:rsid w:val="001B6FE7"/>
    <w:rsid w:val="001B796A"/>
    <w:rsid w:val="001C04C3"/>
    <w:rsid w:val="001C0737"/>
    <w:rsid w:val="001C1169"/>
    <w:rsid w:val="001C17D5"/>
    <w:rsid w:val="001C1C4B"/>
    <w:rsid w:val="001C2813"/>
    <w:rsid w:val="001C2939"/>
    <w:rsid w:val="001C44F4"/>
    <w:rsid w:val="001C48B9"/>
    <w:rsid w:val="001C4DE1"/>
    <w:rsid w:val="001C4DE8"/>
    <w:rsid w:val="001C5170"/>
    <w:rsid w:val="001C528F"/>
    <w:rsid w:val="001C62B8"/>
    <w:rsid w:val="001C6A20"/>
    <w:rsid w:val="001C6A23"/>
    <w:rsid w:val="001C7E86"/>
    <w:rsid w:val="001D0121"/>
    <w:rsid w:val="001D06B0"/>
    <w:rsid w:val="001D08C7"/>
    <w:rsid w:val="001D0B46"/>
    <w:rsid w:val="001D0D6D"/>
    <w:rsid w:val="001D13F6"/>
    <w:rsid w:val="001D1FB7"/>
    <w:rsid w:val="001D2AC3"/>
    <w:rsid w:val="001D2C0C"/>
    <w:rsid w:val="001D313F"/>
    <w:rsid w:val="001D31E4"/>
    <w:rsid w:val="001D3714"/>
    <w:rsid w:val="001D3FF6"/>
    <w:rsid w:val="001D4C5D"/>
    <w:rsid w:val="001D4EE0"/>
    <w:rsid w:val="001D51D5"/>
    <w:rsid w:val="001D54A3"/>
    <w:rsid w:val="001D5A25"/>
    <w:rsid w:val="001D5B41"/>
    <w:rsid w:val="001D5B5A"/>
    <w:rsid w:val="001D67F6"/>
    <w:rsid w:val="001D6885"/>
    <w:rsid w:val="001E22ED"/>
    <w:rsid w:val="001E53F1"/>
    <w:rsid w:val="001E65D7"/>
    <w:rsid w:val="001E6952"/>
    <w:rsid w:val="001E6E72"/>
    <w:rsid w:val="001E74F2"/>
    <w:rsid w:val="001F080D"/>
    <w:rsid w:val="001F14AE"/>
    <w:rsid w:val="001F1629"/>
    <w:rsid w:val="001F285F"/>
    <w:rsid w:val="001F2E81"/>
    <w:rsid w:val="001F3887"/>
    <w:rsid w:val="001F3992"/>
    <w:rsid w:val="001F3B9E"/>
    <w:rsid w:val="001F3EF3"/>
    <w:rsid w:val="001F4AAE"/>
    <w:rsid w:val="001F5E32"/>
    <w:rsid w:val="001F653E"/>
    <w:rsid w:val="001F6568"/>
    <w:rsid w:val="001F6742"/>
    <w:rsid w:val="001F67FE"/>
    <w:rsid w:val="001F6DCE"/>
    <w:rsid w:val="001F749A"/>
    <w:rsid w:val="001F786A"/>
    <w:rsid w:val="001F7E6A"/>
    <w:rsid w:val="00200519"/>
    <w:rsid w:val="00200DF0"/>
    <w:rsid w:val="00201312"/>
    <w:rsid w:val="00201469"/>
    <w:rsid w:val="00201637"/>
    <w:rsid w:val="00202FCE"/>
    <w:rsid w:val="00203B0D"/>
    <w:rsid w:val="0020441E"/>
    <w:rsid w:val="00204A33"/>
    <w:rsid w:val="002050F2"/>
    <w:rsid w:val="00205718"/>
    <w:rsid w:val="002060AE"/>
    <w:rsid w:val="0020688F"/>
    <w:rsid w:val="00206A4F"/>
    <w:rsid w:val="0021003B"/>
    <w:rsid w:val="002108D2"/>
    <w:rsid w:val="00210D60"/>
    <w:rsid w:val="002110A7"/>
    <w:rsid w:val="00211452"/>
    <w:rsid w:val="0021190C"/>
    <w:rsid w:val="00211BDF"/>
    <w:rsid w:val="00212759"/>
    <w:rsid w:val="002129D6"/>
    <w:rsid w:val="0021369E"/>
    <w:rsid w:val="002139C3"/>
    <w:rsid w:val="00214A9D"/>
    <w:rsid w:val="00214C0D"/>
    <w:rsid w:val="002160EA"/>
    <w:rsid w:val="00216BC4"/>
    <w:rsid w:val="00216E18"/>
    <w:rsid w:val="00216E6D"/>
    <w:rsid w:val="00217883"/>
    <w:rsid w:val="00217A28"/>
    <w:rsid w:val="00220485"/>
    <w:rsid w:val="002213E2"/>
    <w:rsid w:val="00221DCA"/>
    <w:rsid w:val="00222C3B"/>
    <w:rsid w:val="00223B5D"/>
    <w:rsid w:val="0022470E"/>
    <w:rsid w:val="0022494D"/>
    <w:rsid w:val="00224C9D"/>
    <w:rsid w:val="00225358"/>
    <w:rsid w:val="002257C0"/>
    <w:rsid w:val="00225B4C"/>
    <w:rsid w:val="00225C90"/>
    <w:rsid w:val="00225D79"/>
    <w:rsid w:val="00225FC0"/>
    <w:rsid w:val="0022637C"/>
    <w:rsid w:val="002269C4"/>
    <w:rsid w:val="002274B8"/>
    <w:rsid w:val="00230928"/>
    <w:rsid w:val="00230B3C"/>
    <w:rsid w:val="00230E77"/>
    <w:rsid w:val="00231011"/>
    <w:rsid w:val="002316A6"/>
    <w:rsid w:val="00231E65"/>
    <w:rsid w:val="00231ECF"/>
    <w:rsid w:val="002321B2"/>
    <w:rsid w:val="00232538"/>
    <w:rsid w:val="00232848"/>
    <w:rsid w:val="002332BA"/>
    <w:rsid w:val="00233A91"/>
    <w:rsid w:val="002347FD"/>
    <w:rsid w:val="00234E06"/>
    <w:rsid w:val="002351BE"/>
    <w:rsid w:val="00235FC7"/>
    <w:rsid w:val="002363CB"/>
    <w:rsid w:val="002372AF"/>
    <w:rsid w:val="00237F63"/>
    <w:rsid w:val="002415FF"/>
    <w:rsid w:val="00241AAE"/>
    <w:rsid w:val="00242A01"/>
    <w:rsid w:val="00243200"/>
    <w:rsid w:val="0024367D"/>
    <w:rsid w:val="00244814"/>
    <w:rsid w:val="00244B22"/>
    <w:rsid w:val="00244BEE"/>
    <w:rsid w:val="002460BD"/>
    <w:rsid w:val="002460F5"/>
    <w:rsid w:val="00247407"/>
    <w:rsid w:val="0025038D"/>
    <w:rsid w:val="002511C8"/>
    <w:rsid w:val="00251412"/>
    <w:rsid w:val="002520B9"/>
    <w:rsid w:val="0025344B"/>
    <w:rsid w:val="00254E58"/>
    <w:rsid w:val="00255CD9"/>
    <w:rsid w:val="00255DB1"/>
    <w:rsid w:val="00255E17"/>
    <w:rsid w:val="002563A5"/>
    <w:rsid w:val="00256424"/>
    <w:rsid w:val="0025642B"/>
    <w:rsid w:val="002566C6"/>
    <w:rsid w:val="002567E0"/>
    <w:rsid w:val="002567F3"/>
    <w:rsid w:val="00256957"/>
    <w:rsid w:val="002576BF"/>
    <w:rsid w:val="00257907"/>
    <w:rsid w:val="00257A48"/>
    <w:rsid w:val="00257BBF"/>
    <w:rsid w:val="00260043"/>
    <w:rsid w:val="00261F01"/>
    <w:rsid w:val="00261F4D"/>
    <w:rsid w:val="00262557"/>
    <w:rsid w:val="00263464"/>
    <w:rsid w:val="00263C12"/>
    <w:rsid w:val="0026487B"/>
    <w:rsid w:val="00264C86"/>
    <w:rsid w:val="002653F8"/>
    <w:rsid w:val="00265FA7"/>
    <w:rsid w:val="0026632C"/>
    <w:rsid w:val="002667F2"/>
    <w:rsid w:val="00266EBA"/>
    <w:rsid w:val="0026735A"/>
    <w:rsid w:val="00267A0A"/>
    <w:rsid w:val="00270786"/>
    <w:rsid w:val="002708BD"/>
    <w:rsid w:val="00270C55"/>
    <w:rsid w:val="00270D88"/>
    <w:rsid w:val="00270F5F"/>
    <w:rsid w:val="00272D7C"/>
    <w:rsid w:val="00273106"/>
    <w:rsid w:val="002731F0"/>
    <w:rsid w:val="00273B87"/>
    <w:rsid w:val="002745F6"/>
    <w:rsid w:val="00275435"/>
    <w:rsid w:val="00275F6E"/>
    <w:rsid w:val="00276DEA"/>
    <w:rsid w:val="00277BA7"/>
    <w:rsid w:val="00277D85"/>
    <w:rsid w:val="00280330"/>
    <w:rsid w:val="00280CBB"/>
    <w:rsid w:val="00280D56"/>
    <w:rsid w:val="0028190A"/>
    <w:rsid w:val="00282370"/>
    <w:rsid w:val="00282891"/>
    <w:rsid w:val="0028357B"/>
    <w:rsid w:val="0028378E"/>
    <w:rsid w:val="00283C9B"/>
    <w:rsid w:val="002841AC"/>
    <w:rsid w:val="00284875"/>
    <w:rsid w:val="00287230"/>
    <w:rsid w:val="00287878"/>
    <w:rsid w:val="00291238"/>
    <w:rsid w:val="0029194F"/>
    <w:rsid w:val="00292A5F"/>
    <w:rsid w:val="00292F18"/>
    <w:rsid w:val="00293534"/>
    <w:rsid w:val="0029436C"/>
    <w:rsid w:val="00294B03"/>
    <w:rsid w:val="0029535A"/>
    <w:rsid w:val="00295832"/>
    <w:rsid w:val="00295E1B"/>
    <w:rsid w:val="002960F7"/>
    <w:rsid w:val="00296FAE"/>
    <w:rsid w:val="00297E37"/>
    <w:rsid w:val="00297E89"/>
    <w:rsid w:val="002A02DB"/>
    <w:rsid w:val="002A04F8"/>
    <w:rsid w:val="002A0C51"/>
    <w:rsid w:val="002A11A9"/>
    <w:rsid w:val="002A15BC"/>
    <w:rsid w:val="002A2419"/>
    <w:rsid w:val="002A300F"/>
    <w:rsid w:val="002A3E57"/>
    <w:rsid w:val="002A455D"/>
    <w:rsid w:val="002A4763"/>
    <w:rsid w:val="002A48E0"/>
    <w:rsid w:val="002A4927"/>
    <w:rsid w:val="002A6108"/>
    <w:rsid w:val="002A640D"/>
    <w:rsid w:val="002A65FE"/>
    <w:rsid w:val="002A7547"/>
    <w:rsid w:val="002A7A7C"/>
    <w:rsid w:val="002B0026"/>
    <w:rsid w:val="002B0F6D"/>
    <w:rsid w:val="002B1478"/>
    <w:rsid w:val="002B1EFB"/>
    <w:rsid w:val="002B2AA5"/>
    <w:rsid w:val="002B2B42"/>
    <w:rsid w:val="002B2D85"/>
    <w:rsid w:val="002B3F4C"/>
    <w:rsid w:val="002B42B1"/>
    <w:rsid w:val="002B49FA"/>
    <w:rsid w:val="002B4EE8"/>
    <w:rsid w:val="002B4FFC"/>
    <w:rsid w:val="002B5845"/>
    <w:rsid w:val="002B63B5"/>
    <w:rsid w:val="002B697A"/>
    <w:rsid w:val="002B6994"/>
    <w:rsid w:val="002B7147"/>
    <w:rsid w:val="002B753D"/>
    <w:rsid w:val="002B7AC3"/>
    <w:rsid w:val="002C017A"/>
    <w:rsid w:val="002C0188"/>
    <w:rsid w:val="002C0537"/>
    <w:rsid w:val="002C175C"/>
    <w:rsid w:val="002C1ACA"/>
    <w:rsid w:val="002C1D2D"/>
    <w:rsid w:val="002C26AD"/>
    <w:rsid w:val="002C299E"/>
    <w:rsid w:val="002C29EE"/>
    <w:rsid w:val="002C402A"/>
    <w:rsid w:val="002C41D5"/>
    <w:rsid w:val="002C47C2"/>
    <w:rsid w:val="002C5221"/>
    <w:rsid w:val="002C55ED"/>
    <w:rsid w:val="002C5775"/>
    <w:rsid w:val="002C58C5"/>
    <w:rsid w:val="002C5F14"/>
    <w:rsid w:val="002C729C"/>
    <w:rsid w:val="002C7676"/>
    <w:rsid w:val="002C798E"/>
    <w:rsid w:val="002D0F95"/>
    <w:rsid w:val="002D1470"/>
    <w:rsid w:val="002D186F"/>
    <w:rsid w:val="002D2042"/>
    <w:rsid w:val="002D22DE"/>
    <w:rsid w:val="002D2B27"/>
    <w:rsid w:val="002D2B41"/>
    <w:rsid w:val="002D3295"/>
    <w:rsid w:val="002D3A2C"/>
    <w:rsid w:val="002D3F4F"/>
    <w:rsid w:val="002D410D"/>
    <w:rsid w:val="002D4178"/>
    <w:rsid w:val="002D50C8"/>
    <w:rsid w:val="002D62A5"/>
    <w:rsid w:val="002D6EFD"/>
    <w:rsid w:val="002D6FE7"/>
    <w:rsid w:val="002D730B"/>
    <w:rsid w:val="002D76C9"/>
    <w:rsid w:val="002D7807"/>
    <w:rsid w:val="002E017E"/>
    <w:rsid w:val="002E0475"/>
    <w:rsid w:val="002E0658"/>
    <w:rsid w:val="002E1E85"/>
    <w:rsid w:val="002E200F"/>
    <w:rsid w:val="002E273E"/>
    <w:rsid w:val="002E2FE9"/>
    <w:rsid w:val="002E3A95"/>
    <w:rsid w:val="002E3CBA"/>
    <w:rsid w:val="002E4182"/>
    <w:rsid w:val="002E4737"/>
    <w:rsid w:val="002E4E80"/>
    <w:rsid w:val="002E53AA"/>
    <w:rsid w:val="002E5E89"/>
    <w:rsid w:val="002E61F2"/>
    <w:rsid w:val="002E765D"/>
    <w:rsid w:val="002E792B"/>
    <w:rsid w:val="002E7B57"/>
    <w:rsid w:val="002F065F"/>
    <w:rsid w:val="002F078F"/>
    <w:rsid w:val="002F0936"/>
    <w:rsid w:val="002F11AD"/>
    <w:rsid w:val="002F27E0"/>
    <w:rsid w:val="002F4E44"/>
    <w:rsid w:val="002F6BCB"/>
    <w:rsid w:val="002F7394"/>
    <w:rsid w:val="002F7577"/>
    <w:rsid w:val="002F79ED"/>
    <w:rsid w:val="0030019D"/>
    <w:rsid w:val="0030042A"/>
    <w:rsid w:val="00300B26"/>
    <w:rsid w:val="0030120F"/>
    <w:rsid w:val="003016A5"/>
    <w:rsid w:val="003019B8"/>
    <w:rsid w:val="00302E01"/>
    <w:rsid w:val="00302FEB"/>
    <w:rsid w:val="00304221"/>
    <w:rsid w:val="00304567"/>
    <w:rsid w:val="0030501E"/>
    <w:rsid w:val="0030557C"/>
    <w:rsid w:val="003062AE"/>
    <w:rsid w:val="0030631E"/>
    <w:rsid w:val="003065C4"/>
    <w:rsid w:val="00306E88"/>
    <w:rsid w:val="00306EC3"/>
    <w:rsid w:val="00307582"/>
    <w:rsid w:val="003075BE"/>
    <w:rsid w:val="00307BBA"/>
    <w:rsid w:val="003104BF"/>
    <w:rsid w:val="0031094B"/>
    <w:rsid w:val="0031216F"/>
    <w:rsid w:val="003125C6"/>
    <w:rsid w:val="003139BB"/>
    <w:rsid w:val="00313C1B"/>
    <w:rsid w:val="00313CE3"/>
    <w:rsid w:val="00313D43"/>
    <w:rsid w:val="003149A2"/>
    <w:rsid w:val="00314DA9"/>
    <w:rsid w:val="0031504C"/>
    <w:rsid w:val="00316293"/>
    <w:rsid w:val="00316CC8"/>
    <w:rsid w:val="00316D6D"/>
    <w:rsid w:val="00316E1C"/>
    <w:rsid w:val="0031707A"/>
    <w:rsid w:val="003204B8"/>
    <w:rsid w:val="0032058B"/>
    <w:rsid w:val="0032147D"/>
    <w:rsid w:val="003214C5"/>
    <w:rsid w:val="00321CDF"/>
    <w:rsid w:val="00321D5E"/>
    <w:rsid w:val="00322112"/>
    <w:rsid w:val="00322128"/>
    <w:rsid w:val="0032235B"/>
    <w:rsid w:val="00322901"/>
    <w:rsid w:val="00322FCA"/>
    <w:rsid w:val="003235A9"/>
    <w:rsid w:val="0032444B"/>
    <w:rsid w:val="00324F83"/>
    <w:rsid w:val="003259FB"/>
    <w:rsid w:val="00325A2A"/>
    <w:rsid w:val="00326316"/>
    <w:rsid w:val="0032737B"/>
    <w:rsid w:val="0032749E"/>
    <w:rsid w:val="00327B81"/>
    <w:rsid w:val="00330136"/>
    <w:rsid w:val="003303B2"/>
    <w:rsid w:val="003310FC"/>
    <w:rsid w:val="00331823"/>
    <w:rsid w:val="00331D92"/>
    <w:rsid w:val="0033235D"/>
    <w:rsid w:val="00333BBA"/>
    <w:rsid w:val="0033443F"/>
    <w:rsid w:val="00334A19"/>
    <w:rsid w:val="00335AB4"/>
    <w:rsid w:val="00335BB1"/>
    <w:rsid w:val="00336025"/>
    <w:rsid w:val="0033675B"/>
    <w:rsid w:val="00337F1C"/>
    <w:rsid w:val="00340F79"/>
    <w:rsid w:val="00342471"/>
    <w:rsid w:val="003433FE"/>
    <w:rsid w:val="00343936"/>
    <w:rsid w:val="003446CB"/>
    <w:rsid w:val="00345C6E"/>
    <w:rsid w:val="00346925"/>
    <w:rsid w:val="00347551"/>
    <w:rsid w:val="0034778D"/>
    <w:rsid w:val="00347B80"/>
    <w:rsid w:val="00347F8F"/>
    <w:rsid w:val="00350444"/>
    <w:rsid w:val="0035114A"/>
    <w:rsid w:val="00353F66"/>
    <w:rsid w:val="003547F0"/>
    <w:rsid w:val="00354ABC"/>
    <w:rsid w:val="00356014"/>
    <w:rsid w:val="003564C2"/>
    <w:rsid w:val="003566A3"/>
    <w:rsid w:val="00356723"/>
    <w:rsid w:val="003568FB"/>
    <w:rsid w:val="00356C17"/>
    <w:rsid w:val="00357514"/>
    <w:rsid w:val="00363145"/>
    <w:rsid w:val="003632C2"/>
    <w:rsid w:val="003636B4"/>
    <w:rsid w:val="003636FC"/>
    <w:rsid w:val="00363C38"/>
    <w:rsid w:val="00364841"/>
    <w:rsid w:val="00366BF0"/>
    <w:rsid w:val="00367070"/>
    <w:rsid w:val="00367A97"/>
    <w:rsid w:val="00367E40"/>
    <w:rsid w:val="00370007"/>
    <w:rsid w:val="00371192"/>
    <w:rsid w:val="003721AB"/>
    <w:rsid w:val="00372533"/>
    <w:rsid w:val="00372AA2"/>
    <w:rsid w:val="00372E31"/>
    <w:rsid w:val="00373873"/>
    <w:rsid w:val="00373C21"/>
    <w:rsid w:val="00373D68"/>
    <w:rsid w:val="00373DDB"/>
    <w:rsid w:val="00374383"/>
    <w:rsid w:val="003745B8"/>
    <w:rsid w:val="00375387"/>
    <w:rsid w:val="003754B3"/>
    <w:rsid w:val="00376D90"/>
    <w:rsid w:val="00376EA8"/>
    <w:rsid w:val="0037751D"/>
    <w:rsid w:val="0037764C"/>
    <w:rsid w:val="003803EC"/>
    <w:rsid w:val="0038064B"/>
    <w:rsid w:val="00380EBD"/>
    <w:rsid w:val="0038148F"/>
    <w:rsid w:val="003837CD"/>
    <w:rsid w:val="003839BA"/>
    <w:rsid w:val="00383E35"/>
    <w:rsid w:val="00384737"/>
    <w:rsid w:val="00384BCB"/>
    <w:rsid w:val="00385770"/>
    <w:rsid w:val="00385AFC"/>
    <w:rsid w:val="00386ECE"/>
    <w:rsid w:val="003871D4"/>
    <w:rsid w:val="003902F1"/>
    <w:rsid w:val="0039157C"/>
    <w:rsid w:val="003918A2"/>
    <w:rsid w:val="00391C7D"/>
    <w:rsid w:val="003921C4"/>
    <w:rsid w:val="00392D9C"/>
    <w:rsid w:val="00392F8F"/>
    <w:rsid w:val="00393CA6"/>
    <w:rsid w:val="00393DD0"/>
    <w:rsid w:val="00394733"/>
    <w:rsid w:val="00394EE6"/>
    <w:rsid w:val="003958C6"/>
    <w:rsid w:val="0039699E"/>
    <w:rsid w:val="0039701A"/>
    <w:rsid w:val="00397D3E"/>
    <w:rsid w:val="003A0FEA"/>
    <w:rsid w:val="003A18C2"/>
    <w:rsid w:val="003A30C1"/>
    <w:rsid w:val="003A31E8"/>
    <w:rsid w:val="003A3868"/>
    <w:rsid w:val="003A41B1"/>
    <w:rsid w:val="003A4D94"/>
    <w:rsid w:val="003A5269"/>
    <w:rsid w:val="003A5C89"/>
    <w:rsid w:val="003A5ECA"/>
    <w:rsid w:val="003A62B7"/>
    <w:rsid w:val="003A64FA"/>
    <w:rsid w:val="003A6712"/>
    <w:rsid w:val="003A6F23"/>
    <w:rsid w:val="003B1869"/>
    <w:rsid w:val="003B1D0B"/>
    <w:rsid w:val="003B200D"/>
    <w:rsid w:val="003B2247"/>
    <w:rsid w:val="003B2551"/>
    <w:rsid w:val="003B27A8"/>
    <w:rsid w:val="003B35B2"/>
    <w:rsid w:val="003B37C8"/>
    <w:rsid w:val="003B3F7C"/>
    <w:rsid w:val="003B40CB"/>
    <w:rsid w:val="003B44E8"/>
    <w:rsid w:val="003B4CF1"/>
    <w:rsid w:val="003B60C2"/>
    <w:rsid w:val="003B6797"/>
    <w:rsid w:val="003B6B09"/>
    <w:rsid w:val="003B77CE"/>
    <w:rsid w:val="003B7B5D"/>
    <w:rsid w:val="003B7FDA"/>
    <w:rsid w:val="003C06CB"/>
    <w:rsid w:val="003C0E1D"/>
    <w:rsid w:val="003C1497"/>
    <w:rsid w:val="003C1598"/>
    <w:rsid w:val="003C173C"/>
    <w:rsid w:val="003C230C"/>
    <w:rsid w:val="003C28D5"/>
    <w:rsid w:val="003C3802"/>
    <w:rsid w:val="003C3B96"/>
    <w:rsid w:val="003C436B"/>
    <w:rsid w:val="003C477B"/>
    <w:rsid w:val="003C4907"/>
    <w:rsid w:val="003C4A10"/>
    <w:rsid w:val="003C6273"/>
    <w:rsid w:val="003C6E8D"/>
    <w:rsid w:val="003C7296"/>
    <w:rsid w:val="003C7664"/>
    <w:rsid w:val="003C7848"/>
    <w:rsid w:val="003D1995"/>
    <w:rsid w:val="003D1CA9"/>
    <w:rsid w:val="003D1F50"/>
    <w:rsid w:val="003D2250"/>
    <w:rsid w:val="003D34CF"/>
    <w:rsid w:val="003D36C8"/>
    <w:rsid w:val="003D384D"/>
    <w:rsid w:val="003D39DC"/>
    <w:rsid w:val="003D42C1"/>
    <w:rsid w:val="003D49EB"/>
    <w:rsid w:val="003D4CA0"/>
    <w:rsid w:val="003D4E09"/>
    <w:rsid w:val="003D5231"/>
    <w:rsid w:val="003D5848"/>
    <w:rsid w:val="003D5C6D"/>
    <w:rsid w:val="003D611C"/>
    <w:rsid w:val="003D6F3C"/>
    <w:rsid w:val="003D7A1D"/>
    <w:rsid w:val="003E08A7"/>
    <w:rsid w:val="003E0FCB"/>
    <w:rsid w:val="003E10D6"/>
    <w:rsid w:val="003E1191"/>
    <w:rsid w:val="003E1406"/>
    <w:rsid w:val="003E1449"/>
    <w:rsid w:val="003E1955"/>
    <w:rsid w:val="003E1A1C"/>
    <w:rsid w:val="003E2147"/>
    <w:rsid w:val="003E4554"/>
    <w:rsid w:val="003E4A35"/>
    <w:rsid w:val="003E522A"/>
    <w:rsid w:val="003E55FE"/>
    <w:rsid w:val="003E5F8F"/>
    <w:rsid w:val="003E6070"/>
    <w:rsid w:val="003E6DDD"/>
    <w:rsid w:val="003E729A"/>
    <w:rsid w:val="003F03DD"/>
    <w:rsid w:val="003F134A"/>
    <w:rsid w:val="003F16EB"/>
    <w:rsid w:val="003F1A69"/>
    <w:rsid w:val="003F1AF5"/>
    <w:rsid w:val="003F1D6B"/>
    <w:rsid w:val="003F26F4"/>
    <w:rsid w:val="003F2C07"/>
    <w:rsid w:val="003F34D5"/>
    <w:rsid w:val="003F4C6C"/>
    <w:rsid w:val="003F53CC"/>
    <w:rsid w:val="003F6605"/>
    <w:rsid w:val="003F7D52"/>
    <w:rsid w:val="00400169"/>
    <w:rsid w:val="0040121E"/>
    <w:rsid w:val="00401732"/>
    <w:rsid w:val="00401BA0"/>
    <w:rsid w:val="00402879"/>
    <w:rsid w:val="00403AB3"/>
    <w:rsid w:val="00403CEE"/>
    <w:rsid w:val="00404A19"/>
    <w:rsid w:val="00404C80"/>
    <w:rsid w:val="00404D39"/>
    <w:rsid w:val="00405A3B"/>
    <w:rsid w:val="00407943"/>
    <w:rsid w:val="00407B74"/>
    <w:rsid w:val="00407CFC"/>
    <w:rsid w:val="00410F73"/>
    <w:rsid w:val="004114CD"/>
    <w:rsid w:val="00411659"/>
    <w:rsid w:val="004118FA"/>
    <w:rsid w:val="00411F42"/>
    <w:rsid w:val="0041281E"/>
    <w:rsid w:val="004129E7"/>
    <w:rsid w:val="004139FA"/>
    <w:rsid w:val="00414FB3"/>
    <w:rsid w:val="00415378"/>
    <w:rsid w:val="004155DB"/>
    <w:rsid w:val="004158FF"/>
    <w:rsid w:val="00416312"/>
    <w:rsid w:val="00416C82"/>
    <w:rsid w:val="00416CD5"/>
    <w:rsid w:val="00417C73"/>
    <w:rsid w:val="00417C90"/>
    <w:rsid w:val="00417E6A"/>
    <w:rsid w:val="00417FA1"/>
    <w:rsid w:val="0042005C"/>
    <w:rsid w:val="004200FA"/>
    <w:rsid w:val="00420155"/>
    <w:rsid w:val="00421807"/>
    <w:rsid w:val="004219D8"/>
    <w:rsid w:val="00422A32"/>
    <w:rsid w:val="00422AD8"/>
    <w:rsid w:val="00422FF7"/>
    <w:rsid w:val="004254FC"/>
    <w:rsid w:val="00425801"/>
    <w:rsid w:val="0042597D"/>
    <w:rsid w:val="00425DD7"/>
    <w:rsid w:val="004270E0"/>
    <w:rsid w:val="00427313"/>
    <w:rsid w:val="00427C06"/>
    <w:rsid w:val="00427CE3"/>
    <w:rsid w:val="00430119"/>
    <w:rsid w:val="0043074D"/>
    <w:rsid w:val="00430923"/>
    <w:rsid w:val="004313C5"/>
    <w:rsid w:val="0043159A"/>
    <w:rsid w:val="00431C23"/>
    <w:rsid w:val="00431ECD"/>
    <w:rsid w:val="0043313A"/>
    <w:rsid w:val="00433E61"/>
    <w:rsid w:val="00434234"/>
    <w:rsid w:val="00434643"/>
    <w:rsid w:val="00434647"/>
    <w:rsid w:val="00436355"/>
    <w:rsid w:val="00436AC0"/>
    <w:rsid w:val="00436DEC"/>
    <w:rsid w:val="004378BE"/>
    <w:rsid w:val="00437ADE"/>
    <w:rsid w:val="004414F9"/>
    <w:rsid w:val="0044174E"/>
    <w:rsid w:val="00441AA5"/>
    <w:rsid w:val="00441CA2"/>
    <w:rsid w:val="004421DD"/>
    <w:rsid w:val="00442DD9"/>
    <w:rsid w:val="004435F6"/>
    <w:rsid w:val="00444DE3"/>
    <w:rsid w:val="00444E31"/>
    <w:rsid w:val="00445613"/>
    <w:rsid w:val="00445E9B"/>
    <w:rsid w:val="00445FCF"/>
    <w:rsid w:val="00447099"/>
    <w:rsid w:val="00447843"/>
    <w:rsid w:val="00447EC4"/>
    <w:rsid w:val="00450B90"/>
    <w:rsid w:val="00451138"/>
    <w:rsid w:val="00452CC2"/>
    <w:rsid w:val="0045323C"/>
    <w:rsid w:val="004536DA"/>
    <w:rsid w:val="00453B35"/>
    <w:rsid w:val="00454396"/>
    <w:rsid w:val="0045586F"/>
    <w:rsid w:val="00455F7A"/>
    <w:rsid w:val="00455FEA"/>
    <w:rsid w:val="004563C6"/>
    <w:rsid w:val="004563E4"/>
    <w:rsid w:val="00456AF4"/>
    <w:rsid w:val="00456BB1"/>
    <w:rsid w:val="004577BB"/>
    <w:rsid w:val="0045780F"/>
    <w:rsid w:val="00460B97"/>
    <w:rsid w:val="00460C33"/>
    <w:rsid w:val="00460FFE"/>
    <w:rsid w:val="00461094"/>
    <w:rsid w:val="0046123C"/>
    <w:rsid w:val="004612CB"/>
    <w:rsid w:val="004618C8"/>
    <w:rsid w:val="00461B69"/>
    <w:rsid w:val="00461D31"/>
    <w:rsid w:val="004623A2"/>
    <w:rsid w:val="00464378"/>
    <w:rsid w:val="0046445D"/>
    <w:rsid w:val="00464CAB"/>
    <w:rsid w:val="00465787"/>
    <w:rsid w:val="00465D3F"/>
    <w:rsid w:val="00465DAB"/>
    <w:rsid w:val="00465E1D"/>
    <w:rsid w:val="0046617F"/>
    <w:rsid w:val="00466575"/>
    <w:rsid w:val="00466B50"/>
    <w:rsid w:val="00466F36"/>
    <w:rsid w:val="004705F5"/>
    <w:rsid w:val="004719E8"/>
    <w:rsid w:val="00473055"/>
    <w:rsid w:val="00473438"/>
    <w:rsid w:val="00473640"/>
    <w:rsid w:val="00474D4A"/>
    <w:rsid w:val="00474ED9"/>
    <w:rsid w:val="00476616"/>
    <w:rsid w:val="00476E66"/>
    <w:rsid w:val="00477A3F"/>
    <w:rsid w:val="00480924"/>
    <w:rsid w:val="00480E92"/>
    <w:rsid w:val="004810AF"/>
    <w:rsid w:val="0048213E"/>
    <w:rsid w:val="00482557"/>
    <w:rsid w:val="00482B19"/>
    <w:rsid w:val="00484101"/>
    <w:rsid w:val="00484335"/>
    <w:rsid w:val="00484C58"/>
    <w:rsid w:val="00485011"/>
    <w:rsid w:val="00485C32"/>
    <w:rsid w:val="00485E51"/>
    <w:rsid w:val="00486C45"/>
    <w:rsid w:val="00487824"/>
    <w:rsid w:val="0048784A"/>
    <w:rsid w:val="00487D19"/>
    <w:rsid w:val="00487E43"/>
    <w:rsid w:val="00487F66"/>
    <w:rsid w:val="00490C6E"/>
    <w:rsid w:val="00490CA0"/>
    <w:rsid w:val="0049103F"/>
    <w:rsid w:val="00491103"/>
    <w:rsid w:val="00491A98"/>
    <w:rsid w:val="004923D0"/>
    <w:rsid w:val="00493021"/>
    <w:rsid w:val="004930D7"/>
    <w:rsid w:val="00493A44"/>
    <w:rsid w:val="004947E6"/>
    <w:rsid w:val="00494D7A"/>
    <w:rsid w:val="0049502B"/>
    <w:rsid w:val="004955CC"/>
    <w:rsid w:val="00495EA6"/>
    <w:rsid w:val="00496251"/>
    <w:rsid w:val="004969DF"/>
    <w:rsid w:val="004975A5"/>
    <w:rsid w:val="0049763D"/>
    <w:rsid w:val="00497785"/>
    <w:rsid w:val="004A0095"/>
    <w:rsid w:val="004A01E0"/>
    <w:rsid w:val="004A0CC6"/>
    <w:rsid w:val="004A0CC8"/>
    <w:rsid w:val="004A18CC"/>
    <w:rsid w:val="004A1950"/>
    <w:rsid w:val="004A19C4"/>
    <w:rsid w:val="004A2DC9"/>
    <w:rsid w:val="004A35BE"/>
    <w:rsid w:val="004A3CBC"/>
    <w:rsid w:val="004A4698"/>
    <w:rsid w:val="004A5626"/>
    <w:rsid w:val="004A573D"/>
    <w:rsid w:val="004A591A"/>
    <w:rsid w:val="004A5AAA"/>
    <w:rsid w:val="004A69D9"/>
    <w:rsid w:val="004A75D2"/>
    <w:rsid w:val="004A77F7"/>
    <w:rsid w:val="004A7E63"/>
    <w:rsid w:val="004B0806"/>
    <w:rsid w:val="004B162F"/>
    <w:rsid w:val="004B1B9B"/>
    <w:rsid w:val="004B28B5"/>
    <w:rsid w:val="004B2E25"/>
    <w:rsid w:val="004B2FDB"/>
    <w:rsid w:val="004B350C"/>
    <w:rsid w:val="004B3726"/>
    <w:rsid w:val="004B388E"/>
    <w:rsid w:val="004B48DC"/>
    <w:rsid w:val="004B503E"/>
    <w:rsid w:val="004B5760"/>
    <w:rsid w:val="004B5BC0"/>
    <w:rsid w:val="004B5BEA"/>
    <w:rsid w:val="004B5C87"/>
    <w:rsid w:val="004B6586"/>
    <w:rsid w:val="004B7352"/>
    <w:rsid w:val="004B78B4"/>
    <w:rsid w:val="004B7ACC"/>
    <w:rsid w:val="004B7B80"/>
    <w:rsid w:val="004B7F4B"/>
    <w:rsid w:val="004C08C8"/>
    <w:rsid w:val="004C129E"/>
    <w:rsid w:val="004C13B1"/>
    <w:rsid w:val="004C165C"/>
    <w:rsid w:val="004C16F6"/>
    <w:rsid w:val="004C2925"/>
    <w:rsid w:val="004C2E3F"/>
    <w:rsid w:val="004C2EC8"/>
    <w:rsid w:val="004C327E"/>
    <w:rsid w:val="004C3C7C"/>
    <w:rsid w:val="004C3EDB"/>
    <w:rsid w:val="004C4FF4"/>
    <w:rsid w:val="004C522B"/>
    <w:rsid w:val="004C60EA"/>
    <w:rsid w:val="004C610C"/>
    <w:rsid w:val="004D04E4"/>
    <w:rsid w:val="004D05D5"/>
    <w:rsid w:val="004D0DE6"/>
    <w:rsid w:val="004D2003"/>
    <w:rsid w:val="004D226A"/>
    <w:rsid w:val="004D2970"/>
    <w:rsid w:val="004D2AB2"/>
    <w:rsid w:val="004D2D30"/>
    <w:rsid w:val="004D2D8A"/>
    <w:rsid w:val="004D3C35"/>
    <w:rsid w:val="004D53DF"/>
    <w:rsid w:val="004D569A"/>
    <w:rsid w:val="004D63E1"/>
    <w:rsid w:val="004D6CDC"/>
    <w:rsid w:val="004D6D29"/>
    <w:rsid w:val="004D722B"/>
    <w:rsid w:val="004D7371"/>
    <w:rsid w:val="004D7853"/>
    <w:rsid w:val="004D79E2"/>
    <w:rsid w:val="004E02C1"/>
    <w:rsid w:val="004E06CF"/>
    <w:rsid w:val="004E0B48"/>
    <w:rsid w:val="004E274D"/>
    <w:rsid w:val="004E2C71"/>
    <w:rsid w:val="004E2CF0"/>
    <w:rsid w:val="004E3B64"/>
    <w:rsid w:val="004E3EDC"/>
    <w:rsid w:val="004E463D"/>
    <w:rsid w:val="004E46C3"/>
    <w:rsid w:val="004E4A46"/>
    <w:rsid w:val="004E5A84"/>
    <w:rsid w:val="004E5E3A"/>
    <w:rsid w:val="004E5F9D"/>
    <w:rsid w:val="004E6019"/>
    <w:rsid w:val="004E60B2"/>
    <w:rsid w:val="004E630C"/>
    <w:rsid w:val="004E72EB"/>
    <w:rsid w:val="004F00E1"/>
    <w:rsid w:val="004F02C3"/>
    <w:rsid w:val="004F1062"/>
    <w:rsid w:val="004F11D3"/>
    <w:rsid w:val="004F1D19"/>
    <w:rsid w:val="004F1E37"/>
    <w:rsid w:val="004F2D76"/>
    <w:rsid w:val="004F3278"/>
    <w:rsid w:val="004F37B0"/>
    <w:rsid w:val="004F3B5B"/>
    <w:rsid w:val="004F3BF5"/>
    <w:rsid w:val="004F5807"/>
    <w:rsid w:val="004F6B9F"/>
    <w:rsid w:val="005010EE"/>
    <w:rsid w:val="00501585"/>
    <w:rsid w:val="005019EC"/>
    <w:rsid w:val="00501D86"/>
    <w:rsid w:val="00502044"/>
    <w:rsid w:val="0050210D"/>
    <w:rsid w:val="00503096"/>
    <w:rsid w:val="005034C2"/>
    <w:rsid w:val="0050388C"/>
    <w:rsid w:val="0050431A"/>
    <w:rsid w:val="005056B7"/>
    <w:rsid w:val="00506EA0"/>
    <w:rsid w:val="00507A8C"/>
    <w:rsid w:val="00507DCB"/>
    <w:rsid w:val="00511A0B"/>
    <w:rsid w:val="005136BF"/>
    <w:rsid w:val="00514BB7"/>
    <w:rsid w:val="00514FF0"/>
    <w:rsid w:val="0051550B"/>
    <w:rsid w:val="00515AE5"/>
    <w:rsid w:val="00515FBC"/>
    <w:rsid w:val="00516A45"/>
    <w:rsid w:val="005179DF"/>
    <w:rsid w:val="00517A90"/>
    <w:rsid w:val="00517FBA"/>
    <w:rsid w:val="0052016E"/>
    <w:rsid w:val="00521101"/>
    <w:rsid w:val="005211EB"/>
    <w:rsid w:val="005219E6"/>
    <w:rsid w:val="005226FF"/>
    <w:rsid w:val="00522BE4"/>
    <w:rsid w:val="00522C94"/>
    <w:rsid w:val="005231D9"/>
    <w:rsid w:val="005238B3"/>
    <w:rsid w:val="0052420D"/>
    <w:rsid w:val="0052441D"/>
    <w:rsid w:val="005245C7"/>
    <w:rsid w:val="00524735"/>
    <w:rsid w:val="00524882"/>
    <w:rsid w:val="00524BD2"/>
    <w:rsid w:val="00525B1E"/>
    <w:rsid w:val="00526940"/>
    <w:rsid w:val="00526B37"/>
    <w:rsid w:val="00526ED8"/>
    <w:rsid w:val="00527BC7"/>
    <w:rsid w:val="005313BA"/>
    <w:rsid w:val="00531831"/>
    <w:rsid w:val="00531953"/>
    <w:rsid w:val="005321DE"/>
    <w:rsid w:val="005324E7"/>
    <w:rsid w:val="00532CE9"/>
    <w:rsid w:val="00535210"/>
    <w:rsid w:val="00535A7F"/>
    <w:rsid w:val="005361DE"/>
    <w:rsid w:val="00536CF0"/>
    <w:rsid w:val="00537373"/>
    <w:rsid w:val="00537721"/>
    <w:rsid w:val="005408DF"/>
    <w:rsid w:val="00540C55"/>
    <w:rsid w:val="00540CB1"/>
    <w:rsid w:val="00540F7D"/>
    <w:rsid w:val="0054122B"/>
    <w:rsid w:val="00541E61"/>
    <w:rsid w:val="00541E7C"/>
    <w:rsid w:val="00542C17"/>
    <w:rsid w:val="00542C4E"/>
    <w:rsid w:val="0054484A"/>
    <w:rsid w:val="00544865"/>
    <w:rsid w:val="005452FC"/>
    <w:rsid w:val="00546BDC"/>
    <w:rsid w:val="00546F0F"/>
    <w:rsid w:val="00547103"/>
    <w:rsid w:val="00547448"/>
    <w:rsid w:val="00547C9A"/>
    <w:rsid w:val="0055068E"/>
    <w:rsid w:val="0055125F"/>
    <w:rsid w:val="0055214E"/>
    <w:rsid w:val="00552185"/>
    <w:rsid w:val="005524C5"/>
    <w:rsid w:val="0055261C"/>
    <w:rsid w:val="00552901"/>
    <w:rsid w:val="00552A99"/>
    <w:rsid w:val="00553543"/>
    <w:rsid w:val="005539A7"/>
    <w:rsid w:val="00553C92"/>
    <w:rsid w:val="0055447D"/>
    <w:rsid w:val="00554E24"/>
    <w:rsid w:val="005562FD"/>
    <w:rsid w:val="005563F7"/>
    <w:rsid w:val="00556608"/>
    <w:rsid w:val="00557061"/>
    <w:rsid w:val="00557E58"/>
    <w:rsid w:val="00560999"/>
    <w:rsid w:val="00560C55"/>
    <w:rsid w:val="00560E33"/>
    <w:rsid w:val="00561061"/>
    <w:rsid w:val="0056173B"/>
    <w:rsid w:val="00561B95"/>
    <w:rsid w:val="00561CB4"/>
    <w:rsid w:val="00561FEB"/>
    <w:rsid w:val="00562028"/>
    <w:rsid w:val="00562216"/>
    <w:rsid w:val="00564391"/>
    <w:rsid w:val="0056479C"/>
    <w:rsid w:val="00564854"/>
    <w:rsid w:val="00564D5E"/>
    <w:rsid w:val="00564F6B"/>
    <w:rsid w:val="00565BB5"/>
    <w:rsid w:val="00565DC5"/>
    <w:rsid w:val="00565FC1"/>
    <w:rsid w:val="00565FC5"/>
    <w:rsid w:val="0056649B"/>
    <w:rsid w:val="005668C1"/>
    <w:rsid w:val="0056773C"/>
    <w:rsid w:val="00570B69"/>
    <w:rsid w:val="005711BD"/>
    <w:rsid w:val="00572E5B"/>
    <w:rsid w:val="0057315E"/>
    <w:rsid w:val="00573AE4"/>
    <w:rsid w:val="00574759"/>
    <w:rsid w:val="00575230"/>
    <w:rsid w:val="00575590"/>
    <w:rsid w:val="0057602F"/>
    <w:rsid w:val="0057653D"/>
    <w:rsid w:val="00576BF0"/>
    <w:rsid w:val="00580CD5"/>
    <w:rsid w:val="00581CC2"/>
    <w:rsid w:val="0058220C"/>
    <w:rsid w:val="00582849"/>
    <w:rsid w:val="0058287E"/>
    <w:rsid w:val="0058399C"/>
    <w:rsid w:val="00583A82"/>
    <w:rsid w:val="00583A8C"/>
    <w:rsid w:val="00584236"/>
    <w:rsid w:val="0058446F"/>
    <w:rsid w:val="00587CE4"/>
    <w:rsid w:val="00587DDC"/>
    <w:rsid w:val="005904C3"/>
    <w:rsid w:val="00592567"/>
    <w:rsid w:val="00594118"/>
    <w:rsid w:val="00594E5D"/>
    <w:rsid w:val="00594EE1"/>
    <w:rsid w:val="0059592B"/>
    <w:rsid w:val="00595D3E"/>
    <w:rsid w:val="00595D8C"/>
    <w:rsid w:val="0059647C"/>
    <w:rsid w:val="00597509"/>
    <w:rsid w:val="005975A4"/>
    <w:rsid w:val="005976A4"/>
    <w:rsid w:val="00597A0F"/>
    <w:rsid w:val="00597BEF"/>
    <w:rsid w:val="00597D07"/>
    <w:rsid w:val="005A0F03"/>
    <w:rsid w:val="005A1184"/>
    <w:rsid w:val="005A145E"/>
    <w:rsid w:val="005A1F4C"/>
    <w:rsid w:val="005A2E11"/>
    <w:rsid w:val="005A3B30"/>
    <w:rsid w:val="005A42FC"/>
    <w:rsid w:val="005A4AF6"/>
    <w:rsid w:val="005A4D10"/>
    <w:rsid w:val="005A5ED5"/>
    <w:rsid w:val="005A5F7B"/>
    <w:rsid w:val="005A64E8"/>
    <w:rsid w:val="005A6608"/>
    <w:rsid w:val="005A73B9"/>
    <w:rsid w:val="005A79B8"/>
    <w:rsid w:val="005B0935"/>
    <w:rsid w:val="005B0D81"/>
    <w:rsid w:val="005B0E4E"/>
    <w:rsid w:val="005B0FDF"/>
    <w:rsid w:val="005B1018"/>
    <w:rsid w:val="005B1914"/>
    <w:rsid w:val="005B2415"/>
    <w:rsid w:val="005B2B81"/>
    <w:rsid w:val="005B3283"/>
    <w:rsid w:val="005B463A"/>
    <w:rsid w:val="005B671F"/>
    <w:rsid w:val="005B7D2B"/>
    <w:rsid w:val="005C039E"/>
    <w:rsid w:val="005C198C"/>
    <w:rsid w:val="005C23E5"/>
    <w:rsid w:val="005C28B3"/>
    <w:rsid w:val="005C2FB9"/>
    <w:rsid w:val="005C330A"/>
    <w:rsid w:val="005C3523"/>
    <w:rsid w:val="005C499D"/>
    <w:rsid w:val="005C4A28"/>
    <w:rsid w:val="005C5537"/>
    <w:rsid w:val="005C7062"/>
    <w:rsid w:val="005C750E"/>
    <w:rsid w:val="005C765A"/>
    <w:rsid w:val="005C77E1"/>
    <w:rsid w:val="005C7FF6"/>
    <w:rsid w:val="005D0297"/>
    <w:rsid w:val="005D092E"/>
    <w:rsid w:val="005D1835"/>
    <w:rsid w:val="005D221E"/>
    <w:rsid w:val="005D3116"/>
    <w:rsid w:val="005D3ED4"/>
    <w:rsid w:val="005D47B6"/>
    <w:rsid w:val="005D4BA9"/>
    <w:rsid w:val="005D4BE1"/>
    <w:rsid w:val="005D5075"/>
    <w:rsid w:val="005D5483"/>
    <w:rsid w:val="005D6F75"/>
    <w:rsid w:val="005D6FB7"/>
    <w:rsid w:val="005D70D5"/>
    <w:rsid w:val="005E01FD"/>
    <w:rsid w:val="005E02A2"/>
    <w:rsid w:val="005E0CB6"/>
    <w:rsid w:val="005E1293"/>
    <w:rsid w:val="005E1A8D"/>
    <w:rsid w:val="005E1FC5"/>
    <w:rsid w:val="005E2501"/>
    <w:rsid w:val="005E2654"/>
    <w:rsid w:val="005E408A"/>
    <w:rsid w:val="005E4AB0"/>
    <w:rsid w:val="005E5A18"/>
    <w:rsid w:val="005E6411"/>
    <w:rsid w:val="005E7B43"/>
    <w:rsid w:val="005F1997"/>
    <w:rsid w:val="005F20D0"/>
    <w:rsid w:val="005F2983"/>
    <w:rsid w:val="005F298F"/>
    <w:rsid w:val="005F3169"/>
    <w:rsid w:val="005F339B"/>
    <w:rsid w:val="005F36D3"/>
    <w:rsid w:val="005F36EF"/>
    <w:rsid w:val="005F3CA1"/>
    <w:rsid w:val="005F3F28"/>
    <w:rsid w:val="005F5616"/>
    <w:rsid w:val="005F7834"/>
    <w:rsid w:val="00600EDC"/>
    <w:rsid w:val="006010D3"/>
    <w:rsid w:val="0060113E"/>
    <w:rsid w:val="00601367"/>
    <w:rsid w:val="00601BCF"/>
    <w:rsid w:val="00602E58"/>
    <w:rsid w:val="00602EB9"/>
    <w:rsid w:val="0060352C"/>
    <w:rsid w:val="00603818"/>
    <w:rsid w:val="00603A1D"/>
    <w:rsid w:val="00603DEB"/>
    <w:rsid w:val="006042BC"/>
    <w:rsid w:val="0060446A"/>
    <w:rsid w:val="006044BD"/>
    <w:rsid w:val="00604DEC"/>
    <w:rsid w:val="0060534D"/>
    <w:rsid w:val="00605A6E"/>
    <w:rsid w:val="00605E02"/>
    <w:rsid w:val="00605FB5"/>
    <w:rsid w:val="00606715"/>
    <w:rsid w:val="00606B67"/>
    <w:rsid w:val="00606D9F"/>
    <w:rsid w:val="0060784E"/>
    <w:rsid w:val="00607D9B"/>
    <w:rsid w:val="00610A7F"/>
    <w:rsid w:val="00610DAB"/>
    <w:rsid w:val="006117BE"/>
    <w:rsid w:val="00611DC7"/>
    <w:rsid w:val="0061301D"/>
    <w:rsid w:val="00613B82"/>
    <w:rsid w:val="00614328"/>
    <w:rsid w:val="006148CE"/>
    <w:rsid w:val="00614993"/>
    <w:rsid w:val="00614C57"/>
    <w:rsid w:val="00614CB0"/>
    <w:rsid w:val="00614EB6"/>
    <w:rsid w:val="00615D48"/>
    <w:rsid w:val="006162A0"/>
    <w:rsid w:val="00617101"/>
    <w:rsid w:val="0061743D"/>
    <w:rsid w:val="00620A59"/>
    <w:rsid w:val="0062138E"/>
    <w:rsid w:val="0062183B"/>
    <w:rsid w:val="00621FF1"/>
    <w:rsid w:val="006221DB"/>
    <w:rsid w:val="006228E0"/>
    <w:rsid w:val="0062326B"/>
    <w:rsid w:val="006236F6"/>
    <w:rsid w:val="006239C4"/>
    <w:rsid w:val="0062410F"/>
    <w:rsid w:val="006251E8"/>
    <w:rsid w:val="00626B7A"/>
    <w:rsid w:val="00630383"/>
    <w:rsid w:val="006309B4"/>
    <w:rsid w:val="00630EBE"/>
    <w:rsid w:val="006311E2"/>
    <w:rsid w:val="00631791"/>
    <w:rsid w:val="0063184A"/>
    <w:rsid w:val="006319E6"/>
    <w:rsid w:val="00633688"/>
    <w:rsid w:val="00633C57"/>
    <w:rsid w:val="00634D2B"/>
    <w:rsid w:val="006350AC"/>
    <w:rsid w:val="00635396"/>
    <w:rsid w:val="00635C88"/>
    <w:rsid w:val="006361DE"/>
    <w:rsid w:val="00636F02"/>
    <w:rsid w:val="0063763C"/>
    <w:rsid w:val="00640D48"/>
    <w:rsid w:val="0064132F"/>
    <w:rsid w:val="00641437"/>
    <w:rsid w:val="00641894"/>
    <w:rsid w:val="00642C9C"/>
    <w:rsid w:val="00643692"/>
    <w:rsid w:val="0064444F"/>
    <w:rsid w:val="006460FD"/>
    <w:rsid w:val="00646E7A"/>
    <w:rsid w:val="006476D9"/>
    <w:rsid w:val="00647C59"/>
    <w:rsid w:val="00650196"/>
    <w:rsid w:val="0065069E"/>
    <w:rsid w:val="00650E7B"/>
    <w:rsid w:val="00650FE9"/>
    <w:rsid w:val="00652052"/>
    <w:rsid w:val="00653675"/>
    <w:rsid w:val="00654841"/>
    <w:rsid w:val="00654AA8"/>
    <w:rsid w:val="0065504C"/>
    <w:rsid w:val="00655691"/>
    <w:rsid w:val="00655E00"/>
    <w:rsid w:val="006560ED"/>
    <w:rsid w:val="006564C1"/>
    <w:rsid w:val="00656AD9"/>
    <w:rsid w:val="00656BBF"/>
    <w:rsid w:val="0065733A"/>
    <w:rsid w:val="00660208"/>
    <w:rsid w:val="00660220"/>
    <w:rsid w:val="00660E8C"/>
    <w:rsid w:val="00661369"/>
    <w:rsid w:val="00661E06"/>
    <w:rsid w:val="00661F97"/>
    <w:rsid w:val="00662A53"/>
    <w:rsid w:val="00662D52"/>
    <w:rsid w:val="00662D8A"/>
    <w:rsid w:val="00663A4C"/>
    <w:rsid w:val="00663BF8"/>
    <w:rsid w:val="00665BAB"/>
    <w:rsid w:val="00666621"/>
    <w:rsid w:val="00666E25"/>
    <w:rsid w:val="00666ECF"/>
    <w:rsid w:val="00667E97"/>
    <w:rsid w:val="00670AC1"/>
    <w:rsid w:val="00670C60"/>
    <w:rsid w:val="006711FB"/>
    <w:rsid w:val="00671AD6"/>
    <w:rsid w:val="00671CE1"/>
    <w:rsid w:val="00672E19"/>
    <w:rsid w:val="006737A8"/>
    <w:rsid w:val="0067497C"/>
    <w:rsid w:val="00674F7E"/>
    <w:rsid w:val="00675173"/>
    <w:rsid w:val="00676C0B"/>
    <w:rsid w:val="00677186"/>
    <w:rsid w:val="00677490"/>
    <w:rsid w:val="00677CCF"/>
    <w:rsid w:val="0068009D"/>
    <w:rsid w:val="0068027B"/>
    <w:rsid w:val="006811B7"/>
    <w:rsid w:val="00681B3F"/>
    <w:rsid w:val="00682854"/>
    <w:rsid w:val="00682DC4"/>
    <w:rsid w:val="0068364F"/>
    <w:rsid w:val="00684A38"/>
    <w:rsid w:val="006852D5"/>
    <w:rsid w:val="00685380"/>
    <w:rsid w:val="006865BE"/>
    <w:rsid w:val="00690807"/>
    <w:rsid w:val="006915C3"/>
    <w:rsid w:val="006917FD"/>
    <w:rsid w:val="00691E86"/>
    <w:rsid w:val="00692EA0"/>
    <w:rsid w:val="00693123"/>
    <w:rsid w:val="00693352"/>
    <w:rsid w:val="00693728"/>
    <w:rsid w:val="0069384C"/>
    <w:rsid w:val="00693BCF"/>
    <w:rsid w:val="0069429A"/>
    <w:rsid w:val="00695764"/>
    <w:rsid w:val="006957AA"/>
    <w:rsid w:val="0069624B"/>
    <w:rsid w:val="00696323"/>
    <w:rsid w:val="006968C0"/>
    <w:rsid w:val="00697A5B"/>
    <w:rsid w:val="006A04DC"/>
    <w:rsid w:val="006A17A4"/>
    <w:rsid w:val="006A4023"/>
    <w:rsid w:val="006A426C"/>
    <w:rsid w:val="006A439D"/>
    <w:rsid w:val="006A474F"/>
    <w:rsid w:val="006A515B"/>
    <w:rsid w:val="006A55DF"/>
    <w:rsid w:val="006A5A4E"/>
    <w:rsid w:val="006A5CEB"/>
    <w:rsid w:val="006A5DB2"/>
    <w:rsid w:val="006A60C6"/>
    <w:rsid w:val="006A662C"/>
    <w:rsid w:val="006A6CC0"/>
    <w:rsid w:val="006A7255"/>
    <w:rsid w:val="006B03B2"/>
    <w:rsid w:val="006B08F2"/>
    <w:rsid w:val="006B0F17"/>
    <w:rsid w:val="006B14F7"/>
    <w:rsid w:val="006B20D4"/>
    <w:rsid w:val="006B2DE0"/>
    <w:rsid w:val="006B37E5"/>
    <w:rsid w:val="006B5355"/>
    <w:rsid w:val="006B53D0"/>
    <w:rsid w:val="006B5757"/>
    <w:rsid w:val="006B5DDB"/>
    <w:rsid w:val="006B5F9F"/>
    <w:rsid w:val="006B6700"/>
    <w:rsid w:val="006B711A"/>
    <w:rsid w:val="006C0055"/>
    <w:rsid w:val="006C01A0"/>
    <w:rsid w:val="006C03BC"/>
    <w:rsid w:val="006C04A3"/>
    <w:rsid w:val="006C09FB"/>
    <w:rsid w:val="006C0E3D"/>
    <w:rsid w:val="006C1183"/>
    <w:rsid w:val="006C1524"/>
    <w:rsid w:val="006C18B3"/>
    <w:rsid w:val="006C1B38"/>
    <w:rsid w:val="006C1FBD"/>
    <w:rsid w:val="006C222E"/>
    <w:rsid w:val="006C2BA0"/>
    <w:rsid w:val="006C2BB6"/>
    <w:rsid w:val="006C36AD"/>
    <w:rsid w:val="006C49F5"/>
    <w:rsid w:val="006C4CAE"/>
    <w:rsid w:val="006C5076"/>
    <w:rsid w:val="006C5846"/>
    <w:rsid w:val="006C5C01"/>
    <w:rsid w:val="006C72FD"/>
    <w:rsid w:val="006C7B0D"/>
    <w:rsid w:val="006C7D50"/>
    <w:rsid w:val="006C7D69"/>
    <w:rsid w:val="006C7E15"/>
    <w:rsid w:val="006D027A"/>
    <w:rsid w:val="006D0284"/>
    <w:rsid w:val="006D0337"/>
    <w:rsid w:val="006D03B8"/>
    <w:rsid w:val="006D0A03"/>
    <w:rsid w:val="006D169F"/>
    <w:rsid w:val="006D1C61"/>
    <w:rsid w:val="006D1C7C"/>
    <w:rsid w:val="006D1E06"/>
    <w:rsid w:val="006D2E6D"/>
    <w:rsid w:val="006D31BF"/>
    <w:rsid w:val="006D3409"/>
    <w:rsid w:val="006D393C"/>
    <w:rsid w:val="006D4F91"/>
    <w:rsid w:val="006D5126"/>
    <w:rsid w:val="006D604B"/>
    <w:rsid w:val="006D7DB9"/>
    <w:rsid w:val="006E0BC7"/>
    <w:rsid w:val="006E0F86"/>
    <w:rsid w:val="006E1273"/>
    <w:rsid w:val="006E12F6"/>
    <w:rsid w:val="006E15B2"/>
    <w:rsid w:val="006E1895"/>
    <w:rsid w:val="006E1993"/>
    <w:rsid w:val="006E2238"/>
    <w:rsid w:val="006E2572"/>
    <w:rsid w:val="006E2B5E"/>
    <w:rsid w:val="006E439C"/>
    <w:rsid w:val="006E44B8"/>
    <w:rsid w:val="006E4554"/>
    <w:rsid w:val="006E4A14"/>
    <w:rsid w:val="006E4B99"/>
    <w:rsid w:val="006E50F9"/>
    <w:rsid w:val="006E512C"/>
    <w:rsid w:val="006E5151"/>
    <w:rsid w:val="006E5574"/>
    <w:rsid w:val="006E665F"/>
    <w:rsid w:val="006E6A35"/>
    <w:rsid w:val="006E6B4D"/>
    <w:rsid w:val="006E7D26"/>
    <w:rsid w:val="006F0635"/>
    <w:rsid w:val="006F08B7"/>
    <w:rsid w:val="006F09F4"/>
    <w:rsid w:val="006F13F6"/>
    <w:rsid w:val="006F197A"/>
    <w:rsid w:val="006F1A4B"/>
    <w:rsid w:val="006F2160"/>
    <w:rsid w:val="006F28A8"/>
    <w:rsid w:val="006F2DAB"/>
    <w:rsid w:val="006F2EE4"/>
    <w:rsid w:val="006F3053"/>
    <w:rsid w:val="006F3E88"/>
    <w:rsid w:val="006F4100"/>
    <w:rsid w:val="006F47CC"/>
    <w:rsid w:val="006F4A91"/>
    <w:rsid w:val="006F676B"/>
    <w:rsid w:val="006F6D79"/>
    <w:rsid w:val="006F72D3"/>
    <w:rsid w:val="006F7C51"/>
    <w:rsid w:val="00700265"/>
    <w:rsid w:val="00700529"/>
    <w:rsid w:val="0070103D"/>
    <w:rsid w:val="00701B79"/>
    <w:rsid w:val="00701F65"/>
    <w:rsid w:val="00702610"/>
    <w:rsid w:val="007031C5"/>
    <w:rsid w:val="00703615"/>
    <w:rsid w:val="00703687"/>
    <w:rsid w:val="00703D73"/>
    <w:rsid w:val="007040A8"/>
    <w:rsid w:val="0070425C"/>
    <w:rsid w:val="00704F32"/>
    <w:rsid w:val="007051B4"/>
    <w:rsid w:val="00705273"/>
    <w:rsid w:val="00705D6C"/>
    <w:rsid w:val="00706E78"/>
    <w:rsid w:val="00706E83"/>
    <w:rsid w:val="00706F55"/>
    <w:rsid w:val="007077A0"/>
    <w:rsid w:val="007107DC"/>
    <w:rsid w:val="00711240"/>
    <w:rsid w:val="007114D9"/>
    <w:rsid w:val="0071199D"/>
    <w:rsid w:val="00711CEA"/>
    <w:rsid w:val="00712042"/>
    <w:rsid w:val="007129B3"/>
    <w:rsid w:val="00713812"/>
    <w:rsid w:val="007138A8"/>
    <w:rsid w:val="00714295"/>
    <w:rsid w:val="00715C68"/>
    <w:rsid w:val="00716BB3"/>
    <w:rsid w:val="00716C4F"/>
    <w:rsid w:val="00716CBD"/>
    <w:rsid w:val="007173B3"/>
    <w:rsid w:val="00717AF4"/>
    <w:rsid w:val="00720187"/>
    <w:rsid w:val="0072070F"/>
    <w:rsid w:val="00720873"/>
    <w:rsid w:val="007209E3"/>
    <w:rsid w:val="00721326"/>
    <w:rsid w:val="00721A56"/>
    <w:rsid w:val="007223EA"/>
    <w:rsid w:val="0072342F"/>
    <w:rsid w:val="0072405C"/>
    <w:rsid w:val="00724640"/>
    <w:rsid w:val="00724903"/>
    <w:rsid w:val="00725207"/>
    <w:rsid w:val="007262E1"/>
    <w:rsid w:val="00726AE0"/>
    <w:rsid w:val="00726B14"/>
    <w:rsid w:val="00726BDA"/>
    <w:rsid w:val="00726C91"/>
    <w:rsid w:val="00726C93"/>
    <w:rsid w:val="00726DEA"/>
    <w:rsid w:val="00727219"/>
    <w:rsid w:val="00727962"/>
    <w:rsid w:val="00727EF2"/>
    <w:rsid w:val="00727FF9"/>
    <w:rsid w:val="00730254"/>
    <w:rsid w:val="00730EDB"/>
    <w:rsid w:val="007318B7"/>
    <w:rsid w:val="0073192C"/>
    <w:rsid w:val="007322A2"/>
    <w:rsid w:val="00732A8C"/>
    <w:rsid w:val="007336B0"/>
    <w:rsid w:val="007344A5"/>
    <w:rsid w:val="00734579"/>
    <w:rsid w:val="00734582"/>
    <w:rsid w:val="007367D7"/>
    <w:rsid w:val="0073683F"/>
    <w:rsid w:val="007369AB"/>
    <w:rsid w:val="00736A85"/>
    <w:rsid w:val="00736ED3"/>
    <w:rsid w:val="0073782F"/>
    <w:rsid w:val="00737C61"/>
    <w:rsid w:val="007404B2"/>
    <w:rsid w:val="007408F1"/>
    <w:rsid w:val="00740C23"/>
    <w:rsid w:val="00741855"/>
    <w:rsid w:val="00742F18"/>
    <w:rsid w:val="00743163"/>
    <w:rsid w:val="0074386B"/>
    <w:rsid w:val="00743B88"/>
    <w:rsid w:val="0074440B"/>
    <w:rsid w:val="00744755"/>
    <w:rsid w:val="00746493"/>
    <w:rsid w:val="0074650A"/>
    <w:rsid w:val="00746EC6"/>
    <w:rsid w:val="007501BE"/>
    <w:rsid w:val="007507A0"/>
    <w:rsid w:val="00750B20"/>
    <w:rsid w:val="00750DEA"/>
    <w:rsid w:val="00751F13"/>
    <w:rsid w:val="0075205A"/>
    <w:rsid w:val="00753457"/>
    <w:rsid w:val="007537E9"/>
    <w:rsid w:val="00753BCC"/>
    <w:rsid w:val="00753C7F"/>
    <w:rsid w:val="007544F6"/>
    <w:rsid w:val="007548A0"/>
    <w:rsid w:val="007549AE"/>
    <w:rsid w:val="00754B62"/>
    <w:rsid w:val="00755406"/>
    <w:rsid w:val="00755CFD"/>
    <w:rsid w:val="00756052"/>
    <w:rsid w:val="00756CEC"/>
    <w:rsid w:val="007600B2"/>
    <w:rsid w:val="007604ED"/>
    <w:rsid w:val="00760711"/>
    <w:rsid w:val="00761C17"/>
    <w:rsid w:val="007623C1"/>
    <w:rsid w:val="00762468"/>
    <w:rsid w:val="00762A17"/>
    <w:rsid w:val="007643DA"/>
    <w:rsid w:val="00764ED3"/>
    <w:rsid w:val="00764FBB"/>
    <w:rsid w:val="0076518E"/>
    <w:rsid w:val="00765488"/>
    <w:rsid w:val="007656CF"/>
    <w:rsid w:val="00767864"/>
    <w:rsid w:val="00772BA3"/>
    <w:rsid w:val="00772BEC"/>
    <w:rsid w:val="00773354"/>
    <w:rsid w:val="007744CC"/>
    <w:rsid w:val="0077522D"/>
    <w:rsid w:val="00776967"/>
    <w:rsid w:val="00776C75"/>
    <w:rsid w:val="00776E20"/>
    <w:rsid w:val="007776A8"/>
    <w:rsid w:val="00777E0D"/>
    <w:rsid w:val="007804B3"/>
    <w:rsid w:val="00780D4F"/>
    <w:rsid w:val="00780ECB"/>
    <w:rsid w:val="00781FEC"/>
    <w:rsid w:val="007821E7"/>
    <w:rsid w:val="00782A74"/>
    <w:rsid w:val="00782DA9"/>
    <w:rsid w:val="00782F89"/>
    <w:rsid w:val="0078444A"/>
    <w:rsid w:val="0078462A"/>
    <w:rsid w:val="00785438"/>
    <w:rsid w:val="00785BE5"/>
    <w:rsid w:val="00786AC1"/>
    <w:rsid w:val="00787043"/>
    <w:rsid w:val="00787A31"/>
    <w:rsid w:val="00787A7C"/>
    <w:rsid w:val="00790D20"/>
    <w:rsid w:val="00790D9D"/>
    <w:rsid w:val="007914BF"/>
    <w:rsid w:val="0079180B"/>
    <w:rsid w:val="00791DCB"/>
    <w:rsid w:val="0079271A"/>
    <w:rsid w:val="00794062"/>
    <w:rsid w:val="00794F13"/>
    <w:rsid w:val="00794F98"/>
    <w:rsid w:val="00795202"/>
    <w:rsid w:val="00795874"/>
    <w:rsid w:val="00795DB1"/>
    <w:rsid w:val="007966DB"/>
    <w:rsid w:val="00796DA7"/>
    <w:rsid w:val="00797C50"/>
    <w:rsid w:val="007A0B5B"/>
    <w:rsid w:val="007A0E51"/>
    <w:rsid w:val="007A10A9"/>
    <w:rsid w:val="007A17DE"/>
    <w:rsid w:val="007A2853"/>
    <w:rsid w:val="007A30E4"/>
    <w:rsid w:val="007A3937"/>
    <w:rsid w:val="007A3B78"/>
    <w:rsid w:val="007A4FAF"/>
    <w:rsid w:val="007A51C3"/>
    <w:rsid w:val="007A530F"/>
    <w:rsid w:val="007A61B8"/>
    <w:rsid w:val="007A7AE1"/>
    <w:rsid w:val="007B04CF"/>
    <w:rsid w:val="007B097A"/>
    <w:rsid w:val="007B1D8D"/>
    <w:rsid w:val="007B1E09"/>
    <w:rsid w:val="007B1E22"/>
    <w:rsid w:val="007B201F"/>
    <w:rsid w:val="007B29D2"/>
    <w:rsid w:val="007B3139"/>
    <w:rsid w:val="007B4617"/>
    <w:rsid w:val="007B4843"/>
    <w:rsid w:val="007B5191"/>
    <w:rsid w:val="007B5A43"/>
    <w:rsid w:val="007B5E57"/>
    <w:rsid w:val="007B6299"/>
    <w:rsid w:val="007B6375"/>
    <w:rsid w:val="007B64B5"/>
    <w:rsid w:val="007B6752"/>
    <w:rsid w:val="007B68BE"/>
    <w:rsid w:val="007B6CC3"/>
    <w:rsid w:val="007B70D7"/>
    <w:rsid w:val="007B714B"/>
    <w:rsid w:val="007B744B"/>
    <w:rsid w:val="007B771A"/>
    <w:rsid w:val="007B7C80"/>
    <w:rsid w:val="007B7E59"/>
    <w:rsid w:val="007C0BB6"/>
    <w:rsid w:val="007C32DB"/>
    <w:rsid w:val="007C3310"/>
    <w:rsid w:val="007C4103"/>
    <w:rsid w:val="007C4230"/>
    <w:rsid w:val="007C4382"/>
    <w:rsid w:val="007C4729"/>
    <w:rsid w:val="007C48F6"/>
    <w:rsid w:val="007C4E1F"/>
    <w:rsid w:val="007C5303"/>
    <w:rsid w:val="007C5B0E"/>
    <w:rsid w:val="007C71DB"/>
    <w:rsid w:val="007C7A0A"/>
    <w:rsid w:val="007D01D2"/>
    <w:rsid w:val="007D0B77"/>
    <w:rsid w:val="007D0F3D"/>
    <w:rsid w:val="007D248B"/>
    <w:rsid w:val="007D2A19"/>
    <w:rsid w:val="007D358A"/>
    <w:rsid w:val="007D3C40"/>
    <w:rsid w:val="007D4C8F"/>
    <w:rsid w:val="007D52DB"/>
    <w:rsid w:val="007D59E6"/>
    <w:rsid w:val="007D649A"/>
    <w:rsid w:val="007D65BB"/>
    <w:rsid w:val="007D677D"/>
    <w:rsid w:val="007D6CBA"/>
    <w:rsid w:val="007D6D48"/>
    <w:rsid w:val="007D74E3"/>
    <w:rsid w:val="007D7508"/>
    <w:rsid w:val="007D7AEE"/>
    <w:rsid w:val="007D7F73"/>
    <w:rsid w:val="007E028A"/>
    <w:rsid w:val="007E1DDC"/>
    <w:rsid w:val="007E23F4"/>
    <w:rsid w:val="007E251F"/>
    <w:rsid w:val="007E310A"/>
    <w:rsid w:val="007E350B"/>
    <w:rsid w:val="007E5FDB"/>
    <w:rsid w:val="007E665C"/>
    <w:rsid w:val="007E767D"/>
    <w:rsid w:val="007F02D1"/>
    <w:rsid w:val="007F041D"/>
    <w:rsid w:val="007F27D7"/>
    <w:rsid w:val="007F394F"/>
    <w:rsid w:val="007F398B"/>
    <w:rsid w:val="007F4297"/>
    <w:rsid w:val="007F479E"/>
    <w:rsid w:val="007F4A36"/>
    <w:rsid w:val="007F59A9"/>
    <w:rsid w:val="007F5C27"/>
    <w:rsid w:val="007F5E84"/>
    <w:rsid w:val="007F6EAC"/>
    <w:rsid w:val="007F7EE5"/>
    <w:rsid w:val="00800694"/>
    <w:rsid w:val="008012E3"/>
    <w:rsid w:val="008012F2"/>
    <w:rsid w:val="0080171F"/>
    <w:rsid w:val="00801B53"/>
    <w:rsid w:val="0080203B"/>
    <w:rsid w:val="00803120"/>
    <w:rsid w:val="00804402"/>
    <w:rsid w:val="00804C85"/>
    <w:rsid w:val="00805668"/>
    <w:rsid w:val="008059D1"/>
    <w:rsid w:val="00805DA4"/>
    <w:rsid w:val="00806831"/>
    <w:rsid w:val="00806D5E"/>
    <w:rsid w:val="00811D4F"/>
    <w:rsid w:val="008120DE"/>
    <w:rsid w:val="00812AC0"/>
    <w:rsid w:val="00812B48"/>
    <w:rsid w:val="00812D22"/>
    <w:rsid w:val="00812EA6"/>
    <w:rsid w:val="0081309E"/>
    <w:rsid w:val="00813D3D"/>
    <w:rsid w:val="00814440"/>
    <w:rsid w:val="008144A9"/>
    <w:rsid w:val="00814BBB"/>
    <w:rsid w:val="008152FD"/>
    <w:rsid w:val="0081551B"/>
    <w:rsid w:val="00815980"/>
    <w:rsid w:val="00815AB2"/>
    <w:rsid w:val="00815D4B"/>
    <w:rsid w:val="00815F51"/>
    <w:rsid w:val="008161BF"/>
    <w:rsid w:val="008165A6"/>
    <w:rsid w:val="00816AAC"/>
    <w:rsid w:val="00816EE8"/>
    <w:rsid w:val="0081730F"/>
    <w:rsid w:val="00820212"/>
    <w:rsid w:val="00820A8C"/>
    <w:rsid w:val="0082173B"/>
    <w:rsid w:val="00822A9D"/>
    <w:rsid w:val="00823DBD"/>
    <w:rsid w:val="00824539"/>
    <w:rsid w:val="00824A66"/>
    <w:rsid w:val="00824BB8"/>
    <w:rsid w:val="00825001"/>
    <w:rsid w:val="0082528F"/>
    <w:rsid w:val="0082541B"/>
    <w:rsid w:val="00825473"/>
    <w:rsid w:val="00825810"/>
    <w:rsid w:val="0082665A"/>
    <w:rsid w:val="0082665C"/>
    <w:rsid w:val="0082666A"/>
    <w:rsid w:val="0082691A"/>
    <w:rsid w:val="00826B64"/>
    <w:rsid w:val="00826F90"/>
    <w:rsid w:val="008271BF"/>
    <w:rsid w:val="00827746"/>
    <w:rsid w:val="00830DA5"/>
    <w:rsid w:val="008310F9"/>
    <w:rsid w:val="008317AC"/>
    <w:rsid w:val="00831C76"/>
    <w:rsid w:val="008321C2"/>
    <w:rsid w:val="00832638"/>
    <w:rsid w:val="00832703"/>
    <w:rsid w:val="00832A87"/>
    <w:rsid w:val="00834749"/>
    <w:rsid w:val="00835E1D"/>
    <w:rsid w:val="00836CA9"/>
    <w:rsid w:val="0083798D"/>
    <w:rsid w:val="00840332"/>
    <w:rsid w:val="0084036D"/>
    <w:rsid w:val="00841168"/>
    <w:rsid w:val="00841EF3"/>
    <w:rsid w:val="008423CF"/>
    <w:rsid w:val="0084373A"/>
    <w:rsid w:val="00843E81"/>
    <w:rsid w:val="008445D3"/>
    <w:rsid w:val="0084499A"/>
    <w:rsid w:val="00844A60"/>
    <w:rsid w:val="00844C55"/>
    <w:rsid w:val="00844F05"/>
    <w:rsid w:val="008465D5"/>
    <w:rsid w:val="00846723"/>
    <w:rsid w:val="008477E5"/>
    <w:rsid w:val="00847CB9"/>
    <w:rsid w:val="008503A7"/>
    <w:rsid w:val="00850699"/>
    <w:rsid w:val="00850B20"/>
    <w:rsid w:val="00850BB8"/>
    <w:rsid w:val="00850E7F"/>
    <w:rsid w:val="00852949"/>
    <w:rsid w:val="00853127"/>
    <w:rsid w:val="008535C5"/>
    <w:rsid w:val="0085472D"/>
    <w:rsid w:val="00854BC1"/>
    <w:rsid w:val="00854C01"/>
    <w:rsid w:val="00855954"/>
    <w:rsid w:val="00856248"/>
    <w:rsid w:val="00856881"/>
    <w:rsid w:val="0085693E"/>
    <w:rsid w:val="0085697C"/>
    <w:rsid w:val="008576FB"/>
    <w:rsid w:val="00857C11"/>
    <w:rsid w:val="00857E98"/>
    <w:rsid w:val="008605BC"/>
    <w:rsid w:val="008608E6"/>
    <w:rsid w:val="00860995"/>
    <w:rsid w:val="00861904"/>
    <w:rsid w:val="00861F8F"/>
    <w:rsid w:val="00861FBF"/>
    <w:rsid w:val="008622ED"/>
    <w:rsid w:val="008625C1"/>
    <w:rsid w:val="008625E3"/>
    <w:rsid w:val="0086262F"/>
    <w:rsid w:val="008627B9"/>
    <w:rsid w:val="00862E09"/>
    <w:rsid w:val="008630B1"/>
    <w:rsid w:val="00863D41"/>
    <w:rsid w:val="0086442B"/>
    <w:rsid w:val="0086463B"/>
    <w:rsid w:val="00864908"/>
    <w:rsid w:val="00864DFB"/>
    <w:rsid w:val="00864E83"/>
    <w:rsid w:val="00864F6B"/>
    <w:rsid w:val="00865466"/>
    <w:rsid w:val="00865BBB"/>
    <w:rsid w:val="00865FA7"/>
    <w:rsid w:val="00866B3A"/>
    <w:rsid w:val="00866CBB"/>
    <w:rsid w:val="00866F3E"/>
    <w:rsid w:val="0086748D"/>
    <w:rsid w:val="00867B60"/>
    <w:rsid w:val="008702E9"/>
    <w:rsid w:val="008717A7"/>
    <w:rsid w:val="00871F95"/>
    <w:rsid w:val="00872372"/>
    <w:rsid w:val="00872639"/>
    <w:rsid w:val="00872B09"/>
    <w:rsid w:val="00873D18"/>
    <w:rsid w:val="00873F83"/>
    <w:rsid w:val="008745C7"/>
    <w:rsid w:val="00874BA3"/>
    <w:rsid w:val="0087515F"/>
    <w:rsid w:val="0087621B"/>
    <w:rsid w:val="00876D07"/>
    <w:rsid w:val="008773C1"/>
    <w:rsid w:val="00877776"/>
    <w:rsid w:val="008806C9"/>
    <w:rsid w:val="00880E88"/>
    <w:rsid w:val="008810AC"/>
    <w:rsid w:val="008819C0"/>
    <w:rsid w:val="00881C1B"/>
    <w:rsid w:val="00882484"/>
    <w:rsid w:val="0088257A"/>
    <w:rsid w:val="00882781"/>
    <w:rsid w:val="00882DD6"/>
    <w:rsid w:val="00883CE7"/>
    <w:rsid w:val="00883D0E"/>
    <w:rsid w:val="00884A58"/>
    <w:rsid w:val="00884C1E"/>
    <w:rsid w:val="0088506D"/>
    <w:rsid w:val="008865DC"/>
    <w:rsid w:val="008865E4"/>
    <w:rsid w:val="008867B1"/>
    <w:rsid w:val="00886A2E"/>
    <w:rsid w:val="00886B64"/>
    <w:rsid w:val="00887D21"/>
    <w:rsid w:val="0089007C"/>
    <w:rsid w:val="008900D8"/>
    <w:rsid w:val="00890859"/>
    <w:rsid w:val="00891148"/>
    <w:rsid w:val="0089167F"/>
    <w:rsid w:val="00893A7D"/>
    <w:rsid w:val="00893EA7"/>
    <w:rsid w:val="00893F77"/>
    <w:rsid w:val="008941EC"/>
    <w:rsid w:val="00894BF1"/>
    <w:rsid w:val="00895A62"/>
    <w:rsid w:val="00895D54"/>
    <w:rsid w:val="008968A7"/>
    <w:rsid w:val="00896E8F"/>
    <w:rsid w:val="00897BBC"/>
    <w:rsid w:val="008A047B"/>
    <w:rsid w:val="008A07CC"/>
    <w:rsid w:val="008A0B2A"/>
    <w:rsid w:val="008A1598"/>
    <w:rsid w:val="008A1AAF"/>
    <w:rsid w:val="008A2D25"/>
    <w:rsid w:val="008A2E51"/>
    <w:rsid w:val="008A3028"/>
    <w:rsid w:val="008A390F"/>
    <w:rsid w:val="008A3E28"/>
    <w:rsid w:val="008A46D8"/>
    <w:rsid w:val="008A4FC7"/>
    <w:rsid w:val="008A5277"/>
    <w:rsid w:val="008A533C"/>
    <w:rsid w:val="008A55E1"/>
    <w:rsid w:val="008A5B9E"/>
    <w:rsid w:val="008A6747"/>
    <w:rsid w:val="008A68C4"/>
    <w:rsid w:val="008A6EDA"/>
    <w:rsid w:val="008A7AC1"/>
    <w:rsid w:val="008A7C59"/>
    <w:rsid w:val="008B087D"/>
    <w:rsid w:val="008B0EA5"/>
    <w:rsid w:val="008B1125"/>
    <w:rsid w:val="008B1638"/>
    <w:rsid w:val="008B1929"/>
    <w:rsid w:val="008B2738"/>
    <w:rsid w:val="008B2F7D"/>
    <w:rsid w:val="008B3439"/>
    <w:rsid w:val="008B388B"/>
    <w:rsid w:val="008B48FC"/>
    <w:rsid w:val="008B5D8F"/>
    <w:rsid w:val="008B5F03"/>
    <w:rsid w:val="008B60DE"/>
    <w:rsid w:val="008B623D"/>
    <w:rsid w:val="008B6C3D"/>
    <w:rsid w:val="008B71EB"/>
    <w:rsid w:val="008B75FE"/>
    <w:rsid w:val="008C00A2"/>
    <w:rsid w:val="008C02C0"/>
    <w:rsid w:val="008C0CBA"/>
    <w:rsid w:val="008C0DD9"/>
    <w:rsid w:val="008C1A70"/>
    <w:rsid w:val="008C201F"/>
    <w:rsid w:val="008C3200"/>
    <w:rsid w:val="008C3C56"/>
    <w:rsid w:val="008C4AB8"/>
    <w:rsid w:val="008C53DC"/>
    <w:rsid w:val="008C58B4"/>
    <w:rsid w:val="008C5AFD"/>
    <w:rsid w:val="008C61C0"/>
    <w:rsid w:val="008C6E6B"/>
    <w:rsid w:val="008C6EA5"/>
    <w:rsid w:val="008C769E"/>
    <w:rsid w:val="008C7705"/>
    <w:rsid w:val="008C788B"/>
    <w:rsid w:val="008C7B0F"/>
    <w:rsid w:val="008C7D59"/>
    <w:rsid w:val="008C7FFE"/>
    <w:rsid w:val="008D019A"/>
    <w:rsid w:val="008D0B62"/>
    <w:rsid w:val="008D1026"/>
    <w:rsid w:val="008D123A"/>
    <w:rsid w:val="008D1C5B"/>
    <w:rsid w:val="008D2061"/>
    <w:rsid w:val="008D22E7"/>
    <w:rsid w:val="008D2FBA"/>
    <w:rsid w:val="008D40D6"/>
    <w:rsid w:val="008D4DE3"/>
    <w:rsid w:val="008D4EC2"/>
    <w:rsid w:val="008D5228"/>
    <w:rsid w:val="008D5FA0"/>
    <w:rsid w:val="008D6D05"/>
    <w:rsid w:val="008D7777"/>
    <w:rsid w:val="008D7D07"/>
    <w:rsid w:val="008E059A"/>
    <w:rsid w:val="008E061F"/>
    <w:rsid w:val="008E0C13"/>
    <w:rsid w:val="008E34FE"/>
    <w:rsid w:val="008E45BD"/>
    <w:rsid w:val="008E45CE"/>
    <w:rsid w:val="008E5A38"/>
    <w:rsid w:val="008E5F23"/>
    <w:rsid w:val="008E68B1"/>
    <w:rsid w:val="008E7370"/>
    <w:rsid w:val="008E76BD"/>
    <w:rsid w:val="008E7892"/>
    <w:rsid w:val="008E7BCD"/>
    <w:rsid w:val="008E7D05"/>
    <w:rsid w:val="008E7E1D"/>
    <w:rsid w:val="008F10B5"/>
    <w:rsid w:val="008F1189"/>
    <w:rsid w:val="008F11FC"/>
    <w:rsid w:val="008F2146"/>
    <w:rsid w:val="008F24FD"/>
    <w:rsid w:val="008F3E37"/>
    <w:rsid w:val="008F401C"/>
    <w:rsid w:val="008F51C1"/>
    <w:rsid w:val="008F53A2"/>
    <w:rsid w:val="008F61BD"/>
    <w:rsid w:val="008F6AD5"/>
    <w:rsid w:val="008F6C83"/>
    <w:rsid w:val="008F6D4D"/>
    <w:rsid w:val="008F7B8C"/>
    <w:rsid w:val="008F7C5C"/>
    <w:rsid w:val="008F7E9B"/>
    <w:rsid w:val="0090056B"/>
    <w:rsid w:val="00900A48"/>
    <w:rsid w:val="00900BCB"/>
    <w:rsid w:val="00901269"/>
    <w:rsid w:val="00901466"/>
    <w:rsid w:val="00901667"/>
    <w:rsid w:val="00902305"/>
    <w:rsid w:val="00904611"/>
    <w:rsid w:val="00904868"/>
    <w:rsid w:val="00906118"/>
    <w:rsid w:val="00906554"/>
    <w:rsid w:val="009069C1"/>
    <w:rsid w:val="009074B3"/>
    <w:rsid w:val="00907CD4"/>
    <w:rsid w:val="00907E3F"/>
    <w:rsid w:val="009105E1"/>
    <w:rsid w:val="00911269"/>
    <w:rsid w:val="00912A35"/>
    <w:rsid w:val="0091325E"/>
    <w:rsid w:val="009133C5"/>
    <w:rsid w:val="00913B92"/>
    <w:rsid w:val="00913CB7"/>
    <w:rsid w:val="00913EC8"/>
    <w:rsid w:val="009145B2"/>
    <w:rsid w:val="00914871"/>
    <w:rsid w:val="00914BCD"/>
    <w:rsid w:val="0091508B"/>
    <w:rsid w:val="00915995"/>
    <w:rsid w:val="00915DB7"/>
    <w:rsid w:val="00915E4F"/>
    <w:rsid w:val="00916114"/>
    <w:rsid w:val="009162AB"/>
    <w:rsid w:val="009217FE"/>
    <w:rsid w:val="009219B9"/>
    <w:rsid w:val="00921CFE"/>
    <w:rsid w:val="00922630"/>
    <w:rsid w:val="0092272A"/>
    <w:rsid w:val="00922E83"/>
    <w:rsid w:val="009238C0"/>
    <w:rsid w:val="00923D86"/>
    <w:rsid w:val="00924349"/>
    <w:rsid w:val="00924E67"/>
    <w:rsid w:val="00924EA3"/>
    <w:rsid w:val="009255A5"/>
    <w:rsid w:val="00925657"/>
    <w:rsid w:val="009256AB"/>
    <w:rsid w:val="009270F2"/>
    <w:rsid w:val="00927A8A"/>
    <w:rsid w:val="00927E86"/>
    <w:rsid w:val="00931929"/>
    <w:rsid w:val="00931CA1"/>
    <w:rsid w:val="00931FD9"/>
    <w:rsid w:val="009320AA"/>
    <w:rsid w:val="009333F3"/>
    <w:rsid w:val="009336B4"/>
    <w:rsid w:val="009339FA"/>
    <w:rsid w:val="00934040"/>
    <w:rsid w:val="00934580"/>
    <w:rsid w:val="009350B3"/>
    <w:rsid w:val="009350E8"/>
    <w:rsid w:val="00935264"/>
    <w:rsid w:val="009352D1"/>
    <w:rsid w:val="009353F1"/>
    <w:rsid w:val="0093570A"/>
    <w:rsid w:val="009359A8"/>
    <w:rsid w:val="009361B5"/>
    <w:rsid w:val="00936447"/>
    <w:rsid w:val="00936A51"/>
    <w:rsid w:val="00937C49"/>
    <w:rsid w:val="00940802"/>
    <w:rsid w:val="00941164"/>
    <w:rsid w:val="00941719"/>
    <w:rsid w:val="009421D0"/>
    <w:rsid w:val="00942627"/>
    <w:rsid w:val="0094269F"/>
    <w:rsid w:val="00942BE3"/>
    <w:rsid w:val="009432DF"/>
    <w:rsid w:val="009433BB"/>
    <w:rsid w:val="009447E2"/>
    <w:rsid w:val="00944935"/>
    <w:rsid w:val="009452B1"/>
    <w:rsid w:val="00945C98"/>
    <w:rsid w:val="00945FAD"/>
    <w:rsid w:val="009463EA"/>
    <w:rsid w:val="0094646C"/>
    <w:rsid w:val="00947B82"/>
    <w:rsid w:val="0095095C"/>
    <w:rsid w:val="00950A69"/>
    <w:rsid w:val="0095190C"/>
    <w:rsid w:val="00951E4D"/>
    <w:rsid w:val="009535A8"/>
    <w:rsid w:val="00953FAD"/>
    <w:rsid w:val="0095479B"/>
    <w:rsid w:val="00954892"/>
    <w:rsid w:val="00954A6D"/>
    <w:rsid w:val="00955398"/>
    <w:rsid w:val="0095695E"/>
    <w:rsid w:val="00956CDF"/>
    <w:rsid w:val="00956D0D"/>
    <w:rsid w:val="00957831"/>
    <w:rsid w:val="009604C8"/>
    <w:rsid w:val="00960BB7"/>
    <w:rsid w:val="00961507"/>
    <w:rsid w:val="00961BB6"/>
    <w:rsid w:val="00961DA6"/>
    <w:rsid w:val="009620BC"/>
    <w:rsid w:val="00962223"/>
    <w:rsid w:val="00962AD8"/>
    <w:rsid w:val="00962B70"/>
    <w:rsid w:val="00963476"/>
    <w:rsid w:val="009642E5"/>
    <w:rsid w:val="00964543"/>
    <w:rsid w:val="00964809"/>
    <w:rsid w:val="00964A4A"/>
    <w:rsid w:val="0096621A"/>
    <w:rsid w:val="009662DE"/>
    <w:rsid w:val="00966B51"/>
    <w:rsid w:val="00966CAC"/>
    <w:rsid w:val="009670ED"/>
    <w:rsid w:val="009674EA"/>
    <w:rsid w:val="00967C28"/>
    <w:rsid w:val="00967D33"/>
    <w:rsid w:val="00967E6F"/>
    <w:rsid w:val="009702B1"/>
    <w:rsid w:val="0097071B"/>
    <w:rsid w:val="0097084C"/>
    <w:rsid w:val="00971531"/>
    <w:rsid w:val="00971CE4"/>
    <w:rsid w:val="00971FFD"/>
    <w:rsid w:val="009720D5"/>
    <w:rsid w:val="00973A33"/>
    <w:rsid w:val="00974F64"/>
    <w:rsid w:val="00974FD4"/>
    <w:rsid w:val="00975EAE"/>
    <w:rsid w:val="009764A3"/>
    <w:rsid w:val="009766F3"/>
    <w:rsid w:val="0097744C"/>
    <w:rsid w:val="009779A5"/>
    <w:rsid w:val="00977B10"/>
    <w:rsid w:val="00980A39"/>
    <w:rsid w:val="00980E6C"/>
    <w:rsid w:val="009810C3"/>
    <w:rsid w:val="0098181B"/>
    <w:rsid w:val="009820A0"/>
    <w:rsid w:val="009826B3"/>
    <w:rsid w:val="00982F29"/>
    <w:rsid w:val="009841B0"/>
    <w:rsid w:val="00984911"/>
    <w:rsid w:val="00984989"/>
    <w:rsid w:val="0098504B"/>
    <w:rsid w:val="009853FC"/>
    <w:rsid w:val="0098558E"/>
    <w:rsid w:val="00985F53"/>
    <w:rsid w:val="009860E9"/>
    <w:rsid w:val="00986D75"/>
    <w:rsid w:val="00987FCF"/>
    <w:rsid w:val="009905FD"/>
    <w:rsid w:val="00990607"/>
    <w:rsid w:val="009910C7"/>
    <w:rsid w:val="009910FE"/>
    <w:rsid w:val="00991DAE"/>
    <w:rsid w:val="00991EB3"/>
    <w:rsid w:val="009920E4"/>
    <w:rsid w:val="00992506"/>
    <w:rsid w:val="00992778"/>
    <w:rsid w:val="009928A6"/>
    <w:rsid w:val="00993A2C"/>
    <w:rsid w:val="00993A57"/>
    <w:rsid w:val="00994813"/>
    <w:rsid w:val="0099571E"/>
    <w:rsid w:val="00996370"/>
    <w:rsid w:val="009966B0"/>
    <w:rsid w:val="0099766B"/>
    <w:rsid w:val="00997751"/>
    <w:rsid w:val="00997DAB"/>
    <w:rsid w:val="009A03E5"/>
    <w:rsid w:val="009A1C4A"/>
    <w:rsid w:val="009A1F30"/>
    <w:rsid w:val="009A30DE"/>
    <w:rsid w:val="009A33FC"/>
    <w:rsid w:val="009A360B"/>
    <w:rsid w:val="009A3C47"/>
    <w:rsid w:val="009A3E22"/>
    <w:rsid w:val="009A57A1"/>
    <w:rsid w:val="009A5FA4"/>
    <w:rsid w:val="009A6457"/>
    <w:rsid w:val="009A6668"/>
    <w:rsid w:val="009A6D65"/>
    <w:rsid w:val="009A6FA5"/>
    <w:rsid w:val="009A7AFE"/>
    <w:rsid w:val="009B0612"/>
    <w:rsid w:val="009B0A68"/>
    <w:rsid w:val="009B0CEF"/>
    <w:rsid w:val="009B189D"/>
    <w:rsid w:val="009B2CE2"/>
    <w:rsid w:val="009B33B0"/>
    <w:rsid w:val="009B40F3"/>
    <w:rsid w:val="009B473F"/>
    <w:rsid w:val="009B4F5E"/>
    <w:rsid w:val="009B5267"/>
    <w:rsid w:val="009B6B6F"/>
    <w:rsid w:val="009B6BE4"/>
    <w:rsid w:val="009B72C4"/>
    <w:rsid w:val="009B73B8"/>
    <w:rsid w:val="009B7441"/>
    <w:rsid w:val="009B7659"/>
    <w:rsid w:val="009B7B10"/>
    <w:rsid w:val="009B7C64"/>
    <w:rsid w:val="009B7D23"/>
    <w:rsid w:val="009C000F"/>
    <w:rsid w:val="009C0171"/>
    <w:rsid w:val="009C0652"/>
    <w:rsid w:val="009C0ACF"/>
    <w:rsid w:val="009C0CEE"/>
    <w:rsid w:val="009C14CF"/>
    <w:rsid w:val="009C1532"/>
    <w:rsid w:val="009C1BBB"/>
    <w:rsid w:val="009C21C1"/>
    <w:rsid w:val="009C21D6"/>
    <w:rsid w:val="009C303B"/>
    <w:rsid w:val="009C3522"/>
    <w:rsid w:val="009C38BC"/>
    <w:rsid w:val="009C3B36"/>
    <w:rsid w:val="009C3C5E"/>
    <w:rsid w:val="009C3DE2"/>
    <w:rsid w:val="009C47C0"/>
    <w:rsid w:val="009C488E"/>
    <w:rsid w:val="009C6869"/>
    <w:rsid w:val="009C7D22"/>
    <w:rsid w:val="009D034C"/>
    <w:rsid w:val="009D096F"/>
    <w:rsid w:val="009D0A5E"/>
    <w:rsid w:val="009D17BE"/>
    <w:rsid w:val="009D300A"/>
    <w:rsid w:val="009D3E5D"/>
    <w:rsid w:val="009D3ED8"/>
    <w:rsid w:val="009D428E"/>
    <w:rsid w:val="009D4756"/>
    <w:rsid w:val="009D4C05"/>
    <w:rsid w:val="009D5182"/>
    <w:rsid w:val="009D66AA"/>
    <w:rsid w:val="009D74F3"/>
    <w:rsid w:val="009E0A4E"/>
    <w:rsid w:val="009E0B6D"/>
    <w:rsid w:val="009E15BC"/>
    <w:rsid w:val="009E276F"/>
    <w:rsid w:val="009E2AEC"/>
    <w:rsid w:val="009E2C65"/>
    <w:rsid w:val="009E2CD1"/>
    <w:rsid w:val="009E3283"/>
    <w:rsid w:val="009E4039"/>
    <w:rsid w:val="009E5E33"/>
    <w:rsid w:val="009E6E57"/>
    <w:rsid w:val="009E768C"/>
    <w:rsid w:val="009E77F0"/>
    <w:rsid w:val="009E79FC"/>
    <w:rsid w:val="009E7C8D"/>
    <w:rsid w:val="009F085E"/>
    <w:rsid w:val="009F1323"/>
    <w:rsid w:val="009F25BF"/>
    <w:rsid w:val="009F28E5"/>
    <w:rsid w:val="009F2A76"/>
    <w:rsid w:val="009F4163"/>
    <w:rsid w:val="009F59F0"/>
    <w:rsid w:val="009F5D24"/>
    <w:rsid w:val="009F621A"/>
    <w:rsid w:val="009F7079"/>
    <w:rsid w:val="009F729F"/>
    <w:rsid w:val="00A0079C"/>
    <w:rsid w:val="00A00B0A"/>
    <w:rsid w:val="00A01028"/>
    <w:rsid w:val="00A01AE6"/>
    <w:rsid w:val="00A02184"/>
    <w:rsid w:val="00A02573"/>
    <w:rsid w:val="00A028D6"/>
    <w:rsid w:val="00A02A1F"/>
    <w:rsid w:val="00A03302"/>
    <w:rsid w:val="00A05936"/>
    <w:rsid w:val="00A05ECD"/>
    <w:rsid w:val="00A061B8"/>
    <w:rsid w:val="00A066C7"/>
    <w:rsid w:val="00A06B10"/>
    <w:rsid w:val="00A06C5C"/>
    <w:rsid w:val="00A07537"/>
    <w:rsid w:val="00A1022B"/>
    <w:rsid w:val="00A10E36"/>
    <w:rsid w:val="00A12A03"/>
    <w:rsid w:val="00A12A05"/>
    <w:rsid w:val="00A132FB"/>
    <w:rsid w:val="00A1348F"/>
    <w:rsid w:val="00A137E4"/>
    <w:rsid w:val="00A143E3"/>
    <w:rsid w:val="00A154E3"/>
    <w:rsid w:val="00A1574A"/>
    <w:rsid w:val="00A1591E"/>
    <w:rsid w:val="00A16456"/>
    <w:rsid w:val="00A17378"/>
    <w:rsid w:val="00A17464"/>
    <w:rsid w:val="00A17774"/>
    <w:rsid w:val="00A17AD1"/>
    <w:rsid w:val="00A17BAC"/>
    <w:rsid w:val="00A2033F"/>
    <w:rsid w:val="00A2097A"/>
    <w:rsid w:val="00A220B9"/>
    <w:rsid w:val="00A229F7"/>
    <w:rsid w:val="00A231AC"/>
    <w:rsid w:val="00A232EB"/>
    <w:rsid w:val="00A24BC9"/>
    <w:rsid w:val="00A2500B"/>
    <w:rsid w:val="00A2628D"/>
    <w:rsid w:val="00A27108"/>
    <w:rsid w:val="00A278AC"/>
    <w:rsid w:val="00A307E0"/>
    <w:rsid w:val="00A3108A"/>
    <w:rsid w:val="00A31A2E"/>
    <w:rsid w:val="00A3200D"/>
    <w:rsid w:val="00A3208C"/>
    <w:rsid w:val="00A321DD"/>
    <w:rsid w:val="00A32C81"/>
    <w:rsid w:val="00A32DB1"/>
    <w:rsid w:val="00A33741"/>
    <w:rsid w:val="00A33875"/>
    <w:rsid w:val="00A33B52"/>
    <w:rsid w:val="00A33EC7"/>
    <w:rsid w:val="00A33EF4"/>
    <w:rsid w:val="00A341E7"/>
    <w:rsid w:val="00A345E2"/>
    <w:rsid w:val="00A3484B"/>
    <w:rsid w:val="00A34C1C"/>
    <w:rsid w:val="00A36312"/>
    <w:rsid w:val="00A36836"/>
    <w:rsid w:val="00A368BE"/>
    <w:rsid w:val="00A36F7C"/>
    <w:rsid w:val="00A373B5"/>
    <w:rsid w:val="00A373D2"/>
    <w:rsid w:val="00A37BFF"/>
    <w:rsid w:val="00A408B7"/>
    <w:rsid w:val="00A40BF6"/>
    <w:rsid w:val="00A412D5"/>
    <w:rsid w:val="00A416F4"/>
    <w:rsid w:val="00A422E4"/>
    <w:rsid w:val="00A42372"/>
    <w:rsid w:val="00A43235"/>
    <w:rsid w:val="00A43605"/>
    <w:rsid w:val="00A44D5A"/>
    <w:rsid w:val="00A45D1B"/>
    <w:rsid w:val="00A4637E"/>
    <w:rsid w:val="00A4720F"/>
    <w:rsid w:val="00A47C3A"/>
    <w:rsid w:val="00A47FE6"/>
    <w:rsid w:val="00A5018F"/>
    <w:rsid w:val="00A50976"/>
    <w:rsid w:val="00A5107E"/>
    <w:rsid w:val="00A515AB"/>
    <w:rsid w:val="00A515D9"/>
    <w:rsid w:val="00A53089"/>
    <w:rsid w:val="00A53562"/>
    <w:rsid w:val="00A539B8"/>
    <w:rsid w:val="00A5421F"/>
    <w:rsid w:val="00A549B9"/>
    <w:rsid w:val="00A55333"/>
    <w:rsid w:val="00A5534B"/>
    <w:rsid w:val="00A5649C"/>
    <w:rsid w:val="00A57D64"/>
    <w:rsid w:val="00A57DA7"/>
    <w:rsid w:val="00A60307"/>
    <w:rsid w:val="00A61189"/>
    <w:rsid w:val="00A6157F"/>
    <w:rsid w:val="00A61D3D"/>
    <w:rsid w:val="00A621DC"/>
    <w:rsid w:val="00A6291F"/>
    <w:rsid w:val="00A62DD4"/>
    <w:rsid w:val="00A6360E"/>
    <w:rsid w:val="00A638B2"/>
    <w:rsid w:val="00A6416F"/>
    <w:rsid w:val="00A642CB"/>
    <w:rsid w:val="00A644F5"/>
    <w:rsid w:val="00A6451E"/>
    <w:rsid w:val="00A64AAB"/>
    <w:rsid w:val="00A64E0B"/>
    <w:rsid w:val="00A65D80"/>
    <w:rsid w:val="00A66EB2"/>
    <w:rsid w:val="00A672EE"/>
    <w:rsid w:val="00A70122"/>
    <w:rsid w:val="00A70A3E"/>
    <w:rsid w:val="00A713F0"/>
    <w:rsid w:val="00A7193B"/>
    <w:rsid w:val="00A73591"/>
    <w:rsid w:val="00A735DA"/>
    <w:rsid w:val="00A73B5A"/>
    <w:rsid w:val="00A74065"/>
    <w:rsid w:val="00A748FF"/>
    <w:rsid w:val="00A7592A"/>
    <w:rsid w:val="00A75C32"/>
    <w:rsid w:val="00A761AA"/>
    <w:rsid w:val="00A77DC0"/>
    <w:rsid w:val="00A77EF2"/>
    <w:rsid w:val="00A8167C"/>
    <w:rsid w:val="00A8173B"/>
    <w:rsid w:val="00A81902"/>
    <w:rsid w:val="00A81A39"/>
    <w:rsid w:val="00A82BAE"/>
    <w:rsid w:val="00A83566"/>
    <w:rsid w:val="00A841BC"/>
    <w:rsid w:val="00A8528A"/>
    <w:rsid w:val="00A85BAF"/>
    <w:rsid w:val="00A86339"/>
    <w:rsid w:val="00A86E4C"/>
    <w:rsid w:val="00A876C4"/>
    <w:rsid w:val="00A87C45"/>
    <w:rsid w:val="00A90DB8"/>
    <w:rsid w:val="00A9136B"/>
    <w:rsid w:val="00A91C5D"/>
    <w:rsid w:val="00A91CE9"/>
    <w:rsid w:val="00A91D51"/>
    <w:rsid w:val="00A91FB8"/>
    <w:rsid w:val="00A92601"/>
    <w:rsid w:val="00A92B3F"/>
    <w:rsid w:val="00A93832"/>
    <w:rsid w:val="00A93C7C"/>
    <w:rsid w:val="00A944F1"/>
    <w:rsid w:val="00A94D8D"/>
    <w:rsid w:val="00A956C4"/>
    <w:rsid w:val="00A96273"/>
    <w:rsid w:val="00A9642A"/>
    <w:rsid w:val="00A97D62"/>
    <w:rsid w:val="00AA044C"/>
    <w:rsid w:val="00AA074B"/>
    <w:rsid w:val="00AA096F"/>
    <w:rsid w:val="00AA0BBF"/>
    <w:rsid w:val="00AA1023"/>
    <w:rsid w:val="00AA1821"/>
    <w:rsid w:val="00AA1B4F"/>
    <w:rsid w:val="00AA1E8B"/>
    <w:rsid w:val="00AA1ED5"/>
    <w:rsid w:val="00AA1F89"/>
    <w:rsid w:val="00AA222F"/>
    <w:rsid w:val="00AA2560"/>
    <w:rsid w:val="00AA2853"/>
    <w:rsid w:val="00AA2BE3"/>
    <w:rsid w:val="00AA4296"/>
    <w:rsid w:val="00AA47F3"/>
    <w:rsid w:val="00AA5A39"/>
    <w:rsid w:val="00AA5F0A"/>
    <w:rsid w:val="00AA62F0"/>
    <w:rsid w:val="00AA6A72"/>
    <w:rsid w:val="00AA6B82"/>
    <w:rsid w:val="00AA6D16"/>
    <w:rsid w:val="00AA71B6"/>
    <w:rsid w:val="00AB051D"/>
    <w:rsid w:val="00AB07D4"/>
    <w:rsid w:val="00AB0ABA"/>
    <w:rsid w:val="00AB0BDF"/>
    <w:rsid w:val="00AB2C84"/>
    <w:rsid w:val="00AB2D28"/>
    <w:rsid w:val="00AB2F99"/>
    <w:rsid w:val="00AB45F9"/>
    <w:rsid w:val="00AB4685"/>
    <w:rsid w:val="00AB5703"/>
    <w:rsid w:val="00AB595C"/>
    <w:rsid w:val="00AB5B6E"/>
    <w:rsid w:val="00AB5DD7"/>
    <w:rsid w:val="00AB6150"/>
    <w:rsid w:val="00AB6269"/>
    <w:rsid w:val="00AB6B48"/>
    <w:rsid w:val="00AC02BB"/>
    <w:rsid w:val="00AC3339"/>
    <w:rsid w:val="00AC381E"/>
    <w:rsid w:val="00AC5415"/>
    <w:rsid w:val="00AC7424"/>
    <w:rsid w:val="00AD0447"/>
    <w:rsid w:val="00AD0BD8"/>
    <w:rsid w:val="00AD220A"/>
    <w:rsid w:val="00AD22F7"/>
    <w:rsid w:val="00AD3BEE"/>
    <w:rsid w:val="00AD3FD6"/>
    <w:rsid w:val="00AD4031"/>
    <w:rsid w:val="00AD4DC7"/>
    <w:rsid w:val="00AD522F"/>
    <w:rsid w:val="00AD6921"/>
    <w:rsid w:val="00AD74D2"/>
    <w:rsid w:val="00AD75E3"/>
    <w:rsid w:val="00AE064F"/>
    <w:rsid w:val="00AE0EC0"/>
    <w:rsid w:val="00AE223C"/>
    <w:rsid w:val="00AE23F4"/>
    <w:rsid w:val="00AE2CD4"/>
    <w:rsid w:val="00AE331A"/>
    <w:rsid w:val="00AE3509"/>
    <w:rsid w:val="00AE3B95"/>
    <w:rsid w:val="00AE4396"/>
    <w:rsid w:val="00AE4CD9"/>
    <w:rsid w:val="00AE6CF6"/>
    <w:rsid w:val="00AE70D1"/>
    <w:rsid w:val="00AF0577"/>
    <w:rsid w:val="00AF0C99"/>
    <w:rsid w:val="00AF0F2E"/>
    <w:rsid w:val="00AF1C12"/>
    <w:rsid w:val="00AF3E60"/>
    <w:rsid w:val="00AF4330"/>
    <w:rsid w:val="00AF45BE"/>
    <w:rsid w:val="00AF468A"/>
    <w:rsid w:val="00AF4BFF"/>
    <w:rsid w:val="00AF5093"/>
    <w:rsid w:val="00AF674B"/>
    <w:rsid w:val="00AF785F"/>
    <w:rsid w:val="00AF7BC2"/>
    <w:rsid w:val="00AF7F69"/>
    <w:rsid w:val="00B0262F"/>
    <w:rsid w:val="00B028A2"/>
    <w:rsid w:val="00B0362D"/>
    <w:rsid w:val="00B03B13"/>
    <w:rsid w:val="00B03C41"/>
    <w:rsid w:val="00B04449"/>
    <w:rsid w:val="00B049B1"/>
    <w:rsid w:val="00B065E3"/>
    <w:rsid w:val="00B066FD"/>
    <w:rsid w:val="00B076D1"/>
    <w:rsid w:val="00B1045C"/>
    <w:rsid w:val="00B111F0"/>
    <w:rsid w:val="00B114A6"/>
    <w:rsid w:val="00B114DF"/>
    <w:rsid w:val="00B11A75"/>
    <w:rsid w:val="00B12030"/>
    <w:rsid w:val="00B123D2"/>
    <w:rsid w:val="00B12C77"/>
    <w:rsid w:val="00B13020"/>
    <w:rsid w:val="00B13515"/>
    <w:rsid w:val="00B13711"/>
    <w:rsid w:val="00B15408"/>
    <w:rsid w:val="00B15D89"/>
    <w:rsid w:val="00B16196"/>
    <w:rsid w:val="00B16DFA"/>
    <w:rsid w:val="00B17B37"/>
    <w:rsid w:val="00B201A1"/>
    <w:rsid w:val="00B207EE"/>
    <w:rsid w:val="00B208C0"/>
    <w:rsid w:val="00B2156B"/>
    <w:rsid w:val="00B219C3"/>
    <w:rsid w:val="00B22908"/>
    <w:rsid w:val="00B22E5C"/>
    <w:rsid w:val="00B2309C"/>
    <w:rsid w:val="00B23578"/>
    <w:rsid w:val="00B24210"/>
    <w:rsid w:val="00B248E0"/>
    <w:rsid w:val="00B24C2E"/>
    <w:rsid w:val="00B2506E"/>
    <w:rsid w:val="00B25747"/>
    <w:rsid w:val="00B25ADF"/>
    <w:rsid w:val="00B25CFD"/>
    <w:rsid w:val="00B265B2"/>
    <w:rsid w:val="00B27701"/>
    <w:rsid w:val="00B30A2B"/>
    <w:rsid w:val="00B30C70"/>
    <w:rsid w:val="00B30D0D"/>
    <w:rsid w:val="00B317BF"/>
    <w:rsid w:val="00B32B3C"/>
    <w:rsid w:val="00B32CAC"/>
    <w:rsid w:val="00B3344B"/>
    <w:rsid w:val="00B33782"/>
    <w:rsid w:val="00B33BF4"/>
    <w:rsid w:val="00B34293"/>
    <w:rsid w:val="00B343A6"/>
    <w:rsid w:val="00B35AB0"/>
    <w:rsid w:val="00B35BCF"/>
    <w:rsid w:val="00B35CEC"/>
    <w:rsid w:val="00B361AC"/>
    <w:rsid w:val="00B376D0"/>
    <w:rsid w:val="00B40FBC"/>
    <w:rsid w:val="00B41363"/>
    <w:rsid w:val="00B41D40"/>
    <w:rsid w:val="00B427A2"/>
    <w:rsid w:val="00B43311"/>
    <w:rsid w:val="00B435CD"/>
    <w:rsid w:val="00B44930"/>
    <w:rsid w:val="00B45104"/>
    <w:rsid w:val="00B455D2"/>
    <w:rsid w:val="00B45C1A"/>
    <w:rsid w:val="00B4651A"/>
    <w:rsid w:val="00B46C5F"/>
    <w:rsid w:val="00B46E37"/>
    <w:rsid w:val="00B47469"/>
    <w:rsid w:val="00B47B03"/>
    <w:rsid w:val="00B507BA"/>
    <w:rsid w:val="00B5092C"/>
    <w:rsid w:val="00B512DC"/>
    <w:rsid w:val="00B51C98"/>
    <w:rsid w:val="00B524FD"/>
    <w:rsid w:val="00B52C90"/>
    <w:rsid w:val="00B52DD9"/>
    <w:rsid w:val="00B52FEA"/>
    <w:rsid w:val="00B53087"/>
    <w:rsid w:val="00B5508F"/>
    <w:rsid w:val="00B5556F"/>
    <w:rsid w:val="00B55CD8"/>
    <w:rsid w:val="00B57207"/>
    <w:rsid w:val="00B57473"/>
    <w:rsid w:val="00B60ABB"/>
    <w:rsid w:val="00B62177"/>
    <w:rsid w:val="00B62592"/>
    <w:rsid w:val="00B6507C"/>
    <w:rsid w:val="00B65295"/>
    <w:rsid w:val="00B65E45"/>
    <w:rsid w:val="00B67A50"/>
    <w:rsid w:val="00B67F2E"/>
    <w:rsid w:val="00B67F3C"/>
    <w:rsid w:val="00B7030E"/>
    <w:rsid w:val="00B704BD"/>
    <w:rsid w:val="00B707AE"/>
    <w:rsid w:val="00B70AEF"/>
    <w:rsid w:val="00B71B17"/>
    <w:rsid w:val="00B7231F"/>
    <w:rsid w:val="00B724B4"/>
    <w:rsid w:val="00B731CC"/>
    <w:rsid w:val="00B746EB"/>
    <w:rsid w:val="00B74DE8"/>
    <w:rsid w:val="00B74FD5"/>
    <w:rsid w:val="00B75693"/>
    <w:rsid w:val="00B75DC4"/>
    <w:rsid w:val="00B75E68"/>
    <w:rsid w:val="00B761D3"/>
    <w:rsid w:val="00B7638F"/>
    <w:rsid w:val="00B771A4"/>
    <w:rsid w:val="00B77BFB"/>
    <w:rsid w:val="00B80124"/>
    <w:rsid w:val="00B817FB"/>
    <w:rsid w:val="00B839B1"/>
    <w:rsid w:val="00B83B37"/>
    <w:rsid w:val="00B848A6"/>
    <w:rsid w:val="00B84A85"/>
    <w:rsid w:val="00B84BAA"/>
    <w:rsid w:val="00B8534D"/>
    <w:rsid w:val="00B85ACD"/>
    <w:rsid w:val="00B86C99"/>
    <w:rsid w:val="00B86C9B"/>
    <w:rsid w:val="00B86CA7"/>
    <w:rsid w:val="00B8746F"/>
    <w:rsid w:val="00B87489"/>
    <w:rsid w:val="00B907A0"/>
    <w:rsid w:val="00B91067"/>
    <w:rsid w:val="00B91BC2"/>
    <w:rsid w:val="00B9305E"/>
    <w:rsid w:val="00B9311B"/>
    <w:rsid w:val="00B9406D"/>
    <w:rsid w:val="00B9456C"/>
    <w:rsid w:val="00B94BF3"/>
    <w:rsid w:val="00B94EBA"/>
    <w:rsid w:val="00B9542A"/>
    <w:rsid w:val="00B97B86"/>
    <w:rsid w:val="00BA0B63"/>
    <w:rsid w:val="00BA230D"/>
    <w:rsid w:val="00BA29FB"/>
    <w:rsid w:val="00BA2CBB"/>
    <w:rsid w:val="00BA34C5"/>
    <w:rsid w:val="00BA3ABA"/>
    <w:rsid w:val="00BA5348"/>
    <w:rsid w:val="00BA58CF"/>
    <w:rsid w:val="00BA5A45"/>
    <w:rsid w:val="00BA5B99"/>
    <w:rsid w:val="00BA61A3"/>
    <w:rsid w:val="00BA6A78"/>
    <w:rsid w:val="00BA7A58"/>
    <w:rsid w:val="00BA7C80"/>
    <w:rsid w:val="00BA7F0D"/>
    <w:rsid w:val="00BB0262"/>
    <w:rsid w:val="00BB04D4"/>
    <w:rsid w:val="00BB05CB"/>
    <w:rsid w:val="00BB1910"/>
    <w:rsid w:val="00BB2822"/>
    <w:rsid w:val="00BB2EB6"/>
    <w:rsid w:val="00BB378E"/>
    <w:rsid w:val="00BB3871"/>
    <w:rsid w:val="00BB3E19"/>
    <w:rsid w:val="00BB3F9E"/>
    <w:rsid w:val="00BB4205"/>
    <w:rsid w:val="00BB4780"/>
    <w:rsid w:val="00BB4AD1"/>
    <w:rsid w:val="00BB4BEB"/>
    <w:rsid w:val="00BB5244"/>
    <w:rsid w:val="00BB6995"/>
    <w:rsid w:val="00BB72A3"/>
    <w:rsid w:val="00BB7524"/>
    <w:rsid w:val="00BC00DE"/>
    <w:rsid w:val="00BC0720"/>
    <w:rsid w:val="00BC1336"/>
    <w:rsid w:val="00BC17D5"/>
    <w:rsid w:val="00BC1827"/>
    <w:rsid w:val="00BC2A10"/>
    <w:rsid w:val="00BC2FDE"/>
    <w:rsid w:val="00BC3332"/>
    <w:rsid w:val="00BC36A8"/>
    <w:rsid w:val="00BC3AA7"/>
    <w:rsid w:val="00BC3B8F"/>
    <w:rsid w:val="00BC4EA4"/>
    <w:rsid w:val="00BC52A8"/>
    <w:rsid w:val="00BC52B2"/>
    <w:rsid w:val="00BC54BD"/>
    <w:rsid w:val="00BC56CB"/>
    <w:rsid w:val="00BC5ECA"/>
    <w:rsid w:val="00BC6C9D"/>
    <w:rsid w:val="00BC6EA0"/>
    <w:rsid w:val="00BC7EEA"/>
    <w:rsid w:val="00BD046D"/>
    <w:rsid w:val="00BD09E4"/>
    <w:rsid w:val="00BD1B9B"/>
    <w:rsid w:val="00BD28FF"/>
    <w:rsid w:val="00BD2C7C"/>
    <w:rsid w:val="00BD320F"/>
    <w:rsid w:val="00BD33A5"/>
    <w:rsid w:val="00BD4B51"/>
    <w:rsid w:val="00BD5217"/>
    <w:rsid w:val="00BD65AD"/>
    <w:rsid w:val="00BD733C"/>
    <w:rsid w:val="00BD75C2"/>
    <w:rsid w:val="00BE0242"/>
    <w:rsid w:val="00BE0636"/>
    <w:rsid w:val="00BE16ED"/>
    <w:rsid w:val="00BE170C"/>
    <w:rsid w:val="00BE189E"/>
    <w:rsid w:val="00BE1CA6"/>
    <w:rsid w:val="00BE21BC"/>
    <w:rsid w:val="00BE257E"/>
    <w:rsid w:val="00BE2AB9"/>
    <w:rsid w:val="00BE2B80"/>
    <w:rsid w:val="00BE313E"/>
    <w:rsid w:val="00BE5B15"/>
    <w:rsid w:val="00BE5B16"/>
    <w:rsid w:val="00BE5C46"/>
    <w:rsid w:val="00BE632B"/>
    <w:rsid w:val="00BE6531"/>
    <w:rsid w:val="00BE6D89"/>
    <w:rsid w:val="00BE6FB5"/>
    <w:rsid w:val="00BE7F3F"/>
    <w:rsid w:val="00BF0835"/>
    <w:rsid w:val="00BF088E"/>
    <w:rsid w:val="00BF0FA7"/>
    <w:rsid w:val="00BF20C9"/>
    <w:rsid w:val="00BF2292"/>
    <w:rsid w:val="00BF2575"/>
    <w:rsid w:val="00BF2EF1"/>
    <w:rsid w:val="00BF3CBA"/>
    <w:rsid w:val="00BF3DE5"/>
    <w:rsid w:val="00BF4339"/>
    <w:rsid w:val="00BF4A0F"/>
    <w:rsid w:val="00BF4EE1"/>
    <w:rsid w:val="00BF50AA"/>
    <w:rsid w:val="00BF57F9"/>
    <w:rsid w:val="00BF5A3F"/>
    <w:rsid w:val="00BF6465"/>
    <w:rsid w:val="00BF694E"/>
    <w:rsid w:val="00C00053"/>
    <w:rsid w:val="00C000FF"/>
    <w:rsid w:val="00C00971"/>
    <w:rsid w:val="00C01BB4"/>
    <w:rsid w:val="00C01DFF"/>
    <w:rsid w:val="00C02E29"/>
    <w:rsid w:val="00C03475"/>
    <w:rsid w:val="00C036DF"/>
    <w:rsid w:val="00C03DD4"/>
    <w:rsid w:val="00C03E3C"/>
    <w:rsid w:val="00C04DE5"/>
    <w:rsid w:val="00C0509C"/>
    <w:rsid w:val="00C056DC"/>
    <w:rsid w:val="00C064B4"/>
    <w:rsid w:val="00C065EC"/>
    <w:rsid w:val="00C06A08"/>
    <w:rsid w:val="00C06BE6"/>
    <w:rsid w:val="00C07352"/>
    <w:rsid w:val="00C074EA"/>
    <w:rsid w:val="00C07AC8"/>
    <w:rsid w:val="00C10E6D"/>
    <w:rsid w:val="00C1141E"/>
    <w:rsid w:val="00C117D6"/>
    <w:rsid w:val="00C11DB4"/>
    <w:rsid w:val="00C125F8"/>
    <w:rsid w:val="00C12F76"/>
    <w:rsid w:val="00C12FB9"/>
    <w:rsid w:val="00C1382C"/>
    <w:rsid w:val="00C13A67"/>
    <w:rsid w:val="00C155EF"/>
    <w:rsid w:val="00C16B8B"/>
    <w:rsid w:val="00C16D40"/>
    <w:rsid w:val="00C16F86"/>
    <w:rsid w:val="00C171F5"/>
    <w:rsid w:val="00C21416"/>
    <w:rsid w:val="00C2262D"/>
    <w:rsid w:val="00C22D3D"/>
    <w:rsid w:val="00C235E1"/>
    <w:rsid w:val="00C239B0"/>
    <w:rsid w:val="00C23D18"/>
    <w:rsid w:val="00C23EFF"/>
    <w:rsid w:val="00C243A2"/>
    <w:rsid w:val="00C24813"/>
    <w:rsid w:val="00C251EF"/>
    <w:rsid w:val="00C25212"/>
    <w:rsid w:val="00C254D0"/>
    <w:rsid w:val="00C26343"/>
    <w:rsid w:val="00C266D9"/>
    <w:rsid w:val="00C26934"/>
    <w:rsid w:val="00C26BDC"/>
    <w:rsid w:val="00C274BB"/>
    <w:rsid w:val="00C2753D"/>
    <w:rsid w:val="00C2759C"/>
    <w:rsid w:val="00C27CF0"/>
    <w:rsid w:val="00C30538"/>
    <w:rsid w:val="00C30689"/>
    <w:rsid w:val="00C30A62"/>
    <w:rsid w:val="00C30FEA"/>
    <w:rsid w:val="00C3199C"/>
    <w:rsid w:val="00C31F69"/>
    <w:rsid w:val="00C33263"/>
    <w:rsid w:val="00C344BA"/>
    <w:rsid w:val="00C34F7C"/>
    <w:rsid w:val="00C355AD"/>
    <w:rsid w:val="00C3604E"/>
    <w:rsid w:val="00C36C37"/>
    <w:rsid w:val="00C36CBD"/>
    <w:rsid w:val="00C36FCA"/>
    <w:rsid w:val="00C37A0C"/>
    <w:rsid w:val="00C37BC2"/>
    <w:rsid w:val="00C4040B"/>
    <w:rsid w:val="00C406F2"/>
    <w:rsid w:val="00C40A4E"/>
    <w:rsid w:val="00C4180C"/>
    <w:rsid w:val="00C421C1"/>
    <w:rsid w:val="00C421CD"/>
    <w:rsid w:val="00C4228C"/>
    <w:rsid w:val="00C42460"/>
    <w:rsid w:val="00C431BF"/>
    <w:rsid w:val="00C43F66"/>
    <w:rsid w:val="00C4416C"/>
    <w:rsid w:val="00C44528"/>
    <w:rsid w:val="00C4485E"/>
    <w:rsid w:val="00C45562"/>
    <w:rsid w:val="00C45690"/>
    <w:rsid w:val="00C45A1B"/>
    <w:rsid w:val="00C45AA8"/>
    <w:rsid w:val="00C45B91"/>
    <w:rsid w:val="00C45CE5"/>
    <w:rsid w:val="00C45FEA"/>
    <w:rsid w:val="00C46607"/>
    <w:rsid w:val="00C47571"/>
    <w:rsid w:val="00C50A5E"/>
    <w:rsid w:val="00C51341"/>
    <w:rsid w:val="00C51EE9"/>
    <w:rsid w:val="00C52951"/>
    <w:rsid w:val="00C5295E"/>
    <w:rsid w:val="00C52CB7"/>
    <w:rsid w:val="00C53441"/>
    <w:rsid w:val="00C5359A"/>
    <w:rsid w:val="00C53F47"/>
    <w:rsid w:val="00C54D5F"/>
    <w:rsid w:val="00C556BA"/>
    <w:rsid w:val="00C55E32"/>
    <w:rsid w:val="00C56024"/>
    <w:rsid w:val="00C56668"/>
    <w:rsid w:val="00C5736B"/>
    <w:rsid w:val="00C57B66"/>
    <w:rsid w:val="00C57FAF"/>
    <w:rsid w:val="00C614B1"/>
    <w:rsid w:val="00C61853"/>
    <w:rsid w:val="00C623B8"/>
    <w:rsid w:val="00C62469"/>
    <w:rsid w:val="00C6377D"/>
    <w:rsid w:val="00C64106"/>
    <w:rsid w:val="00C641EC"/>
    <w:rsid w:val="00C64D31"/>
    <w:rsid w:val="00C6567A"/>
    <w:rsid w:val="00C667E4"/>
    <w:rsid w:val="00C66982"/>
    <w:rsid w:val="00C7062A"/>
    <w:rsid w:val="00C70E47"/>
    <w:rsid w:val="00C710BA"/>
    <w:rsid w:val="00C7132A"/>
    <w:rsid w:val="00C716E3"/>
    <w:rsid w:val="00C716ED"/>
    <w:rsid w:val="00C72398"/>
    <w:rsid w:val="00C725B2"/>
    <w:rsid w:val="00C73216"/>
    <w:rsid w:val="00C7335D"/>
    <w:rsid w:val="00C73944"/>
    <w:rsid w:val="00C74273"/>
    <w:rsid w:val="00C7496F"/>
    <w:rsid w:val="00C74B00"/>
    <w:rsid w:val="00C74B44"/>
    <w:rsid w:val="00C7562D"/>
    <w:rsid w:val="00C75B1A"/>
    <w:rsid w:val="00C75C7A"/>
    <w:rsid w:val="00C763D9"/>
    <w:rsid w:val="00C768A8"/>
    <w:rsid w:val="00C76BFA"/>
    <w:rsid w:val="00C80B9A"/>
    <w:rsid w:val="00C80C59"/>
    <w:rsid w:val="00C81BCA"/>
    <w:rsid w:val="00C82BFD"/>
    <w:rsid w:val="00C82D26"/>
    <w:rsid w:val="00C83CE1"/>
    <w:rsid w:val="00C843D3"/>
    <w:rsid w:val="00C856F0"/>
    <w:rsid w:val="00C85923"/>
    <w:rsid w:val="00C85FAE"/>
    <w:rsid w:val="00C86A15"/>
    <w:rsid w:val="00C87951"/>
    <w:rsid w:val="00C90AA4"/>
    <w:rsid w:val="00C91A77"/>
    <w:rsid w:val="00C91AD1"/>
    <w:rsid w:val="00C921C9"/>
    <w:rsid w:val="00C924B0"/>
    <w:rsid w:val="00C926F9"/>
    <w:rsid w:val="00C933C7"/>
    <w:rsid w:val="00C93D4B"/>
    <w:rsid w:val="00C9474A"/>
    <w:rsid w:val="00C9497E"/>
    <w:rsid w:val="00C94BFA"/>
    <w:rsid w:val="00C94F60"/>
    <w:rsid w:val="00C95315"/>
    <w:rsid w:val="00C95A87"/>
    <w:rsid w:val="00C95F10"/>
    <w:rsid w:val="00C96BCF"/>
    <w:rsid w:val="00C9728E"/>
    <w:rsid w:val="00C97F3E"/>
    <w:rsid w:val="00CA0FEE"/>
    <w:rsid w:val="00CA13C5"/>
    <w:rsid w:val="00CA15EA"/>
    <w:rsid w:val="00CA1A1E"/>
    <w:rsid w:val="00CA1CA0"/>
    <w:rsid w:val="00CA1E55"/>
    <w:rsid w:val="00CA20EC"/>
    <w:rsid w:val="00CA2E42"/>
    <w:rsid w:val="00CA41F2"/>
    <w:rsid w:val="00CA46E6"/>
    <w:rsid w:val="00CA5A9E"/>
    <w:rsid w:val="00CA5FAF"/>
    <w:rsid w:val="00CA606E"/>
    <w:rsid w:val="00CA6101"/>
    <w:rsid w:val="00CA73C3"/>
    <w:rsid w:val="00CA7A3A"/>
    <w:rsid w:val="00CB0C8B"/>
    <w:rsid w:val="00CB0E57"/>
    <w:rsid w:val="00CB0F8A"/>
    <w:rsid w:val="00CB113F"/>
    <w:rsid w:val="00CB14BB"/>
    <w:rsid w:val="00CB1952"/>
    <w:rsid w:val="00CB253D"/>
    <w:rsid w:val="00CB3900"/>
    <w:rsid w:val="00CB3ACF"/>
    <w:rsid w:val="00CB423A"/>
    <w:rsid w:val="00CB45D4"/>
    <w:rsid w:val="00CB49D9"/>
    <w:rsid w:val="00CB4C4C"/>
    <w:rsid w:val="00CB5480"/>
    <w:rsid w:val="00CB5580"/>
    <w:rsid w:val="00CB57A6"/>
    <w:rsid w:val="00CB5A8E"/>
    <w:rsid w:val="00CB5F83"/>
    <w:rsid w:val="00CB61F1"/>
    <w:rsid w:val="00CB6D7A"/>
    <w:rsid w:val="00CB7921"/>
    <w:rsid w:val="00CB799B"/>
    <w:rsid w:val="00CB7F27"/>
    <w:rsid w:val="00CC0188"/>
    <w:rsid w:val="00CC0A42"/>
    <w:rsid w:val="00CC1E51"/>
    <w:rsid w:val="00CC279D"/>
    <w:rsid w:val="00CC2B12"/>
    <w:rsid w:val="00CC2B1C"/>
    <w:rsid w:val="00CC35B8"/>
    <w:rsid w:val="00CC3628"/>
    <w:rsid w:val="00CC38EA"/>
    <w:rsid w:val="00CC45AA"/>
    <w:rsid w:val="00CC4855"/>
    <w:rsid w:val="00CC4966"/>
    <w:rsid w:val="00CC506B"/>
    <w:rsid w:val="00CC60A1"/>
    <w:rsid w:val="00CC62D1"/>
    <w:rsid w:val="00CC64D0"/>
    <w:rsid w:val="00CC6EDD"/>
    <w:rsid w:val="00CC7973"/>
    <w:rsid w:val="00CD0454"/>
    <w:rsid w:val="00CD0716"/>
    <w:rsid w:val="00CD1000"/>
    <w:rsid w:val="00CD1020"/>
    <w:rsid w:val="00CD1637"/>
    <w:rsid w:val="00CD180C"/>
    <w:rsid w:val="00CD1A4C"/>
    <w:rsid w:val="00CD1EDB"/>
    <w:rsid w:val="00CD2B10"/>
    <w:rsid w:val="00CD2E68"/>
    <w:rsid w:val="00CD3079"/>
    <w:rsid w:val="00CD3E7B"/>
    <w:rsid w:val="00CD48B7"/>
    <w:rsid w:val="00CD4AE0"/>
    <w:rsid w:val="00CD64E5"/>
    <w:rsid w:val="00CD767D"/>
    <w:rsid w:val="00CD7A26"/>
    <w:rsid w:val="00CE0807"/>
    <w:rsid w:val="00CE0F95"/>
    <w:rsid w:val="00CE138A"/>
    <w:rsid w:val="00CE172E"/>
    <w:rsid w:val="00CE2102"/>
    <w:rsid w:val="00CE2128"/>
    <w:rsid w:val="00CE21F0"/>
    <w:rsid w:val="00CE2698"/>
    <w:rsid w:val="00CE2AA1"/>
    <w:rsid w:val="00CE2B02"/>
    <w:rsid w:val="00CE2F53"/>
    <w:rsid w:val="00CE30AA"/>
    <w:rsid w:val="00CE32E5"/>
    <w:rsid w:val="00CE3D73"/>
    <w:rsid w:val="00CE3EAA"/>
    <w:rsid w:val="00CE4585"/>
    <w:rsid w:val="00CE4973"/>
    <w:rsid w:val="00CE4D61"/>
    <w:rsid w:val="00CE5621"/>
    <w:rsid w:val="00CE5731"/>
    <w:rsid w:val="00CE5B7E"/>
    <w:rsid w:val="00CE5EAA"/>
    <w:rsid w:val="00CE6E74"/>
    <w:rsid w:val="00CE7484"/>
    <w:rsid w:val="00CE7E93"/>
    <w:rsid w:val="00CE7FED"/>
    <w:rsid w:val="00CF07F0"/>
    <w:rsid w:val="00CF13E9"/>
    <w:rsid w:val="00CF1728"/>
    <w:rsid w:val="00CF27AF"/>
    <w:rsid w:val="00CF2805"/>
    <w:rsid w:val="00CF2FF3"/>
    <w:rsid w:val="00CF317D"/>
    <w:rsid w:val="00CF3412"/>
    <w:rsid w:val="00CF40A4"/>
    <w:rsid w:val="00CF5124"/>
    <w:rsid w:val="00CF54A3"/>
    <w:rsid w:val="00CF5E91"/>
    <w:rsid w:val="00CF6C50"/>
    <w:rsid w:val="00CF7481"/>
    <w:rsid w:val="00D006CC"/>
    <w:rsid w:val="00D0074A"/>
    <w:rsid w:val="00D00A28"/>
    <w:rsid w:val="00D015AB"/>
    <w:rsid w:val="00D01F4A"/>
    <w:rsid w:val="00D02A4E"/>
    <w:rsid w:val="00D02F8E"/>
    <w:rsid w:val="00D04229"/>
    <w:rsid w:val="00D04D3C"/>
    <w:rsid w:val="00D07259"/>
    <w:rsid w:val="00D078D5"/>
    <w:rsid w:val="00D07DB6"/>
    <w:rsid w:val="00D1028E"/>
    <w:rsid w:val="00D1091E"/>
    <w:rsid w:val="00D1110A"/>
    <w:rsid w:val="00D11235"/>
    <w:rsid w:val="00D11977"/>
    <w:rsid w:val="00D11BB4"/>
    <w:rsid w:val="00D12284"/>
    <w:rsid w:val="00D12D4C"/>
    <w:rsid w:val="00D13531"/>
    <w:rsid w:val="00D1364B"/>
    <w:rsid w:val="00D139A1"/>
    <w:rsid w:val="00D13B8D"/>
    <w:rsid w:val="00D13EC7"/>
    <w:rsid w:val="00D1685B"/>
    <w:rsid w:val="00D17329"/>
    <w:rsid w:val="00D17B43"/>
    <w:rsid w:val="00D2060B"/>
    <w:rsid w:val="00D21B6D"/>
    <w:rsid w:val="00D2286F"/>
    <w:rsid w:val="00D22DCE"/>
    <w:rsid w:val="00D22E67"/>
    <w:rsid w:val="00D23153"/>
    <w:rsid w:val="00D23976"/>
    <w:rsid w:val="00D25060"/>
    <w:rsid w:val="00D2553B"/>
    <w:rsid w:val="00D263BF"/>
    <w:rsid w:val="00D266CA"/>
    <w:rsid w:val="00D27351"/>
    <w:rsid w:val="00D274C6"/>
    <w:rsid w:val="00D27824"/>
    <w:rsid w:val="00D27AA1"/>
    <w:rsid w:val="00D3046F"/>
    <w:rsid w:val="00D31062"/>
    <w:rsid w:val="00D3203F"/>
    <w:rsid w:val="00D327D7"/>
    <w:rsid w:val="00D32CC6"/>
    <w:rsid w:val="00D32DC2"/>
    <w:rsid w:val="00D3373C"/>
    <w:rsid w:val="00D33EE6"/>
    <w:rsid w:val="00D34AAF"/>
    <w:rsid w:val="00D351CA"/>
    <w:rsid w:val="00D35379"/>
    <w:rsid w:val="00D357C8"/>
    <w:rsid w:val="00D35E77"/>
    <w:rsid w:val="00D3628F"/>
    <w:rsid w:val="00D36DB0"/>
    <w:rsid w:val="00D3712F"/>
    <w:rsid w:val="00D4055D"/>
    <w:rsid w:val="00D414F9"/>
    <w:rsid w:val="00D41981"/>
    <w:rsid w:val="00D41B71"/>
    <w:rsid w:val="00D41DDA"/>
    <w:rsid w:val="00D425F1"/>
    <w:rsid w:val="00D43007"/>
    <w:rsid w:val="00D43DE4"/>
    <w:rsid w:val="00D44489"/>
    <w:rsid w:val="00D44F45"/>
    <w:rsid w:val="00D45192"/>
    <w:rsid w:val="00D4560E"/>
    <w:rsid w:val="00D4618D"/>
    <w:rsid w:val="00D463DE"/>
    <w:rsid w:val="00D46649"/>
    <w:rsid w:val="00D46E59"/>
    <w:rsid w:val="00D46E8D"/>
    <w:rsid w:val="00D46F31"/>
    <w:rsid w:val="00D47A8F"/>
    <w:rsid w:val="00D50940"/>
    <w:rsid w:val="00D50ACB"/>
    <w:rsid w:val="00D50AFE"/>
    <w:rsid w:val="00D51FB5"/>
    <w:rsid w:val="00D52CC3"/>
    <w:rsid w:val="00D53347"/>
    <w:rsid w:val="00D53714"/>
    <w:rsid w:val="00D5446D"/>
    <w:rsid w:val="00D54AFA"/>
    <w:rsid w:val="00D54B06"/>
    <w:rsid w:val="00D54EBA"/>
    <w:rsid w:val="00D5506C"/>
    <w:rsid w:val="00D55D77"/>
    <w:rsid w:val="00D56288"/>
    <w:rsid w:val="00D568D0"/>
    <w:rsid w:val="00D56D6C"/>
    <w:rsid w:val="00D571AA"/>
    <w:rsid w:val="00D57696"/>
    <w:rsid w:val="00D57859"/>
    <w:rsid w:val="00D57A04"/>
    <w:rsid w:val="00D6014C"/>
    <w:rsid w:val="00D6072F"/>
    <w:rsid w:val="00D60A28"/>
    <w:rsid w:val="00D61955"/>
    <w:rsid w:val="00D62E9E"/>
    <w:rsid w:val="00D63D11"/>
    <w:rsid w:val="00D640F3"/>
    <w:rsid w:val="00D645A5"/>
    <w:rsid w:val="00D64D62"/>
    <w:rsid w:val="00D65832"/>
    <w:rsid w:val="00D66683"/>
    <w:rsid w:val="00D67002"/>
    <w:rsid w:val="00D670A5"/>
    <w:rsid w:val="00D673F9"/>
    <w:rsid w:val="00D6756E"/>
    <w:rsid w:val="00D67A18"/>
    <w:rsid w:val="00D67CE4"/>
    <w:rsid w:val="00D70110"/>
    <w:rsid w:val="00D713BE"/>
    <w:rsid w:val="00D715CE"/>
    <w:rsid w:val="00D72033"/>
    <w:rsid w:val="00D7206F"/>
    <w:rsid w:val="00D7238F"/>
    <w:rsid w:val="00D723D4"/>
    <w:rsid w:val="00D72D15"/>
    <w:rsid w:val="00D74C2E"/>
    <w:rsid w:val="00D74D74"/>
    <w:rsid w:val="00D74DA8"/>
    <w:rsid w:val="00D75210"/>
    <w:rsid w:val="00D76AAF"/>
    <w:rsid w:val="00D77168"/>
    <w:rsid w:val="00D77255"/>
    <w:rsid w:val="00D77B11"/>
    <w:rsid w:val="00D77B22"/>
    <w:rsid w:val="00D801D1"/>
    <w:rsid w:val="00D802C3"/>
    <w:rsid w:val="00D805C8"/>
    <w:rsid w:val="00D80845"/>
    <w:rsid w:val="00D809C7"/>
    <w:rsid w:val="00D80E99"/>
    <w:rsid w:val="00D8242D"/>
    <w:rsid w:val="00D82544"/>
    <w:rsid w:val="00D82713"/>
    <w:rsid w:val="00D827FD"/>
    <w:rsid w:val="00D83345"/>
    <w:rsid w:val="00D83522"/>
    <w:rsid w:val="00D83D14"/>
    <w:rsid w:val="00D83DDE"/>
    <w:rsid w:val="00D83EAE"/>
    <w:rsid w:val="00D8432C"/>
    <w:rsid w:val="00D84708"/>
    <w:rsid w:val="00D847C3"/>
    <w:rsid w:val="00D84DFE"/>
    <w:rsid w:val="00D8523F"/>
    <w:rsid w:val="00D85A7E"/>
    <w:rsid w:val="00D85BCE"/>
    <w:rsid w:val="00D86375"/>
    <w:rsid w:val="00D8652C"/>
    <w:rsid w:val="00D8706F"/>
    <w:rsid w:val="00D87B87"/>
    <w:rsid w:val="00D900E3"/>
    <w:rsid w:val="00D91CA9"/>
    <w:rsid w:val="00D929BB"/>
    <w:rsid w:val="00D92B80"/>
    <w:rsid w:val="00D92F0F"/>
    <w:rsid w:val="00D9371D"/>
    <w:rsid w:val="00D94122"/>
    <w:rsid w:val="00D9451C"/>
    <w:rsid w:val="00D95DBC"/>
    <w:rsid w:val="00D95F3A"/>
    <w:rsid w:val="00D95FE3"/>
    <w:rsid w:val="00D961CB"/>
    <w:rsid w:val="00D97751"/>
    <w:rsid w:val="00D9787E"/>
    <w:rsid w:val="00D97A99"/>
    <w:rsid w:val="00D97B22"/>
    <w:rsid w:val="00D97C2F"/>
    <w:rsid w:val="00DA0765"/>
    <w:rsid w:val="00DA0A34"/>
    <w:rsid w:val="00DA122A"/>
    <w:rsid w:val="00DA20AB"/>
    <w:rsid w:val="00DA2234"/>
    <w:rsid w:val="00DA3621"/>
    <w:rsid w:val="00DA3947"/>
    <w:rsid w:val="00DA3A2B"/>
    <w:rsid w:val="00DA3FC5"/>
    <w:rsid w:val="00DA42D2"/>
    <w:rsid w:val="00DA4C13"/>
    <w:rsid w:val="00DA4CA0"/>
    <w:rsid w:val="00DA512E"/>
    <w:rsid w:val="00DA5694"/>
    <w:rsid w:val="00DA5CAD"/>
    <w:rsid w:val="00DA5D7E"/>
    <w:rsid w:val="00DA5F2A"/>
    <w:rsid w:val="00DA72EA"/>
    <w:rsid w:val="00DA7428"/>
    <w:rsid w:val="00DA7D5A"/>
    <w:rsid w:val="00DB0587"/>
    <w:rsid w:val="00DB08D1"/>
    <w:rsid w:val="00DB0C37"/>
    <w:rsid w:val="00DB1156"/>
    <w:rsid w:val="00DB1376"/>
    <w:rsid w:val="00DB1803"/>
    <w:rsid w:val="00DB2392"/>
    <w:rsid w:val="00DB253B"/>
    <w:rsid w:val="00DB2CDA"/>
    <w:rsid w:val="00DB30E1"/>
    <w:rsid w:val="00DB39D3"/>
    <w:rsid w:val="00DB504A"/>
    <w:rsid w:val="00DB52DE"/>
    <w:rsid w:val="00DB5985"/>
    <w:rsid w:val="00DB5B1E"/>
    <w:rsid w:val="00DB60C2"/>
    <w:rsid w:val="00DB68ED"/>
    <w:rsid w:val="00DC09DB"/>
    <w:rsid w:val="00DC103F"/>
    <w:rsid w:val="00DC171D"/>
    <w:rsid w:val="00DC1A66"/>
    <w:rsid w:val="00DC1D3C"/>
    <w:rsid w:val="00DC20A8"/>
    <w:rsid w:val="00DC2331"/>
    <w:rsid w:val="00DC322D"/>
    <w:rsid w:val="00DC327F"/>
    <w:rsid w:val="00DC36D0"/>
    <w:rsid w:val="00DC415C"/>
    <w:rsid w:val="00DC4167"/>
    <w:rsid w:val="00DC423F"/>
    <w:rsid w:val="00DC50B6"/>
    <w:rsid w:val="00DC59B7"/>
    <w:rsid w:val="00DC5B82"/>
    <w:rsid w:val="00DC5C59"/>
    <w:rsid w:val="00DC620F"/>
    <w:rsid w:val="00DC7175"/>
    <w:rsid w:val="00DC7480"/>
    <w:rsid w:val="00DC748D"/>
    <w:rsid w:val="00DC7B39"/>
    <w:rsid w:val="00DD0735"/>
    <w:rsid w:val="00DD100E"/>
    <w:rsid w:val="00DD13E7"/>
    <w:rsid w:val="00DD1453"/>
    <w:rsid w:val="00DD2F69"/>
    <w:rsid w:val="00DD3101"/>
    <w:rsid w:val="00DD3557"/>
    <w:rsid w:val="00DD53C1"/>
    <w:rsid w:val="00DD5420"/>
    <w:rsid w:val="00DD54C0"/>
    <w:rsid w:val="00DD67DA"/>
    <w:rsid w:val="00DD6F05"/>
    <w:rsid w:val="00DD70BE"/>
    <w:rsid w:val="00DD7E55"/>
    <w:rsid w:val="00DE0BD1"/>
    <w:rsid w:val="00DE196F"/>
    <w:rsid w:val="00DE1E0D"/>
    <w:rsid w:val="00DE29DB"/>
    <w:rsid w:val="00DE353C"/>
    <w:rsid w:val="00DE3798"/>
    <w:rsid w:val="00DE41E6"/>
    <w:rsid w:val="00DE434F"/>
    <w:rsid w:val="00DE45E1"/>
    <w:rsid w:val="00DE7BF0"/>
    <w:rsid w:val="00DE7E48"/>
    <w:rsid w:val="00DE7EE6"/>
    <w:rsid w:val="00DF0365"/>
    <w:rsid w:val="00DF0919"/>
    <w:rsid w:val="00DF0E06"/>
    <w:rsid w:val="00DF28DC"/>
    <w:rsid w:val="00DF2C8E"/>
    <w:rsid w:val="00DF31EE"/>
    <w:rsid w:val="00DF343B"/>
    <w:rsid w:val="00DF368C"/>
    <w:rsid w:val="00DF37AB"/>
    <w:rsid w:val="00DF3913"/>
    <w:rsid w:val="00DF3D78"/>
    <w:rsid w:val="00DF41C2"/>
    <w:rsid w:val="00DF42A2"/>
    <w:rsid w:val="00DF7690"/>
    <w:rsid w:val="00E003CD"/>
    <w:rsid w:val="00E00F92"/>
    <w:rsid w:val="00E01384"/>
    <w:rsid w:val="00E021C4"/>
    <w:rsid w:val="00E02D5C"/>
    <w:rsid w:val="00E02D6C"/>
    <w:rsid w:val="00E03060"/>
    <w:rsid w:val="00E031F1"/>
    <w:rsid w:val="00E03BF3"/>
    <w:rsid w:val="00E047D0"/>
    <w:rsid w:val="00E052D3"/>
    <w:rsid w:val="00E06048"/>
    <w:rsid w:val="00E071C9"/>
    <w:rsid w:val="00E07F36"/>
    <w:rsid w:val="00E07FFE"/>
    <w:rsid w:val="00E10182"/>
    <w:rsid w:val="00E10CD5"/>
    <w:rsid w:val="00E1102F"/>
    <w:rsid w:val="00E112B0"/>
    <w:rsid w:val="00E11E16"/>
    <w:rsid w:val="00E13DFF"/>
    <w:rsid w:val="00E1411E"/>
    <w:rsid w:val="00E145C2"/>
    <w:rsid w:val="00E14ADF"/>
    <w:rsid w:val="00E14B07"/>
    <w:rsid w:val="00E15128"/>
    <w:rsid w:val="00E1543D"/>
    <w:rsid w:val="00E159A2"/>
    <w:rsid w:val="00E16ECB"/>
    <w:rsid w:val="00E17189"/>
    <w:rsid w:val="00E17521"/>
    <w:rsid w:val="00E17754"/>
    <w:rsid w:val="00E200E6"/>
    <w:rsid w:val="00E2072E"/>
    <w:rsid w:val="00E20835"/>
    <w:rsid w:val="00E2113D"/>
    <w:rsid w:val="00E221EB"/>
    <w:rsid w:val="00E22D80"/>
    <w:rsid w:val="00E23808"/>
    <w:rsid w:val="00E23863"/>
    <w:rsid w:val="00E23B54"/>
    <w:rsid w:val="00E24252"/>
    <w:rsid w:val="00E24F4A"/>
    <w:rsid w:val="00E2541A"/>
    <w:rsid w:val="00E258AE"/>
    <w:rsid w:val="00E26435"/>
    <w:rsid w:val="00E2719C"/>
    <w:rsid w:val="00E27201"/>
    <w:rsid w:val="00E273C5"/>
    <w:rsid w:val="00E27E72"/>
    <w:rsid w:val="00E30456"/>
    <w:rsid w:val="00E30502"/>
    <w:rsid w:val="00E30595"/>
    <w:rsid w:val="00E30927"/>
    <w:rsid w:val="00E313FC"/>
    <w:rsid w:val="00E31648"/>
    <w:rsid w:val="00E3193A"/>
    <w:rsid w:val="00E322C9"/>
    <w:rsid w:val="00E332F3"/>
    <w:rsid w:val="00E33FB6"/>
    <w:rsid w:val="00E34685"/>
    <w:rsid w:val="00E348F5"/>
    <w:rsid w:val="00E349FA"/>
    <w:rsid w:val="00E34D1A"/>
    <w:rsid w:val="00E356EE"/>
    <w:rsid w:val="00E358CA"/>
    <w:rsid w:val="00E35FD5"/>
    <w:rsid w:val="00E36103"/>
    <w:rsid w:val="00E36728"/>
    <w:rsid w:val="00E368ED"/>
    <w:rsid w:val="00E36C09"/>
    <w:rsid w:val="00E36E2C"/>
    <w:rsid w:val="00E36F46"/>
    <w:rsid w:val="00E372FA"/>
    <w:rsid w:val="00E37823"/>
    <w:rsid w:val="00E378FE"/>
    <w:rsid w:val="00E37D36"/>
    <w:rsid w:val="00E37EC7"/>
    <w:rsid w:val="00E4065C"/>
    <w:rsid w:val="00E40BDA"/>
    <w:rsid w:val="00E40F61"/>
    <w:rsid w:val="00E41355"/>
    <w:rsid w:val="00E42454"/>
    <w:rsid w:val="00E42890"/>
    <w:rsid w:val="00E42A51"/>
    <w:rsid w:val="00E42C37"/>
    <w:rsid w:val="00E438CB"/>
    <w:rsid w:val="00E43ADC"/>
    <w:rsid w:val="00E447BA"/>
    <w:rsid w:val="00E44EB3"/>
    <w:rsid w:val="00E450EB"/>
    <w:rsid w:val="00E45659"/>
    <w:rsid w:val="00E45959"/>
    <w:rsid w:val="00E45B75"/>
    <w:rsid w:val="00E45E4B"/>
    <w:rsid w:val="00E4622A"/>
    <w:rsid w:val="00E463C4"/>
    <w:rsid w:val="00E467F4"/>
    <w:rsid w:val="00E46B63"/>
    <w:rsid w:val="00E46DDD"/>
    <w:rsid w:val="00E502F2"/>
    <w:rsid w:val="00E509D0"/>
    <w:rsid w:val="00E51408"/>
    <w:rsid w:val="00E51765"/>
    <w:rsid w:val="00E51A8B"/>
    <w:rsid w:val="00E5282A"/>
    <w:rsid w:val="00E535D0"/>
    <w:rsid w:val="00E54548"/>
    <w:rsid w:val="00E54900"/>
    <w:rsid w:val="00E549AE"/>
    <w:rsid w:val="00E54D78"/>
    <w:rsid w:val="00E557B1"/>
    <w:rsid w:val="00E55A53"/>
    <w:rsid w:val="00E55AB4"/>
    <w:rsid w:val="00E56DFD"/>
    <w:rsid w:val="00E56F71"/>
    <w:rsid w:val="00E575A1"/>
    <w:rsid w:val="00E57EE7"/>
    <w:rsid w:val="00E6074F"/>
    <w:rsid w:val="00E61D68"/>
    <w:rsid w:val="00E621F3"/>
    <w:rsid w:val="00E62E21"/>
    <w:rsid w:val="00E6383D"/>
    <w:rsid w:val="00E639AF"/>
    <w:rsid w:val="00E643C8"/>
    <w:rsid w:val="00E644DE"/>
    <w:rsid w:val="00E64ACA"/>
    <w:rsid w:val="00E657C8"/>
    <w:rsid w:val="00E658B0"/>
    <w:rsid w:val="00E659B2"/>
    <w:rsid w:val="00E674F0"/>
    <w:rsid w:val="00E703F7"/>
    <w:rsid w:val="00E70B84"/>
    <w:rsid w:val="00E70CD9"/>
    <w:rsid w:val="00E70EE2"/>
    <w:rsid w:val="00E71A1C"/>
    <w:rsid w:val="00E72FC9"/>
    <w:rsid w:val="00E72FD8"/>
    <w:rsid w:val="00E736B0"/>
    <w:rsid w:val="00E737F1"/>
    <w:rsid w:val="00E7426B"/>
    <w:rsid w:val="00E7498D"/>
    <w:rsid w:val="00E75239"/>
    <w:rsid w:val="00E75D78"/>
    <w:rsid w:val="00E768C0"/>
    <w:rsid w:val="00E7756D"/>
    <w:rsid w:val="00E77DA8"/>
    <w:rsid w:val="00E80CBB"/>
    <w:rsid w:val="00E80E98"/>
    <w:rsid w:val="00E814F2"/>
    <w:rsid w:val="00E8176B"/>
    <w:rsid w:val="00E81CA5"/>
    <w:rsid w:val="00E8204A"/>
    <w:rsid w:val="00E82889"/>
    <w:rsid w:val="00E837EF"/>
    <w:rsid w:val="00E84345"/>
    <w:rsid w:val="00E84628"/>
    <w:rsid w:val="00E84D69"/>
    <w:rsid w:val="00E85358"/>
    <w:rsid w:val="00E8639E"/>
    <w:rsid w:val="00E86CB1"/>
    <w:rsid w:val="00E87D79"/>
    <w:rsid w:val="00E902EA"/>
    <w:rsid w:val="00E90DDF"/>
    <w:rsid w:val="00E921E9"/>
    <w:rsid w:val="00E9362B"/>
    <w:rsid w:val="00E93B05"/>
    <w:rsid w:val="00E94B74"/>
    <w:rsid w:val="00E9551F"/>
    <w:rsid w:val="00E95605"/>
    <w:rsid w:val="00E95DB9"/>
    <w:rsid w:val="00E95E73"/>
    <w:rsid w:val="00E97FF6"/>
    <w:rsid w:val="00EA0059"/>
    <w:rsid w:val="00EA0C57"/>
    <w:rsid w:val="00EA0DFA"/>
    <w:rsid w:val="00EA142B"/>
    <w:rsid w:val="00EA1E9F"/>
    <w:rsid w:val="00EA219B"/>
    <w:rsid w:val="00EA2756"/>
    <w:rsid w:val="00EA278B"/>
    <w:rsid w:val="00EA28BE"/>
    <w:rsid w:val="00EA2992"/>
    <w:rsid w:val="00EA66FB"/>
    <w:rsid w:val="00EA7AD5"/>
    <w:rsid w:val="00EA7DFC"/>
    <w:rsid w:val="00EB0615"/>
    <w:rsid w:val="00EB10E2"/>
    <w:rsid w:val="00EB169A"/>
    <w:rsid w:val="00EB2468"/>
    <w:rsid w:val="00EB2CE2"/>
    <w:rsid w:val="00EB30C5"/>
    <w:rsid w:val="00EB3B26"/>
    <w:rsid w:val="00EB3C7E"/>
    <w:rsid w:val="00EB41BC"/>
    <w:rsid w:val="00EB4E6B"/>
    <w:rsid w:val="00EB5305"/>
    <w:rsid w:val="00EB6583"/>
    <w:rsid w:val="00EB7772"/>
    <w:rsid w:val="00EB7778"/>
    <w:rsid w:val="00EB7F55"/>
    <w:rsid w:val="00EC0797"/>
    <w:rsid w:val="00EC197F"/>
    <w:rsid w:val="00EC1D03"/>
    <w:rsid w:val="00EC226A"/>
    <w:rsid w:val="00EC2841"/>
    <w:rsid w:val="00EC2C78"/>
    <w:rsid w:val="00EC2F48"/>
    <w:rsid w:val="00EC3766"/>
    <w:rsid w:val="00EC3895"/>
    <w:rsid w:val="00EC5211"/>
    <w:rsid w:val="00EC545C"/>
    <w:rsid w:val="00EC5808"/>
    <w:rsid w:val="00EC5AAE"/>
    <w:rsid w:val="00EC5C79"/>
    <w:rsid w:val="00EC664A"/>
    <w:rsid w:val="00EC677B"/>
    <w:rsid w:val="00EC6CC1"/>
    <w:rsid w:val="00EC7F07"/>
    <w:rsid w:val="00ED1254"/>
    <w:rsid w:val="00ED1377"/>
    <w:rsid w:val="00ED142C"/>
    <w:rsid w:val="00ED1B10"/>
    <w:rsid w:val="00ED1C5D"/>
    <w:rsid w:val="00ED2F05"/>
    <w:rsid w:val="00ED3CEB"/>
    <w:rsid w:val="00ED3F71"/>
    <w:rsid w:val="00ED4699"/>
    <w:rsid w:val="00ED5C10"/>
    <w:rsid w:val="00ED63E1"/>
    <w:rsid w:val="00ED6798"/>
    <w:rsid w:val="00ED68AF"/>
    <w:rsid w:val="00ED6CF4"/>
    <w:rsid w:val="00ED78A4"/>
    <w:rsid w:val="00EE1066"/>
    <w:rsid w:val="00EE277B"/>
    <w:rsid w:val="00EE2BC5"/>
    <w:rsid w:val="00EE2F3B"/>
    <w:rsid w:val="00EE6115"/>
    <w:rsid w:val="00EE61CF"/>
    <w:rsid w:val="00EE6672"/>
    <w:rsid w:val="00EE6B3D"/>
    <w:rsid w:val="00EE7259"/>
    <w:rsid w:val="00EF05FA"/>
    <w:rsid w:val="00EF1211"/>
    <w:rsid w:val="00EF132A"/>
    <w:rsid w:val="00EF1501"/>
    <w:rsid w:val="00EF1567"/>
    <w:rsid w:val="00EF1622"/>
    <w:rsid w:val="00EF3008"/>
    <w:rsid w:val="00EF3820"/>
    <w:rsid w:val="00EF3D10"/>
    <w:rsid w:val="00EF4471"/>
    <w:rsid w:val="00EF52E5"/>
    <w:rsid w:val="00EF55B9"/>
    <w:rsid w:val="00EF5897"/>
    <w:rsid w:val="00EF5F11"/>
    <w:rsid w:val="00EF7D01"/>
    <w:rsid w:val="00EF7DCD"/>
    <w:rsid w:val="00EF7FB9"/>
    <w:rsid w:val="00F002CC"/>
    <w:rsid w:val="00F00DA5"/>
    <w:rsid w:val="00F01AF2"/>
    <w:rsid w:val="00F02B83"/>
    <w:rsid w:val="00F030F7"/>
    <w:rsid w:val="00F03546"/>
    <w:rsid w:val="00F04213"/>
    <w:rsid w:val="00F042D8"/>
    <w:rsid w:val="00F048E0"/>
    <w:rsid w:val="00F04A6A"/>
    <w:rsid w:val="00F0506E"/>
    <w:rsid w:val="00F07B7A"/>
    <w:rsid w:val="00F07D3F"/>
    <w:rsid w:val="00F10228"/>
    <w:rsid w:val="00F10D08"/>
    <w:rsid w:val="00F110EA"/>
    <w:rsid w:val="00F1134C"/>
    <w:rsid w:val="00F12A81"/>
    <w:rsid w:val="00F13263"/>
    <w:rsid w:val="00F134EE"/>
    <w:rsid w:val="00F141D6"/>
    <w:rsid w:val="00F14412"/>
    <w:rsid w:val="00F14B2E"/>
    <w:rsid w:val="00F1543A"/>
    <w:rsid w:val="00F157A6"/>
    <w:rsid w:val="00F15A9E"/>
    <w:rsid w:val="00F15BB2"/>
    <w:rsid w:val="00F15FFA"/>
    <w:rsid w:val="00F17260"/>
    <w:rsid w:val="00F17600"/>
    <w:rsid w:val="00F17A21"/>
    <w:rsid w:val="00F20613"/>
    <w:rsid w:val="00F21022"/>
    <w:rsid w:val="00F210D8"/>
    <w:rsid w:val="00F214CA"/>
    <w:rsid w:val="00F21BA5"/>
    <w:rsid w:val="00F21E55"/>
    <w:rsid w:val="00F235F5"/>
    <w:rsid w:val="00F23697"/>
    <w:rsid w:val="00F23DDA"/>
    <w:rsid w:val="00F23EDF"/>
    <w:rsid w:val="00F2414D"/>
    <w:rsid w:val="00F24827"/>
    <w:rsid w:val="00F25E4D"/>
    <w:rsid w:val="00F26AB0"/>
    <w:rsid w:val="00F27BC2"/>
    <w:rsid w:val="00F27FDD"/>
    <w:rsid w:val="00F3019C"/>
    <w:rsid w:val="00F301A7"/>
    <w:rsid w:val="00F30A39"/>
    <w:rsid w:val="00F30D41"/>
    <w:rsid w:val="00F311B6"/>
    <w:rsid w:val="00F31584"/>
    <w:rsid w:val="00F31619"/>
    <w:rsid w:val="00F31843"/>
    <w:rsid w:val="00F31851"/>
    <w:rsid w:val="00F327E5"/>
    <w:rsid w:val="00F32AE7"/>
    <w:rsid w:val="00F32FFC"/>
    <w:rsid w:val="00F33B25"/>
    <w:rsid w:val="00F3449B"/>
    <w:rsid w:val="00F34696"/>
    <w:rsid w:val="00F34DA7"/>
    <w:rsid w:val="00F3521A"/>
    <w:rsid w:val="00F35D5E"/>
    <w:rsid w:val="00F36397"/>
    <w:rsid w:val="00F36C14"/>
    <w:rsid w:val="00F37390"/>
    <w:rsid w:val="00F37592"/>
    <w:rsid w:val="00F37A01"/>
    <w:rsid w:val="00F37AC0"/>
    <w:rsid w:val="00F37CCF"/>
    <w:rsid w:val="00F40664"/>
    <w:rsid w:val="00F40B18"/>
    <w:rsid w:val="00F40B2C"/>
    <w:rsid w:val="00F42035"/>
    <w:rsid w:val="00F42639"/>
    <w:rsid w:val="00F43B0B"/>
    <w:rsid w:val="00F43C09"/>
    <w:rsid w:val="00F43FD0"/>
    <w:rsid w:val="00F442FD"/>
    <w:rsid w:val="00F4438D"/>
    <w:rsid w:val="00F445F4"/>
    <w:rsid w:val="00F452B4"/>
    <w:rsid w:val="00F45B5E"/>
    <w:rsid w:val="00F45D6A"/>
    <w:rsid w:val="00F45DB4"/>
    <w:rsid w:val="00F460D5"/>
    <w:rsid w:val="00F470EB"/>
    <w:rsid w:val="00F47617"/>
    <w:rsid w:val="00F47B69"/>
    <w:rsid w:val="00F47B9A"/>
    <w:rsid w:val="00F50ACF"/>
    <w:rsid w:val="00F50DB7"/>
    <w:rsid w:val="00F50FE0"/>
    <w:rsid w:val="00F51DF0"/>
    <w:rsid w:val="00F52086"/>
    <w:rsid w:val="00F5241F"/>
    <w:rsid w:val="00F524D6"/>
    <w:rsid w:val="00F5276F"/>
    <w:rsid w:val="00F52E75"/>
    <w:rsid w:val="00F52EB3"/>
    <w:rsid w:val="00F52EBB"/>
    <w:rsid w:val="00F53310"/>
    <w:rsid w:val="00F53F86"/>
    <w:rsid w:val="00F54161"/>
    <w:rsid w:val="00F544FE"/>
    <w:rsid w:val="00F5450A"/>
    <w:rsid w:val="00F546B5"/>
    <w:rsid w:val="00F55237"/>
    <w:rsid w:val="00F5529B"/>
    <w:rsid w:val="00F558D9"/>
    <w:rsid w:val="00F56B0F"/>
    <w:rsid w:val="00F56BBD"/>
    <w:rsid w:val="00F56E49"/>
    <w:rsid w:val="00F606E1"/>
    <w:rsid w:val="00F60C28"/>
    <w:rsid w:val="00F6147D"/>
    <w:rsid w:val="00F61CB5"/>
    <w:rsid w:val="00F6234A"/>
    <w:rsid w:val="00F62761"/>
    <w:rsid w:val="00F62F90"/>
    <w:rsid w:val="00F63D14"/>
    <w:rsid w:val="00F643C7"/>
    <w:rsid w:val="00F646F5"/>
    <w:rsid w:val="00F652BE"/>
    <w:rsid w:val="00F65380"/>
    <w:rsid w:val="00F656BA"/>
    <w:rsid w:val="00F67B02"/>
    <w:rsid w:val="00F70437"/>
    <w:rsid w:val="00F71255"/>
    <w:rsid w:val="00F715BD"/>
    <w:rsid w:val="00F716E3"/>
    <w:rsid w:val="00F725A3"/>
    <w:rsid w:val="00F728C7"/>
    <w:rsid w:val="00F72AAC"/>
    <w:rsid w:val="00F72F13"/>
    <w:rsid w:val="00F7315A"/>
    <w:rsid w:val="00F736E0"/>
    <w:rsid w:val="00F73936"/>
    <w:rsid w:val="00F73CD9"/>
    <w:rsid w:val="00F73D13"/>
    <w:rsid w:val="00F74030"/>
    <w:rsid w:val="00F75EEC"/>
    <w:rsid w:val="00F7641B"/>
    <w:rsid w:val="00F76422"/>
    <w:rsid w:val="00F769DB"/>
    <w:rsid w:val="00F76B14"/>
    <w:rsid w:val="00F77934"/>
    <w:rsid w:val="00F77C71"/>
    <w:rsid w:val="00F800AF"/>
    <w:rsid w:val="00F80E7D"/>
    <w:rsid w:val="00F81291"/>
    <w:rsid w:val="00F81D9A"/>
    <w:rsid w:val="00F8210C"/>
    <w:rsid w:val="00F82231"/>
    <w:rsid w:val="00F823D8"/>
    <w:rsid w:val="00F82DB8"/>
    <w:rsid w:val="00F8333C"/>
    <w:rsid w:val="00F83377"/>
    <w:rsid w:val="00F850D5"/>
    <w:rsid w:val="00F85F6C"/>
    <w:rsid w:val="00F866FC"/>
    <w:rsid w:val="00F86793"/>
    <w:rsid w:val="00F87189"/>
    <w:rsid w:val="00F87A7D"/>
    <w:rsid w:val="00F87CB5"/>
    <w:rsid w:val="00F901F2"/>
    <w:rsid w:val="00F9030B"/>
    <w:rsid w:val="00F90517"/>
    <w:rsid w:val="00F91E52"/>
    <w:rsid w:val="00F9209D"/>
    <w:rsid w:val="00F93C55"/>
    <w:rsid w:val="00F93EB4"/>
    <w:rsid w:val="00F96090"/>
    <w:rsid w:val="00F9661D"/>
    <w:rsid w:val="00F9674F"/>
    <w:rsid w:val="00F9681D"/>
    <w:rsid w:val="00F968F0"/>
    <w:rsid w:val="00F969E2"/>
    <w:rsid w:val="00F9704C"/>
    <w:rsid w:val="00F975C9"/>
    <w:rsid w:val="00F97CEB"/>
    <w:rsid w:val="00FA0041"/>
    <w:rsid w:val="00FA0600"/>
    <w:rsid w:val="00FA0976"/>
    <w:rsid w:val="00FA0A86"/>
    <w:rsid w:val="00FA0C1B"/>
    <w:rsid w:val="00FA0C2E"/>
    <w:rsid w:val="00FA0D5D"/>
    <w:rsid w:val="00FA0EAF"/>
    <w:rsid w:val="00FA22ED"/>
    <w:rsid w:val="00FA247C"/>
    <w:rsid w:val="00FA24A0"/>
    <w:rsid w:val="00FA2633"/>
    <w:rsid w:val="00FA2734"/>
    <w:rsid w:val="00FA2964"/>
    <w:rsid w:val="00FA29F9"/>
    <w:rsid w:val="00FA2AE4"/>
    <w:rsid w:val="00FA3267"/>
    <w:rsid w:val="00FA3AB8"/>
    <w:rsid w:val="00FA4665"/>
    <w:rsid w:val="00FA4A8E"/>
    <w:rsid w:val="00FA4D8C"/>
    <w:rsid w:val="00FA5A03"/>
    <w:rsid w:val="00FA602F"/>
    <w:rsid w:val="00FA6436"/>
    <w:rsid w:val="00FB021B"/>
    <w:rsid w:val="00FB16A5"/>
    <w:rsid w:val="00FB1D50"/>
    <w:rsid w:val="00FB3391"/>
    <w:rsid w:val="00FB35F7"/>
    <w:rsid w:val="00FB40DC"/>
    <w:rsid w:val="00FB5E64"/>
    <w:rsid w:val="00FB5EE1"/>
    <w:rsid w:val="00FB627E"/>
    <w:rsid w:val="00FB70AC"/>
    <w:rsid w:val="00FB7B98"/>
    <w:rsid w:val="00FC04AC"/>
    <w:rsid w:val="00FC1006"/>
    <w:rsid w:val="00FC1C9F"/>
    <w:rsid w:val="00FC2024"/>
    <w:rsid w:val="00FC2BE0"/>
    <w:rsid w:val="00FC2F10"/>
    <w:rsid w:val="00FC3212"/>
    <w:rsid w:val="00FC33EC"/>
    <w:rsid w:val="00FC4B18"/>
    <w:rsid w:val="00FC56A5"/>
    <w:rsid w:val="00FC5CB6"/>
    <w:rsid w:val="00FC61EA"/>
    <w:rsid w:val="00FC6DA7"/>
    <w:rsid w:val="00FC6E16"/>
    <w:rsid w:val="00FC6EF0"/>
    <w:rsid w:val="00FC74A1"/>
    <w:rsid w:val="00FD022E"/>
    <w:rsid w:val="00FD1A48"/>
    <w:rsid w:val="00FD1BF2"/>
    <w:rsid w:val="00FD3762"/>
    <w:rsid w:val="00FD44D4"/>
    <w:rsid w:val="00FD47C1"/>
    <w:rsid w:val="00FD4F56"/>
    <w:rsid w:val="00FD5602"/>
    <w:rsid w:val="00FD56C4"/>
    <w:rsid w:val="00FD683C"/>
    <w:rsid w:val="00FD715F"/>
    <w:rsid w:val="00FD7B26"/>
    <w:rsid w:val="00FD7D10"/>
    <w:rsid w:val="00FD7FC5"/>
    <w:rsid w:val="00FE01D9"/>
    <w:rsid w:val="00FE0AB4"/>
    <w:rsid w:val="00FE0FFF"/>
    <w:rsid w:val="00FE1009"/>
    <w:rsid w:val="00FE197C"/>
    <w:rsid w:val="00FE1A20"/>
    <w:rsid w:val="00FE1C7A"/>
    <w:rsid w:val="00FE2099"/>
    <w:rsid w:val="00FE26AA"/>
    <w:rsid w:val="00FE2780"/>
    <w:rsid w:val="00FE3B76"/>
    <w:rsid w:val="00FE41EF"/>
    <w:rsid w:val="00FE49F1"/>
    <w:rsid w:val="00FE4D58"/>
    <w:rsid w:val="00FE4F81"/>
    <w:rsid w:val="00FE51D2"/>
    <w:rsid w:val="00FE5467"/>
    <w:rsid w:val="00FE5B83"/>
    <w:rsid w:val="00FE5DD2"/>
    <w:rsid w:val="00FE6120"/>
    <w:rsid w:val="00FE6263"/>
    <w:rsid w:val="00FF0870"/>
    <w:rsid w:val="00FF150F"/>
    <w:rsid w:val="00FF1ABB"/>
    <w:rsid w:val="00FF2270"/>
    <w:rsid w:val="00FF2676"/>
    <w:rsid w:val="00FF26CF"/>
    <w:rsid w:val="00FF2837"/>
    <w:rsid w:val="00FF2956"/>
    <w:rsid w:val="00FF2B8D"/>
    <w:rsid w:val="00FF31C9"/>
    <w:rsid w:val="00FF3B9C"/>
    <w:rsid w:val="00FF3E16"/>
    <w:rsid w:val="00FF4136"/>
    <w:rsid w:val="00FF4B5F"/>
    <w:rsid w:val="00FF50E1"/>
    <w:rsid w:val="00FF5240"/>
    <w:rsid w:val="00FF588C"/>
    <w:rsid w:val="00FF5FFF"/>
    <w:rsid w:val="00FF6909"/>
    <w:rsid w:val="00FF7A51"/>
    <w:rsid w:val="00FF7D6B"/>
    <w:rsid w:val="00FF7F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75"/>
    <o:shapelayout v:ext="edit">
      <o:idmap v:ext="edit" data="1"/>
      <o:rules v:ext="edit">
        <o:r id="V:Rule1" type="connector" idref="#Line 170"/>
        <o:r id="V:Rule2" type="connector" idref="#Line 174"/>
        <o:r id="V:Rule3" type="connector" idref="#Line 173"/>
        <o:r id="V:Rule4" type="connector" idref="#Line 171"/>
        <o:r id="V:Rule5" type="connector" idref="#Line 169"/>
        <o:r id="V:Rule6" type="connector" idref="#Line 165"/>
        <o:r id="V:Rule7" type="connector" idref="#Line 164"/>
        <o:r id="V:Rule8" type="connector" idref="#Line 166"/>
        <o:r id="V:Rule9" type="connector" idref="#Line 167"/>
        <o:r id="V:Rule10" type="connector" idref="#Line 168"/>
        <o:r id="V:Rule11" type="connector" idref="#Line 172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Outline List 1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0" w:qFormat="1"/>
  </w:latentStyles>
  <w:style w:type="paragraph" w:default="1" w:styleId="a">
    <w:name w:val="Normal"/>
    <w:qFormat/>
    <w:rsid w:val="0007588A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CE5621"/>
    <w:pPr>
      <w:keepNext/>
      <w:jc w:val="center"/>
      <w:outlineLvl w:val="0"/>
    </w:pPr>
    <w:rPr>
      <w:u w:val="single"/>
    </w:rPr>
  </w:style>
  <w:style w:type="paragraph" w:styleId="2">
    <w:name w:val="heading 2"/>
    <w:basedOn w:val="a"/>
    <w:next w:val="a"/>
    <w:link w:val="20"/>
    <w:unhideWhenUsed/>
    <w:qFormat/>
    <w:rsid w:val="00962AD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962AD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962AD8"/>
    <w:pPr>
      <w:keepNext/>
      <w:widowControl w:val="0"/>
      <w:ind w:left="709"/>
      <w:jc w:val="center"/>
      <w:outlineLvl w:val="3"/>
    </w:pPr>
    <w:rPr>
      <w:rFonts w:ascii="Courier New" w:hAnsi="Courier New"/>
      <w:spacing w:val="-20"/>
      <w:sz w:val="28"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rsid w:val="00C74B44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qFormat/>
    <w:rsid w:val="00962AD8"/>
    <w:pPr>
      <w:keepNext/>
      <w:spacing w:line="360" w:lineRule="auto"/>
      <w:ind w:left="709"/>
      <w:jc w:val="right"/>
      <w:outlineLvl w:val="5"/>
    </w:pPr>
    <w:rPr>
      <w:sz w:val="28"/>
      <w:szCs w:val="20"/>
    </w:rPr>
  </w:style>
  <w:style w:type="paragraph" w:styleId="7">
    <w:name w:val="heading 7"/>
    <w:basedOn w:val="a"/>
    <w:next w:val="a"/>
    <w:link w:val="70"/>
    <w:qFormat/>
    <w:rsid w:val="00962AD8"/>
    <w:pPr>
      <w:keepNext/>
      <w:spacing w:line="360" w:lineRule="auto"/>
      <w:ind w:left="709"/>
      <w:outlineLvl w:val="6"/>
    </w:pPr>
    <w:rPr>
      <w:rFonts w:ascii="Bookman Old Style" w:hAnsi="Bookman Old Style"/>
      <w:sz w:val="28"/>
      <w:szCs w:val="20"/>
    </w:rPr>
  </w:style>
  <w:style w:type="paragraph" w:styleId="8">
    <w:name w:val="heading 8"/>
    <w:basedOn w:val="a"/>
    <w:next w:val="a"/>
    <w:link w:val="80"/>
    <w:qFormat/>
    <w:rsid w:val="00962AD8"/>
    <w:pPr>
      <w:widowControl w:val="0"/>
      <w:spacing w:before="240" w:after="60" w:line="360" w:lineRule="auto"/>
      <w:ind w:left="709"/>
      <w:jc w:val="both"/>
      <w:outlineLvl w:val="7"/>
    </w:pPr>
    <w:rPr>
      <w:rFonts w:ascii="Arial" w:hAnsi="Arial"/>
      <w:i/>
      <w:spacing w:val="6"/>
      <w:kern w:val="28"/>
      <w:sz w:val="20"/>
      <w:szCs w:val="20"/>
    </w:rPr>
  </w:style>
  <w:style w:type="paragraph" w:styleId="9">
    <w:name w:val="heading 9"/>
    <w:basedOn w:val="a"/>
    <w:next w:val="a"/>
    <w:link w:val="90"/>
    <w:qFormat/>
    <w:rsid w:val="00962AD8"/>
    <w:pPr>
      <w:widowControl w:val="0"/>
      <w:spacing w:before="240" w:after="60" w:line="360" w:lineRule="auto"/>
      <w:ind w:left="709"/>
      <w:jc w:val="both"/>
      <w:outlineLvl w:val="8"/>
    </w:pPr>
    <w:rPr>
      <w:rFonts w:ascii="Arial" w:hAnsi="Arial"/>
      <w:b/>
      <w:i/>
      <w:spacing w:val="6"/>
      <w:kern w:val="28"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E5621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rsid w:val="00CE5621"/>
    <w:pPr>
      <w:tabs>
        <w:tab w:val="center" w:pos="4677"/>
        <w:tab w:val="right" w:pos="9355"/>
      </w:tabs>
    </w:pPr>
  </w:style>
  <w:style w:type="paragraph" w:customStyle="1" w:styleId="a7">
    <w:name w:val="Чертежный"/>
    <w:rsid w:val="00CE5621"/>
    <w:pPr>
      <w:jc w:val="both"/>
    </w:pPr>
    <w:rPr>
      <w:rFonts w:ascii="ISOCPEUR" w:hAnsi="ISOCPEUR"/>
      <w:i/>
      <w:sz w:val="28"/>
      <w:lang w:val="uk-UA"/>
    </w:rPr>
  </w:style>
  <w:style w:type="character" w:styleId="a8">
    <w:name w:val="page number"/>
    <w:basedOn w:val="a0"/>
    <w:rsid w:val="00CE5621"/>
  </w:style>
  <w:style w:type="paragraph" w:customStyle="1" w:styleId="ConsPlusNormal">
    <w:name w:val="ConsPlusNormal"/>
    <w:rsid w:val="00C40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9">
    <w:name w:val="Table Grid"/>
    <w:basedOn w:val="a1"/>
    <w:uiPriority w:val="59"/>
    <w:rsid w:val="00044BA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List Paragraph"/>
    <w:basedOn w:val="a"/>
    <w:qFormat/>
    <w:rsid w:val="00490C6E"/>
    <w:pPr>
      <w:ind w:left="708"/>
    </w:pPr>
  </w:style>
  <w:style w:type="paragraph" w:styleId="ab">
    <w:name w:val="Title"/>
    <w:basedOn w:val="a"/>
    <w:link w:val="ac"/>
    <w:qFormat/>
    <w:rsid w:val="007F394F"/>
    <w:pPr>
      <w:jc w:val="center"/>
    </w:pPr>
  </w:style>
  <w:style w:type="character" w:customStyle="1" w:styleId="ac">
    <w:name w:val="Название Знак"/>
    <w:basedOn w:val="a0"/>
    <w:link w:val="ab"/>
    <w:rsid w:val="007F394F"/>
    <w:rPr>
      <w:sz w:val="24"/>
      <w:szCs w:val="24"/>
    </w:rPr>
  </w:style>
  <w:style w:type="paragraph" w:styleId="21">
    <w:name w:val="Body Text Indent 2"/>
    <w:basedOn w:val="a"/>
    <w:link w:val="22"/>
    <w:rsid w:val="007F394F"/>
    <w:pPr>
      <w:ind w:firstLine="709"/>
      <w:jc w:val="both"/>
    </w:pPr>
    <w:rPr>
      <w:b/>
    </w:rPr>
  </w:style>
  <w:style w:type="character" w:customStyle="1" w:styleId="22">
    <w:name w:val="Основной текст с отступом 2 Знак"/>
    <w:basedOn w:val="a0"/>
    <w:link w:val="21"/>
    <w:rsid w:val="007F394F"/>
    <w:rPr>
      <w:b/>
      <w:sz w:val="24"/>
      <w:szCs w:val="24"/>
    </w:rPr>
  </w:style>
  <w:style w:type="paragraph" w:styleId="ad">
    <w:name w:val="Balloon Text"/>
    <w:basedOn w:val="a"/>
    <w:link w:val="ae"/>
    <w:uiPriority w:val="99"/>
    <w:unhideWhenUsed/>
    <w:rsid w:val="001D67F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rsid w:val="001D67F6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basedOn w:val="a0"/>
    <w:link w:val="a3"/>
    <w:rsid w:val="00F37592"/>
    <w:rPr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rsid w:val="00C74B44"/>
    <w:rPr>
      <w:rFonts w:ascii="Cambria" w:eastAsia="Times New Roman" w:hAnsi="Cambria" w:cs="Times New Roman"/>
      <w:color w:val="243F60"/>
      <w:sz w:val="24"/>
      <w:szCs w:val="24"/>
    </w:rPr>
  </w:style>
  <w:style w:type="paragraph" w:styleId="23">
    <w:name w:val="Body Text 2"/>
    <w:basedOn w:val="a"/>
    <w:link w:val="24"/>
    <w:unhideWhenUsed/>
    <w:rsid w:val="00C74B44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C74B44"/>
    <w:rPr>
      <w:sz w:val="24"/>
      <w:szCs w:val="24"/>
    </w:rPr>
  </w:style>
  <w:style w:type="paragraph" w:styleId="af">
    <w:name w:val="Body Text Indent"/>
    <w:basedOn w:val="a"/>
    <w:link w:val="af0"/>
    <w:uiPriority w:val="99"/>
    <w:unhideWhenUsed/>
    <w:rsid w:val="00FC6E16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rsid w:val="00FC6E16"/>
    <w:rPr>
      <w:sz w:val="24"/>
      <w:szCs w:val="24"/>
    </w:rPr>
  </w:style>
  <w:style w:type="character" w:styleId="af1">
    <w:name w:val="Emphasis"/>
    <w:basedOn w:val="a0"/>
    <w:qFormat/>
    <w:rsid w:val="00EC3895"/>
    <w:rPr>
      <w:i/>
      <w:iCs/>
    </w:rPr>
  </w:style>
  <w:style w:type="character" w:styleId="af2">
    <w:name w:val="Placeholder Text"/>
    <w:basedOn w:val="a0"/>
    <w:uiPriority w:val="99"/>
    <w:rsid w:val="00FC2F10"/>
    <w:rPr>
      <w:color w:val="808080"/>
    </w:rPr>
  </w:style>
  <w:style w:type="paragraph" w:customStyle="1" w:styleId="ContentsHeading">
    <w:name w:val="Contents Heading"/>
    <w:basedOn w:val="a"/>
    <w:next w:val="a"/>
    <w:rsid w:val="002F4E44"/>
    <w:pPr>
      <w:keepNext/>
      <w:keepLines/>
      <w:suppressAutoHyphens/>
      <w:autoSpaceDN w:val="0"/>
      <w:spacing w:before="480" w:line="276" w:lineRule="auto"/>
      <w:textAlignment w:val="baseline"/>
    </w:pPr>
    <w:rPr>
      <w:rFonts w:ascii="Cambria" w:hAnsi="Cambria"/>
      <w:b/>
      <w:bCs/>
      <w:color w:val="365F91"/>
      <w:kern w:val="3"/>
      <w:sz w:val="28"/>
      <w:szCs w:val="28"/>
      <w:lang w:val="en-US" w:eastAsia="zh-CN" w:bidi="en-US"/>
    </w:rPr>
  </w:style>
  <w:style w:type="character" w:styleId="af3">
    <w:name w:val="Hyperlink"/>
    <w:uiPriority w:val="99"/>
    <w:rsid w:val="002F4E44"/>
    <w:rPr>
      <w:color w:val="0000FF"/>
      <w:u w:val="single"/>
    </w:rPr>
  </w:style>
  <w:style w:type="paragraph" w:styleId="12">
    <w:name w:val="toc 1"/>
    <w:basedOn w:val="a"/>
    <w:next w:val="a"/>
    <w:rsid w:val="002F4E44"/>
    <w:pPr>
      <w:widowControl w:val="0"/>
      <w:tabs>
        <w:tab w:val="right" w:leader="dot" w:pos="9514"/>
      </w:tabs>
      <w:suppressAutoHyphens/>
      <w:spacing w:before="360"/>
    </w:pPr>
    <w:rPr>
      <w:rFonts w:ascii="Arial" w:hAnsi="Arial" w:cs="Arial"/>
      <w:b/>
      <w:bCs/>
      <w:caps/>
      <w:lang w:eastAsia="ar-SA"/>
    </w:rPr>
  </w:style>
  <w:style w:type="paragraph" w:styleId="31">
    <w:name w:val="toc 3"/>
    <w:basedOn w:val="a"/>
    <w:next w:val="a"/>
    <w:rsid w:val="002F4E44"/>
    <w:pPr>
      <w:widowControl w:val="0"/>
      <w:suppressAutoHyphens/>
      <w:ind w:left="240" w:firstLine="709"/>
    </w:pPr>
    <w:rPr>
      <w:sz w:val="20"/>
      <w:szCs w:val="20"/>
      <w:lang w:eastAsia="ar-SA"/>
    </w:rPr>
  </w:style>
  <w:style w:type="character" w:customStyle="1" w:styleId="20">
    <w:name w:val="Заголовок 2 Знак"/>
    <w:basedOn w:val="a0"/>
    <w:link w:val="2"/>
    <w:rsid w:val="00962AD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3">
    <w:name w:val="Абзац списка1"/>
    <w:qFormat/>
    <w:rsid w:val="00962AD8"/>
    <w:pPr>
      <w:widowControl w:val="0"/>
      <w:suppressAutoHyphens/>
      <w:ind w:left="720"/>
    </w:pPr>
    <w:rPr>
      <w:rFonts w:eastAsia="Lucida Sans Unicode"/>
      <w:sz w:val="24"/>
      <w:szCs w:val="24"/>
    </w:rPr>
  </w:style>
  <w:style w:type="paragraph" w:customStyle="1" w:styleId="Default">
    <w:name w:val="Default"/>
    <w:basedOn w:val="a"/>
    <w:rsid w:val="00962AD8"/>
    <w:pPr>
      <w:suppressAutoHyphens/>
      <w:autoSpaceDE w:val="0"/>
    </w:pPr>
    <w:rPr>
      <w:color w:val="000000"/>
      <w:lang w:eastAsia="hi-IN" w:bidi="hi-IN"/>
    </w:rPr>
  </w:style>
  <w:style w:type="character" w:customStyle="1" w:styleId="30">
    <w:name w:val="Заголовок 3 Знак"/>
    <w:basedOn w:val="a0"/>
    <w:link w:val="3"/>
    <w:uiPriority w:val="9"/>
    <w:rsid w:val="00962AD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962AD8"/>
    <w:rPr>
      <w:rFonts w:ascii="Courier New" w:hAnsi="Courier New"/>
      <w:spacing w:val="-20"/>
      <w:sz w:val="28"/>
    </w:rPr>
  </w:style>
  <w:style w:type="character" w:customStyle="1" w:styleId="60">
    <w:name w:val="Заголовок 6 Знак"/>
    <w:basedOn w:val="a0"/>
    <w:link w:val="6"/>
    <w:rsid w:val="00962AD8"/>
    <w:rPr>
      <w:sz w:val="28"/>
    </w:rPr>
  </w:style>
  <w:style w:type="character" w:customStyle="1" w:styleId="70">
    <w:name w:val="Заголовок 7 Знак"/>
    <w:basedOn w:val="a0"/>
    <w:link w:val="7"/>
    <w:rsid w:val="00962AD8"/>
    <w:rPr>
      <w:rFonts w:ascii="Bookman Old Style" w:hAnsi="Bookman Old Style"/>
      <w:sz w:val="28"/>
    </w:rPr>
  </w:style>
  <w:style w:type="character" w:customStyle="1" w:styleId="80">
    <w:name w:val="Заголовок 8 Знак"/>
    <w:basedOn w:val="a0"/>
    <w:link w:val="8"/>
    <w:rsid w:val="00962AD8"/>
    <w:rPr>
      <w:rFonts w:ascii="Arial" w:hAnsi="Arial"/>
      <w:i/>
      <w:spacing w:val="6"/>
      <w:kern w:val="28"/>
    </w:rPr>
  </w:style>
  <w:style w:type="character" w:customStyle="1" w:styleId="90">
    <w:name w:val="Заголовок 9 Знак"/>
    <w:basedOn w:val="a0"/>
    <w:link w:val="9"/>
    <w:rsid w:val="00962AD8"/>
    <w:rPr>
      <w:rFonts w:ascii="Arial" w:hAnsi="Arial"/>
      <w:b/>
      <w:i/>
      <w:spacing w:val="6"/>
      <w:kern w:val="28"/>
      <w:sz w:val="18"/>
    </w:rPr>
  </w:style>
  <w:style w:type="paragraph" w:styleId="32">
    <w:name w:val="Body Text Indent 3"/>
    <w:basedOn w:val="a"/>
    <w:link w:val="33"/>
    <w:uiPriority w:val="99"/>
    <w:unhideWhenUsed/>
    <w:rsid w:val="00962AD8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rsid w:val="00962AD8"/>
    <w:rPr>
      <w:sz w:val="16"/>
      <w:szCs w:val="16"/>
    </w:rPr>
  </w:style>
  <w:style w:type="paragraph" w:styleId="af4">
    <w:name w:val="Body Text"/>
    <w:basedOn w:val="a"/>
    <w:link w:val="af5"/>
    <w:unhideWhenUsed/>
    <w:rsid w:val="00962AD8"/>
    <w:pPr>
      <w:spacing w:after="120"/>
    </w:pPr>
  </w:style>
  <w:style w:type="character" w:customStyle="1" w:styleId="af5">
    <w:name w:val="Основной текст Знак"/>
    <w:basedOn w:val="a0"/>
    <w:link w:val="af4"/>
    <w:rsid w:val="00962AD8"/>
    <w:rPr>
      <w:sz w:val="24"/>
      <w:szCs w:val="24"/>
    </w:rPr>
  </w:style>
  <w:style w:type="character" w:customStyle="1" w:styleId="11">
    <w:name w:val="Заголовок 1 Знак"/>
    <w:basedOn w:val="a0"/>
    <w:link w:val="10"/>
    <w:rsid w:val="00962AD8"/>
    <w:rPr>
      <w:sz w:val="24"/>
      <w:szCs w:val="24"/>
      <w:u w:val="single"/>
    </w:rPr>
  </w:style>
  <w:style w:type="paragraph" w:styleId="af6">
    <w:name w:val="caption"/>
    <w:basedOn w:val="a"/>
    <w:qFormat/>
    <w:rsid w:val="00962AD8"/>
    <w:pPr>
      <w:jc w:val="center"/>
    </w:pPr>
    <w:rPr>
      <w:szCs w:val="20"/>
    </w:rPr>
  </w:style>
  <w:style w:type="paragraph" w:styleId="af7">
    <w:name w:val="Block Text"/>
    <w:basedOn w:val="a"/>
    <w:rsid w:val="00962AD8"/>
    <w:pPr>
      <w:spacing w:line="360" w:lineRule="auto"/>
      <w:ind w:left="284" w:right="459"/>
    </w:pPr>
    <w:rPr>
      <w:sz w:val="28"/>
      <w:szCs w:val="20"/>
    </w:rPr>
  </w:style>
  <w:style w:type="paragraph" w:customStyle="1" w:styleId="14">
    <w:name w:val="Обычный1"/>
    <w:rsid w:val="00962AD8"/>
    <w:pPr>
      <w:widowControl w:val="0"/>
      <w:spacing w:line="440" w:lineRule="auto"/>
    </w:pPr>
    <w:rPr>
      <w:snapToGrid w:val="0"/>
      <w:sz w:val="22"/>
    </w:rPr>
  </w:style>
  <w:style w:type="character" w:customStyle="1" w:styleId="a6">
    <w:name w:val="Нижний колонтитул Знак"/>
    <w:basedOn w:val="a0"/>
    <w:link w:val="a5"/>
    <w:rsid w:val="00962AD8"/>
    <w:rPr>
      <w:sz w:val="24"/>
      <w:szCs w:val="24"/>
    </w:rPr>
  </w:style>
  <w:style w:type="paragraph" w:customStyle="1" w:styleId="15">
    <w:name w:val="Цитата1"/>
    <w:basedOn w:val="a"/>
    <w:rsid w:val="00962AD8"/>
    <w:pPr>
      <w:suppressAutoHyphens/>
      <w:spacing w:line="360" w:lineRule="auto"/>
      <w:ind w:left="284" w:right="459"/>
    </w:pPr>
    <w:rPr>
      <w:sz w:val="28"/>
      <w:szCs w:val="20"/>
      <w:lang w:eastAsia="ar-SA"/>
    </w:rPr>
  </w:style>
  <w:style w:type="paragraph" w:customStyle="1" w:styleId="310">
    <w:name w:val="Основной текст с отступом 31"/>
    <w:basedOn w:val="a"/>
    <w:rsid w:val="00962AD8"/>
    <w:pPr>
      <w:suppressAutoHyphens/>
      <w:spacing w:line="360" w:lineRule="auto"/>
      <w:ind w:left="-567" w:firstLine="567"/>
    </w:pPr>
    <w:rPr>
      <w:sz w:val="28"/>
      <w:szCs w:val="20"/>
      <w:lang w:eastAsia="ar-SA"/>
    </w:rPr>
  </w:style>
  <w:style w:type="paragraph" w:customStyle="1" w:styleId="110">
    <w:name w:val="Обычный11"/>
    <w:rsid w:val="00962AD8"/>
    <w:pPr>
      <w:widowControl w:val="0"/>
      <w:spacing w:line="440" w:lineRule="auto"/>
    </w:pPr>
    <w:rPr>
      <w:snapToGrid w:val="0"/>
      <w:sz w:val="22"/>
    </w:rPr>
  </w:style>
  <w:style w:type="paragraph" w:customStyle="1" w:styleId="25">
    <w:name w:val="Обычный2"/>
    <w:rsid w:val="00962AD8"/>
    <w:pPr>
      <w:widowControl w:val="0"/>
      <w:spacing w:line="440" w:lineRule="auto"/>
    </w:pPr>
    <w:rPr>
      <w:snapToGrid w:val="0"/>
      <w:sz w:val="22"/>
    </w:rPr>
  </w:style>
  <w:style w:type="paragraph" w:customStyle="1" w:styleId="Standard">
    <w:name w:val="Standard"/>
    <w:rsid w:val="00962AD8"/>
    <w:pPr>
      <w:widowControl w:val="0"/>
      <w:suppressAutoHyphens/>
      <w:autoSpaceDN w:val="0"/>
      <w:textAlignment w:val="baseline"/>
    </w:pPr>
    <w:rPr>
      <w:rFonts w:eastAsia="Lucida Sans Unicode" w:cs="Tahoma"/>
      <w:kern w:val="3"/>
      <w:sz w:val="24"/>
      <w:szCs w:val="24"/>
    </w:rPr>
  </w:style>
  <w:style w:type="paragraph" w:customStyle="1" w:styleId="Contents2">
    <w:name w:val="Contents 2"/>
    <w:basedOn w:val="Standard"/>
    <w:rsid w:val="00962AD8"/>
    <w:pPr>
      <w:suppressLineNumbers/>
      <w:ind w:left="283"/>
    </w:pPr>
    <w:rPr>
      <w:b/>
    </w:rPr>
  </w:style>
  <w:style w:type="paragraph" w:customStyle="1" w:styleId="Contents3">
    <w:name w:val="Contents 3"/>
    <w:basedOn w:val="Standard"/>
    <w:next w:val="Standard"/>
    <w:rsid w:val="00962AD8"/>
    <w:pPr>
      <w:ind w:left="400"/>
    </w:pPr>
  </w:style>
  <w:style w:type="paragraph" w:customStyle="1" w:styleId="TableContents">
    <w:name w:val="Table Contents"/>
    <w:basedOn w:val="Standard"/>
    <w:rsid w:val="00962AD8"/>
    <w:pPr>
      <w:suppressLineNumbers/>
    </w:pPr>
  </w:style>
  <w:style w:type="paragraph" w:customStyle="1" w:styleId="210">
    <w:name w:val="Основной текст 21"/>
    <w:basedOn w:val="Standard"/>
    <w:rsid w:val="00962AD8"/>
    <w:pPr>
      <w:tabs>
        <w:tab w:val="left" w:pos="2610"/>
      </w:tabs>
      <w:jc w:val="both"/>
    </w:pPr>
    <w:rPr>
      <w:sz w:val="28"/>
      <w:szCs w:val="20"/>
    </w:rPr>
  </w:style>
  <w:style w:type="numbering" w:customStyle="1" w:styleId="WW8Num9">
    <w:name w:val="WW8Num9"/>
    <w:basedOn w:val="a2"/>
    <w:rsid w:val="00962AD8"/>
    <w:pPr>
      <w:numPr>
        <w:numId w:val="1"/>
      </w:numPr>
    </w:pPr>
  </w:style>
  <w:style w:type="numbering" w:customStyle="1" w:styleId="WW8Num2">
    <w:name w:val="WW8Num2"/>
    <w:basedOn w:val="a2"/>
    <w:rsid w:val="00962AD8"/>
    <w:pPr>
      <w:numPr>
        <w:numId w:val="2"/>
      </w:numPr>
    </w:pPr>
  </w:style>
  <w:style w:type="character" w:customStyle="1" w:styleId="af8">
    <w:name w:val="Символ сноски"/>
    <w:basedOn w:val="a0"/>
    <w:rsid w:val="00962AD8"/>
    <w:rPr>
      <w:vertAlign w:val="superscript"/>
    </w:rPr>
  </w:style>
  <w:style w:type="paragraph" w:styleId="af9">
    <w:name w:val="footnote text"/>
    <w:basedOn w:val="a"/>
    <w:link w:val="afa"/>
    <w:rsid w:val="00962AD8"/>
    <w:pPr>
      <w:widowControl w:val="0"/>
      <w:suppressAutoHyphens/>
      <w:spacing w:before="120"/>
      <w:ind w:firstLine="709"/>
      <w:jc w:val="both"/>
    </w:pPr>
    <w:rPr>
      <w:rFonts w:ascii="Arial" w:hAnsi="Arial" w:cs="Arial"/>
      <w:sz w:val="20"/>
      <w:szCs w:val="20"/>
      <w:lang w:eastAsia="ar-SA"/>
    </w:rPr>
  </w:style>
  <w:style w:type="character" w:customStyle="1" w:styleId="afa">
    <w:name w:val="Текст сноски Знак"/>
    <w:basedOn w:val="a0"/>
    <w:link w:val="af9"/>
    <w:rsid w:val="00962AD8"/>
    <w:rPr>
      <w:rFonts w:ascii="Arial" w:hAnsi="Arial" w:cs="Arial"/>
      <w:lang w:eastAsia="ar-SA"/>
    </w:rPr>
  </w:style>
  <w:style w:type="paragraph" w:customStyle="1" w:styleId="afb">
    <w:name w:val="Содержимое таблицы"/>
    <w:basedOn w:val="a"/>
    <w:rsid w:val="00962AD8"/>
    <w:pPr>
      <w:suppressLineNumbers/>
      <w:suppressAutoHyphens/>
    </w:pPr>
    <w:rPr>
      <w:lang w:eastAsia="ar-SA"/>
    </w:rPr>
  </w:style>
  <w:style w:type="paragraph" w:styleId="26">
    <w:name w:val="toc 2"/>
    <w:basedOn w:val="a"/>
    <w:next w:val="a"/>
    <w:rsid w:val="00962AD8"/>
    <w:pPr>
      <w:widowControl w:val="0"/>
      <w:tabs>
        <w:tab w:val="right" w:pos="9514"/>
      </w:tabs>
      <w:suppressAutoHyphens/>
      <w:spacing w:before="240"/>
      <w:ind w:firstLine="709"/>
      <w:jc w:val="both"/>
    </w:pPr>
    <w:rPr>
      <w:b/>
      <w:bCs/>
      <w:sz w:val="20"/>
      <w:szCs w:val="20"/>
      <w:lang w:eastAsia="ar-SA"/>
    </w:rPr>
  </w:style>
  <w:style w:type="numbering" w:customStyle="1" w:styleId="WW8Num19">
    <w:name w:val="WW8Num19"/>
    <w:basedOn w:val="a2"/>
    <w:rsid w:val="00962AD8"/>
    <w:pPr>
      <w:numPr>
        <w:numId w:val="3"/>
      </w:numPr>
    </w:pPr>
  </w:style>
  <w:style w:type="paragraph" w:customStyle="1" w:styleId="Textbodyindent">
    <w:name w:val="Text body indent"/>
    <w:basedOn w:val="Standard"/>
    <w:rsid w:val="00962AD8"/>
    <w:pPr>
      <w:widowControl/>
      <w:spacing w:after="200" w:line="360" w:lineRule="auto"/>
      <w:ind w:firstLine="708"/>
      <w:jc w:val="both"/>
    </w:pPr>
    <w:rPr>
      <w:rFonts w:eastAsia="Times New Roman" w:cs="Times New Roman"/>
      <w:lang w:val="en-US" w:eastAsia="zh-CN" w:bidi="en-US"/>
    </w:rPr>
  </w:style>
  <w:style w:type="paragraph" w:customStyle="1" w:styleId="16">
    <w:name w:val="Без интервала1"/>
    <w:rsid w:val="00962AD8"/>
    <w:pPr>
      <w:suppressAutoHyphens/>
      <w:autoSpaceDN w:val="0"/>
      <w:textAlignment w:val="baseline"/>
    </w:pPr>
    <w:rPr>
      <w:rFonts w:ascii="Calibri" w:eastAsia="Arial" w:hAnsi="Calibri" w:cs="Calibri"/>
      <w:kern w:val="3"/>
      <w:sz w:val="22"/>
      <w:szCs w:val="22"/>
      <w:lang w:eastAsia="zh-CN"/>
    </w:rPr>
  </w:style>
  <w:style w:type="character" w:customStyle="1" w:styleId="StrongEmphasis">
    <w:name w:val="Strong Emphasis"/>
    <w:basedOn w:val="a0"/>
    <w:rsid w:val="00962AD8"/>
    <w:rPr>
      <w:b/>
      <w:bCs/>
    </w:rPr>
  </w:style>
  <w:style w:type="numbering" w:customStyle="1" w:styleId="WW8Num7">
    <w:name w:val="WW8Num7"/>
    <w:basedOn w:val="a2"/>
    <w:rsid w:val="00962AD8"/>
    <w:pPr>
      <w:numPr>
        <w:numId w:val="4"/>
      </w:numPr>
    </w:pPr>
  </w:style>
  <w:style w:type="numbering" w:customStyle="1" w:styleId="WW8Num66">
    <w:name w:val="WW8Num66"/>
    <w:basedOn w:val="a2"/>
    <w:rsid w:val="00962AD8"/>
    <w:pPr>
      <w:numPr>
        <w:numId w:val="5"/>
      </w:numPr>
    </w:pPr>
  </w:style>
  <w:style w:type="paragraph" w:customStyle="1" w:styleId="111">
    <w:name w:val="Заголовок 11"/>
    <w:basedOn w:val="Standard"/>
    <w:next w:val="Standard"/>
    <w:rsid w:val="00962AD8"/>
    <w:pPr>
      <w:keepNext/>
      <w:keepLines/>
      <w:widowControl/>
      <w:spacing w:before="480" w:line="276" w:lineRule="auto"/>
    </w:pPr>
    <w:rPr>
      <w:rFonts w:ascii="Cambria" w:eastAsia="Times New Roman" w:hAnsi="Cambria" w:cs="Times New Roman"/>
      <w:b/>
      <w:bCs/>
      <w:color w:val="365F91"/>
      <w:sz w:val="28"/>
      <w:szCs w:val="28"/>
      <w:lang w:val="en-US" w:eastAsia="zh-CN" w:bidi="en-US"/>
    </w:rPr>
  </w:style>
  <w:style w:type="numbering" w:customStyle="1" w:styleId="WW8Num10">
    <w:name w:val="WW8Num10"/>
    <w:basedOn w:val="a2"/>
    <w:rsid w:val="00962AD8"/>
    <w:pPr>
      <w:numPr>
        <w:numId w:val="6"/>
      </w:numPr>
    </w:pPr>
  </w:style>
  <w:style w:type="paragraph" w:customStyle="1" w:styleId="1">
    <w:name w:val="Маркированный_1"/>
    <w:basedOn w:val="Standard"/>
    <w:rsid w:val="00962AD8"/>
    <w:pPr>
      <w:widowControl/>
      <w:numPr>
        <w:numId w:val="7"/>
      </w:numPr>
      <w:spacing w:after="200" w:line="360" w:lineRule="auto"/>
      <w:ind w:firstLine="720"/>
      <w:jc w:val="both"/>
    </w:pPr>
    <w:rPr>
      <w:rFonts w:eastAsia="Times New Roman" w:cs="Times New Roman"/>
      <w:lang w:val="en-US" w:eastAsia="zh-CN" w:bidi="en-US"/>
    </w:rPr>
  </w:style>
  <w:style w:type="paragraph" w:customStyle="1" w:styleId="S0">
    <w:name w:val="S_Маркированный"/>
    <w:basedOn w:val="afc"/>
    <w:rsid w:val="00962AD8"/>
    <w:pPr>
      <w:suppressAutoHyphens/>
      <w:autoSpaceDN w:val="0"/>
      <w:spacing w:after="200" w:line="360" w:lineRule="auto"/>
      <w:contextualSpacing w:val="0"/>
      <w:jc w:val="both"/>
      <w:textAlignment w:val="baseline"/>
    </w:pPr>
    <w:rPr>
      <w:kern w:val="3"/>
      <w:lang w:val="en-US" w:eastAsia="zh-CN" w:bidi="en-US"/>
    </w:rPr>
  </w:style>
  <w:style w:type="paragraph" w:customStyle="1" w:styleId="S31">
    <w:name w:val="S_Нумерованный_3.1"/>
    <w:basedOn w:val="a"/>
    <w:rsid w:val="00962AD8"/>
    <w:pPr>
      <w:suppressAutoHyphens/>
      <w:autoSpaceDN w:val="0"/>
      <w:spacing w:after="200" w:line="360" w:lineRule="auto"/>
      <w:ind w:firstLine="567"/>
      <w:jc w:val="both"/>
      <w:textAlignment w:val="baseline"/>
    </w:pPr>
    <w:rPr>
      <w:rFonts w:ascii="Arial Narrow" w:hAnsi="Arial Narrow"/>
      <w:kern w:val="3"/>
      <w:lang w:val="en-US" w:eastAsia="zh-CN" w:bidi="en-US"/>
    </w:rPr>
  </w:style>
  <w:style w:type="character" w:styleId="afd">
    <w:name w:val="Book Title"/>
    <w:basedOn w:val="a0"/>
    <w:qFormat/>
    <w:rsid w:val="00962AD8"/>
    <w:rPr>
      <w:b/>
      <w:bCs/>
      <w:smallCaps/>
      <w:spacing w:val="5"/>
    </w:rPr>
  </w:style>
  <w:style w:type="numbering" w:customStyle="1" w:styleId="WW8Num21">
    <w:name w:val="WW8Num21"/>
    <w:basedOn w:val="a2"/>
    <w:rsid w:val="00962AD8"/>
    <w:pPr>
      <w:numPr>
        <w:numId w:val="7"/>
      </w:numPr>
    </w:pPr>
  </w:style>
  <w:style w:type="numbering" w:customStyle="1" w:styleId="WW8Num22">
    <w:name w:val="WW8Num22"/>
    <w:basedOn w:val="a2"/>
    <w:rsid w:val="00962AD8"/>
    <w:pPr>
      <w:numPr>
        <w:numId w:val="13"/>
      </w:numPr>
    </w:pPr>
  </w:style>
  <w:style w:type="numbering" w:customStyle="1" w:styleId="WW8Num40">
    <w:name w:val="WW8Num40"/>
    <w:basedOn w:val="a2"/>
    <w:rsid w:val="00962AD8"/>
    <w:pPr>
      <w:numPr>
        <w:numId w:val="8"/>
      </w:numPr>
    </w:pPr>
  </w:style>
  <w:style w:type="numbering" w:customStyle="1" w:styleId="WW8Num35">
    <w:name w:val="WW8Num35"/>
    <w:basedOn w:val="a2"/>
    <w:rsid w:val="00962AD8"/>
  </w:style>
  <w:style w:type="numbering" w:customStyle="1" w:styleId="WW8Num34">
    <w:name w:val="WW8Num34"/>
    <w:basedOn w:val="a2"/>
    <w:rsid w:val="00962AD8"/>
    <w:pPr>
      <w:numPr>
        <w:numId w:val="10"/>
      </w:numPr>
    </w:pPr>
  </w:style>
  <w:style w:type="numbering" w:customStyle="1" w:styleId="WW8Num39">
    <w:name w:val="WW8Num39"/>
    <w:basedOn w:val="a2"/>
    <w:rsid w:val="00962AD8"/>
    <w:pPr>
      <w:numPr>
        <w:numId w:val="11"/>
      </w:numPr>
    </w:pPr>
  </w:style>
  <w:style w:type="numbering" w:customStyle="1" w:styleId="WW8Num36">
    <w:name w:val="WW8Num36"/>
    <w:basedOn w:val="a2"/>
    <w:rsid w:val="00962AD8"/>
  </w:style>
  <w:style w:type="paragraph" w:styleId="afc">
    <w:name w:val="List Bullet"/>
    <w:basedOn w:val="a"/>
    <w:uiPriority w:val="99"/>
    <w:unhideWhenUsed/>
    <w:rsid w:val="00962AD8"/>
    <w:pPr>
      <w:contextualSpacing/>
    </w:pPr>
  </w:style>
  <w:style w:type="paragraph" w:customStyle="1" w:styleId="S1">
    <w:name w:val="S_Заголовок 1"/>
    <w:basedOn w:val="a"/>
    <w:rsid w:val="00962AD8"/>
    <w:pPr>
      <w:suppressAutoHyphens/>
      <w:autoSpaceDN w:val="0"/>
      <w:spacing w:after="200" w:line="360" w:lineRule="auto"/>
      <w:ind w:left="720"/>
      <w:jc w:val="center"/>
      <w:textAlignment w:val="baseline"/>
    </w:pPr>
    <w:rPr>
      <w:rFonts w:ascii="Arial Narrow" w:hAnsi="Arial Narrow"/>
      <w:b/>
      <w:caps/>
      <w:kern w:val="3"/>
      <w:lang w:eastAsia="zh-CN" w:bidi="en-US"/>
    </w:rPr>
  </w:style>
  <w:style w:type="paragraph" w:customStyle="1" w:styleId="211">
    <w:name w:val="Заголовок 21"/>
    <w:basedOn w:val="Standard"/>
    <w:next w:val="Standard"/>
    <w:rsid w:val="00962AD8"/>
    <w:pPr>
      <w:keepNext/>
      <w:keepLines/>
      <w:widowControl/>
      <w:spacing w:before="200" w:line="276" w:lineRule="auto"/>
    </w:pPr>
    <w:rPr>
      <w:rFonts w:ascii="Cambria" w:eastAsia="Times New Roman" w:hAnsi="Cambria" w:cs="Times New Roman"/>
      <w:b/>
      <w:bCs/>
      <w:color w:val="4F81BD"/>
      <w:sz w:val="26"/>
      <w:szCs w:val="26"/>
      <w:lang w:val="en-US" w:eastAsia="zh-CN" w:bidi="en-US"/>
    </w:rPr>
  </w:style>
  <w:style w:type="paragraph" w:customStyle="1" w:styleId="311">
    <w:name w:val="Заголовок 31"/>
    <w:basedOn w:val="Standard"/>
    <w:next w:val="Standard"/>
    <w:rsid w:val="00962AD8"/>
    <w:pPr>
      <w:keepNext/>
      <w:keepLines/>
      <w:widowControl/>
      <w:spacing w:before="200" w:line="276" w:lineRule="auto"/>
    </w:pPr>
    <w:rPr>
      <w:rFonts w:ascii="Cambria" w:eastAsia="Times New Roman" w:hAnsi="Cambria" w:cs="Times New Roman"/>
      <w:b/>
      <w:bCs/>
      <w:color w:val="4F81BD"/>
      <w:sz w:val="22"/>
      <w:szCs w:val="22"/>
      <w:lang w:val="en-US" w:eastAsia="zh-CN" w:bidi="en-US"/>
    </w:rPr>
  </w:style>
  <w:style w:type="numbering" w:customStyle="1" w:styleId="WW8Num8">
    <w:name w:val="WW8Num8"/>
    <w:basedOn w:val="a2"/>
    <w:rsid w:val="00962AD8"/>
    <w:pPr>
      <w:numPr>
        <w:numId w:val="14"/>
      </w:numPr>
    </w:pPr>
  </w:style>
  <w:style w:type="numbering" w:customStyle="1" w:styleId="WW8Num28">
    <w:name w:val="WW8Num28"/>
    <w:basedOn w:val="a2"/>
    <w:rsid w:val="00962AD8"/>
    <w:pPr>
      <w:numPr>
        <w:numId w:val="15"/>
      </w:numPr>
    </w:pPr>
  </w:style>
  <w:style w:type="numbering" w:customStyle="1" w:styleId="WW8Num26">
    <w:name w:val="WW8Num26"/>
    <w:basedOn w:val="a2"/>
    <w:rsid w:val="00962AD8"/>
    <w:pPr>
      <w:numPr>
        <w:numId w:val="16"/>
      </w:numPr>
    </w:pPr>
  </w:style>
  <w:style w:type="numbering" w:customStyle="1" w:styleId="WW8Num30">
    <w:name w:val="WW8Num30"/>
    <w:basedOn w:val="a2"/>
    <w:rsid w:val="00962AD8"/>
    <w:pPr>
      <w:numPr>
        <w:numId w:val="17"/>
      </w:numPr>
    </w:pPr>
  </w:style>
  <w:style w:type="numbering" w:customStyle="1" w:styleId="WW8Num24">
    <w:name w:val="WW8Num24"/>
    <w:basedOn w:val="a2"/>
    <w:rsid w:val="00962AD8"/>
    <w:pPr>
      <w:numPr>
        <w:numId w:val="18"/>
      </w:numPr>
    </w:pPr>
  </w:style>
  <w:style w:type="numbering" w:customStyle="1" w:styleId="WW8Num17">
    <w:name w:val="WW8Num17"/>
    <w:basedOn w:val="a2"/>
    <w:rsid w:val="00962AD8"/>
    <w:pPr>
      <w:numPr>
        <w:numId w:val="19"/>
      </w:numPr>
    </w:pPr>
  </w:style>
  <w:style w:type="paragraph" w:customStyle="1" w:styleId="Normal1">
    <w:name w:val="Normal1"/>
    <w:rsid w:val="00962AD8"/>
    <w:pPr>
      <w:widowControl w:val="0"/>
      <w:suppressAutoHyphens/>
      <w:autoSpaceDN w:val="0"/>
      <w:spacing w:after="200" w:line="276" w:lineRule="auto"/>
      <w:textAlignment w:val="baseline"/>
    </w:pPr>
    <w:rPr>
      <w:rFonts w:ascii="Calibri" w:eastAsia="Arial" w:hAnsi="Calibri" w:cs="Calibri"/>
      <w:kern w:val="3"/>
      <w:sz w:val="22"/>
      <w:szCs w:val="22"/>
      <w:lang w:val="en-US" w:eastAsia="zh-CN" w:bidi="en-US"/>
    </w:rPr>
  </w:style>
  <w:style w:type="numbering" w:customStyle="1" w:styleId="WW8Num6">
    <w:name w:val="WW8Num6"/>
    <w:basedOn w:val="a2"/>
    <w:rsid w:val="00962AD8"/>
    <w:pPr>
      <w:numPr>
        <w:numId w:val="20"/>
      </w:numPr>
    </w:pPr>
  </w:style>
  <w:style w:type="numbering" w:customStyle="1" w:styleId="WW8Num12">
    <w:name w:val="WW8Num12"/>
    <w:basedOn w:val="a2"/>
    <w:rsid w:val="00962AD8"/>
    <w:pPr>
      <w:numPr>
        <w:numId w:val="21"/>
      </w:numPr>
    </w:pPr>
  </w:style>
  <w:style w:type="numbering" w:customStyle="1" w:styleId="WW8Num18">
    <w:name w:val="WW8Num18"/>
    <w:basedOn w:val="a2"/>
    <w:rsid w:val="00962AD8"/>
    <w:pPr>
      <w:numPr>
        <w:numId w:val="22"/>
      </w:numPr>
    </w:pPr>
  </w:style>
  <w:style w:type="numbering" w:customStyle="1" w:styleId="WW8Num23">
    <w:name w:val="WW8Num23"/>
    <w:basedOn w:val="a2"/>
    <w:rsid w:val="00962AD8"/>
    <w:pPr>
      <w:numPr>
        <w:numId w:val="23"/>
      </w:numPr>
    </w:pPr>
  </w:style>
  <w:style w:type="numbering" w:customStyle="1" w:styleId="WW8Num20">
    <w:name w:val="WW8Num20"/>
    <w:basedOn w:val="a2"/>
    <w:rsid w:val="00962AD8"/>
    <w:pPr>
      <w:numPr>
        <w:numId w:val="24"/>
      </w:numPr>
    </w:pPr>
  </w:style>
  <w:style w:type="numbering" w:customStyle="1" w:styleId="WW8Num25">
    <w:name w:val="WW8Num25"/>
    <w:basedOn w:val="a2"/>
    <w:rsid w:val="00962AD8"/>
    <w:pPr>
      <w:numPr>
        <w:numId w:val="25"/>
      </w:numPr>
    </w:pPr>
  </w:style>
  <w:style w:type="numbering" w:customStyle="1" w:styleId="WW8Num31">
    <w:name w:val="WW8Num31"/>
    <w:basedOn w:val="a2"/>
    <w:rsid w:val="00962AD8"/>
    <w:pPr>
      <w:numPr>
        <w:numId w:val="26"/>
      </w:numPr>
    </w:pPr>
  </w:style>
  <w:style w:type="numbering" w:customStyle="1" w:styleId="WW8Num27">
    <w:name w:val="WW8Num27"/>
    <w:basedOn w:val="a2"/>
    <w:rsid w:val="00962AD8"/>
    <w:pPr>
      <w:numPr>
        <w:numId w:val="27"/>
      </w:numPr>
    </w:pPr>
  </w:style>
  <w:style w:type="paragraph" w:customStyle="1" w:styleId="17">
    <w:name w:val="Нижний колонтитул1"/>
    <w:basedOn w:val="Standard"/>
    <w:rsid w:val="00962AD8"/>
    <w:pPr>
      <w:widowControl/>
      <w:spacing w:after="200" w:line="276" w:lineRule="auto"/>
    </w:pPr>
    <w:rPr>
      <w:rFonts w:ascii="Calibri" w:eastAsia="Times New Roman" w:hAnsi="Calibri" w:cs="Calibri"/>
      <w:sz w:val="22"/>
      <w:szCs w:val="22"/>
      <w:lang w:val="en-US" w:eastAsia="zh-CN" w:bidi="en-US"/>
    </w:rPr>
  </w:style>
  <w:style w:type="numbering" w:customStyle="1" w:styleId="WW8Num15">
    <w:name w:val="WW8Num15"/>
    <w:basedOn w:val="a2"/>
    <w:rsid w:val="00962AD8"/>
    <w:pPr>
      <w:numPr>
        <w:numId w:val="28"/>
      </w:numPr>
    </w:pPr>
  </w:style>
  <w:style w:type="numbering" w:customStyle="1" w:styleId="WW8Num16">
    <w:name w:val="WW8Num16"/>
    <w:basedOn w:val="a2"/>
    <w:rsid w:val="00962AD8"/>
    <w:pPr>
      <w:numPr>
        <w:numId w:val="29"/>
      </w:numPr>
    </w:pPr>
  </w:style>
  <w:style w:type="paragraph" w:customStyle="1" w:styleId="41">
    <w:name w:val="Стиль4 Знак"/>
    <w:basedOn w:val="a"/>
    <w:rsid w:val="00962AD8"/>
    <w:pPr>
      <w:suppressAutoHyphens/>
      <w:autoSpaceDN w:val="0"/>
      <w:spacing w:after="200"/>
      <w:ind w:firstLine="708"/>
      <w:jc w:val="both"/>
      <w:textAlignment w:val="baseline"/>
    </w:pPr>
    <w:rPr>
      <w:kern w:val="3"/>
      <w:lang w:val="en-US" w:eastAsia="zh-CN" w:bidi="en-US"/>
    </w:rPr>
  </w:style>
  <w:style w:type="numbering" w:customStyle="1" w:styleId="WW8Num29">
    <w:name w:val="WW8Num29"/>
    <w:basedOn w:val="a2"/>
    <w:rsid w:val="00962AD8"/>
    <w:pPr>
      <w:numPr>
        <w:numId w:val="30"/>
      </w:numPr>
    </w:pPr>
  </w:style>
  <w:style w:type="numbering" w:customStyle="1" w:styleId="WW8Num3">
    <w:name w:val="WW8Num3"/>
    <w:basedOn w:val="a2"/>
    <w:rsid w:val="00962AD8"/>
    <w:pPr>
      <w:numPr>
        <w:numId w:val="31"/>
      </w:numPr>
    </w:pPr>
  </w:style>
  <w:style w:type="paragraph" w:customStyle="1" w:styleId="Textbody">
    <w:name w:val="Text body"/>
    <w:basedOn w:val="Standard"/>
    <w:rsid w:val="00962AD8"/>
    <w:pPr>
      <w:widowControl/>
      <w:spacing w:after="200" w:line="360" w:lineRule="auto"/>
      <w:ind w:right="-8" w:firstLine="709"/>
      <w:jc w:val="both"/>
    </w:pPr>
    <w:rPr>
      <w:rFonts w:eastAsia="Times New Roman" w:cs="Times New Roman"/>
      <w:sz w:val="28"/>
      <w:lang w:val="en-US" w:eastAsia="zh-CN" w:bidi="en-US"/>
    </w:rPr>
  </w:style>
  <w:style w:type="numbering" w:customStyle="1" w:styleId="WWOutlineListStyle">
    <w:name w:val="WW_OutlineListStyle"/>
    <w:basedOn w:val="a2"/>
    <w:rsid w:val="00962AD8"/>
    <w:pPr>
      <w:numPr>
        <w:numId w:val="32"/>
      </w:numPr>
    </w:pPr>
  </w:style>
  <w:style w:type="paragraph" w:customStyle="1" w:styleId="S">
    <w:name w:val="S_Нумерованный"/>
    <w:basedOn w:val="a"/>
    <w:rsid w:val="00962AD8"/>
    <w:pPr>
      <w:keepNext/>
      <w:keepLines/>
      <w:numPr>
        <w:ilvl w:val="1"/>
        <w:numId w:val="32"/>
      </w:numPr>
      <w:suppressAutoHyphens/>
      <w:autoSpaceDN w:val="0"/>
      <w:spacing w:before="200" w:line="276" w:lineRule="auto"/>
      <w:jc w:val="both"/>
      <w:textAlignment w:val="baseline"/>
      <w:outlineLvl w:val="1"/>
    </w:pPr>
    <w:rPr>
      <w:rFonts w:ascii="Cambria" w:hAnsi="Cambria"/>
      <w:bCs/>
      <w:color w:val="4F81BD"/>
      <w:kern w:val="3"/>
      <w:sz w:val="26"/>
      <w:szCs w:val="26"/>
      <w:lang w:val="en-US" w:eastAsia="zh-CN" w:bidi="en-US"/>
    </w:rPr>
  </w:style>
  <w:style w:type="numbering" w:customStyle="1" w:styleId="WW8Num5">
    <w:name w:val="WW8Num5"/>
    <w:basedOn w:val="a2"/>
    <w:rsid w:val="00962AD8"/>
    <w:pPr>
      <w:numPr>
        <w:numId w:val="33"/>
      </w:numPr>
    </w:pPr>
  </w:style>
  <w:style w:type="numbering" w:customStyle="1" w:styleId="WW8Num11">
    <w:name w:val="WW8Num11"/>
    <w:basedOn w:val="a2"/>
    <w:rsid w:val="00962AD8"/>
    <w:pPr>
      <w:numPr>
        <w:numId w:val="36"/>
      </w:numPr>
    </w:pPr>
  </w:style>
  <w:style w:type="numbering" w:customStyle="1" w:styleId="WW8Num32">
    <w:name w:val="WW8Num32"/>
    <w:basedOn w:val="a2"/>
    <w:rsid w:val="00962AD8"/>
    <w:pPr>
      <w:numPr>
        <w:numId w:val="34"/>
      </w:numPr>
    </w:pPr>
  </w:style>
  <w:style w:type="paragraph" w:customStyle="1" w:styleId="Footnote">
    <w:name w:val="Footnote"/>
    <w:basedOn w:val="Standard"/>
    <w:rsid w:val="00962AD8"/>
    <w:pPr>
      <w:widowControl/>
      <w:spacing w:after="200" w:line="276" w:lineRule="auto"/>
    </w:pPr>
    <w:rPr>
      <w:rFonts w:eastAsia="Times New Roman" w:cs="Times New Roman"/>
      <w:sz w:val="22"/>
      <w:szCs w:val="22"/>
      <w:lang w:val="en-US" w:eastAsia="zh-CN" w:bidi="en-US"/>
    </w:rPr>
  </w:style>
  <w:style w:type="numbering" w:customStyle="1" w:styleId="WW8Num14">
    <w:name w:val="WW8Num14"/>
    <w:basedOn w:val="a2"/>
    <w:rsid w:val="00962AD8"/>
    <w:pPr>
      <w:numPr>
        <w:numId w:val="35"/>
      </w:numPr>
    </w:pPr>
  </w:style>
  <w:style w:type="paragraph" w:customStyle="1" w:styleId="Style5">
    <w:name w:val="Style5"/>
    <w:basedOn w:val="Standard"/>
    <w:rsid w:val="00962AD8"/>
    <w:pPr>
      <w:widowControl/>
      <w:spacing w:after="200" w:line="181" w:lineRule="exact"/>
      <w:ind w:firstLine="209"/>
      <w:jc w:val="both"/>
    </w:pPr>
    <w:rPr>
      <w:rFonts w:ascii="Century Schoolbook" w:eastAsia="Times New Roman" w:hAnsi="Century Schoolbook" w:cs="Century Schoolbook"/>
      <w:lang w:val="en-US" w:eastAsia="zh-CN" w:bidi="en-US"/>
    </w:rPr>
  </w:style>
  <w:style w:type="paragraph" w:customStyle="1" w:styleId="100">
    <w:name w:val="Таблица10Пункт"/>
    <w:basedOn w:val="Standard"/>
    <w:rsid w:val="00962AD8"/>
    <w:pPr>
      <w:widowControl/>
      <w:spacing w:line="360" w:lineRule="auto"/>
      <w:jc w:val="center"/>
    </w:pPr>
    <w:rPr>
      <w:rFonts w:ascii="Arial Narrow" w:eastAsia="Times New Roman" w:hAnsi="Arial Narrow"/>
      <w:b/>
      <w:color w:val="000000"/>
      <w:lang w:eastAsia="zh-CN" w:bidi="en-US"/>
    </w:rPr>
  </w:style>
  <w:style w:type="paragraph" w:customStyle="1" w:styleId="51">
    <w:name w:val="Заголовок 51"/>
    <w:basedOn w:val="Standard"/>
    <w:next w:val="Standard"/>
    <w:rsid w:val="00962AD8"/>
    <w:pPr>
      <w:keepNext/>
      <w:keepLines/>
      <w:widowControl/>
      <w:spacing w:before="200" w:line="276" w:lineRule="auto"/>
    </w:pPr>
    <w:rPr>
      <w:rFonts w:ascii="Cambria" w:eastAsia="Times New Roman" w:hAnsi="Cambria" w:cs="Times New Roman"/>
      <w:color w:val="243F60"/>
      <w:sz w:val="22"/>
      <w:szCs w:val="22"/>
      <w:lang w:val="en-US" w:eastAsia="zh-CN" w:bidi="en-US"/>
    </w:rPr>
  </w:style>
  <w:style w:type="paragraph" w:customStyle="1" w:styleId="zagl">
    <w:name w:val="zagl"/>
    <w:basedOn w:val="Standard"/>
    <w:rsid w:val="00962AD8"/>
    <w:pPr>
      <w:widowControl/>
      <w:spacing w:before="280" w:after="280" w:line="276" w:lineRule="auto"/>
    </w:pPr>
    <w:rPr>
      <w:rFonts w:eastAsia="Times New Roman" w:cs="Times New Roman"/>
      <w:lang w:val="en-US" w:eastAsia="zh-CN" w:bidi="en-US"/>
    </w:rPr>
  </w:style>
  <w:style w:type="character" w:customStyle="1" w:styleId="FootnoteSymbol">
    <w:name w:val="Footnote Symbol"/>
    <w:basedOn w:val="a0"/>
    <w:rsid w:val="00962AD8"/>
    <w:rPr>
      <w:position w:val="0"/>
      <w:vertAlign w:val="superscript"/>
    </w:rPr>
  </w:style>
  <w:style w:type="character" w:styleId="afe">
    <w:name w:val="footnote reference"/>
    <w:basedOn w:val="a0"/>
    <w:uiPriority w:val="99"/>
    <w:unhideWhenUsed/>
    <w:rsid w:val="00962AD8"/>
    <w:rPr>
      <w:vertAlign w:val="superscript"/>
    </w:rPr>
  </w:style>
  <w:style w:type="paragraph" w:customStyle="1" w:styleId="S2">
    <w:name w:val="S_Обычный в таблице"/>
    <w:basedOn w:val="Standard"/>
    <w:rsid w:val="00962AD8"/>
    <w:pPr>
      <w:widowControl/>
      <w:spacing w:after="200" w:line="360" w:lineRule="auto"/>
      <w:jc w:val="center"/>
    </w:pPr>
    <w:rPr>
      <w:rFonts w:eastAsia="Times New Roman" w:cs="Times New Roman"/>
      <w:lang w:val="en-US" w:eastAsia="zh-CN" w:bidi="en-US"/>
    </w:rPr>
  </w:style>
  <w:style w:type="paragraph" w:customStyle="1" w:styleId="0">
    <w:name w:val="Основной текст 0"/>
    <w:aliases w:val="95 ПК,А. Основной текст 0"/>
    <w:basedOn w:val="Standard"/>
    <w:link w:val="00"/>
    <w:rsid w:val="00962AD8"/>
    <w:pPr>
      <w:ind w:firstLine="539"/>
      <w:jc w:val="both"/>
    </w:pPr>
    <w:rPr>
      <w:rFonts w:eastAsia="Calibri"/>
      <w:color w:val="000000"/>
    </w:rPr>
  </w:style>
  <w:style w:type="paragraph" w:customStyle="1" w:styleId="01">
    <w:name w:val="Основной 0"/>
    <w:aliases w:val="95ПК,95"/>
    <w:basedOn w:val="Standard"/>
    <w:link w:val="02"/>
    <w:qFormat/>
    <w:rsid w:val="00962AD8"/>
    <w:pPr>
      <w:ind w:firstLine="539"/>
      <w:jc w:val="both"/>
    </w:pPr>
    <w:rPr>
      <w:rFonts w:eastAsia="Calibri"/>
    </w:rPr>
  </w:style>
  <w:style w:type="paragraph" w:customStyle="1" w:styleId="Quotations">
    <w:name w:val="Quotations"/>
    <w:basedOn w:val="Standard"/>
    <w:rsid w:val="00962AD8"/>
    <w:pPr>
      <w:spacing w:line="360" w:lineRule="auto"/>
      <w:ind w:left="284" w:right="459"/>
    </w:pPr>
    <w:rPr>
      <w:sz w:val="28"/>
      <w:szCs w:val="20"/>
    </w:rPr>
  </w:style>
  <w:style w:type="paragraph" w:customStyle="1" w:styleId="ConsPlusTitle">
    <w:name w:val="ConsPlusTitle"/>
    <w:rsid w:val="00962AD8"/>
    <w:pPr>
      <w:suppressAutoHyphens/>
      <w:spacing w:line="100" w:lineRule="atLeast"/>
    </w:pPr>
    <w:rPr>
      <w:rFonts w:ascii="Arial" w:hAnsi="Arial"/>
      <w:b/>
      <w:bCs/>
    </w:rPr>
  </w:style>
  <w:style w:type="paragraph" w:customStyle="1" w:styleId="220">
    <w:name w:val="Основной текст 22"/>
    <w:rsid w:val="00962AD8"/>
    <w:pPr>
      <w:widowControl w:val="0"/>
      <w:suppressAutoHyphens/>
      <w:spacing w:after="120" w:line="480" w:lineRule="auto"/>
    </w:pPr>
    <w:rPr>
      <w:rFonts w:eastAsia="Lucida Sans Unicode"/>
      <w:sz w:val="24"/>
      <w:szCs w:val="24"/>
    </w:rPr>
  </w:style>
  <w:style w:type="paragraph" w:customStyle="1" w:styleId="312">
    <w:name w:val="Основной текст 31"/>
    <w:rsid w:val="00962AD8"/>
    <w:pPr>
      <w:widowControl w:val="0"/>
      <w:suppressAutoHyphens/>
      <w:spacing w:after="120"/>
    </w:pPr>
    <w:rPr>
      <w:rFonts w:eastAsia="Lucida Sans Unicode"/>
      <w:sz w:val="16"/>
      <w:szCs w:val="16"/>
    </w:rPr>
  </w:style>
  <w:style w:type="paragraph" w:customStyle="1" w:styleId="3110">
    <w:name w:val="Основной текст с отступом 311"/>
    <w:basedOn w:val="a"/>
    <w:rsid w:val="00962AD8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aff">
    <w:name w:val="Текст в заданном формате"/>
    <w:basedOn w:val="a"/>
    <w:rsid w:val="00962AD8"/>
    <w:pPr>
      <w:widowControl w:val="0"/>
      <w:suppressAutoHyphens/>
    </w:pPr>
    <w:rPr>
      <w:rFonts w:ascii="Courier New" w:eastAsia="Courier New" w:hAnsi="Courier New" w:cs="Courier New"/>
      <w:kern w:val="1"/>
      <w:sz w:val="20"/>
      <w:szCs w:val="20"/>
    </w:rPr>
  </w:style>
  <w:style w:type="numbering" w:styleId="1ai">
    <w:name w:val="Outline List 1"/>
    <w:basedOn w:val="a2"/>
    <w:semiHidden/>
    <w:rsid w:val="00962AD8"/>
    <w:pPr>
      <w:numPr>
        <w:numId w:val="37"/>
      </w:numPr>
    </w:pPr>
  </w:style>
  <w:style w:type="paragraph" w:styleId="aff0">
    <w:name w:val="No Spacing"/>
    <w:link w:val="aff1"/>
    <w:autoRedefine/>
    <w:qFormat/>
    <w:rsid w:val="002321B2"/>
    <w:pPr>
      <w:ind w:left="-21" w:right="-54"/>
      <w:jc w:val="center"/>
    </w:pPr>
    <w:rPr>
      <w:sz w:val="21"/>
      <w:szCs w:val="21"/>
      <w:lang w:eastAsia="en-US"/>
    </w:rPr>
  </w:style>
  <w:style w:type="character" w:customStyle="1" w:styleId="aff1">
    <w:name w:val="Без интервала Знак"/>
    <w:basedOn w:val="a0"/>
    <w:link w:val="aff0"/>
    <w:rsid w:val="002321B2"/>
    <w:rPr>
      <w:sz w:val="21"/>
      <w:szCs w:val="21"/>
      <w:lang w:eastAsia="en-US"/>
    </w:rPr>
  </w:style>
  <w:style w:type="character" w:styleId="aff2">
    <w:name w:val="Strong"/>
    <w:basedOn w:val="a0"/>
    <w:uiPriority w:val="22"/>
    <w:qFormat/>
    <w:rsid w:val="00962AD8"/>
    <w:rPr>
      <w:b/>
      <w:bCs/>
    </w:rPr>
  </w:style>
  <w:style w:type="paragraph" w:customStyle="1" w:styleId="textreview1">
    <w:name w:val="text_review1"/>
    <w:basedOn w:val="a"/>
    <w:rsid w:val="00962AD8"/>
    <w:pPr>
      <w:pBdr>
        <w:bottom w:val="single" w:sz="6" w:space="0" w:color="F0F0F0"/>
      </w:pBdr>
      <w:spacing w:before="75" w:after="180"/>
    </w:pPr>
    <w:rPr>
      <w:caps/>
      <w:sz w:val="20"/>
      <w:szCs w:val="20"/>
    </w:rPr>
  </w:style>
  <w:style w:type="paragraph" w:customStyle="1" w:styleId="ConsTitle">
    <w:name w:val="ConsTitle"/>
    <w:rsid w:val="00962AD8"/>
    <w:pPr>
      <w:widowControl w:val="0"/>
      <w:suppressAutoHyphens/>
      <w:autoSpaceDE w:val="0"/>
      <w:autoSpaceDN w:val="0"/>
      <w:textAlignment w:val="baseline"/>
    </w:pPr>
    <w:rPr>
      <w:rFonts w:ascii="Arial" w:eastAsia="Arial" w:hAnsi="Arial" w:cs="Arial"/>
      <w:b/>
      <w:bCs/>
      <w:kern w:val="3"/>
    </w:rPr>
  </w:style>
  <w:style w:type="paragraph" w:styleId="aff3">
    <w:name w:val="Normal (Web)"/>
    <w:aliases w:val="Обычный (Web)"/>
    <w:basedOn w:val="a"/>
    <w:unhideWhenUsed/>
    <w:rsid w:val="00962AD8"/>
    <w:pPr>
      <w:spacing w:before="100" w:beforeAutospacing="1" w:after="119"/>
    </w:pPr>
  </w:style>
  <w:style w:type="paragraph" w:customStyle="1" w:styleId="aff4">
    <w:name w:val="Знак Знак Знак Знак Знак Знак"/>
    <w:basedOn w:val="a"/>
    <w:rsid w:val="00962AD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01">
    <w:name w:val="1 Основной текст 01"/>
    <w:aliases w:val="95 ПК1,А. Основной текст 0 Знак Знак Знак Знак Знак Знак1,А. Основной текст 01,Основной текст 01,А. Основной текст 0 Знак Знак Знак Знак1,А. Основной текст 0 Знак Знак1,1. Основной текст 01"/>
    <w:basedOn w:val="a"/>
    <w:rsid w:val="00962AD8"/>
    <w:pPr>
      <w:ind w:firstLine="539"/>
      <w:jc w:val="both"/>
    </w:pPr>
    <w:rPr>
      <w:rFonts w:eastAsia="Calibri"/>
      <w:color w:val="000000"/>
      <w:kern w:val="24"/>
      <w:lang w:eastAsia="en-US"/>
    </w:rPr>
  </w:style>
  <w:style w:type="character" w:customStyle="1" w:styleId="02">
    <w:name w:val="Основной 0 Знак"/>
    <w:aliases w:val="95ПК Знак,95 Знак"/>
    <w:basedOn w:val="a0"/>
    <w:link w:val="01"/>
    <w:locked/>
    <w:rsid w:val="00962AD8"/>
    <w:rPr>
      <w:rFonts w:eastAsia="Calibri" w:cs="Tahoma"/>
      <w:kern w:val="3"/>
      <w:sz w:val="24"/>
      <w:szCs w:val="24"/>
    </w:rPr>
  </w:style>
  <w:style w:type="paragraph" w:customStyle="1" w:styleId="18">
    <w:name w:val="Стиль1гп Знак"/>
    <w:basedOn w:val="a"/>
    <w:link w:val="19"/>
    <w:rsid w:val="00962AD8"/>
    <w:pPr>
      <w:spacing w:after="200" w:line="276" w:lineRule="auto"/>
      <w:ind w:firstLine="708"/>
      <w:jc w:val="both"/>
    </w:pPr>
    <w:rPr>
      <w:rFonts w:eastAsia="Calibri"/>
      <w:lang w:eastAsia="en-US"/>
    </w:rPr>
  </w:style>
  <w:style w:type="character" w:customStyle="1" w:styleId="19">
    <w:name w:val="Стиль1гп Знак Знак"/>
    <w:basedOn w:val="a0"/>
    <w:link w:val="18"/>
    <w:rsid w:val="00962AD8"/>
    <w:rPr>
      <w:rFonts w:eastAsia="Calibri"/>
      <w:sz w:val="24"/>
      <w:szCs w:val="24"/>
      <w:lang w:eastAsia="en-US"/>
    </w:rPr>
  </w:style>
  <w:style w:type="numbering" w:customStyle="1" w:styleId="WW8Num4">
    <w:name w:val="WW8Num4"/>
    <w:basedOn w:val="a2"/>
    <w:rsid w:val="00962AD8"/>
    <w:pPr>
      <w:numPr>
        <w:numId w:val="38"/>
      </w:numPr>
    </w:pPr>
  </w:style>
  <w:style w:type="character" w:customStyle="1" w:styleId="WW8Num1z0">
    <w:name w:val="WW8Num1z0"/>
    <w:rsid w:val="00BB2EB6"/>
    <w:rPr>
      <w:rFonts w:ascii="Wingdings" w:hAnsi="Wingdings" w:cs="Wingdings"/>
      <w:caps w:val="0"/>
      <w:smallCaps w:val="0"/>
      <w:strike w:val="0"/>
      <w:dstrike w:val="0"/>
      <w:vanish w:val="0"/>
      <w:color w:val="000000"/>
      <w:position w:val="0"/>
      <w:sz w:val="24"/>
      <w:u w:val="none"/>
      <w:vertAlign w:val="baseline"/>
    </w:rPr>
  </w:style>
  <w:style w:type="character" w:customStyle="1" w:styleId="WW8Num1z1">
    <w:name w:val="WW8Num1z1"/>
    <w:rsid w:val="00BB2EB6"/>
    <w:rPr>
      <w:b w:val="0"/>
      <w:i w:val="0"/>
    </w:rPr>
  </w:style>
  <w:style w:type="character" w:customStyle="1" w:styleId="WW8Num1z2">
    <w:name w:val="WW8Num1z2"/>
    <w:rsid w:val="00BB2EB6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4"/>
      <w:u w:val="none"/>
      <w:vertAlign w:val="baseline"/>
      <w:em w:val="none"/>
    </w:rPr>
  </w:style>
  <w:style w:type="character" w:customStyle="1" w:styleId="WW8Num2z0">
    <w:name w:val="WW8Num2z0"/>
    <w:rsid w:val="00BB2EB6"/>
    <w:rPr>
      <w:rFonts w:ascii="Wingdings" w:hAnsi="Wingdings" w:cs="Wingdings"/>
      <w:color w:val="000000"/>
    </w:rPr>
  </w:style>
  <w:style w:type="character" w:customStyle="1" w:styleId="WW8Num3z0">
    <w:name w:val="WW8Num3z0"/>
    <w:rsid w:val="00BB2EB6"/>
    <w:rPr>
      <w:rFonts w:ascii="Wingdings" w:hAnsi="Wingdings" w:cs="Wingdings"/>
    </w:rPr>
  </w:style>
  <w:style w:type="character" w:customStyle="1" w:styleId="WW8Num4z0">
    <w:name w:val="WW8Num4z0"/>
    <w:rsid w:val="00BB2EB6"/>
    <w:rPr>
      <w:rFonts w:ascii="Wingdings" w:hAnsi="Wingdings" w:cs="Wingdings"/>
      <w:caps w:val="0"/>
      <w:smallCaps w:val="0"/>
      <w:strike w:val="0"/>
      <w:dstrike w:val="0"/>
      <w:vanish w:val="0"/>
      <w:color w:val="000000"/>
      <w:position w:val="0"/>
      <w:sz w:val="24"/>
      <w:u w:val="none"/>
      <w:vertAlign w:val="baseline"/>
    </w:rPr>
  </w:style>
  <w:style w:type="character" w:customStyle="1" w:styleId="WW8Num5z0">
    <w:name w:val="WW8Num5z0"/>
    <w:rsid w:val="00BB2EB6"/>
    <w:rPr>
      <w:rFonts w:ascii="Wingdings" w:hAnsi="Wingdings" w:cs="Wingdings"/>
      <w:caps w:val="0"/>
      <w:smallCaps w:val="0"/>
      <w:strike w:val="0"/>
      <w:dstrike w:val="0"/>
      <w:vanish w:val="0"/>
      <w:color w:val="000000"/>
      <w:position w:val="0"/>
      <w:sz w:val="24"/>
      <w:u w:val="none"/>
      <w:vertAlign w:val="baseline"/>
    </w:rPr>
  </w:style>
  <w:style w:type="character" w:customStyle="1" w:styleId="WW8Num6z0">
    <w:name w:val="WW8Num6z0"/>
    <w:rsid w:val="00BB2EB6"/>
    <w:rPr>
      <w:rFonts w:ascii="Wingdings" w:hAnsi="Wingdings" w:cs="Wingdings"/>
    </w:rPr>
  </w:style>
  <w:style w:type="character" w:customStyle="1" w:styleId="WW8Num7z0">
    <w:name w:val="WW8Num7z0"/>
    <w:rsid w:val="00BB2EB6"/>
    <w:rPr>
      <w:rFonts w:ascii="Wingdings" w:hAnsi="Wingdings" w:cs="Wingdings"/>
    </w:rPr>
  </w:style>
  <w:style w:type="character" w:customStyle="1" w:styleId="WW8Num8z0">
    <w:name w:val="WW8Num8z0"/>
    <w:rsid w:val="00BB2EB6"/>
    <w:rPr>
      <w:rFonts w:ascii="Wingdings" w:hAnsi="Wingdings" w:cs="Wingdings"/>
    </w:rPr>
  </w:style>
  <w:style w:type="character" w:customStyle="1" w:styleId="WW8Num9z0">
    <w:name w:val="WW8Num9z0"/>
    <w:rsid w:val="00BB2EB6"/>
    <w:rPr>
      <w:rFonts w:ascii="Wingdings" w:hAnsi="Wingdings" w:cs="Wingdings"/>
    </w:rPr>
  </w:style>
  <w:style w:type="character" w:customStyle="1" w:styleId="WW8Num10z0">
    <w:name w:val="WW8Num10z0"/>
    <w:rsid w:val="00BB2EB6"/>
    <w:rPr>
      <w:rFonts w:ascii="Wingdings" w:hAnsi="Wingdings" w:cs="Times New Roman"/>
      <w:caps w:val="0"/>
      <w:smallCaps w:val="0"/>
      <w:strike w:val="0"/>
      <w:dstrike w:val="0"/>
      <w:vanish w:val="0"/>
      <w:color w:val="000000"/>
      <w:position w:val="0"/>
      <w:sz w:val="22"/>
      <w:szCs w:val="22"/>
      <w:u w:val="none"/>
      <w:vertAlign w:val="baseline"/>
    </w:rPr>
  </w:style>
  <w:style w:type="character" w:customStyle="1" w:styleId="WW8Num11z0">
    <w:name w:val="WW8Num11z0"/>
    <w:rsid w:val="00BB2EB6"/>
    <w:rPr>
      <w:rFonts w:ascii="Wingdings" w:hAnsi="Wingdings" w:cs="Wingdings"/>
      <w:sz w:val="28"/>
      <w:szCs w:val="28"/>
    </w:rPr>
  </w:style>
  <w:style w:type="character" w:customStyle="1" w:styleId="WW8Num12z0">
    <w:name w:val="WW8Num12z0"/>
    <w:rsid w:val="00BB2EB6"/>
    <w:rPr>
      <w:rFonts w:ascii="Wingdings" w:hAnsi="Wingdings" w:cs="Wingdings"/>
    </w:rPr>
  </w:style>
  <w:style w:type="character" w:customStyle="1" w:styleId="WW8Num13z0">
    <w:name w:val="WW8Num13z0"/>
    <w:rsid w:val="00BB2EB6"/>
    <w:rPr>
      <w:rFonts w:ascii="Wingdings" w:hAnsi="Wingdings" w:cs="Wingdings"/>
    </w:rPr>
  </w:style>
  <w:style w:type="character" w:customStyle="1" w:styleId="WW8Num14z0">
    <w:name w:val="WW8Num14z0"/>
    <w:rsid w:val="00BB2EB6"/>
    <w:rPr>
      <w:rFonts w:ascii="Wingdings" w:hAnsi="Wingdings" w:cs="Wingdings"/>
    </w:rPr>
  </w:style>
  <w:style w:type="character" w:customStyle="1" w:styleId="WW8Num15z0">
    <w:name w:val="WW8Num15z0"/>
    <w:rsid w:val="00BB2EB6"/>
    <w:rPr>
      <w:rFonts w:ascii="Wingdings" w:hAnsi="Wingdings" w:cs="Wingdings"/>
    </w:rPr>
  </w:style>
  <w:style w:type="character" w:customStyle="1" w:styleId="WW8Num16z0">
    <w:name w:val="WW8Num16z0"/>
    <w:rsid w:val="00BB2EB6"/>
    <w:rPr>
      <w:rFonts w:ascii="Wingdings" w:hAnsi="Wingdings" w:cs="Wingdings"/>
    </w:rPr>
  </w:style>
  <w:style w:type="character" w:customStyle="1" w:styleId="WW8Num16z1">
    <w:name w:val="WW8Num16z1"/>
    <w:rsid w:val="00BB2EB6"/>
    <w:rPr>
      <w:rFonts w:ascii="Wingdings" w:hAnsi="Wingdings" w:cs="Courier New"/>
    </w:rPr>
  </w:style>
  <w:style w:type="character" w:customStyle="1" w:styleId="WW8Num16z2">
    <w:name w:val="WW8Num16z2"/>
    <w:rsid w:val="00BB2EB6"/>
    <w:rPr>
      <w:rFonts w:ascii="Wingdings" w:hAnsi="Wingdings" w:cs="Wingdings"/>
      <w:caps w:val="0"/>
      <w:smallCaps w:val="0"/>
      <w:strike w:val="0"/>
      <w:dstrike w:val="0"/>
      <w:vanish w:val="0"/>
      <w:color w:val="000000"/>
      <w:position w:val="0"/>
      <w:sz w:val="24"/>
      <w:u w:val="none"/>
      <w:vertAlign w:val="baseline"/>
    </w:rPr>
  </w:style>
  <w:style w:type="character" w:customStyle="1" w:styleId="WW8Num24z0">
    <w:name w:val="WW8Num24z0"/>
    <w:rsid w:val="00BB2EB6"/>
    <w:rPr>
      <w:caps w:val="0"/>
      <w:smallCaps w:val="0"/>
      <w:strike w:val="0"/>
      <w:dstrike w:val="0"/>
      <w:vanish w:val="0"/>
      <w:color w:val="000000"/>
      <w:position w:val="0"/>
      <w:sz w:val="24"/>
      <w:u w:val="none"/>
      <w:vertAlign w:val="baseline"/>
    </w:rPr>
  </w:style>
  <w:style w:type="character" w:customStyle="1" w:styleId="WW8Num25z0">
    <w:name w:val="WW8Num25z0"/>
    <w:rsid w:val="00BB2EB6"/>
    <w:rPr>
      <w:rFonts w:ascii="Symbol" w:hAnsi="Symbol" w:cs="OpenSymbol"/>
    </w:rPr>
  </w:style>
  <w:style w:type="character" w:customStyle="1" w:styleId="WW8Num26z2">
    <w:name w:val="WW8Num26z2"/>
    <w:rsid w:val="00BB2EB6"/>
    <w:rPr>
      <w:color w:val="000000"/>
    </w:rPr>
  </w:style>
  <w:style w:type="character" w:customStyle="1" w:styleId="WW8Num27z1">
    <w:name w:val="WW8Num27z1"/>
    <w:rsid w:val="00BB2EB6"/>
    <w:rPr>
      <w:color w:val="000000"/>
    </w:rPr>
  </w:style>
  <w:style w:type="character" w:customStyle="1" w:styleId="WW8Num28z0">
    <w:name w:val="WW8Num28z0"/>
    <w:rsid w:val="00BB2EB6"/>
    <w:rPr>
      <w:rFonts w:ascii="Symbol" w:hAnsi="Symbol" w:cs="Symbol"/>
      <w:color w:val="000000"/>
    </w:rPr>
  </w:style>
  <w:style w:type="character" w:customStyle="1" w:styleId="WW8Num29z1">
    <w:name w:val="WW8Num29z1"/>
    <w:rsid w:val="00BB2EB6"/>
    <w:rPr>
      <w:color w:val="000000"/>
    </w:rPr>
  </w:style>
  <w:style w:type="character" w:customStyle="1" w:styleId="WW8Num30z0">
    <w:name w:val="WW8Num30z0"/>
    <w:rsid w:val="00BB2EB6"/>
    <w:rPr>
      <w:rFonts w:ascii="Symbol" w:hAnsi="Symbol" w:cs="Symbol"/>
    </w:rPr>
  </w:style>
  <w:style w:type="character" w:customStyle="1" w:styleId="Absatz-Standardschriftart">
    <w:name w:val="Absatz-Standardschriftart"/>
    <w:rsid w:val="00BB2EB6"/>
  </w:style>
  <w:style w:type="character" w:customStyle="1" w:styleId="WW8Num26z0">
    <w:name w:val="WW8Num26z0"/>
    <w:rsid w:val="00BB2EB6"/>
    <w:rPr>
      <w:rFonts w:ascii="Symbol" w:hAnsi="Symbol" w:cs="Symbol"/>
    </w:rPr>
  </w:style>
  <w:style w:type="character" w:customStyle="1" w:styleId="WW-Absatz-Standardschriftart">
    <w:name w:val="WW-Absatz-Standardschriftart"/>
    <w:rsid w:val="00BB2EB6"/>
  </w:style>
  <w:style w:type="character" w:customStyle="1" w:styleId="WW8Num21z0">
    <w:name w:val="WW8Num21z0"/>
    <w:rsid w:val="00BB2EB6"/>
    <w:rPr>
      <w:rFonts w:ascii="Wingdings" w:hAnsi="Wingdings" w:cs="Wingdings"/>
    </w:rPr>
  </w:style>
  <w:style w:type="character" w:customStyle="1" w:styleId="WW-Absatz-Standardschriftart1">
    <w:name w:val="WW-Absatz-Standardschriftart1"/>
    <w:rsid w:val="00BB2EB6"/>
  </w:style>
  <w:style w:type="character" w:customStyle="1" w:styleId="WW-Absatz-Standardschriftart11">
    <w:name w:val="WW-Absatz-Standardschriftart11"/>
    <w:rsid w:val="00BB2EB6"/>
  </w:style>
  <w:style w:type="character" w:customStyle="1" w:styleId="WW8Num17z0">
    <w:name w:val="WW8Num17z0"/>
    <w:rsid w:val="00BB2EB6"/>
    <w:rPr>
      <w:rFonts w:ascii="Wingdings" w:hAnsi="Wingdings" w:cs="Wingdings"/>
    </w:rPr>
  </w:style>
  <w:style w:type="character" w:customStyle="1" w:styleId="WW8Num18z0">
    <w:name w:val="WW8Num18z0"/>
    <w:rsid w:val="00BB2EB6"/>
    <w:rPr>
      <w:rFonts w:ascii="Wingdings" w:hAnsi="Wingdings" w:cs="Wingdings"/>
      <w:color w:val="000000"/>
    </w:rPr>
  </w:style>
  <w:style w:type="character" w:customStyle="1" w:styleId="WW8Num19z0">
    <w:name w:val="WW8Num19z0"/>
    <w:rsid w:val="00BB2EB6"/>
    <w:rPr>
      <w:rFonts w:ascii="Wingdings" w:hAnsi="Wingdings" w:cs="Wingdings"/>
    </w:rPr>
  </w:style>
  <w:style w:type="character" w:customStyle="1" w:styleId="WW8Num20z0">
    <w:name w:val="WW8Num20z0"/>
    <w:rsid w:val="00BB2EB6"/>
    <w:rPr>
      <w:rFonts w:ascii="Wingdings" w:hAnsi="Wingdings" w:cs="Wingdings"/>
    </w:rPr>
  </w:style>
  <w:style w:type="character" w:customStyle="1" w:styleId="WW8Num22z0">
    <w:name w:val="WW8Num22z0"/>
    <w:rsid w:val="00BB2EB6"/>
    <w:rPr>
      <w:caps w:val="0"/>
      <w:smallCaps w:val="0"/>
      <w:strike w:val="0"/>
      <w:dstrike w:val="0"/>
      <w:vanish w:val="0"/>
      <w:color w:val="000000"/>
      <w:position w:val="0"/>
      <w:sz w:val="24"/>
      <w:u w:val="none"/>
      <w:vertAlign w:val="baseline"/>
    </w:rPr>
  </w:style>
  <w:style w:type="character" w:customStyle="1" w:styleId="WW8Num22z1">
    <w:name w:val="WW8Num22z1"/>
    <w:rsid w:val="00BB2EB6"/>
    <w:rPr>
      <w:rFonts w:ascii="Wingdings" w:hAnsi="Wingdings" w:cs="Wingdings"/>
      <w:caps w:val="0"/>
      <w:smallCaps w:val="0"/>
      <w:strike w:val="0"/>
      <w:dstrike w:val="0"/>
      <w:vanish w:val="0"/>
      <w:color w:val="000000"/>
      <w:position w:val="0"/>
      <w:sz w:val="24"/>
      <w:u w:val="none"/>
      <w:vertAlign w:val="baseline"/>
    </w:rPr>
  </w:style>
  <w:style w:type="character" w:customStyle="1" w:styleId="WW8Num23z0">
    <w:name w:val="WW8Num23z0"/>
    <w:rsid w:val="00BB2EB6"/>
    <w:rPr>
      <w:rFonts w:ascii="Wingdings" w:hAnsi="Wingdings" w:cs="Wingdings"/>
      <w:color w:val="000000"/>
    </w:rPr>
  </w:style>
  <w:style w:type="character" w:customStyle="1" w:styleId="WW8Num24z1">
    <w:name w:val="WW8Num24z1"/>
    <w:rsid w:val="00BB2EB6"/>
    <w:rPr>
      <w:rFonts w:ascii="Wingdings" w:hAnsi="Wingdings" w:cs="Courier New"/>
    </w:rPr>
  </w:style>
  <w:style w:type="character" w:customStyle="1" w:styleId="WW8Num24z2">
    <w:name w:val="WW8Num24z2"/>
    <w:rsid w:val="00BB2EB6"/>
    <w:rPr>
      <w:rFonts w:ascii="Wingdings" w:hAnsi="Wingdings" w:cs="Wingdings"/>
      <w:caps w:val="0"/>
      <w:smallCaps w:val="0"/>
      <w:strike w:val="0"/>
      <w:dstrike w:val="0"/>
      <w:vanish w:val="0"/>
      <w:color w:val="000000"/>
      <w:position w:val="0"/>
      <w:sz w:val="24"/>
      <w:u w:val="none"/>
      <w:vertAlign w:val="baseline"/>
    </w:rPr>
  </w:style>
  <w:style w:type="character" w:customStyle="1" w:styleId="WW8Num27z0">
    <w:name w:val="WW8Num27z0"/>
    <w:rsid w:val="00BB2EB6"/>
    <w:rPr>
      <w:rFonts w:ascii="Symbol" w:hAnsi="Symbol" w:cs="Symbol"/>
    </w:rPr>
  </w:style>
  <w:style w:type="character" w:customStyle="1" w:styleId="WW8Num29z0">
    <w:name w:val="WW8Num29z0"/>
    <w:rsid w:val="00BB2EB6"/>
    <w:rPr>
      <w:rFonts w:ascii="Symbol" w:hAnsi="Symbol" w:cs="StarSymbol"/>
      <w:sz w:val="18"/>
      <w:szCs w:val="18"/>
    </w:rPr>
  </w:style>
  <w:style w:type="character" w:customStyle="1" w:styleId="WW8Num31z0">
    <w:name w:val="WW8Num31z0"/>
    <w:rsid w:val="00BB2EB6"/>
    <w:rPr>
      <w:rFonts w:ascii="Symbol" w:hAnsi="Symbol" w:cs="Times New Roman"/>
      <w:b/>
      <w:bCs/>
      <w:i w:val="0"/>
      <w:iCs w:val="0"/>
    </w:rPr>
  </w:style>
  <w:style w:type="character" w:customStyle="1" w:styleId="WW8Num32z0">
    <w:name w:val="WW8Num32z0"/>
    <w:rsid w:val="00BB2EB6"/>
    <w:rPr>
      <w:rFonts w:ascii="Symbol" w:hAnsi="Symbol" w:cs="Symbol"/>
    </w:rPr>
  </w:style>
  <w:style w:type="character" w:customStyle="1" w:styleId="WW8Num33z0">
    <w:name w:val="WW8Num33z0"/>
    <w:rsid w:val="00BB2EB6"/>
    <w:rPr>
      <w:rFonts w:ascii="Symbol" w:hAnsi="Symbol" w:cs="Symbol"/>
    </w:rPr>
  </w:style>
  <w:style w:type="character" w:customStyle="1" w:styleId="WW8Num34z0">
    <w:name w:val="WW8Num34z0"/>
    <w:rsid w:val="00BB2EB6"/>
    <w:rPr>
      <w:rFonts w:ascii="Symbol" w:hAnsi="Symbol" w:cs="Symbol"/>
    </w:rPr>
  </w:style>
  <w:style w:type="character" w:customStyle="1" w:styleId="WW8Num35z0">
    <w:name w:val="WW8Num35z0"/>
    <w:rsid w:val="00BB2EB6"/>
    <w:rPr>
      <w:rFonts w:ascii="Symbol" w:hAnsi="Symbol" w:cs="Symbol"/>
    </w:rPr>
  </w:style>
  <w:style w:type="character" w:customStyle="1" w:styleId="WW8Num36z0">
    <w:name w:val="WW8Num36z0"/>
    <w:rsid w:val="00BB2EB6"/>
    <w:rPr>
      <w:rFonts w:ascii="Symbol" w:hAnsi="Symbol" w:cs="Times New Roman"/>
      <w:b w:val="0"/>
      <w:i w:val="0"/>
      <w:sz w:val="24"/>
      <w:szCs w:val="24"/>
    </w:rPr>
  </w:style>
  <w:style w:type="character" w:customStyle="1" w:styleId="WW8Num37z0">
    <w:name w:val="WW8Num37z0"/>
    <w:rsid w:val="00BB2EB6"/>
    <w:rPr>
      <w:rFonts w:ascii="Symbol" w:hAnsi="Symbol" w:cs="Symbol"/>
      <w:b/>
      <w:i w:val="0"/>
      <w:color w:val="000000"/>
    </w:rPr>
  </w:style>
  <w:style w:type="character" w:customStyle="1" w:styleId="WW8Num38z0">
    <w:name w:val="WW8Num38z0"/>
    <w:rsid w:val="00BB2EB6"/>
    <w:rPr>
      <w:rFonts w:ascii="Symbol" w:hAnsi="Symbol" w:cs="Times New Roman"/>
    </w:rPr>
  </w:style>
  <w:style w:type="character" w:customStyle="1" w:styleId="WW8Num39z0">
    <w:name w:val="WW8Num39z0"/>
    <w:rsid w:val="00BB2EB6"/>
    <w:rPr>
      <w:rFonts w:ascii="Symbol" w:hAnsi="Symbol" w:cs="Symbol"/>
    </w:rPr>
  </w:style>
  <w:style w:type="character" w:customStyle="1" w:styleId="WW8Num40z0">
    <w:name w:val="WW8Num40z0"/>
    <w:rsid w:val="00BB2EB6"/>
    <w:rPr>
      <w:rFonts w:ascii="Symbol" w:hAnsi="Symbol" w:cs="Symbol"/>
    </w:rPr>
  </w:style>
  <w:style w:type="character" w:customStyle="1" w:styleId="WW8Num41z0">
    <w:name w:val="WW8Num41z0"/>
    <w:rsid w:val="00BB2EB6"/>
    <w:rPr>
      <w:rFonts w:ascii="Times New Roman" w:hAnsi="Times New Roman" w:cs="Times New Roman"/>
      <w:color w:val="000000"/>
    </w:rPr>
  </w:style>
  <w:style w:type="character" w:customStyle="1" w:styleId="WW8Num41z1">
    <w:name w:val="WW8Num41z1"/>
    <w:rsid w:val="00BB2EB6"/>
    <w:rPr>
      <w:rFonts w:ascii="Courier New" w:hAnsi="Courier New" w:cs="Courier New"/>
    </w:rPr>
  </w:style>
  <w:style w:type="character" w:customStyle="1" w:styleId="WW8Num41z2">
    <w:name w:val="WW8Num41z2"/>
    <w:rsid w:val="00BB2EB6"/>
    <w:rPr>
      <w:rFonts w:ascii="Wingdings" w:hAnsi="Wingdings" w:cs="Wingdings"/>
    </w:rPr>
  </w:style>
  <w:style w:type="character" w:customStyle="1" w:styleId="WW8Num41z3">
    <w:name w:val="WW8Num41z3"/>
    <w:rsid w:val="00BB2EB6"/>
    <w:rPr>
      <w:rFonts w:ascii="Symbol" w:hAnsi="Symbol" w:cs="Symbol"/>
    </w:rPr>
  </w:style>
  <w:style w:type="character" w:customStyle="1" w:styleId="WW8Num43z0">
    <w:name w:val="WW8Num43z0"/>
    <w:rsid w:val="00BB2EB6"/>
    <w:rPr>
      <w:rFonts w:ascii="Symbol" w:hAnsi="Symbol" w:cs="Symbol"/>
    </w:rPr>
  </w:style>
  <w:style w:type="character" w:customStyle="1" w:styleId="WW8Num44z0">
    <w:name w:val="WW8Num44z0"/>
    <w:rsid w:val="00BB2EB6"/>
    <w:rPr>
      <w:rFonts w:ascii="Symbol" w:hAnsi="Symbol" w:cs="Symbol"/>
    </w:rPr>
  </w:style>
  <w:style w:type="character" w:customStyle="1" w:styleId="WW8Num45z0">
    <w:name w:val="WW8Num45z0"/>
    <w:rsid w:val="00BB2EB6"/>
    <w:rPr>
      <w:rFonts w:ascii="Wingdings" w:hAnsi="Wingdings" w:cs="Symbol"/>
    </w:rPr>
  </w:style>
  <w:style w:type="character" w:customStyle="1" w:styleId="WW8Num45z1">
    <w:name w:val="WW8Num45z1"/>
    <w:rsid w:val="00BB2EB6"/>
    <w:rPr>
      <w:rFonts w:ascii="Wingdings 2" w:hAnsi="Wingdings 2" w:cs="Courier New"/>
    </w:rPr>
  </w:style>
  <w:style w:type="character" w:customStyle="1" w:styleId="WW8Num45z2">
    <w:name w:val="WW8Num45z2"/>
    <w:rsid w:val="00BB2EB6"/>
    <w:rPr>
      <w:rFonts w:ascii="StarSymbol" w:hAnsi="StarSymbol" w:cs="Wingdings"/>
    </w:rPr>
  </w:style>
  <w:style w:type="character" w:customStyle="1" w:styleId="WW8Num46z0">
    <w:name w:val="WW8Num46z0"/>
    <w:rsid w:val="00BB2EB6"/>
    <w:rPr>
      <w:rFonts w:ascii="Symbol" w:hAnsi="Symbol" w:cs="Symbol"/>
    </w:rPr>
  </w:style>
  <w:style w:type="character" w:customStyle="1" w:styleId="WW8Num47z0">
    <w:name w:val="WW8Num47z0"/>
    <w:rsid w:val="00BB2EB6"/>
    <w:rPr>
      <w:rFonts w:ascii="Symbol" w:hAnsi="Symbol" w:cs="Symbol"/>
    </w:rPr>
  </w:style>
  <w:style w:type="character" w:customStyle="1" w:styleId="WW8Num48z0">
    <w:name w:val="WW8Num48z0"/>
    <w:rsid w:val="00BB2EB6"/>
    <w:rPr>
      <w:rFonts w:ascii="Wingdings" w:hAnsi="Wingdings" w:cs="Wingdings"/>
    </w:rPr>
  </w:style>
  <w:style w:type="character" w:customStyle="1" w:styleId="WW8Num48z1">
    <w:name w:val="WW8Num48z1"/>
    <w:rsid w:val="00BB2EB6"/>
    <w:rPr>
      <w:rFonts w:ascii="Wingdings 2" w:hAnsi="Wingdings 2" w:cs="Courier New"/>
    </w:rPr>
  </w:style>
  <w:style w:type="character" w:customStyle="1" w:styleId="WW8Num48z2">
    <w:name w:val="WW8Num48z2"/>
    <w:rsid w:val="00BB2EB6"/>
    <w:rPr>
      <w:rFonts w:ascii="StarSymbol" w:hAnsi="StarSymbol" w:cs="StarSymbol"/>
    </w:rPr>
  </w:style>
  <w:style w:type="character" w:customStyle="1" w:styleId="WW8Num49z0">
    <w:name w:val="WW8Num49z0"/>
    <w:rsid w:val="00BB2EB6"/>
    <w:rPr>
      <w:rFonts w:ascii="Times New Roman" w:hAnsi="Times New Roman" w:cs="Symbol"/>
    </w:rPr>
  </w:style>
  <w:style w:type="character" w:customStyle="1" w:styleId="WW8Num50z0">
    <w:name w:val="WW8Num50z0"/>
    <w:rsid w:val="00BB2EB6"/>
    <w:rPr>
      <w:rFonts w:ascii="Symbol" w:hAnsi="Symbol" w:cs="Symbol"/>
      <w:b/>
      <w:i w:val="0"/>
    </w:rPr>
  </w:style>
  <w:style w:type="character" w:customStyle="1" w:styleId="WW8Num51z0">
    <w:name w:val="WW8Num51z0"/>
    <w:rsid w:val="00BB2EB6"/>
    <w:rPr>
      <w:rFonts w:ascii="Times New Roman" w:hAnsi="Times New Roman" w:cs="Times New Roman"/>
    </w:rPr>
  </w:style>
  <w:style w:type="character" w:customStyle="1" w:styleId="WW8Num53z0">
    <w:name w:val="WW8Num53z0"/>
    <w:rsid w:val="00BB2EB6"/>
    <w:rPr>
      <w:rFonts w:ascii="Symbol" w:hAnsi="Symbol" w:cs="Symbol"/>
    </w:rPr>
  </w:style>
  <w:style w:type="character" w:customStyle="1" w:styleId="WW8Num54z0">
    <w:name w:val="WW8Num54z0"/>
    <w:rsid w:val="00BB2EB6"/>
    <w:rPr>
      <w:rFonts w:ascii="Symbol" w:hAnsi="Symbol" w:cs="Symbol"/>
    </w:rPr>
  </w:style>
  <w:style w:type="character" w:customStyle="1" w:styleId="WW8Num56z0">
    <w:name w:val="WW8Num56z0"/>
    <w:rsid w:val="00BB2EB6"/>
    <w:rPr>
      <w:rFonts w:ascii="Symbol" w:hAnsi="Symbol" w:cs="Symbol"/>
    </w:rPr>
  </w:style>
  <w:style w:type="character" w:customStyle="1" w:styleId="WW8Num57z0">
    <w:name w:val="WW8Num57z0"/>
    <w:rsid w:val="00BB2EB6"/>
    <w:rPr>
      <w:rFonts w:ascii="Symbol" w:hAnsi="Symbol" w:cs="Symbol"/>
    </w:rPr>
  </w:style>
  <w:style w:type="character" w:customStyle="1" w:styleId="WW8Num58z0">
    <w:name w:val="WW8Num58z0"/>
    <w:rsid w:val="00BB2EB6"/>
    <w:rPr>
      <w:rFonts w:ascii="Symbol" w:hAnsi="Symbol" w:cs="Symbol"/>
      <w:b/>
      <w:i w:val="0"/>
    </w:rPr>
  </w:style>
  <w:style w:type="character" w:customStyle="1" w:styleId="WW8Num59z0">
    <w:name w:val="WW8Num59z0"/>
    <w:rsid w:val="00BB2EB6"/>
    <w:rPr>
      <w:rFonts w:ascii="Wingdings" w:hAnsi="Wingdings" w:cs="Wingdings"/>
    </w:rPr>
  </w:style>
  <w:style w:type="character" w:customStyle="1" w:styleId="WW8Num59z1">
    <w:name w:val="WW8Num59z1"/>
    <w:rsid w:val="00BB2EB6"/>
    <w:rPr>
      <w:rFonts w:ascii="Wingdings 2" w:hAnsi="Wingdings 2" w:cs="Courier New"/>
    </w:rPr>
  </w:style>
  <w:style w:type="character" w:customStyle="1" w:styleId="WW8Num59z2">
    <w:name w:val="WW8Num59z2"/>
    <w:rsid w:val="00BB2EB6"/>
    <w:rPr>
      <w:rFonts w:ascii="StarSymbol" w:hAnsi="StarSymbol" w:cs="StarSymbol"/>
    </w:rPr>
  </w:style>
  <w:style w:type="character" w:customStyle="1" w:styleId="WW8Num63z0">
    <w:name w:val="WW8Num63z0"/>
    <w:rsid w:val="00BB2EB6"/>
    <w:rPr>
      <w:rFonts w:ascii="Symbol" w:hAnsi="Symbol" w:cs="Symbol"/>
    </w:rPr>
  </w:style>
  <w:style w:type="character" w:customStyle="1" w:styleId="WW8Num63z1">
    <w:name w:val="WW8Num63z1"/>
    <w:rsid w:val="00BB2EB6"/>
    <w:rPr>
      <w:b w:val="0"/>
      <w:i w:val="0"/>
    </w:rPr>
  </w:style>
  <w:style w:type="character" w:customStyle="1" w:styleId="WW8Num63z2">
    <w:name w:val="WW8Num63z2"/>
    <w:rsid w:val="00BB2EB6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4"/>
      <w:u w:val="none"/>
      <w:vertAlign w:val="baseline"/>
      <w:em w:val="none"/>
    </w:rPr>
  </w:style>
  <w:style w:type="character" w:customStyle="1" w:styleId="WW8Num64z0">
    <w:name w:val="WW8Num64z0"/>
    <w:rsid w:val="00BB2EB6"/>
    <w:rPr>
      <w:rFonts w:ascii="Times New Roman" w:hAnsi="Times New Roman" w:cs="Times New Roman"/>
    </w:rPr>
  </w:style>
  <w:style w:type="character" w:customStyle="1" w:styleId="WW8Num65z0">
    <w:name w:val="WW8Num65z0"/>
    <w:rsid w:val="00BB2EB6"/>
    <w:rPr>
      <w:rFonts w:ascii="Symbol" w:hAnsi="Symbol" w:cs="Symbol"/>
    </w:rPr>
  </w:style>
  <w:style w:type="character" w:customStyle="1" w:styleId="WW8Num66z0">
    <w:name w:val="WW8Num66z0"/>
    <w:rsid w:val="00BB2EB6"/>
    <w:rPr>
      <w:rFonts w:ascii="Symbol" w:hAnsi="Symbol" w:cs="Symbol"/>
      <w:b/>
    </w:rPr>
  </w:style>
  <w:style w:type="character" w:customStyle="1" w:styleId="WW8Num67z0">
    <w:name w:val="WW8Num67z0"/>
    <w:rsid w:val="00BB2EB6"/>
    <w:rPr>
      <w:rFonts w:ascii="Symbol" w:hAnsi="Symbol" w:cs="Symbol"/>
    </w:rPr>
  </w:style>
  <w:style w:type="character" w:customStyle="1" w:styleId="WW8Num67z1">
    <w:name w:val="WW8Num67z1"/>
    <w:rsid w:val="00BB2EB6"/>
    <w:rPr>
      <w:rFonts w:ascii="Courier New" w:hAnsi="Courier New" w:cs="Courier New"/>
    </w:rPr>
  </w:style>
  <w:style w:type="character" w:customStyle="1" w:styleId="WW8Num67z2">
    <w:name w:val="WW8Num67z2"/>
    <w:rsid w:val="00BB2EB6"/>
    <w:rPr>
      <w:rFonts w:ascii="Wingdings" w:hAnsi="Wingdings" w:cs="Wingdings"/>
    </w:rPr>
  </w:style>
  <w:style w:type="character" w:customStyle="1" w:styleId="WW8Num70z0">
    <w:name w:val="WW8Num70z0"/>
    <w:rsid w:val="00BB2EB6"/>
    <w:rPr>
      <w:rFonts w:ascii="Symbol" w:hAnsi="Symbol" w:cs="Symbol"/>
    </w:rPr>
  </w:style>
  <w:style w:type="character" w:customStyle="1" w:styleId="WW8Num70z2">
    <w:name w:val="WW8Num70z2"/>
    <w:rsid w:val="00BB2EB6"/>
    <w:rPr>
      <w:rFonts w:ascii="Wingdings" w:hAnsi="Wingdings" w:cs="Wingdings"/>
    </w:rPr>
  </w:style>
  <w:style w:type="character" w:customStyle="1" w:styleId="WW8Num70z4">
    <w:name w:val="WW8Num70z4"/>
    <w:rsid w:val="00BB2EB6"/>
    <w:rPr>
      <w:rFonts w:ascii="Courier New" w:hAnsi="Courier New" w:cs="Courier New"/>
    </w:rPr>
  </w:style>
  <w:style w:type="character" w:customStyle="1" w:styleId="WW8Num72z0">
    <w:name w:val="WW8Num72z0"/>
    <w:rsid w:val="00BB2EB6"/>
    <w:rPr>
      <w:rFonts w:ascii="Symbol" w:hAnsi="Symbol" w:cs="Symbol"/>
      <w:color w:val="000000"/>
    </w:rPr>
  </w:style>
  <w:style w:type="character" w:customStyle="1" w:styleId="WW8Num73z0">
    <w:name w:val="WW8Num73z0"/>
    <w:rsid w:val="00BB2EB6"/>
    <w:rPr>
      <w:rFonts w:ascii="Symbol" w:hAnsi="Symbol" w:cs="Symbol"/>
    </w:rPr>
  </w:style>
  <w:style w:type="character" w:customStyle="1" w:styleId="WW8Num74z0">
    <w:name w:val="WW8Num74z0"/>
    <w:rsid w:val="00BB2EB6"/>
    <w:rPr>
      <w:rFonts w:ascii="Symbol" w:hAnsi="Symbol" w:cs="Symbol"/>
    </w:rPr>
  </w:style>
  <w:style w:type="character" w:customStyle="1" w:styleId="WW8Num75z0">
    <w:name w:val="WW8Num75z0"/>
    <w:rsid w:val="00BB2EB6"/>
    <w:rPr>
      <w:rFonts w:ascii="Symbol" w:hAnsi="Symbol" w:cs="Symbol"/>
    </w:rPr>
  </w:style>
  <w:style w:type="character" w:customStyle="1" w:styleId="WW8Num77z0">
    <w:name w:val="WW8Num77z0"/>
    <w:rsid w:val="00BB2EB6"/>
    <w:rPr>
      <w:rFonts w:ascii="Wingdings" w:hAnsi="Wingdings" w:cs="Wingdings"/>
    </w:rPr>
  </w:style>
  <w:style w:type="character" w:customStyle="1" w:styleId="WW8Num77z1">
    <w:name w:val="WW8Num77z1"/>
    <w:rsid w:val="00BB2EB6"/>
    <w:rPr>
      <w:rFonts w:ascii="Wingdings 2" w:hAnsi="Wingdings 2" w:cs="Courier New"/>
    </w:rPr>
  </w:style>
  <w:style w:type="character" w:customStyle="1" w:styleId="WW8Num77z2">
    <w:name w:val="WW8Num77z2"/>
    <w:rsid w:val="00BB2EB6"/>
    <w:rPr>
      <w:rFonts w:ascii="StarSymbol" w:hAnsi="StarSymbol" w:cs="StarSymbol"/>
    </w:rPr>
  </w:style>
  <w:style w:type="character" w:customStyle="1" w:styleId="WW8Num78z0">
    <w:name w:val="WW8Num78z0"/>
    <w:rsid w:val="00BB2EB6"/>
    <w:rPr>
      <w:rFonts w:ascii="Wingdings" w:hAnsi="Wingdings" w:cs="Wingdings"/>
    </w:rPr>
  </w:style>
  <w:style w:type="character" w:customStyle="1" w:styleId="WW8Num78z1">
    <w:name w:val="WW8Num78z1"/>
    <w:rsid w:val="00BB2EB6"/>
    <w:rPr>
      <w:rFonts w:ascii="Wingdings 2" w:hAnsi="Wingdings 2" w:cs="Courier New"/>
    </w:rPr>
  </w:style>
  <w:style w:type="character" w:customStyle="1" w:styleId="WW8Num78z2">
    <w:name w:val="WW8Num78z2"/>
    <w:rsid w:val="00BB2EB6"/>
    <w:rPr>
      <w:rFonts w:ascii="StarSymbol" w:hAnsi="StarSymbol" w:cs="StarSymbol"/>
    </w:rPr>
  </w:style>
  <w:style w:type="character" w:customStyle="1" w:styleId="1a">
    <w:name w:val="Основной шрифт абзаца1"/>
    <w:rsid w:val="00BB2EB6"/>
  </w:style>
  <w:style w:type="character" w:customStyle="1" w:styleId="1b">
    <w:name w:val="Знак сноски1"/>
    <w:rsid w:val="00BB2EB6"/>
    <w:rPr>
      <w:vertAlign w:val="superscript"/>
    </w:rPr>
  </w:style>
  <w:style w:type="character" w:customStyle="1" w:styleId="aff5">
    <w:name w:val="Символ нумерации"/>
    <w:rsid w:val="00BB2EB6"/>
    <w:rPr>
      <w:color w:val="000000"/>
    </w:rPr>
  </w:style>
  <w:style w:type="character" w:customStyle="1" w:styleId="aff6">
    <w:name w:val="Маркеры списка"/>
    <w:rsid w:val="00BB2EB6"/>
    <w:rPr>
      <w:rFonts w:ascii="OpenSymbol" w:eastAsia="OpenSymbol" w:hAnsi="OpenSymbol" w:cs="OpenSymbol"/>
    </w:rPr>
  </w:style>
  <w:style w:type="paragraph" w:customStyle="1" w:styleId="aff7">
    <w:name w:val="Заголовок"/>
    <w:basedOn w:val="a"/>
    <w:next w:val="af4"/>
    <w:rsid w:val="00BB2EB6"/>
    <w:pPr>
      <w:suppressAutoHyphens/>
      <w:jc w:val="center"/>
    </w:pPr>
    <w:rPr>
      <w:lang w:eastAsia="zh-CN"/>
    </w:rPr>
  </w:style>
  <w:style w:type="paragraph" w:styleId="aff8">
    <w:name w:val="List"/>
    <w:basedOn w:val="af4"/>
    <w:rsid w:val="00BB2EB6"/>
    <w:pPr>
      <w:suppressAutoHyphens/>
    </w:pPr>
    <w:rPr>
      <w:rFonts w:cs="Mangal"/>
      <w:lang w:eastAsia="zh-CN"/>
    </w:rPr>
  </w:style>
  <w:style w:type="paragraph" w:customStyle="1" w:styleId="1c">
    <w:name w:val="Указатель1"/>
    <w:basedOn w:val="a"/>
    <w:rsid w:val="00BB2EB6"/>
    <w:pPr>
      <w:suppressLineNumbers/>
      <w:suppressAutoHyphens/>
    </w:pPr>
    <w:rPr>
      <w:rFonts w:cs="Mangal"/>
      <w:lang w:eastAsia="zh-CN"/>
    </w:rPr>
  </w:style>
  <w:style w:type="paragraph" w:customStyle="1" w:styleId="212">
    <w:name w:val="Основной текст с отступом 21"/>
    <w:basedOn w:val="a"/>
    <w:rsid w:val="00BB2EB6"/>
    <w:pPr>
      <w:suppressAutoHyphens/>
      <w:ind w:firstLine="709"/>
      <w:jc w:val="both"/>
    </w:pPr>
    <w:rPr>
      <w:b/>
      <w:lang w:eastAsia="zh-CN"/>
    </w:rPr>
  </w:style>
  <w:style w:type="paragraph" w:customStyle="1" w:styleId="230">
    <w:name w:val="Основной текст 23"/>
    <w:basedOn w:val="a"/>
    <w:rsid w:val="00BB2EB6"/>
    <w:pPr>
      <w:suppressAutoHyphens/>
      <w:spacing w:after="120" w:line="480" w:lineRule="auto"/>
    </w:pPr>
    <w:rPr>
      <w:lang w:eastAsia="zh-CN"/>
    </w:rPr>
  </w:style>
  <w:style w:type="paragraph" w:customStyle="1" w:styleId="320">
    <w:name w:val="Основной текст с отступом 32"/>
    <w:basedOn w:val="a"/>
    <w:rsid w:val="00BB2EB6"/>
    <w:pPr>
      <w:suppressAutoHyphens/>
      <w:spacing w:after="120"/>
      <w:ind w:left="283"/>
    </w:pPr>
    <w:rPr>
      <w:sz w:val="16"/>
      <w:szCs w:val="16"/>
      <w:lang w:eastAsia="zh-CN"/>
    </w:rPr>
  </w:style>
  <w:style w:type="paragraph" w:customStyle="1" w:styleId="1d">
    <w:name w:val="Название объекта1"/>
    <w:basedOn w:val="a"/>
    <w:rsid w:val="00BB2EB6"/>
    <w:pPr>
      <w:suppressAutoHyphens/>
      <w:jc w:val="center"/>
    </w:pPr>
    <w:rPr>
      <w:szCs w:val="20"/>
      <w:lang w:eastAsia="zh-CN"/>
    </w:rPr>
  </w:style>
  <w:style w:type="paragraph" w:customStyle="1" w:styleId="27">
    <w:name w:val="Цитата2"/>
    <w:basedOn w:val="a"/>
    <w:rsid w:val="00BB2EB6"/>
    <w:pPr>
      <w:suppressAutoHyphens/>
      <w:spacing w:line="360" w:lineRule="auto"/>
      <w:ind w:left="284" w:right="459"/>
    </w:pPr>
    <w:rPr>
      <w:sz w:val="28"/>
      <w:szCs w:val="20"/>
      <w:lang w:eastAsia="zh-CN"/>
    </w:rPr>
  </w:style>
  <w:style w:type="paragraph" w:customStyle="1" w:styleId="34">
    <w:name w:val="Обычный3"/>
    <w:basedOn w:val="a"/>
    <w:rsid w:val="00BB2EB6"/>
    <w:pPr>
      <w:suppressAutoHyphens/>
      <w:autoSpaceDE w:val="0"/>
    </w:pPr>
    <w:rPr>
      <w:color w:val="000000"/>
      <w:lang w:eastAsia="zh-CN" w:bidi="hi-IN"/>
    </w:rPr>
  </w:style>
  <w:style w:type="paragraph" w:customStyle="1" w:styleId="1e">
    <w:name w:val="Маркированный список1"/>
    <w:basedOn w:val="a"/>
    <w:rsid w:val="00BB2EB6"/>
    <w:pPr>
      <w:suppressAutoHyphens/>
    </w:pPr>
    <w:rPr>
      <w:lang w:eastAsia="zh-CN"/>
    </w:rPr>
  </w:style>
  <w:style w:type="paragraph" w:customStyle="1" w:styleId="aff9">
    <w:name w:val="Заголовок таблицы"/>
    <w:basedOn w:val="afb"/>
    <w:rsid w:val="00BB2EB6"/>
    <w:pPr>
      <w:jc w:val="center"/>
    </w:pPr>
    <w:rPr>
      <w:b/>
      <w:bCs/>
      <w:lang w:eastAsia="zh-CN"/>
    </w:rPr>
  </w:style>
  <w:style w:type="paragraph" w:customStyle="1" w:styleId="affa">
    <w:name w:val="Содержимое врезки"/>
    <w:basedOn w:val="af4"/>
    <w:rsid w:val="00BB2EB6"/>
    <w:pPr>
      <w:suppressAutoHyphens/>
    </w:pPr>
    <w:rPr>
      <w:lang w:eastAsia="zh-CN"/>
    </w:rPr>
  </w:style>
  <w:style w:type="character" w:customStyle="1" w:styleId="WW-Absatz-Standardschriftart111">
    <w:name w:val="WW-Absatz-Standardschriftart111"/>
    <w:rsid w:val="0054484A"/>
  </w:style>
  <w:style w:type="character" w:customStyle="1" w:styleId="WW-Absatz-Standardschriftart1111">
    <w:name w:val="WW-Absatz-Standardschriftart1111"/>
    <w:rsid w:val="0054484A"/>
  </w:style>
  <w:style w:type="character" w:customStyle="1" w:styleId="WW-Absatz-Standardschriftart11111">
    <w:name w:val="WW-Absatz-Standardschriftart11111"/>
    <w:rsid w:val="0054484A"/>
  </w:style>
  <w:style w:type="character" w:customStyle="1" w:styleId="WW-Absatz-Standardschriftart111111">
    <w:name w:val="WW-Absatz-Standardschriftart111111"/>
    <w:rsid w:val="0054484A"/>
  </w:style>
  <w:style w:type="character" w:customStyle="1" w:styleId="WW-Absatz-Standardschriftart1111111">
    <w:name w:val="WW-Absatz-Standardschriftart1111111"/>
    <w:rsid w:val="0054484A"/>
  </w:style>
  <w:style w:type="character" w:customStyle="1" w:styleId="WW-Absatz-Standardschriftart11111111">
    <w:name w:val="WW-Absatz-Standardschriftart11111111"/>
    <w:rsid w:val="0054484A"/>
  </w:style>
  <w:style w:type="character" w:customStyle="1" w:styleId="WW-Absatz-Standardschriftart111111111">
    <w:name w:val="WW-Absatz-Standardschriftart111111111"/>
    <w:rsid w:val="0054484A"/>
  </w:style>
  <w:style w:type="character" w:customStyle="1" w:styleId="WW-Absatz-Standardschriftart1111111111">
    <w:name w:val="WW-Absatz-Standardschriftart1111111111"/>
    <w:rsid w:val="0054484A"/>
  </w:style>
  <w:style w:type="character" w:customStyle="1" w:styleId="WW-Absatz-Standardschriftart11111111111">
    <w:name w:val="WW-Absatz-Standardschriftart11111111111"/>
    <w:rsid w:val="0054484A"/>
  </w:style>
  <w:style w:type="character" w:customStyle="1" w:styleId="WW-Absatz-Standardschriftart111111111111">
    <w:name w:val="WW-Absatz-Standardschriftart111111111111"/>
    <w:rsid w:val="0054484A"/>
  </w:style>
  <w:style w:type="character" w:customStyle="1" w:styleId="WW-Absatz-Standardschriftart1111111111111">
    <w:name w:val="WW-Absatz-Standardschriftart1111111111111"/>
    <w:rsid w:val="0054484A"/>
  </w:style>
  <w:style w:type="character" w:customStyle="1" w:styleId="WW-Absatz-Standardschriftart11111111111111">
    <w:name w:val="WW-Absatz-Standardschriftart11111111111111"/>
    <w:rsid w:val="0054484A"/>
  </w:style>
  <w:style w:type="character" w:customStyle="1" w:styleId="WW-Absatz-Standardschriftart111111111111111">
    <w:name w:val="WW-Absatz-Standardschriftart111111111111111"/>
    <w:rsid w:val="0054484A"/>
  </w:style>
  <w:style w:type="character" w:customStyle="1" w:styleId="WW-Absatz-Standardschriftart1111111111111111">
    <w:name w:val="WW-Absatz-Standardschriftart1111111111111111"/>
    <w:rsid w:val="0054484A"/>
  </w:style>
  <w:style w:type="character" w:customStyle="1" w:styleId="WW-Absatz-Standardschriftart11111111111111111">
    <w:name w:val="WW-Absatz-Standardschriftart11111111111111111"/>
    <w:rsid w:val="0054484A"/>
  </w:style>
  <w:style w:type="character" w:customStyle="1" w:styleId="WW-Absatz-Standardschriftart111111111111111111">
    <w:name w:val="WW-Absatz-Standardschriftart111111111111111111"/>
    <w:rsid w:val="0054484A"/>
  </w:style>
  <w:style w:type="character" w:customStyle="1" w:styleId="WW-Absatz-Standardschriftart1111111111111111111">
    <w:name w:val="WW-Absatz-Standardschriftart1111111111111111111"/>
    <w:rsid w:val="0054484A"/>
  </w:style>
  <w:style w:type="character" w:customStyle="1" w:styleId="WW-Absatz-Standardschriftart11111111111111111111">
    <w:name w:val="WW-Absatz-Standardschriftart11111111111111111111"/>
    <w:rsid w:val="0054484A"/>
  </w:style>
  <w:style w:type="character" w:customStyle="1" w:styleId="WW-Absatz-Standardschriftart111111111111111111111">
    <w:name w:val="WW-Absatz-Standardschriftart111111111111111111111"/>
    <w:rsid w:val="0054484A"/>
  </w:style>
  <w:style w:type="character" w:customStyle="1" w:styleId="WW-Absatz-Standardschriftart1111111111111111111111">
    <w:name w:val="WW-Absatz-Standardschriftart1111111111111111111111"/>
    <w:rsid w:val="0054484A"/>
  </w:style>
  <w:style w:type="character" w:customStyle="1" w:styleId="WW-Absatz-Standardschriftart11111111111111111111111">
    <w:name w:val="WW-Absatz-Standardschriftart11111111111111111111111"/>
    <w:rsid w:val="0054484A"/>
  </w:style>
  <w:style w:type="character" w:customStyle="1" w:styleId="WW-Absatz-Standardschriftart111111111111111111111111">
    <w:name w:val="WW-Absatz-Standardschriftart111111111111111111111111"/>
    <w:rsid w:val="0054484A"/>
  </w:style>
  <w:style w:type="character" w:customStyle="1" w:styleId="WW-Absatz-Standardschriftart1111111111111111111111111">
    <w:name w:val="WW-Absatz-Standardschriftart1111111111111111111111111"/>
    <w:rsid w:val="0054484A"/>
  </w:style>
  <w:style w:type="character" w:customStyle="1" w:styleId="WW-Absatz-Standardschriftart11111111111111111111111111">
    <w:name w:val="WW-Absatz-Standardschriftart11111111111111111111111111"/>
    <w:rsid w:val="0054484A"/>
  </w:style>
  <w:style w:type="character" w:customStyle="1" w:styleId="WW-Absatz-Standardschriftart111111111111111111111111111">
    <w:name w:val="WW-Absatz-Standardschriftart111111111111111111111111111"/>
    <w:rsid w:val="0054484A"/>
  </w:style>
  <w:style w:type="character" w:customStyle="1" w:styleId="WW-Absatz-Standardschriftart1111111111111111111111111111">
    <w:name w:val="WW-Absatz-Standardschriftart1111111111111111111111111111"/>
    <w:rsid w:val="0054484A"/>
  </w:style>
  <w:style w:type="character" w:customStyle="1" w:styleId="WW-Absatz-Standardschriftart11111111111111111111111111111">
    <w:name w:val="WW-Absatz-Standardschriftart11111111111111111111111111111"/>
    <w:rsid w:val="0054484A"/>
  </w:style>
  <w:style w:type="character" w:customStyle="1" w:styleId="WW-Absatz-Standardschriftart111111111111111111111111111111">
    <w:name w:val="WW-Absatz-Standardschriftart111111111111111111111111111111"/>
    <w:rsid w:val="0054484A"/>
  </w:style>
  <w:style w:type="character" w:customStyle="1" w:styleId="WW-Absatz-Standardschriftart1111111111111111111111111111111">
    <w:name w:val="WW-Absatz-Standardschriftart1111111111111111111111111111111"/>
    <w:rsid w:val="0054484A"/>
  </w:style>
  <w:style w:type="character" w:customStyle="1" w:styleId="WW-Absatz-Standardschriftart11111111111111111111111111111111">
    <w:name w:val="WW-Absatz-Standardschriftart11111111111111111111111111111111"/>
    <w:rsid w:val="0054484A"/>
  </w:style>
  <w:style w:type="character" w:customStyle="1" w:styleId="WW-Absatz-Standardschriftart111111111111111111111111111111111">
    <w:name w:val="WW-Absatz-Standardschriftart111111111111111111111111111111111"/>
    <w:rsid w:val="0054484A"/>
  </w:style>
  <w:style w:type="character" w:customStyle="1" w:styleId="WW-Absatz-Standardschriftart1111111111111111111111111111111111">
    <w:name w:val="WW-Absatz-Standardschriftart1111111111111111111111111111111111"/>
    <w:rsid w:val="0054484A"/>
  </w:style>
  <w:style w:type="character" w:customStyle="1" w:styleId="WW8Num25z1">
    <w:name w:val="WW8Num25z1"/>
    <w:rsid w:val="0054484A"/>
    <w:rPr>
      <w:rFonts w:ascii="Wingdings" w:hAnsi="Wingdings" w:cs="Courier New"/>
    </w:rPr>
  </w:style>
  <w:style w:type="character" w:customStyle="1" w:styleId="WW8Num25z2">
    <w:name w:val="WW8Num25z2"/>
    <w:rsid w:val="0054484A"/>
    <w:rPr>
      <w:rFonts w:ascii="Wingdings" w:hAnsi="Wingdings" w:cs="Wingdings"/>
      <w:caps w:val="0"/>
      <w:smallCaps w:val="0"/>
      <w:strike w:val="0"/>
      <w:dstrike w:val="0"/>
      <w:vanish w:val="0"/>
      <w:color w:val="000000"/>
      <w:position w:val="0"/>
      <w:sz w:val="24"/>
      <w:u w:val="none"/>
      <w:vertAlign w:val="baseline"/>
    </w:rPr>
  </w:style>
  <w:style w:type="character" w:customStyle="1" w:styleId="WW8Num42z0">
    <w:name w:val="WW8Num42z0"/>
    <w:rsid w:val="0054484A"/>
    <w:rPr>
      <w:rFonts w:ascii="Symbol" w:hAnsi="Symbol" w:cs="Symbol"/>
    </w:rPr>
  </w:style>
  <w:style w:type="character" w:customStyle="1" w:styleId="WW8Num44z1">
    <w:name w:val="WW8Num44z1"/>
    <w:rsid w:val="0054484A"/>
    <w:rPr>
      <w:rFonts w:ascii="Courier New" w:hAnsi="Courier New" w:cs="Courier New"/>
    </w:rPr>
  </w:style>
  <w:style w:type="character" w:customStyle="1" w:styleId="WW8Num44z2">
    <w:name w:val="WW8Num44z2"/>
    <w:rsid w:val="0054484A"/>
    <w:rPr>
      <w:rFonts w:ascii="Wingdings" w:hAnsi="Wingdings" w:cs="Wingdings"/>
    </w:rPr>
  </w:style>
  <w:style w:type="character" w:customStyle="1" w:styleId="WW8Num44z3">
    <w:name w:val="WW8Num44z3"/>
    <w:rsid w:val="0054484A"/>
    <w:rPr>
      <w:rFonts w:ascii="Symbol" w:hAnsi="Symbol" w:cs="Symbol"/>
    </w:rPr>
  </w:style>
  <w:style w:type="character" w:customStyle="1" w:styleId="WW8Num45z3">
    <w:name w:val="WW8Num45z3"/>
    <w:rsid w:val="0054484A"/>
    <w:rPr>
      <w:rFonts w:ascii="Symbol" w:hAnsi="Symbol" w:cs="Symbol"/>
    </w:rPr>
  </w:style>
  <w:style w:type="character" w:customStyle="1" w:styleId="WW8Num49z1">
    <w:name w:val="WW8Num49z1"/>
    <w:rsid w:val="0054484A"/>
    <w:rPr>
      <w:rFonts w:ascii="Wingdings 2" w:hAnsi="Wingdings 2" w:cs="Courier New"/>
    </w:rPr>
  </w:style>
  <w:style w:type="character" w:customStyle="1" w:styleId="WW8Num49z2">
    <w:name w:val="WW8Num49z2"/>
    <w:rsid w:val="0054484A"/>
    <w:rPr>
      <w:rFonts w:ascii="StarSymbol" w:hAnsi="StarSymbol" w:cs="Wingdings"/>
    </w:rPr>
  </w:style>
  <w:style w:type="character" w:customStyle="1" w:styleId="WW8Num53z1">
    <w:name w:val="WW8Num53z1"/>
    <w:rsid w:val="0054484A"/>
    <w:rPr>
      <w:rFonts w:ascii="Wingdings 2" w:hAnsi="Wingdings 2" w:cs="Courier New"/>
    </w:rPr>
  </w:style>
  <w:style w:type="character" w:customStyle="1" w:styleId="WW8Num53z2">
    <w:name w:val="WW8Num53z2"/>
    <w:rsid w:val="0054484A"/>
    <w:rPr>
      <w:rFonts w:ascii="StarSymbol" w:hAnsi="StarSymbol" w:cs="StarSymbol"/>
    </w:rPr>
  </w:style>
  <w:style w:type="character" w:customStyle="1" w:styleId="WW8Num55z0">
    <w:name w:val="WW8Num55z0"/>
    <w:rsid w:val="0054484A"/>
    <w:rPr>
      <w:rFonts w:ascii="Symbol" w:hAnsi="Symbol" w:cs="Symbol"/>
      <w:b/>
      <w:i w:val="0"/>
    </w:rPr>
  </w:style>
  <w:style w:type="character" w:customStyle="1" w:styleId="WW8Num60z0">
    <w:name w:val="WW8Num60z0"/>
    <w:rsid w:val="0054484A"/>
    <w:rPr>
      <w:rFonts w:ascii="Symbol" w:hAnsi="Symbol" w:cs="Symbol"/>
    </w:rPr>
  </w:style>
  <w:style w:type="character" w:customStyle="1" w:styleId="WW8Num61z0">
    <w:name w:val="WW8Num61z0"/>
    <w:rsid w:val="0054484A"/>
    <w:rPr>
      <w:b/>
    </w:rPr>
  </w:style>
  <w:style w:type="character" w:customStyle="1" w:styleId="WW8Num62z0">
    <w:name w:val="WW8Num62z0"/>
    <w:rsid w:val="0054484A"/>
    <w:rPr>
      <w:rFonts w:ascii="Symbol" w:hAnsi="Symbol" w:cs="Symbol"/>
    </w:rPr>
  </w:style>
  <w:style w:type="character" w:customStyle="1" w:styleId="WW8Num65z1">
    <w:name w:val="WW8Num65z1"/>
    <w:rsid w:val="0054484A"/>
    <w:rPr>
      <w:rFonts w:ascii="Courier New" w:hAnsi="Courier New" w:cs="Courier New"/>
    </w:rPr>
  </w:style>
  <w:style w:type="character" w:customStyle="1" w:styleId="WW8Num65z2">
    <w:name w:val="WW8Num65z2"/>
    <w:rsid w:val="0054484A"/>
    <w:rPr>
      <w:rFonts w:ascii="Wingdings" w:hAnsi="Wingdings" w:cs="Wingdings"/>
    </w:rPr>
  </w:style>
  <w:style w:type="character" w:customStyle="1" w:styleId="WW8Num68z0">
    <w:name w:val="WW8Num68z0"/>
    <w:rsid w:val="0054484A"/>
    <w:rPr>
      <w:rFonts w:ascii="Wingdings" w:hAnsi="Wingdings" w:cs="Wingdings"/>
    </w:rPr>
  </w:style>
  <w:style w:type="character" w:customStyle="1" w:styleId="WW8Num68z1">
    <w:name w:val="WW8Num68z1"/>
    <w:rsid w:val="0054484A"/>
    <w:rPr>
      <w:rFonts w:ascii="Wingdings 2" w:hAnsi="Wingdings 2" w:cs="Courier New"/>
    </w:rPr>
  </w:style>
  <w:style w:type="character" w:customStyle="1" w:styleId="WW8Num68z2">
    <w:name w:val="WW8Num68z2"/>
    <w:rsid w:val="0054484A"/>
    <w:rPr>
      <w:rFonts w:ascii="StarSymbol" w:hAnsi="StarSymbol" w:cs="StarSymbol"/>
    </w:rPr>
  </w:style>
  <w:style w:type="character" w:customStyle="1" w:styleId="WW8Num72z1">
    <w:name w:val="WW8Num72z1"/>
    <w:rsid w:val="0054484A"/>
    <w:rPr>
      <w:b w:val="0"/>
      <w:i w:val="0"/>
    </w:rPr>
  </w:style>
  <w:style w:type="character" w:customStyle="1" w:styleId="WW8Num72z2">
    <w:name w:val="WW8Num72z2"/>
    <w:rsid w:val="0054484A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4"/>
      <w:u w:val="none"/>
      <w:vertAlign w:val="baseline"/>
      <w:em w:val="none"/>
    </w:rPr>
  </w:style>
  <w:style w:type="character" w:customStyle="1" w:styleId="WW8Num75z1">
    <w:name w:val="WW8Num75z1"/>
    <w:rsid w:val="0054484A"/>
    <w:rPr>
      <w:rFonts w:ascii="Courier New" w:hAnsi="Courier New" w:cs="Courier New"/>
      <w:sz w:val="20"/>
      <w:szCs w:val="20"/>
    </w:rPr>
  </w:style>
  <w:style w:type="character" w:customStyle="1" w:styleId="WW8Num75z2">
    <w:name w:val="WW8Num75z2"/>
    <w:rsid w:val="0054484A"/>
    <w:rPr>
      <w:rFonts w:ascii="Wingdings" w:hAnsi="Wingdings" w:cs="Wingdings"/>
      <w:sz w:val="20"/>
      <w:szCs w:val="20"/>
    </w:rPr>
  </w:style>
  <w:style w:type="character" w:customStyle="1" w:styleId="WW8Num76z0">
    <w:name w:val="WW8Num76z0"/>
    <w:rsid w:val="0054484A"/>
    <w:rPr>
      <w:rFonts w:ascii="Symbol" w:hAnsi="Symbol" w:cs="Symbol"/>
      <w:b/>
    </w:rPr>
  </w:style>
  <w:style w:type="character" w:customStyle="1" w:styleId="WW8Num80z0">
    <w:name w:val="WW8Num80z0"/>
    <w:rsid w:val="0054484A"/>
    <w:rPr>
      <w:rFonts w:ascii="Symbol" w:hAnsi="Symbol" w:cs="Symbol"/>
    </w:rPr>
  </w:style>
  <w:style w:type="character" w:customStyle="1" w:styleId="WW8Num80z2">
    <w:name w:val="WW8Num80z2"/>
    <w:rsid w:val="0054484A"/>
    <w:rPr>
      <w:rFonts w:ascii="Wingdings" w:hAnsi="Wingdings" w:cs="Wingdings"/>
    </w:rPr>
  </w:style>
  <w:style w:type="character" w:customStyle="1" w:styleId="WW8Num80z4">
    <w:name w:val="WW8Num80z4"/>
    <w:rsid w:val="0054484A"/>
    <w:rPr>
      <w:rFonts w:ascii="Courier New" w:hAnsi="Courier New" w:cs="Courier New"/>
    </w:rPr>
  </w:style>
  <w:style w:type="character" w:customStyle="1" w:styleId="WW8Num82z0">
    <w:name w:val="WW8Num82z0"/>
    <w:rsid w:val="0054484A"/>
    <w:rPr>
      <w:rFonts w:ascii="Symbol" w:hAnsi="Symbol" w:cs="Symbol"/>
      <w:color w:val="000000"/>
    </w:rPr>
  </w:style>
  <w:style w:type="character" w:customStyle="1" w:styleId="WW8Num83z0">
    <w:name w:val="WW8Num83z0"/>
    <w:rsid w:val="0054484A"/>
    <w:rPr>
      <w:rFonts w:ascii="Symbol" w:hAnsi="Symbol" w:cs="Symbol"/>
    </w:rPr>
  </w:style>
  <w:style w:type="character" w:customStyle="1" w:styleId="WW8Num84z0">
    <w:name w:val="WW8Num84z0"/>
    <w:rsid w:val="0054484A"/>
    <w:rPr>
      <w:rFonts w:ascii="Symbol" w:hAnsi="Symbol" w:cs="Symbol"/>
    </w:rPr>
  </w:style>
  <w:style w:type="character" w:customStyle="1" w:styleId="WW8Num85z0">
    <w:name w:val="WW8Num85z0"/>
    <w:rsid w:val="0054484A"/>
    <w:rPr>
      <w:rFonts w:ascii="Symbol" w:hAnsi="Symbol" w:cs="Symbol"/>
    </w:rPr>
  </w:style>
  <w:style w:type="character" w:customStyle="1" w:styleId="WW8Num86z0">
    <w:name w:val="WW8Num86z0"/>
    <w:rsid w:val="0054484A"/>
    <w:rPr>
      <w:rFonts w:ascii="Wingdings" w:hAnsi="Wingdings" w:cs="Wingdings"/>
    </w:rPr>
  </w:style>
  <w:style w:type="character" w:customStyle="1" w:styleId="WW8Num86z1">
    <w:name w:val="WW8Num86z1"/>
    <w:rsid w:val="0054484A"/>
    <w:rPr>
      <w:rFonts w:ascii="Wingdings 2" w:hAnsi="Wingdings 2" w:cs="Courier New"/>
    </w:rPr>
  </w:style>
  <w:style w:type="character" w:customStyle="1" w:styleId="WW8Num86z2">
    <w:name w:val="WW8Num86z2"/>
    <w:rsid w:val="0054484A"/>
    <w:rPr>
      <w:rFonts w:ascii="StarSymbol" w:hAnsi="StarSymbol" w:cs="StarSymbol"/>
    </w:rPr>
  </w:style>
  <w:style w:type="character" w:customStyle="1" w:styleId="WW8Num87z0">
    <w:name w:val="WW8Num87z0"/>
    <w:rsid w:val="0054484A"/>
    <w:rPr>
      <w:rFonts w:ascii="Wingdings" w:hAnsi="Wingdings" w:cs="Wingdings"/>
    </w:rPr>
  </w:style>
  <w:style w:type="character" w:customStyle="1" w:styleId="WW8Num87z1">
    <w:name w:val="WW8Num87z1"/>
    <w:rsid w:val="0054484A"/>
    <w:rPr>
      <w:rFonts w:ascii="Wingdings 2" w:hAnsi="Wingdings 2" w:cs="Courier New"/>
    </w:rPr>
  </w:style>
  <w:style w:type="character" w:customStyle="1" w:styleId="WW8Num87z2">
    <w:name w:val="WW8Num87z2"/>
    <w:rsid w:val="0054484A"/>
    <w:rPr>
      <w:rFonts w:ascii="StarSymbol" w:hAnsi="StarSymbol" w:cs="StarSymbol"/>
    </w:rPr>
  </w:style>
  <w:style w:type="character" w:customStyle="1" w:styleId="WW-">
    <w:name w:val="WW-Символ сноски"/>
    <w:rsid w:val="0054484A"/>
    <w:rPr>
      <w:vertAlign w:val="superscript"/>
    </w:rPr>
  </w:style>
  <w:style w:type="paragraph" w:customStyle="1" w:styleId="ConsPlusNonformat">
    <w:name w:val="ConsPlusNonformat"/>
    <w:rsid w:val="0054484A"/>
    <w:pPr>
      <w:widowControl w:val="0"/>
      <w:suppressAutoHyphens/>
    </w:pPr>
    <w:rPr>
      <w:rFonts w:ascii="Courier New" w:eastAsia="Courier New" w:hAnsi="Courier New" w:cs="Symbol"/>
      <w:szCs w:val="24"/>
      <w:lang w:bidi="hi-IN"/>
    </w:rPr>
  </w:style>
  <w:style w:type="paragraph" w:styleId="affb">
    <w:name w:val="Document Map"/>
    <w:basedOn w:val="a"/>
    <w:link w:val="affc"/>
    <w:uiPriority w:val="99"/>
    <w:semiHidden/>
    <w:unhideWhenUsed/>
    <w:rsid w:val="0054484A"/>
    <w:pPr>
      <w:suppressAutoHyphens/>
    </w:pPr>
    <w:rPr>
      <w:rFonts w:ascii="Tahoma" w:hAnsi="Tahoma" w:cs="Tahoma"/>
      <w:sz w:val="16"/>
      <w:szCs w:val="16"/>
      <w:lang w:eastAsia="zh-CN"/>
    </w:rPr>
  </w:style>
  <w:style w:type="character" w:customStyle="1" w:styleId="affc">
    <w:name w:val="Схема документа Знак"/>
    <w:basedOn w:val="a0"/>
    <w:link w:val="affb"/>
    <w:uiPriority w:val="99"/>
    <w:semiHidden/>
    <w:rsid w:val="0054484A"/>
    <w:rPr>
      <w:rFonts w:ascii="Tahoma" w:hAnsi="Tahoma" w:cs="Tahoma"/>
      <w:sz w:val="16"/>
      <w:szCs w:val="16"/>
      <w:lang w:eastAsia="zh-CN"/>
    </w:rPr>
  </w:style>
  <w:style w:type="character" w:customStyle="1" w:styleId="Internetlink">
    <w:name w:val="Internet link"/>
    <w:rsid w:val="0054484A"/>
    <w:rPr>
      <w:color w:val="0000FF"/>
      <w:u w:val="single"/>
    </w:rPr>
  </w:style>
  <w:style w:type="paragraph" w:customStyle="1" w:styleId="affd">
    <w:name w:val="Таблицы (моноширинный)"/>
    <w:basedOn w:val="a"/>
    <w:next w:val="a"/>
    <w:uiPriority w:val="99"/>
    <w:rsid w:val="00F04A6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00">
    <w:name w:val="Основной текст 0 Знак"/>
    <w:aliases w:val="95 ПК Знак,А. Основной текст 0 Знак"/>
    <w:basedOn w:val="a0"/>
    <w:link w:val="0"/>
    <w:rsid w:val="00F04A6A"/>
    <w:rPr>
      <w:rFonts w:eastAsia="Calibri" w:cs="Tahoma"/>
      <w:color w:val="000000"/>
      <w:kern w:val="3"/>
      <w:sz w:val="24"/>
      <w:szCs w:val="24"/>
    </w:rPr>
  </w:style>
  <w:style w:type="paragraph" w:customStyle="1" w:styleId="affe">
    <w:name w:val="Базовый"/>
    <w:rsid w:val="006E1273"/>
    <w:pPr>
      <w:tabs>
        <w:tab w:val="left" w:pos="709"/>
      </w:tabs>
      <w:suppressAutoHyphens/>
      <w:spacing w:after="200" w:line="276" w:lineRule="auto"/>
    </w:pPr>
    <w:rPr>
      <w:rFonts w:ascii="Calibri" w:hAnsi="Calibri" w:cs="Calibri"/>
      <w:sz w:val="22"/>
      <w:szCs w:val="22"/>
      <w:lang w:val="en-US" w:eastAsia="zh-CN" w:bidi="en-US"/>
    </w:rPr>
  </w:style>
  <w:style w:type="character" w:customStyle="1" w:styleId="afff">
    <w:name w:val="Выделение жирным"/>
    <w:basedOn w:val="a0"/>
    <w:rsid w:val="00554E24"/>
    <w:rPr>
      <w:b/>
      <w:bCs/>
    </w:rPr>
  </w:style>
  <w:style w:type="paragraph" w:customStyle="1" w:styleId="consnormal">
    <w:name w:val="consnormal"/>
    <w:basedOn w:val="a"/>
    <w:rsid w:val="00FA22ED"/>
    <w:pPr>
      <w:spacing w:before="100" w:beforeAutospacing="1" w:after="100" w:afterAutospacing="1"/>
    </w:pPr>
  </w:style>
  <w:style w:type="character" w:customStyle="1" w:styleId="-">
    <w:name w:val="Интернет-ссылка"/>
    <w:rsid w:val="006A662C"/>
    <w:rPr>
      <w:color w:val="0000FF"/>
      <w:u w:val="single"/>
      <w:lang w:val="ru-RU" w:eastAsia="ru-RU" w:bidi="ru-RU"/>
    </w:rPr>
  </w:style>
  <w:style w:type="character" w:customStyle="1" w:styleId="ListLabel1">
    <w:name w:val="ListLabel 1"/>
    <w:rsid w:val="006A662C"/>
    <w:rPr>
      <w:b/>
    </w:rPr>
  </w:style>
  <w:style w:type="character" w:customStyle="1" w:styleId="ListLabel2">
    <w:name w:val="ListLabel 2"/>
    <w:rsid w:val="006A662C"/>
    <w:rPr>
      <w:rFonts w:cs="Courier New"/>
    </w:rPr>
  </w:style>
  <w:style w:type="character" w:customStyle="1" w:styleId="ListLabel3">
    <w:name w:val="ListLabel 3"/>
    <w:rsid w:val="006A662C"/>
    <w:rPr>
      <w:rFonts w:cs="Symbol"/>
    </w:rPr>
  </w:style>
  <w:style w:type="character" w:customStyle="1" w:styleId="ListLabel4">
    <w:name w:val="ListLabel 4"/>
    <w:rsid w:val="006A662C"/>
    <w:rPr>
      <w:rFonts w:cs="Wingdings"/>
    </w:rPr>
  </w:style>
  <w:style w:type="character" w:customStyle="1" w:styleId="ListLabel5">
    <w:name w:val="ListLabel 5"/>
    <w:rsid w:val="006A662C"/>
    <w:rPr>
      <w:b/>
      <w:i w:val="0"/>
    </w:rPr>
  </w:style>
  <w:style w:type="character" w:customStyle="1" w:styleId="ListLabel6">
    <w:name w:val="ListLabel 6"/>
    <w:rsid w:val="006A662C"/>
    <w:rPr>
      <w:color w:val="000000"/>
    </w:rPr>
  </w:style>
  <w:style w:type="character" w:customStyle="1" w:styleId="ListLabel7">
    <w:name w:val="ListLabel 7"/>
    <w:rsid w:val="006A662C"/>
    <w:rPr>
      <w:b w:val="0"/>
      <w:i w:val="0"/>
    </w:rPr>
  </w:style>
  <w:style w:type="character" w:customStyle="1" w:styleId="ListLabel8">
    <w:name w:val="ListLabel 8"/>
    <w:rsid w:val="006A662C"/>
    <w:rPr>
      <w:rFonts w:cs="Times New Roman"/>
      <w:b w:val="0"/>
      <w:bCs w:val="0"/>
      <w:i w:val="0"/>
      <w:iCs w:val="0"/>
      <w:caps w:val="0"/>
      <w:smallCaps w:val="0"/>
      <w:dstrike/>
      <w:vanish w:val="0"/>
      <w:color w:val="000000"/>
      <w:spacing w:val="0"/>
      <w:position w:val="0"/>
      <w:sz w:val="24"/>
      <w:u w:val="none"/>
      <w:vertAlign w:val="baseline"/>
      <w:em w:val="none"/>
    </w:rPr>
  </w:style>
  <w:style w:type="character" w:customStyle="1" w:styleId="ListLabel9">
    <w:name w:val="ListLabel 9"/>
    <w:rsid w:val="006A662C"/>
    <w:rPr>
      <w:rFonts w:cs="StarSymbol"/>
      <w:sz w:val="18"/>
      <w:szCs w:val="18"/>
    </w:rPr>
  </w:style>
  <w:style w:type="character" w:customStyle="1" w:styleId="ListLabel10">
    <w:name w:val="ListLabel 10"/>
    <w:rsid w:val="006A662C"/>
    <w:rPr>
      <w:position w:val="0"/>
      <w:sz w:val="20"/>
      <w:vertAlign w:val="baseline"/>
    </w:rPr>
  </w:style>
  <w:style w:type="character" w:customStyle="1" w:styleId="ListLabel11">
    <w:name w:val="ListLabel 11"/>
    <w:rsid w:val="006A662C"/>
    <w:rPr>
      <w:rFonts w:cs="Times New Roman"/>
      <w:b/>
      <w:bCs/>
      <w:i w:val="0"/>
      <w:iCs w:val="0"/>
    </w:rPr>
  </w:style>
  <w:style w:type="character" w:customStyle="1" w:styleId="ListLabel12">
    <w:name w:val="ListLabel 12"/>
    <w:rsid w:val="006A662C"/>
    <w:rPr>
      <w:rFonts w:cs="Times New Roman"/>
      <w:b w:val="0"/>
      <w:i w:val="0"/>
      <w:sz w:val="24"/>
      <w:szCs w:val="24"/>
    </w:rPr>
  </w:style>
  <w:style w:type="character" w:customStyle="1" w:styleId="ListLabel13">
    <w:name w:val="ListLabel 13"/>
    <w:rsid w:val="006A662C"/>
    <w:rPr>
      <w:b/>
      <w:i w:val="0"/>
      <w:color w:val="000000"/>
    </w:rPr>
  </w:style>
  <w:style w:type="character" w:customStyle="1" w:styleId="ListLabel14">
    <w:name w:val="ListLabel 14"/>
    <w:rsid w:val="006A662C"/>
    <w:rPr>
      <w:rFonts w:cs="Times New Roman"/>
    </w:rPr>
  </w:style>
  <w:style w:type="character" w:customStyle="1" w:styleId="ListLabel15">
    <w:name w:val="ListLabel 15"/>
    <w:rsid w:val="006A662C"/>
    <w:rPr>
      <w:color w:val="00000A"/>
    </w:rPr>
  </w:style>
  <w:style w:type="character" w:customStyle="1" w:styleId="ListLabel16">
    <w:name w:val="ListLabel 16"/>
    <w:rsid w:val="006A662C"/>
    <w:rPr>
      <w:rFonts w:cs="Symbol"/>
      <w:sz w:val="20"/>
      <w:szCs w:val="20"/>
    </w:rPr>
  </w:style>
  <w:style w:type="character" w:customStyle="1" w:styleId="ListLabel17">
    <w:name w:val="ListLabel 17"/>
    <w:rsid w:val="006A662C"/>
    <w:rPr>
      <w:rFonts w:cs="Courier New"/>
      <w:sz w:val="20"/>
      <w:szCs w:val="20"/>
    </w:rPr>
  </w:style>
  <w:style w:type="character" w:customStyle="1" w:styleId="ListLabel18">
    <w:name w:val="ListLabel 18"/>
    <w:rsid w:val="006A662C"/>
    <w:rPr>
      <w:rFonts w:cs="Wingdings"/>
      <w:sz w:val="20"/>
      <w:szCs w:val="20"/>
    </w:rPr>
  </w:style>
  <w:style w:type="character" w:customStyle="1" w:styleId="ListLabel19">
    <w:name w:val="ListLabel 19"/>
    <w:rsid w:val="006A662C"/>
    <w:rPr>
      <w:caps w:val="0"/>
      <w:smallCaps w:val="0"/>
      <w:dstrike/>
      <w:vanish w:val="0"/>
      <w:color w:val="000000"/>
      <w:position w:val="0"/>
      <w:sz w:val="24"/>
      <w:u w:val="none"/>
      <w:vertAlign w:val="baseline"/>
    </w:rPr>
  </w:style>
  <w:style w:type="paragraph" w:styleId="1f">
    <w:name w:val="index 1"/>
    <w:basedOn w:val="a"/>
    <w:next w:val="a"/>
    <w:autoRedefine/>
    <w:uiPriority w:val="99"/>
    <w:semiHidden/>
    <w:unhideWhenUsed/>
    <w:rsid w:val="006A662C"/>
    <w:pPr>
      <w:ind w:left="240" w:hanging="240"/>
    </w:pPr>
  </w:style>
  <w:style w:type="paragraph" w:styleId="afff0">
    <w:name w:val="index heading"/>
    <w:basedOn w:val="affe"/>
    <w:rsid w:val="006A662C"/>
    <w:pPr>
      <w:suppressLineNumbers/>
    </w:pPr>
    <w:rPr>
      <w:rFonts w:cs="Mangal"/>
    </w:rPr>
  </w:style>
  <w:style w:type="paragraph" w:customStyle="1" w:styleId="afff1">
    <w:name w:val="Заглавие"/>
    <w:basedOn w:val="affe"/>
    <w:next w:val="afff2"/>
    <w:rsid w:val="006A662C"/>
    <w:pPr>
      <w:jc w:val="center"/>
    </w:pPr>
    <w:rPr>
      <w:b/>
      <w:bCs/>
      <w:sz w:val="36"/>
      <w:szCs w:val="36"/>
    </w:rPr>
  </w:style>
  <w:style w:type="paragraph" w:styleId="afff2">
    <w:name w:val="Subtitle"/>
    <w:basedOn w:val="aff7"/>
    <w:next w:val="af4"/>
    <w:link w:val="afff3"/>
    <w:rsid w:val="006A662C"/>
    <w:pPr>
      <w:keepNext/>
      <w:tabs>
        <w:tab w:val="left" w:pos="709"/>
      </w:tabs>
      <w:spacing w:before="240" w:after="120" w:line="276" w:lineRule="auto"/>
    </w:pPr>
    <w:rPr>
      <w:rFonts w:ascii="Arial" w:eastAsia="Microsoft YaHei" w:hAnsi="Arial" w:cs="Mangal"/>
      <w:i/>
      <w:iCs/>
      <w:sz w:val="28"/>
      <w:szCs w:val="28"/>
      <w:lang w:val="en-US" w:bidi="en-US"/>
    </w:rPr>
  </w:style>
  <w:style w:type="character" w:customStyle="1" w:styleId="afff3">
    <w:name w:val="Подзаголовок Знак"/>
    <w:basedOn w:val="a0"/>
    <w:link w:val="afff2"/>
    <w:rsid w:val="006A662C"/>
    <w:rPr>
      <w:rFonts w:ascii="Arial" w:eastAsia="Microsoft YaHei" w:hAnsi="Arial" w:cs="Mangal"/>
      <w:i/>
      <w:iCs/>
      <w:sz w:val="28"/>
      <w:szCs w:val="28"/>
      <w:lang w:val="en-US" w:eastAsia="zh-CN" w:bidi="en-US"/>
    </w:rPr>
  </w:style>
  <w:style w:type="paragraph" w:styleId="afff4">
    <w:name w:val="TOC Heading"/>
    <w:basedOn w:val="affe"/>
    <w:rsid w:val="006A662C"/>
    <w:pPr>
      <w:keepNext/>
      <w:keepLines/>
      <w:suppressLineNumbers/>
      <w:spacing w:before="480"/>
    </w:pPr>
    <w:rPr>
      <w:rFonts w:ascii="Cambria" w:hAnsi="Cambria"/>
      <w:b/>
      <w:bCs/>
      <w:color w:val="365F91"/>
      <w:sz w:val="28"/>
      <w:szCs w:val="28"/>
    </w:rPr>
  </w:style>
  <w:style w:type="paragraph" w:customStyle="1" w:styleId="afff5">
    <w:name w:val="Сноска"/>
    <w:basedOn w:val="affe"/>
    <w:rsid w:val="006A662C"/>
    <w:pPr>
      <w:suppressLineNumbers/>
      <w:ind w:left="283" w:hanging="283"/>
    </w:pPr>
    <w:rPr>
      <w:rFonts w:ascii="Times New Roman" w:hAnsi="Times New Roman" w:cs="Times New Roman"/>
      <w:sz w:val="20"/>
      <w:szCs w:val="20"/>
    </w:rPr>
  </w:style>
  <w:style w:type="character" w:customStyle="1" w:styleId="apple-converted-space">
    <w:name w:val="apple-converted-space"/>
    <w:basedOn w:val="a0"/>
    <w:rsid w:val="006A662C"/>
  </w:style>
  <w:style w:type="character" w:styleId="afff6">
    <w:name w:val="FollowedHyperlink"/>
    <w:basedOn w:val="a0"/>
    <w:uiPriority w:val="99"/>
    <w:semiHidden/>
    <w:unhideWhenUsed/>
    <w:rsid w:val="00D802C3"/>
    <w:rPr>
      <w:color w:val="800080" w:themeColor="followedHyperlink"/>
      <w:u w:val="single"/>
    </w:rPr>
  </w:style>
  <w:style w:type="character" w:customStyle="1" w:styleId="blk">
    <w:name w:val="blk"/>
    <w:basedOn w:val="a0"/>
    <w:rsid w:val="0090056B"/>
  </w:style>
  <w:style w:type="character" w:customStyle="1" w:styleId="f">
    <w:name w:val="f"/>
    <w:basedOn w:val="a0"/>
    <w:rsid w:val="0090056B"/>
  </w:style>
  <w:style w:type="numbering" w:customStyle="1" w:styleId="WW8Num661">
    <w:name w:val="WW8Num661"/>
    <w:basedOn w:val="a2"/>
    <w:rsid w:val="00AF4330"/>
  </w:style>
  <w:style w:type="numbering" w:customStyle="1" w:styleId="WW8Num662">
    <w:name w:val="WW8Num662"/>
    <w:basedOn w:val="a2"/>
    <w:rsid w:val="00AF4330"/>
  </w:style>
  <w:style w:type="numbering" w:customStyle="1" w:styleId="WW8Num663">
    <w:name w:val="WW8Num663"/>
    <w:basedOn w:val="a2"/>
    <w:rsid w:val="00AF4330"/>
  </w:style>
  <w:style w:type="numbering" w:customStyle="1" w:styleId="1ai1">
    <w:name w:val="1 / a / i1"/>
    <w:basedOn w:val="a2"/>
    <w:next w:val="1ai"/>
    <w:semiHidden/>
    <w:rsid w:val="00AF4330"/>
  </w:style>
  <w:style w:type="numbering" w:customStyle="1" w:styleId="WW8Num664">
    <w:name w:val="WW8Num664"/>
    <w:basedOn w:val="a2"/>
    <w:rsid w:val="00AF4330"/>
  </w:style>
  <w:style w:type="numbering" w:customStyle="1" w:styleId="WW8Num351">
    <w:name w:val="WW8Num351"/>
    <w:basedOn w:val="a2"/>
    <w:rsid w:val="0030501E"/>
    <w:pPr>
      <w:numPr>
        <w:numId w:val="9"/>
      </w:numPr>
    </w:pPr>
  </w:style>
  <w:style w:type="numbering" w:customStyle="1" w:styleId="WW8Num361">
    <w:name w:val="WW8Num361"/>
    <w:basedOn w:val="a2"/>
    <w:rsid w:val="0030501E"/>
    <w:pPr>
      <w:numPr>
        <w:numId w:val="12"/>
      </w:numPr>
    </w:pPr>
  </w:style>
  <w:style w:type="paragraph" w:customStyle="1" w:styleId="42">
    <w:name w:val="Обычный4"/>
    <w:basedOn w:val="a"/>
    <w:rsid w:val="0030501E"/>
    <w:pPr>
      <w:suppressAutoHyphens/>
      <w:autoSpaceDE w:val="0"/>
    </w:pPr>
    <w:rPr>
      <w:color w:val="000000"/>
      <w:lang w:eastAsia="zh-CN" w:bidi="hi-IN"/>
    </w:rPr>
  </w:style>
  <w:style w:type="paragraph" w:customStyle="1" w:styleId="ContentsHeadinguser">
    <w:name w:val="Contents Heading (user)"/>
    <w:basedOn w:val="Standard"/>
    <w:next w:val="a"/>
    <w:rsid w:val="0030501E"/>
    <w:pPr>
      <w:keepNext/>
      <w:keepLines/>
      <w:widowControl/>
      <w:spacing w:before="480" w:line="276" w:lineRule="auto"/>
    </w:pPr>
    <w:rPr>
      <w:rFonts w:ascii="Cambria" w:eastAsia="Times New Roman" w:hAnsi="Cambria" w:cs="Cambria"/>
      <w:b/>
      <w:bCs/>
      <w:color w:val="365F91"/>
      <w:sz w:val="28"/>
      <w:szCs w:val="28"/>
      <w:lang w:val="en-US" w:eastAsia="zh-CN" w:bidi="en-US"/>
    </w:rPr>
  </w:style>
  <w:style w:type="paragraph" w:customStyle="1" w:styleId="Index">
    <w:name w:val="Index"/>
    <w:basedOn w:val="Standard"/>
    <w:rsid w:val="0030501E"/>
    <w:pPr>
      <w:widowControl/>
      <w:suppressLineNumbers/>
    </w:pPr>
    <w:rPr>
      <w:rFonts w:eastAsia="Times New Roman" w:cs="Mangal"/>
      <w:lang w:eastAsia="zh-CN"/>
    </w:rPr>
  </w:style>
  <w:style w:type="paragraph" w:customStyle="1" w:styleId="Standarduser">
    <w:name w:val="Standard (user)"/>
    <w:rsid w:val="0030501E"/>
    <w:pPr>
      <w:suppressAutoHyphens/>
      <w:autoSpaceDN w:val="0"/>
      <w:spacing w:after="200" w:line="276" w:lineRule="auto"/>
      <w:textAlignment w:val="baseline"/>
    </w:pPr>
    <w:rPr>
      <w:rFonts w:ascii="Calibri" w:hAnsi="Calibri" w:cs="Calibri"/>
      <w:kern w:val="3"/>
      <w:sz w:val="22"/>
      <w:szCs w:val="22"/>
      <w:lang w:val="en-US" w:eastAsia="zh-CN" w:bidi="en-US"/>
    </w:rPr>
  </w:style>
  <w:style w:type="paragraph" w:customStyle="1" w:styleId="Contents2user">
    <w:name w:val="Contents 2 (user)"/>
    <w:basedOn w:val="Standarduser"/>
    <w:next w:val="Standarduser"/>
    <w:rsid w:val="0030501E"/>
    <w:pPr>
      <w:spacing w:after="0"/>
      <w:ind w:left="709" w:hanging="283"/>
      <w:jc w:val="both"/>
    </w:pPr>
    <w:rPr>
      <w:rFonts w:ascii="Arial Narrow" w:hAnsi="Arial Narrow" w:cs="Times New Roman"/>
      <w:b/>
      <w:sz w:val="20"/>
      <w:szCs w:val="20"/>
    </w:rPr>
  </w:style>
  <w:style w:type="paragraph" w:customStyle="1" w:styleId="Contents3user">
    <w:name w:val="Contents 3 (user)"/>
    <w:basedOn w:val="Standarduser"/>
    <w:next w:val="Standarduser"/>
    <w:rsid w:val="0030501E"/>
    <w:pPr>
      <w:spacing w:after="0"/>
      <w:ind w:left="709" w:hanging="283"/>
      <w:jc w:val="both"/>
    </w:pPr>
    <w:rPr>
      <w:rFonts w:ascii="Arial Narrow" w:hAnsi="Arial Narrow" w:cs="Times New Roman"/>
      <w:bCs/>
      <w:sz w:val="20"/>
      <w:szCs w:val="20"/>
      <w:lang w:val="ru-RU"/>
    </w:rPr>
  </w:style>
  <w:style w:type="paragraph" w:customStyle="1" w:styleId="TableContentsuser">
    <w:name w:val="Table Contents (user)"/>
    <w:basedOn w:val="Standarduser"/>
    <w:rsid w:val="0030501E"/>
    <w:pPr>
      <w:suppressLineNumbers/>
    </w:pPr>
  </w:style>
  <w:style w:type="paragraph" w:customStyle="1" w:styleId="Textbodyuser">
    <w:name w:val="Text body (user)"/>
    <w:basedOn w:val="Standarduser"/>
    <w:rsid w:val="0030501E"/>
    <w:pPr>
      <w:spacing w:line="360" w:lineRule="auto"/>
      <w:ind w:right="-8" w:firstLine="709"/>
      <w:jc w:val="both"/>
    </w:pPr>
    <w:rPr>
      <w:rFonts w:ascii="Times New Roman" w:hAnsi="Times New Roman" w:cs="Times New Roman"/>
      <w:sz w:val="28"/>
      <w:szCs w:val="24"/>
    </w:rPr>
  </w:style>
  <w:style w:type="paragraph" w:customStyle="1" w:styleId="Textbodyindentuser">
    <w:name w:val="Text body indent (user)"/>
    <w:basedOn w:val="Standarduser"/>
    <w:rsid w:val="0030501E"/>
    <w:pPr>
      <w:spacing w:line="360" w:lineRule="auto"/>
      <w:ind w:firstLine="708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Footnoteuser">
    <w:name w:val="Footnote (user)"/>
    <w:basedOn w:val="Standarduser"/>
    <w:rsid w:val="0030501E"/>
    <w:rPr>
      <w:rFonts w:ascii="Times New Roman" w:hAnsi="Times New Roman" w:cs="Times New Roman"/>
    </w:rPr>
  </w:style>
  <w:style w:type="paragraph" w:customStyle="1" w:styleId="Quotationsuser">
    <w:name w:val="Quotations (user)"/>
    <w:basedOn w:val="Standarduser"/>
    <w:rsid w:val="0030501E"/>
    <w:pPr>
      <w:widowControl w:val="0"/>
      <w:spacing w:after="0" w:line="360" w:lineRule="auto"/>
      <w:ind w:left="284" w:right="459"/>
    </w:pPr>
    <w:rPr>
      <w:rFonts w:ascii="Times New Roman" w:eastAsia="Lucida Sans Unicode" w:hAnsi="Times New Roman" w:cs="Tahoma"/>
      <w:sz w:val="28"/>
      <w:szCs w:val="20"/>
      <w:lang w:val="ru-RU" w:bidi="ar-SA"/>
    </w:rPr>
  </w:style>
  <w:style w:type="paragraph" w:customStyle="1" w:styleId="PreformattedText">
    <w:name w:val="Preformatted Text"/>
    <w:basedOn w:val="Standard"/>
    <w:rsid w:val="0030501E"/>
    <w:rPr>
      <w:rFonts w:ascii="Courier New" w:eastAsia="Courier New" w:hAnsi="Courier New" w:cs="Courier New"/>
      <w:sz w:val="20"/>
      <w:szCs w:val="20"/>
      <w:lang w:eastAsia="zh-CN"/>
    </w:rPr>
  </w:style>
  <w:style w:type="paragraph" w:customStyle="1" w:styleId="Contents1">
    <w:name w:val="Contents 1"/>
    <w:basedOn w:val="Standard"/>
    <w:next w:val="Standard"/>
    <w:rsid w:val="0030501E"/>
    <w:pPr>
      <w:spacing w:before="360"/>
    </w:pPr>
    <w:rPr>
      <w:rFonts w:ascii="Arial" w:eastAsia="Times New Roman" w:hAnsi="Arial" w:cs="Arial"/>
      <w:b/>
      <w:bCs/>
      <w:caps/>
      <w:lang w:eastAsia="zh-CN"/>
    </w:rPr>
  </w:style>
  <w:style w:type="paragraph" w:customStyle="1" w:styleId="TableHeading">
    <w:name w:val="Table Heading"/>
    <w:basedOn w:val="TableContents"/>
    <w:rsid w:val="0030501E"/>
    <w:pPr>
      <w:widowControl/>
      <w:jc w:val="center"/>
    </w:pPr>
    <w:rPr>
      <w:rFonts w:eastAsia="Times New Roman" w:cs="Times New Roman"/>
      <w:b/>
      <w:bCs/>
      <w:lang w:eastAsia="zh-CN"/>
    </w:rPr>
  </w:style>
  <w:style w:type="paragraph" w:customStyle="1" w:styleId="Framecontents">
    <w:name w:val="Frame contents"/>
    <w:basedOn w:val="Textbody"/>
    <w:rsid w:val="0030501E"/>
    <w:pPr>
      <w:spacing w:after="120" w:line="240" w:lineRule="auto"/>
      <w:ind w:right="0" w:firstLine="0"/>
      <w:jc w:val="left"/>
    </w:pPr>
    <w:rPr>
      <w:sz w:val="24"/>
      <w:lang w:val="ru-RU" w:bidi="ar-SA"/>
    </w:rPr>
  </w:style>
  <w:style w:type="paragraph" w:customStyle="1" w:styleId="Style6">
    <w:name w:val="Style6"/>
    <w:basedOn w:val="Standard"/>
    <w:rsid w:val="0030501E"/>
    <w:pPr>
      <w:autoSpaceDE w:val="0"/>
      <w:spacing w:line="274" w:lineRule="exact"/>
    </w:pPr>
    <w:rPr>
      <w:rFonts w:ascii="Tahoma" w:eastAsia="Times New Roman" w:hAnsi="Tahoma"/>
      <w:lang w:eastAsia="zh-CN"/>
    </w:rPr>
  </w:style>
  <w:style w:type="character" w:customStyle="1" w:styleId="StrongEmphasisuser">
    <w:name w:val="Strong Emphasis (user)"/>
    <w:rsid w:val="0030501E"/>
    <w:rPr>
      <w:b/>
      <w:bCs/>
    </w:rPr>
  </w:style>
  <w:style w:type="character" w:customStyle="1" w:styleId="FootnoteSymboluser">
    <w:name w:val="Footnote Symbol (user)"/>
    <w:rsid w:val="0030501E"/>
    <w:rPr>
      <w:position w:val="0"/>
      <w:vertAlign w:val="superscript"/>
    </w:rPr>
  </w:style>
  <w:style w:type="character" w:customStyle="1" w:styleId="BulletSymbols">
    <w:name w:val="Bullet Symbols"/>
    <w:rsid w:val="0030501E"/>
    <w:rPr>
      <w:rFonts w:ascii="OpenSymbol" w:eastAsia="OpenSymbol" w:hAnsi="OpenSymbol" w:cs="OpenSymbol"/>
    </w:rPr>
  </w:style>
  <w:style w:type="character" w:customStyle="1" w:styleId="FontStyle82">
    <w:name w:val="Font Style82"/>
    <w:rsid w:val="0030501E"/>
    <w:rPr>
      <w:rFonts w:ascii="Times New Roman" w:hAnsi="Times New Roman" w:cs="Times New Roman"/>
      <w:sz w:val="22"/>
      <w:szCs w:val="22"/>
    </w:rPr>
  </w:style>
  <w:style w:type="character" w:customStyle="1" w:styleId="Footnoteanchor">
    <w:name w:val="Footnote anchor"/>
    <w:rsid w:val="0030501E"/>
    <w:rPr>
      <w:position w:val="0"/>
      <w:vertAlign w:val="superscript"/>
    </w:rPr>
  </w:style>
  <w:style w:type="character" w:customStyle="1" w:styleId="NumberingSymbols">
    <w:name w:val="Numbering Symbols"/>
    <w:rsid w:val="0030501E"/>
    <w:rPr>
      <w:b/>
      <w:bCs/>
    </w:rPr>
  </w:style>
  <w:style w:type="character" w:customStyle="1" w:styleId="RTFNum21">
    <w:name w:val="RTF_Num 2 1"/>
    <w:rsid w:val="0030501E"/>
    <w:rPr>
      <w:rFonts w:ascii="Symbol" w:hAnsi="Symbol"/>
    </w:rPr>
  </w:style>
  <w:style w:type="character" w:customStyle="1" w:styleId="RTFNum31">
    <w:name w:val="RTF_Num 3 1"/>
    <w:rsid w:val="0030501E"/>
    <w:rPr>
      <w:rFonts w:ascii="Symbol" w:hAnsi="Symbol"/>
    </w:rPr>
  </w:style>
  <w:style w:type="character" w:customStyle="1" w:styleId="RTFNum41">
    <w:name w:val="RTF_Num 4 1"/>
    <w:rsid w:val="0030501E"/>
    <w:rPr>
      <w:rFonts w:ascii="Symbol" w:hAnsi="Symbol"/>
    </w:rPr>
  </w:style>
  <w:style w:type="character" w:customStyle="1" w:styleId="RTFNum51">
    <w:name w:val="RTF_Num 5 1"/>
    <w:rsid w:val="0030501E"/>
    <w:rPr>
      <w:rFonts w:ascii="Symbol" w:hAnsi="Symbol"/>
    </w:rPr>
  </w:style>
  <w:style w:type="numbering" w:customStyle="1" w:styleId="WW8Num1">
    <w:name w:val="WW8Num1"/>
    <w:basedOn w:val="a2"/>
    <w:rsid w:val="0030501E"/>
    <w:pPr>
      <w:numPr>
        <w:numId w:val="39"/>
      </w:numPr>
    </w:pPr>
  </w:style>
  <w:style w:type="numbering" w:customStyle="1" w:styleId="WW8Num13">
    <w:name w:val="WW8Num13"/>
    <w:basedOn w:val="a2"/>
    <w:rsid w:val="0030501E"/>
    <w:pPr>
      <w:numPr>
        <w:numId w:val="40"/>
      </w:numPr>
    </w:pPr>
  </w:style>
  <w:style w:type="numbering" w:customStyle="1" w:styleId="WW8Num33">
    <w:name w:val="WW8Num33"/>
    <w:basedOn w:val="a2"/>
    <w:rsid w:val="0030501E"/>
    <w:pPr>
      <w:numPr>
        <w:numId w:val="41"/>
      </w:numPr>
    </w:pPr>
  </w:style>
  <w:style w:type="numbering" w:customStyle="1" w:styleId="WW8Num37">
    <w:name w:val="WW8Num37"/>
    <w:basedOn w:val="a2"/>
    <w:rsid w:val="0030501E"/>
    <w:pPr>
      <w:numPr>
        <w:numId w:val="42"/>
      </w:numPr>
    </w:pPr>
  </w:style>
  <w:style w:type="numbering" w:customStyle="1" w:styleId="WW8Num38">
    <w:name w:val="WW8Num38"/>
    <w:basedOn w:val="a2"/>
    <w:rsid w:val="0030501E"/>
    <w:pPr>
      <w:numPr>
        <w:numId w:val="43"/>
      </w:numPr>
    </w:pPr>
  </w:style>
  <w:style w:type="numbering" w:customStyle="1" w:styleId="WW8Num41">
    <w:name w:val="WW8Num41"/>
    <w:basedOn w:val="a2"/>
    <w:rsid w:val="0030501E"/>
    <w:pPr>
      <w:numPr>
        <w:numId w:val="44"/>
      </w:numPr>
    </w:pPr>
  </w:style>
  <w:style w:type="numbering" w:customStyle="1" w:styleId="WW8Num42">
    <w:name w:val="WW8Num42"/>
    <w:basedOn w:val="a2"/>
    <w:rsid w:val="0030501E"/>
    <w:pPr>
      <w:numPr>
        <w:numId w:val="45"/>
      </w:numPr>
    </w:pPr>
  </w:style>
  <w:style w:type="numbering" w:customStyle="1" w:styleId="WW8Num43">
    <w:name w:val="WW8Num43"/>
    <w:basedOn w:val="a2"/>
    <w:rsid w:val="0030501E"/>
    <w:pPr>
      <w:numPr>
        <w:numId w:val="46"/>
      </w:numPr>
    </w:pPr>
  </w:style>
  <w:style w:type="numbering" w:customStyle="1" w:styleId="WW8Num44">
    <w:name w:val="WW8Num44"/>
    <w:basedOn w:val="a2"/>
    <w:rsid w:val="0030501E"/>
    <w:pPr>
      <w:numPr>
        <w:numId w:val="47"/>
      </w:numPr>
    </w:pPr>
  </w:style>
  <w:style w:type="numbering" w:customStyle="1" w:styleId="WW8Num45">
    <w:name w:val="WW8Num45"/>
    <w:basedOn w:val="a2"/>
    <w:rsid w:val="0030501E"/>
    <w:pPr>
      <w:numPr>
        <w:numId w:val="48"/>
      </w:numPr>
    </w:pPr>
  </w:style>
  <w:style w:type="numbering" w:customStyle="1" w:styleId="WW8Num46">
    <w:name w:val="WW8Num46"/>
    <w:basedOn w:val="a2"/>
    <w:rsid w:val="0030501E"/>
    <w:pPr>
      <w:numPr>
        <w:numId w:val="49"/>
      </w:numPr>
    </w:pPr>
  </w:style>
  <w:style w:type="numbering" w:customStyle="1" w:styleId="WW8Num47">
    <w:name w:val="WW8Num47"/>
    <w:basedOn w:val="a2"/>
    <w:rsid w:val="0030501E"/>
    <w:pPr>
      <w:numPr>
        <w:numId w:val="50"/>
      </w:numPr>
    </w:pPr>
  </w:style>
  <w:style w:type="numbering" w:customStyle="1" w:styleId="WW8Num48">
    <w:name w:val="WW8Num48"/>
    <w:basedOn w:val="a2"/>
    <w:rsid w:val="0030501E"/>
    <w:pPr>
      <w:numPr>
        <w:numId w:val="51"/>
      </w:numPr>
    </w:pPr>
  </w:style>
  <w:style w:type="numbering" w:customStyle="1" w:styleId="WW8Num49">
    <w:name w:val="WW8Num49"/>
    <w:basedOn w:val="a2"/>
    <w:rsid w:val="0030501E"/>
    <w:pPr>
      <w:numPr>
        <w:numId w:val="52"/>
      </w:numPr>
    </w:pPr>
  </w:style>
  <w:style w:type="numbering" w:customStyle="1" w:styleId="WW8Num50">
    <w:name w:val="WW8Num50"/>
    <w:basedOn w:val="a2"/>
    <w:rsid w:val="0030501E"/>
    <w:pPr>
      <w:numPr>
        <w:numId w:val="53"/>
      </w:numPr>
    </w:pPr>
  </w:style>
  <w:style w:type="numbering" w:customStyle="1" w:styleId="WW8Num51">
    <w:name w:val="WW8Num51"/>
    <w:basedOn w:val="a2"/>
    <w:rsid w:val="0030501E"/>
    <w:pPr>
      <w:numPr>
        <w:numId w:val="54"/>
      </w:numPr>
    </w:pPr>
  </w:style>
  <w:style w:type="numbering" w:customStyle="1" w:styleId="WW8Num52">
    <w:name w:val="WW8Num52"/>
    <w:basedOn w:val="a2"/>
    <w:rsid w:val="0030501E"/>
    <w:pPr>
      <w:numPr>
        <w:numId w:val="55"/>
      </w:numPr>
    </w:pPr>
  </w:style>
  <w:style w:type="numbering" w:customStyle="1" w:styleId="WW8Num53">
    <w:name w:val="WW8Num53"/>
    <w:basedOn w:val="a2"/>
    <w:rsid w:val="0030501E"/>
    <w:pPr>
      <w:numPr>
        <w:numId w:val="56"/>
      </w:numPr>
    </w:pPr>
  </w:style>
  <w:style w:type="numbering" w:customStyle="1" w:styleId="WW8Num54">
    <w:name w:val="WW8Num54"/>
    <w:basedOn w:val="a2"/>
    <w:rsid w:val="0030501E"/>
    <w:pPr>
      <w:numPr>
        <w:numId w:val="57"/>
      </w:numPr>
    </w:pPr>
  </w:style>
  <w:style w:type="numbering" w:customStyle="1" w:styleId="WW8Num55">
    <w:name w:val="WW8Num55"/>
    <w:basedOn w:val="a2"/>
    <w:rsid w:val="0030501E"/>
    <w:pPr>
      <w:numPr>
        <w:numId w:val="58"/>
      </w:numPr>
    </w:pPr>
  </w:style>
  <w:style w:type="numbering" w:customStyle="1" w:styleId="WW8Num56">
    <w:name w:val="WW8Num56"/>
    <w:basedOn w:val="a2"/>
    <w:rsid w:val="0030501E"/>
    <w:pPr>
      <w:numPr>
        <w:numId w:val="59"/>
      </w:numPr>
    </w:pPr>
  </w:style>
  <w:style w:type="numbering" w:customStyle="1" w:styleId="WW8Num57">
    <w:name w:val="WW8Num57"/>
    <w:basedOn w:val="a2"/>
    <w:rsid w:val="0030501E"/>
    <w:pPr>
      <w:numPr>
        <w:numId w:val="60"/>
      </w:numPr>
    </w:pPr>
  </w:style>
  <w:style w:type="numbering" w:customStyle="1" w:styleId="WW8Num58">
    <w:name w:val="WW8Num58"/>
    <w:basedOn w:val="a2"/>
    <w:rsid w:val="0030501E"/>
    <w:pPr>
      <w:numPr>
        <w:numId w:val="61"/>
      </w:numPr>
    </w:pPr>
  </w:style>
  <w:style w:type="numbering" w:customStyle="1" w:styleId="WW8Num59">
    <w:name w:val="WW8Num59"/>
    <w:basedOn w:val="a2"/>
    <w:rsid w:val="0030501E"/>
    <w:pPr>
      <w:numPr>
        <w:numId w:val="62"/>
      </w:numPr>
    </w:pPr>
  </w:style>
  <w:style w:type="numbering" w:customStyle="1" w:styleId="WW8Num60">
    <w:name w:val="WW8Num60"/>
    <w:basedOn w:val="a2"/>
    <w:rsid w:val="0030501E"/>
    <w:pPr>
      <w:numPr>
        <w:numId w:val="63"/>
      </w:numPr>
    </w:pPr>
  </w:style>
  <w:style w:type="numbering" w:customStyle="1" w:styleId="WW8Num61">
    <w:name w:val="WW8Num61"/>
    <w:basedOn w:val="a2"/>
    <w:rsid w:val="0030501E"/>
    <w:pPr>
      <w:numPr>
        <w:numId w:val="64"/>
      </w:numPr>
    </w:pPr>
  </w:style>
  <w:style w:type="numbering" w:customStyle="1" w:styleId="WW8Num62">
    <w:name w:val="WW8Num62"/>
    <w:basedOn w:val="a2"/>
    <w:rsid w:val="0030501E"/>
    <w:pPr>
      <w:numPr>
        <w:numId w:val="65"/>
      </w:numPr>
    </w:pPr>
  </w:style>
  <w:style w:type="numbering" w:customStyle="1" w:styleId="WW8Num63">
    <w:name w:val="WW8Num63"/>
    <w:basedOn w:val="a2"/>
    <w:rsid w:val="0030501E"/>
    <w:pPr>
      <w:numPr>
        <w:numId w:val="66"/>
      </w:numPr>
    </w:pPr>
  </w:style>
  <w:style w:type="numbering" w:customStyle="1" w:styleId="WW8Num64">
    <w:name w:val="WW8Num64"/>
    <w:basedOn w:val="a2"/>
    <w:rsid w:val="0030501E"/>
    <w:pPr>
      <w:numPr>
        <w:numId w:val="67"/>
      </w:numPr>
    </w:pPr>
  </w:style>
  <w:style w:type="numbering" w:customStyle="1" w:styleId="WW8Num65">
    <w:name w:val="WW8Num65"/>
    <w:basedOn w:val="a2"/>
    <w:rsid w:val="0030501E"/>
    <w:pPr>
      <w:numPr>
        <w:numId w:val="68"/>
      </w:numPr>
    </w:pPr>
  </w:style>
  <w:style w:type="numbering" w:customStyle="1" w:styleId="WW8Num67">
    <w:name w:val="WW8Num67"/>
    <w:basedOn w:val="a2"/>
    <w:rsid w:val="0030501E"/>
    <w:pPr>
      <w:numPr>
        <w:numId w:val="69"/>
      </w:numPr>
    </w:pPr>
  </w:style>
  <w:style w:type="numbering" w:customStyle="1" w:styleId="WW8Num68">
    <w:name w:val="WW8Num68"/>
    <w:basedOn w:val="a2"/>
    <w:rsid w:val="0030501E"/>
    <w:pPr>
      <w:numPr>
        <w:numId w:val="70"/>
      </w:numPr>
    </w:pPr>
  </w:style>
  <w:style w:type="numbering" w:customStyle="1" w:styleId="WW8Num69">
    <w:name w:val="WW8Num69"/>
    <w:basedOn w:val="a2"/>
    <w:rsid w:val="0030501E"/>
    <w:pPr>
      <w:numPr>
        <w:numId w:val="71"/>
      </w:numPr>
    </w:pPr>
  </w:style>
  <w:style w:type="numbering" w:customStyle="1" w:styleId="WW8Num70">
    <w:name w:val="WW8Num70"/>
    <w:basedOn w:val="a2"/>
    <w:rsid w:val="0030501E"/>
    <w:pPr>
      <w:numPr>
        <w:numId w:val="72"/>
      </w:numPr>
    </w:pPr>
  </w:style>
  <w:style w:type="numbering" w:customStyle="1" w:styleId="WW8Num71">
    <w:name w:val="WW8Num71"/>
    <w:basedOn w:val="a2"/>
    <w:rsid w:val="0030501E"/>
    <w:pPr>
      <w:numPr>
        <w:numId w:val="73"/>
      </w:numPr>
    </w:pPr>
  </w:style>
  <w:style w:type="numbering" w:customStyle="1" w:styleId="WW8Num72">
    <w:name w:val="WW8Num72"/>
    <w:basedOn w:val="a2"/>
    <w:rsid w:val="0030501E"/>
    <w:pPr>
      <w:numPr>
        <w:numId w:val="74"/>
      </w:numPr>
    </w:pPr>
  </w:style>
  <w:style w:type="numbering" w:customStyle="1" w:styleId="WW8Num73">
    <w:name w:val="WW8Num73"/>
    <w:basedOn w:val="a2"/>
    <w:rsid w:val="0030501E"/>
    <w:pPr>
      <w:numPr>
        <w:numId w:val="75"/>
      </w:numPr>
    </w:pPr>
  </w:style>
  <w:style w:type="numbering" w:customStyle="1" w:styleId="WW8Num74">
    <w:name w:val="WW8Num74"/>
    <w:basedOn w:val="a2"/>
    <w:rsid w:val="0030501E"/>
    <w:pPr>
      <w:numPr>
        <w:numId w:val="76"/>
      </w:numPr>
    </w:pPr>
  </w:style>
  <w:style w:type="numbering" w:customStyle="1" w:styleId="WW8Num75">
    <w:name w:val="WW8Num75"/>
    <w:basedOn w:val="a2"/>
    <w:rsid w:val="0030501E"/>
    <w:pPr>
      <w:numPr>
        <w:numId w:val="77"/>
      </w:numPr>
    </w:pPr>
  </w:style>
  <w:style w:type="numbering" w:customStyle="1" w:styleId="WW8Num76">
    <w:name w:val="WW8Num76"/>
    <w:basedOn w:val="a2"/>
    <w:rsid w:val="0030501E"/>
    <w:pPr>
      <w:numPr>
        <w:numId w:val="78"/>
      </w:numPr>
    </w:pPr>
  </w:style>
  <w:style w:type="numbering" w:customStyle="1" w:styleId="WW8Num77">
    <w:name w:val="WW8Num77"/>
    <w:basedOn w:val="a2"/>
    <w:rsid w:val="0030501E"/>
    <w:pPr>
      <w:numPr>
        <w:numId w:val="79"/>
      </w:numPr>
    </w:pPr>
  </w:style>
  <w:style w:type="numbering" w:customStyle="1" w:styleId="WW8Num78">
    <w:name w:val="WW8Num78"/>
    <w:basedOn w:val="a2"/>
    <w:rsid w:val="0030501E"/>
    <w:pPr>
      <w:numPr>
        <w:numId w:val="80"/>
      </w:numPr>
    </w:pPr>
  </w:style>
  <w:style w:type="numbering" w:customStyle="1" w:styleId="WW8Num79">
    <w:name w:val="WW8Num79"/>
    <w:basedOn w:val="a2"/>
    <w:rsid w:val="0030501E"/>
    <w:pPr>
      <w:numPr>
        <w:numId w:val="81"/>
      </w:numPr>
    </w:pPr>
  </w:style>
  <w:style w:type="numbering" w:customStyle="1" w:styleId="WW8Num80">
    <w:name w:val="WW8Num80"/>
    <w:basedOn w:val="a2"/>
    <w:rsid w:val="0030501E"/>
    <w:pPr>
      <w:numPr>
        <w:numId w:val="82"/>
      </w:numPr>
    </w:pPr>
  </w:style>
  <w:style w:type="numbering" w:customStyle="1" w:styleId="WW8Num81">
    <w:name w:val="WW8Num81"/>
    <w:basedOn w:val="a2"/>
    <w:rsid w:val="0030501E"/>
    <w:pPr>
      <w:numPr>
        <w:numId w:val="83"/>
      </w:numPr>
    </w:pPr>
  </w:style>
  <w:style w:type="numbering" w:customStyle="1" w:styleId="WW8Num82">
    <w:name w:val="WW8Num82"/>
    <w:basedOn w:val="a2"/>
    <w:rsid w:val="0030501E"/>
    <w:pPr>
      <w:numPr>
        <w:numId w:val="84"/>
      </w:numPr>
    </w:pPr>
  </w:style>
  <w:style w:type="numbering" w:customStyle="1" w:styleId="WW8Num83">
    <w:name w:val="WW8Num83"/>
    <w:basedOn w:val="a2"/>
    <w:rsid w:val="0030501E"/>
    <w:pPr>
      <w:numPr>
        <w:numId w:val="85"/>
      </w:numPr>
    </w:pPr>
  </w:style>
  <w:style w:type="numbering" w:customStyle="1" w:styleId="WW8Num84">
    <w:name w:val="WW8Num84"/>
    <w:basedOn w:val="a2"/>
    <w:rsid w:val="0030501E"/>
    <w:pPr>
      <w:numPr>
        <w:numId w:val="86"/>
      </w:numPr>
    </w:pPr>
  </w:style>
  <w:style w:type="numbering" w:customStyle="1" w:styleId="WW8Num85">
    <w:name w:val="WW8Num85"/>
    <w:basedOn w:val="a2"/>
    <w:rsid w:val="0030501E"/>
    <w:pPr>
      <w:numPr>
        <w:numId w:val="87"/>
      </w:numPr>
    </w:pPr>
  </w:style>
  <w:style w:type="numbering" w:customStyle="1" w:styleId="WW8Num86">
    <w:name w:val="WW8Num86"/>
    <w:basedOn w:val="a2"/>
    <w:rsid w:val="0030501E"/>
    <w:pPr>
      <w:numPr>
        <w:numId w:val="88"/>
      </w:numPr>
    </w:pPr>
  </w:style>
  <w:style w:type="numbering" w:customStyle="1" w:styleId="WW8Num87">
    <w:name w:val="WW8Num87"/>
    <w:basedOn w:val="a2"/>
    <w:rsid w:val="0030501E"/>
    <w:pPr>
      <w:numPr>
        <w:numId w:val="89"/>
      </w:numPr>
    </w:pPr>
  </w:style>
  <w:style w:type="numbering" w:customStyle="1" w:styleId="WWNum17">
    <w:name w:val="WWNum17"/>
    <w:basedOn w:val="a2"/>
    <w:rsid w:val="0030501E"/>
    <w:pPr>
      <w:numPr>
        <w:numId w:val="90"/>
      </w:numPr>
    </w:pPr>
  </w:style>
  <w:style w:type="numbering" w:customStyle="1" w:styleId="WWNum18">
    <w:name w:val="WWNum18"/>
    <w:basedOn w:val="a2"/>
    <w:rsid w:val="0030501E"/>
    <w:pPr>
      <w:numPr>
        <w:numId w:val="91"/>
      </w:numPr>
    </w:pPr>
  </w:style>
  <w:style w:type="numbering" w:customStyle="1" w:styleId="WWNum33">
    <w:name w:val="WWNum33"/>
    <w:basedOn w:val="a2"/>
    <w:rsid w:val="0030501E"/>
    <w:pPr>
      <w:numPr>
        <w:numId w:val="92"/>
      </w:numPr>
    </w:pPr>
  </w:style>
  <w:style w:type="numbering" w:customStyle="1" w:styleId="WWNum31">
    <w:name w:val="WWNum31"/>
    <w:basedOn w:val="a2"/>
    <w:rsid w:val="0030501E"/>
    <w:pPr>
      <w:numPr>
        <w:numId w:val="93"/>
      </w:numPr>
    </w:pPr>
  </w:style>
  <w:style w:type="numbering" w:customStyle="1" w:styleId="WWNum21">
    <w:name w:val="WWNum21"/>
    <w:basedOn w:val="a2"/>
    <w:rsid w:val="0030501E"/>
    <w:pPr>
      <w:numPr>
        <w:numId w:val="94"/>
      </w:numPr>
    </w:pPr>
  </w:style>
  <w:style w:type="numbering" w:customStyle="1" w:styleId="WWNum19">
    <w:name w:val="WWNum19"/>
    <w:basedOn w:val="a2"/>
    <w:rsid w:val="0030501E"/>
    <w:pPr>
      <w:numPr>
        <w:numId w:val="95"/>
      </w:numPr>
    </w:pPr>
  </w:style>
  <w:style w:type="numbering" w:customStyle="1" w:styleId="WWNum20">
    <w:name w:val="WWNum20"/>
    <w:basedOn w:val="a2"/>
    <w:rsid w:val="0030501E"/>
    <w:pPr>
      <w:numPr>
        <w:numId w:val="96"/>
      </w:numPr>
    </w:pPr>
  </w:style>
  <w:style w:type="numbering" w:customStyle="1" w:styleId="WWNum22">
    <w:name w:val="WWNum22"/>
    <w:basedOn w:val="a2"/>
    <w:rsid w:val="0030501E"/>
    <w:pPr>
      <w:numPr>
        <w:numId w:val="97"/>
      </w:numPr>
    </w:pPr>
  </w:style>
  <w:style w:type="numbering" w:customStyle="1" w:styleId="WWNum25">
    <w:name w:val="WWNum25"/>
    <w:basedOn w:val="a2"/>
    <w:rsid w:val="0030501E"/>
    <w:pPr>
      <w:numPr>
        <w:numId w:val="98"/>
      </w:numPr>
    </w:pPr>
  </w:style>
  <w:style w:type="numbering" w:customStyle="1" w:styleId="WWNum23">
    <w:name w:val="WWNum23"/>
    <w:basedOn w:val="a2"/>
    <w:rsid w:val="0030501E"/>
    <w:pPr>
      <w:numPr>
        <w:numId w:val="99"/>
      </w:numPr>
    </w:pPr>
  </w:style>
  <w:style w:type="numbering" w:customStyle="1" w:styleId="WWNum28">
    <w:name w:val="WWNum28"/>
    <w:basedOn w:val="a2"/>
    <w:rsid w:val="0030501E"/>
    <w:pPr>
      <w:numPr>
        <w:numId w:val="100"/>
      </w:numPr>
    </w:pPr>
  </w:style>
  <w:style w:type="numbering" w:customStyle="1" w:styleId="WWNum24">
    <w:name w:val="WWNum24"/>
    <w:basedOn w:val="a2"/>
    <w:rsid w:val="0030501E"/>
    <w:pPr>
      <w:numPr>
        <w:numId w:val="101"/>
      </w:numPr>
    </w:pPr>
  </w:style>
  <w:style w:type="numbering" w:customStyle="1" w:styleId="WWNum27">
    <w:name w:val="WWNum27"/>
    <w:basedOn w:val="a2"/>
    <w:rsid w:val="0030501E"/>
    <w:pPr>
      <w:numPr>
        <w:numId w:val="102"/>
      </w:numPr>
    </w:pPr>
  </w:style>
  <w:style w:type="numbering" w:customStyle="1" w:styleId="WWNum30">
    <w:name w:val="WWNum30"/>
    <w:basedOn w:val="a2"/>
    <w:rsid w:val="0030501E"/>
    <w:pPr>
      <w:numPr>
        <w:numId w:val="103"/>
      </w:numPr>
    </w:pPr>
  </w:style>
  <w:style w:type="numbering" w:customStyle="1" w:styleId="WWNum26">
    <w:name w:val="WWNum26"/>
    <w:basedOn w:val="a2"/>
    <w:rsid w:val="0030501E"/>
    <w:pPr>
      <w:numPr>
        <w:numId w:val="104"/>
      </w:numPr>
    </w:pPr>
  </w:style>
  <w:style w:type="numbering" w:customStyle="1" w:styleId="WWNum32">
    <w:name w:val="WWNum32"/>
    <w:basedOn w:val="a2"/>
    <w:rsid w:val="0030501E"/>
    <w:pPr>
      <w:numPr>
        <w:numId w:val="105"/>
      </w:numPr>
    </w:pPr>
  </w:style>
  <w:style w:type="numbering" w:customStyle="1" w:styleId="WWNum29">
    <w:name w:val="WWNum29"/>
    <w:basedOn w:val="a2"/>
    <w:rsid w:val="0030501E"/>
    <w:pPr>
      <w:numPr>
        <w:numId w:val="106"/>
      </w:numPr>
    </w:pPr>
  </w:style>
  <w:style w:type="numbering" w:customStyle="1" w:styleId="WWNum34">
    <w:name w:val="WWNum34"/>
    <w:basedOn w:val="a2"/>
    <w:rsid w:val="0030501E"/>
    <w:pPr>
      <w:numPr>
        <w:numId w:val="107"/>
      </w:numPr>
    </w:pPr>
  </w:style>
  <w:style w:type="numbering" w:customStyle="1" w:styleId="WWNum41">
    <w:name w:val="WWNum41"/>
    <w:basedOn w:val="a2"/>
    <w:rsid w:val="0030501E"/>
    <w:pPr>
      <w:numPr>
        <w:numId w:val="108"/>
      </w:numPr>
    </w:pPr>
  </w:style>
  <w:style w:type="numbering" w:customStyle="1" w:styleId="WWNum38">
    <w:name w:val="WWNum38"/>
    <w:basedOn w:val="a2"/>
    <w:rsid w:val="0030501E"/>
    <w:pPr>
      <w:numPr>
        <w:numId w:val="109"/>
      </w:numPr>
    </w:pPr>
  </w:style>
  <w:style w:type="numbering" w:customStyle="1" w:styleId="WWNum40">
    <w:name w:val="WWNum40"/>
    <w:basedOn w:val="a2"/>
    <w:rsid w:val="0030501E"/>
    <w:pPr>
      <w:numPr>
        <w:numId w:val="110"/>
      </w:numPr>
    </w:pPr>
  </w:style>
  <w:style w:type="numbering" w:customStyle="1" w:styleId="WWNum42">
    <w:name w:val="WWNum42"/>
    <w:basedOn w:val="a2"/>
    <w:rsid w:val="0030501E"/>
    <w:pPr>
      <w:numPr>
        <w:numId w:val="111"/>
      </w:numPr>
    </w:pPr>
  </w:style>
  <w:style w:type="numbering" w:customStyle="1" w:styleId="WWNum39">
    <w:name w:val="WWNum39"/>
    <w:basedOn w:val="a2"/>
    <w:rsid w:val="0030501E"/>
    <w:pPr>
      <w:numPr>
        <w:numId w:val="112"/>
      </w:numPr>
    </w:pPr>
  </w:style>
  <w:style w:type="numbering" w:customStyle="1" w:styleId="WWNum37">
    <w:name w:val="WWNum37"/>
    <w:basedOn w:val="a2"/>
    <w:rsid w:val="0030501E"/>
    <w:pPr>
      <w:numPr>
        <w:numId w:val="113"/>
      </w:numPr>
    </w:pPr>
  </w:style>
  <w:style w:type="numbering" w:customStyle="1" w:styleId="WWNum36">
    <w:name w:val="WWNum36"/>
    <w:basedOn w:val="a2"/>
    <w:rsid w:val="0030501E"/>
    <w:pPr>
      <w:numPr>
        <w:numId w:val="114"/>
      </w:numPr>
    </w:pPr>
  </w:style>
  <w:style w:type="numbering" w:customStyle="1" w:styleId="RTFNum2">
    <w:name w:val="RTF_Num 2"/>
    <w:basedOn w:val="a2"/>
    <w:rsid w:val="0030501E"/>
    <w:pPr>
      <w:numPr>
        <w:numId w:val="115"/>
      </w:numPr>
    </w:pPr>
  </w:style>
  <w:style w:type="numbering" w:customStyle="1" w:styleId="RTFNum3">
    <w:name w:val="RTF_Num 3"/>
    <w:basedOn w:val="a2"/>
    <w:rsid w:val="0030501E"/>
    <w:pPr>
      <w:numPr>
        <w:numId w:val="116"/>
      </w:numPr>
    </w:pPr>
  </w:style>
  <w:style w:type="numbering" w:customStyle="1" w:styleId="RTFNum4">
    <w:name w:val="RTF_Num 4"/>
    <w:basedOn w:val="a2"/>
    <w:rsid w:val="0030501E"/>
    <w:pPr>
      <w:numPr>
        <w:numId w:val="117"/>
      </w:numPr>
    </w:pPr>
  </w:style>
  <w:style w:type="numbering" w:customStyle="1" w:styleId="RTFNum5">
    <w:name w:val="RTF_Num 5"/>
    <w:basedOn w:val="a2"/>
    <w:rsid w:val="0030501E"/>
    <w:pPr>
      <w:numPr>
        <w:numId w:val="118"/>
      </w:numPr>
    </w:pPr>
  </w:style>
  <w:style w:type="paragraph" w:customStyle="1" w:styleId="afff7">
    <w:name w:val="Ц Обычный"/>
    <w:basedOn w:val="Standard"/>
    <w:rsid w:val="0030501E"/>
    <w:pPr>
      <w:widowControl/>
      <w:spacing w:line="360" w:lineRule="auto"/>
      <w:ind w:firstLine="680"/>
    </w:pPr>
    <w:rPr>
      <w:rFonts w:eastAsia="Times New Roman" w:cs="Times New Roman"/>
      <w:lang w:eastAsia="zh-CN"/>
    </w:rPr>
  </w:style>
  <w:style w:type="paragraph" w:customStyle="1" w:styleId="FORMATTEXT">
    <w:name w:val=".FORMATTEXT"/>
    <w:uiPriority w:val="99"/>
    <w:rsid w:val="0030501E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HEADERTEXT">
    <w:name w:val=".HEADERTEXT"/>
    <w:uiPriority w:val="99"/>
    <w:rsid w:val="0030501E"/>
    <w:pPr>
      <w:widowControl w:val="0"/>
      <w:autoSpaceDE w:val="0"/>
      <w:autoSpaceDN w:val="0"/>
      <w:adjustRightInd w:val="0"/>
    </w:pPr>
    <w:rPr>
      <w:rFonts w:ascii="Arial" w:hAnsi="Arial" w:cs="Arial"/>
      <w:color w:val="2B4279"/>
      <w:sz w:val="22"/>
      <w:szCs w:val="22"/>
    </w:rPr>
  </w:style>
  <w:style w:type="paragraph" w:customStyle="1" w:styleId="formattext0">
    <w:name w:val="formattext"/>
    <w:basedOn w:val="a"/>
    <w:rsid w:val="0030501E"/>
    <w:pPr>
      <w:spacing w:before="100" w:beforeAutospacing="1" w:after="100" w:afterAutospacing="1"/>
    </w:pPr>
  </w:style>
  <w:style w:type="paragraph" w:customStyle="1" w:styleId="headertext0">
    <w:name w:val="headertext"/>
    <w:basedOn w:val="a"/>
    <w:rsid w:val="0030501E"/>
    <w:pPr>
      <w:spacing w:before="100" w:beforeAutospacing="1" w:after="100" w:afterAutospacing="1"/>
    </w:pPr>
  </w:style>
  <w:style w:type="paragraph" w:customStyle="1" w:styleId="afff8">
    <w:name w:val="ПЗ_Абзац_СОтступом"/>
    <w:rsid w:val="0030501E"/>
    <w:pPr>
      <w:suppressAutoHyphens/>
      <w:spacing w:before="120" w:after="480"/>
      <w:ind w:left="284" w:right="284" w:firstLine="397"/>
      <w:jc w:val="both"/>
    </w:pPr>
    <w:rPr>
      <w:rFonts w:eastAsia="Calibri"/>
      <w:sz w:val="24"/>
      <w:szCs w:val="24"/>
      <w:lang w:eastAsia="zh-CN"/>
    </w:rPr>
  </w:style>
  <w:style w:type="paragraph" w:customStyle="1" w:styleId="xl65">
    <w:name w:val="xl65"/>
    <w:basedOn w:val="a"/>
    <w:rsid w:val="00D91CA9"/>
    <w:pPr>
      <w:spacing w:before="100" w:beforeAutospacing="1" w:after="100" w:afterAutospacing="1"/>
    </w:pPr>
  </w:style>
  <w:style w:type="paragraph" w:customStyle="1" w:styleId="xl68">
    <w:name w:val="xl68"/>
    <w:basedOn w:val="a"/>
    <w:rsid w:val="00D91CA9"/>
    <w:pPr>
      <w:spacing w:before="100" w:beforeAutospacing="1" w:after="100" w:afterAutospacing="1"/>
      <w:jc w:val="center"/>
    </w:pPr>
  </w:style>
  <w:style w:type="table" w:customStyle="1" w:styleId="TableNormal">
    <w:name w:val="Table Normal"/>
    <w:uiPriority w:val="2"/>
    <w:semiHidden/>
    <w:unhideWhenUsed/>
    <w:qFormat/>
    <w:rsid w:val="003A31E8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3A31E8"/>
    <w:pPr>
      <w:widowControl w:val="0"/>
      <w:autoSpaceDE w:val="0"/>
      <w:autoSpaceDN w:val="0"/>
      <w:jc w:val="center"/>
    </w:pPr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a3">
    <w:name w:val="WW8Num10"/>
  </w:style>
  <w:style w:type="numbering" w:customStyle="1" w:styleId="a5">
    <w:name w:val="WW8Num56"/>
    <w:pPr>
      <w:numPr>
        <w:numId w:val="59"/>
      </w:numPr>
    </w:pPr>
  </w:style>
  <w:style w:type="numbering" w:customStyle="1" w:styleId="a7">
    <w:name w:val="WW8Num17"/>
  </w:style>
  <w:style w:type="numbering" w:customStyle="1" w:styleId="a8">
    <w:name w:val="WW8Num82"/>
    <w:pPr>
      <w:numPr>
        <w:numId w:val="84"/>
      </w:numPr>
    </w:pPr>
  </w:style>
  <w:style w:type="numbering" w:customStyle="1" w:styleId="ConsPlusNormal">
    <w:name w:val="WWNum40"/>
    <w:pPr>
      <w:numPr>
        <w:numId w:val="110"/>
      </w:numPr>
    </w:pPr>
  </w:style>
  <w:style w:type="numbering" w:customStyle="1" w:styleId="a9">
    <w:name w:val="WW8Num79"/>
    <w:pPr>
      <w:numPr>
        <w:numId w:val="81"/>
      </w:numPr>
    </w:pPr>
  </w:style>
  <w:style w:type="numbering" w:customStyle="1" w:styleId="aa">
    <w:name w:val="WW8Num15"/>
  </w:style>
  <w:style w:type="numbering" w:customStyle="1" w:styleId="ab">
    <w:name w:val="WW8Num16"/>
  </w:style>
  <w:style w:type="numbering" w:customStyle="1" w:styleId="ac">
    <w:name w:val="WWNum42"/>
    <w:pPr>
      <w:numPr>
        <w:numId w:val="111"/>
      </w:numPr>
    </w:pPr>
  </w:style>
  <w:style w:type="numbering" w:customStyle="1" w:styleId="21">
    <w:name w:val="WW8Num31"/>
  </w:style>
  <w:style w:type="numbering" w:customStyle="1" w:styleId="22">
    <w:name w:val="WW8Num64"/>
    <w:pPr>
      <w:numPr>
        <w:numId w:val="67"/>
      </w:numPr>
    </w:pPr>
  </w:style>
  <w:style w:type="numbering" w:customStyle="1" w:styleId="ad">
    <w:name w:val="WWNum29"/>
    <w:pPr>
      <w:numPr>
        <w:numId w:val="106"/>
      </w:numPr>
    </w:pPr>
  </w:style>
  <w:style w:type="numbering" w:customStyle="1" w:styleId="ae">
    <w:name w:val="WW8Num45"/>
    <w:pPr>
      <w:numPr>
        <w:numId w:val="48"/>
      </w:numPr>
    </w:pPr>
  </w:style>
  <w:style w:type="numbering" w:customStyle="1" w:styleId="a4">
    <w:name w:val="WW8Num71"/>
    <w:pPr>
      <w:numPr>
        <w:numId w:val="73"/>
      </w:numPr>
    </w:pPr>
  </w:style>
  <w:style w:type="numbering" w:customStyle="1" w:styleId="50">
    <w:name w:val="WW8Num49"/>
    <w:pPr>
      <w:numPr>
        <w:numId w:val="52"/>
      </w:numPr>
    </w:pPr>
  </w:style>
  <w:style w:type="numbering" w:customStyle="1" w:styleId="23">
    <w:name w:val="WW8Num48"/>
    <w:pPr>
      <w:numPr>
        <w:numId w:val="51"/>
      </w:numPr>
    </w:pPr>
  </w:style>
  <w:style w:type="numbering" w:customStyle="1" w:styleId="24">
    <w:name w:val="WW8Num361"/>
    <w:pPr>
      <w:numPr>
        <w:numId w:val="12"/>
      </w:numPr>
    </w:pPr>
  </w:style>
  <w:style w:type="numbering" w:customStyle="1" w:styleId="af">
    <w:name w:val="WW8Num33"/>
    <w:pPr>
      <w:numPr>
        <w:numId w:val="41"/>
      </w:numPr>
    </w:pPr>
  </w:style>
  <w:style w:type="numbering" w:customStyle="1" w:styleId="af0">
    <w:name w:val="WW8Num3"/>
  </w:style>
  <w:style w:type="numbering" w:customStyle="1" w:styleId="af1">
    <w:name w:val="WW8Num26"/>
  </w:style>
  <w:style w:type="numbering" w:customStyle="1" w:styleId="af2">
    <w:name w:val="WWNum23"/>
    <w:pPr>
      <w:numPr>
        <w:numId w:val="99"/>
      </w:numPr>
    </w:pPr>
  </w:style>
  <w:style w:type="numbering" w:customStyle="1" w:styleId="ContentsHeading">
    <w:name w:val="WWNum39"/>
    <w:pPr>
      <w:numPr>
        <w:numId w:val="112"/>
      </w:numPr>
    </w:pPr>
  </w:style>
  <w:style w:type="numbering" w:customStyle="1" w:styleId="af3">
    <w:name w:val="WW8Num86"/>
    <w:pPr>
      <w:numPr>
        <w:numId w:val="88"/>
      </w:numPr>
    </w:pPr>
  </w:style>
  <w:style w:type="numbering" w:customStyle="1" w:styleId="12">
    <w:name w:val="WW8Num1"/>
    <w:pPr>
      <w:numPr>
        <w:numId w:val="39"/>
      </w:numPr>
    </w:pPr>
  </w:style>
  <w:style w:type="numbering" w:customStyle="1" w:styleId="31">
    <w:name w:val="WW8Num83"/>
    <w:pPr>
      <w:numPr>
        <w:numId w:val="85"/>
      </w:numPr>
    </w:pPr>
  </w:style>
  <w:style w:type="numbering" w:customStyle="1" w:styleId="20">
    <w:name w:val="WW8Num51"/>
    <w:pPr>
      <w:numPr>
        <w:numId w:val="54"/>
      </w:numPr>
    </w:pPr>
  </w:style>
  <w:style w:type="numbering" w:customStyle="1" w:styleId="13">
    <w:name w:val="WWNum27"/>
    <w:pPr>
      <w:numPr>
        <w:numId w:val="102"/>
      </w:numPr>
    </w:pPr>
  </w:style>
  <w:style w:type="numbering" w:customStyle="1" w:styleId="Default">
    <w:name w:val="WW8Num37"/>
    <w:pPr>
      <w:numPr>
        <w:numId w:val="42"/>
      </w:numPr>
    </w:pPr>
  </w:style>
  <w:style w:type="numbering" w:customStyle="1" w:styleId="30">
    <w:name w:val="WW8Num74"/>
    <w:pPr>
      <w:numPr>
        <w:numId w:val="76"/>
      </w:numPr>
    </w:pPr>
  </w:style>
  <w:style w:type="numbering" w:customStyle="1" w:styleId="40">
    <w:name w:val="WW8Num76"/>
    <w:pPr>
      <w:numPr>
        <w:numId w:val="78"/>
      </w:numPr>
    </w:pPr>
  </w:style>
  <w:style w:type="numbering" w:customStyle="1" w:styleId="60">
    <w:name w:val="WW8Num34"/>
  </w:style>
  <w:style w:type="numbering" w:customStyle="1" w:styleId="70">
    <w:name w:val="WW8Num77"/>
    <w:pPr>
      <w:numPr>
        <w:numId w:val="79"/>
      </w:numPr>
    </w:pPr>
  </w:style>
  <w:style w:type="numbering" w:customStyle="1" w:styleId="80">
    <w:name w:val="WW8Num32"/>
  </w:style>
  <w:style w:type="numbering" w:customStyle="1" w:styleId="90">
    <w:name w:val="WW8Num60"/>
    <w:pPr>
      <w:numPr>
        <w:numId w:val="63"/>
      </w:numPr>
    </w:pPr>
  </w:style>
  <w:style w:type="numbering" w:customStyle="1" w:styleId="32">
    <w:name w:val="WWNum20"/>
    <w:pPr>
      <w:numPr>
        <w:numId w:val="96"/>
      </w:numPr>
    </w:pPr>
  </w:style>
  <w:style w:type="numbering" w:customStyle="1" w:styleId="33">
    <w:name w:val="WW8Num27"/>
  </w:style>
  <w:style w:type="numbering" w:customStyle="1" w:styleId="af4">
    <w:name w:val="WW8Num30"/>
  </w:style>
  <w:style w:type="numbering" w:customStyle="1" w:styleId="af5">
    <w:name w:val="WWNum34"/>
    <w:pPr>
      <w:numPr>
        <w:numId w:val="107"/>
      </w:numPr>
    </w:pPr>
  </w:style>
  <w:style w:type="numbering" w:customStyle="1" w:styleId="11">
    <w:name w:val="WWNum38"/>
    <w:pPr>
      <w:numPr>
        <w:numId w:val="109"/>
      </w:numPr>
    </w:pPr>
  </w:style>
  <w:style w:type="numbering" w:customStyle="1" w:styleId="af6">
    <w:name w:val="WW8Num44"/>
    <w:pPr>
      <w:numPr>
        <w:numId w:val="47"/>
      </w:numPr>
    </w:pPr>
  </w:style>
  <w:style w:type="numbering" w:customStyle="1" w:styleId="af7">
    <w:name w:val="WW8Num24"/>
  </w:style>
  <w:style w:type="numbering" w:customStyle="1" w:styleId="14">
    <w:name w:val="WWNum22"/>
    <w:pPr>
      <w:numPr>
        <w:numId w:val="97"/>
      </w:numPr>
    </w:pPr>
  </w:style>
  <w:style w:type="numbering" w:customStyle="1" w:styleId="a6">
    <w:name w:val="WW8Num70"/>
    <w:pPr>
      <w:numPr>
        <w:numId w:val="72"/>
      </w:numPr>
    </w:pPr>
  </w:style>
  <w:style w:type="numbering" w:customStyle="1" w:styleId="15">
    <w:name w:val="WWNum19"/>
    <w:pPr>
      <w:numPr>
        <w:numId w:val="95"/>
      </w:numPr>
    </w:pPr>
  </w:style>
  <w:style w:type="numbering" w:customStyle="1" w:styleId="310">
    <w:name w:val="WWNum36"/>
    <w:pPr>
      <w:numPr>
        <w:numId w:val="114"/>
      </w:numPr>
    </w:pPr>
  </w:style>
  <w:style w:type="numbering" w:customStyle="1" w:styleId="110">
    <w:name w:val="WWNum18"/>
    <w:pPr>
      <w:numPr>
        <w:numId w:val="91"/>
      </w:numPr>
    </w:pPr>
  </w:style>
  <w:style w:type="numbering" w:customStyle="1" w:styleId="25">
    <w:name w:val="WW8Num53"/>
    <w:pPr>
      <w:numPr>
        <w:numId w:val="56"/>
      </w:numPr>
    </w:pPr>
  </w:style>
  <w:style w:type="numbering" w:customStyle="1" w:styleId="Standard">
    <w:name w:val="WW8Num23"/>
  </w:style>
  <w:style w:type="numbering" w:customStyle="1" w:styleId="Contents2">
    <w:name w:val="WW8Num80"/>
    <w:pPr>
      <w:numPr>
        <w:numId w:val="82"/>
      </w:numPr>
    </w:pPr>
  </w:style>
  <w:style w:type="numbering" w:customStyle="1" w:styleId="Contents3">
    <w:name w:val="WW8Num87"/>
    <w:pPr>
      <w:numPr>
        <w:numId w:val="89"/>
      </w:numPr>
    </w:pPr>
  </w:style>
  <w:style w:type="numbering" w:customStyle="1" w:styleId="TableContents">
    <w:name w:val="WW8Num18"/>
  </w:style>
  <w:style w:type="numbering" w:customStyle="1" w:styleId="210">
    <w:name w:val="WW8Num2"/>
  </w:style>
  <w:style w:type="numbering" w:customStyle="1" w:styleId="WW8Num9">
    <w:name w:val="WW8Num5"/>
    <w:pPr>
      <w:numPr>
        <w:numId w:val="1"/>
      </w:numPr>
    </w:pPr>
  </w:style>
  <w:style w:type="numbering" w:customStyle="1" w:styleId="WW8Num2">
    <w:name w:val="WWNum33"/>
    <w:pPr>
      <w:numPr>
        <w:numId w:val="92"/>
      </w:numPr>
    </w:pPr>
  </w:style>
  <w:style w:type="numbering" w:customStyle="1" w:styleId="af8">
    <w:name w:val="WWNum28"/>
    <w:pPr>
      <w:numPr>
        <w:numId w:val="100"/>
      </w:numPr>
    </w:pPr>
  </w:style>
  <w:style w:type="numbering" w:customStyle="1" w:styleId="af9">
    <w:name w:val="WWNum24"/>
    <w:pPr>
      <w:numPr>
        <w:numId w:val="101"/>
      </w:numPr>
    </w:pPr>
  </w:style>
  <w:style w:type="numbering" w:customStyle="1" w:styleId="afa">
    <w:name w:val="WW8Num54"/>
    <w:pPr>
      <w:numPr>
        <w:numId w:val="57"/>
      </w:numPr>
    </w:pPr>
  </w:style>
  <w:style w:type="numbering" w:customStyle="1" w:styleId="afb">
    <w:name w:val="WW8Num81"/>
    <w:pPr>
      <w:numPr>
        <w:numId w:val="83"/>
      </w:numPr>
    </w:pPr>
  </w:style>
  <w:style w:type="numbering" w:customStyle="1" w:styleId="26">
    <w:name w:val="WW8Num20"/>
  </w:style>
  <w:style w:type="numbering" w:customStyle="1" w:styleId="WW8Num19">
    <w:name w:val="WWNum37"/>
    <w:pPr>
      <w:numPr>
        <w:numId w:val="3"/>
      </w:numPr>
    </w:pPr>
  </w:style>
  <w:style w:type="numbering" w:customStyle="1" w:styleId="Textbodyindent">
    <w:name w:val="WW8Num47"/>
    <w:pPr>
      <w:numPr>
        <w:numId w:val="50"/>
      </w:numPr>
    </w:pPr>
  </w:style>
  <w:style w:type="numbering" w:customStyle="1" w:styleId="16">
    <w:name w:val="WW8Num62"/>
    <w:pPr>
      <w:numPr>
        <w:numId w:val="65"/>
      </w:numPr>
    </w:pPr>
  </w:style>
  <w:style w:type="numbering" w:customStyle="1" w:styleId="StrongEmphasis">
    <w:name w:val="WW8Num19"/>
  </w:style>
  <w:style w:type="numbering" w:customStyle="1" w:styleId="WW8Num7">
    <w:name w:val="WW8Num55"/>
    <w:pPr>
      <w:numPr>
        <w:numId w:val="4"/>
      </w:numPr>
    </w:pPr>
  </w:style>
  <w:style w:type="numbering" w:customStyle="1" w:styleId="WW8Num66">
    <w:name w:val="WW8Num40"/>
    <w:pPr>
      <w:numPr>
        <w:numId w:val="5"/>
      </w:numPr>
    </w:pPr>
  </w:style>
  <w:style w:type="numbering" w:customStyle="1" w:styleId="111">
    <w:name w:val="WW8Num38"/>
    <w:pPr>
      <w:numPr>
        <w:numId w:val="43"/>
      </w:numPr>
    </w:pPr>
  </w:style>
  <w:style w:type="numbering" w:customStyle="1" w:styleId="WW8Num10">
    <w:name w:val="1ai"/>
    <w:pPr>
      <w:numPr>
        <w:numId w:val="37"/>
      </w:numPr>
    </w:pPr>
  </w:style>
  <w:style w:type="numbering" w:customStyle="1" w:styleId="1">
    <w:name w:val="WW8Num72"/>
    <w:pPr>
      <w:numPr>
        <w:numId w:val="74"/>
      </w:numPr>
    </w:pPr>
  </w:style>
  <w:style w:type="numbering" w:customStyle="1" w:styleId="S0">
    <w:name w:val="WW8Num11"/>
  </w:style>
  <w:style w:type="numbering" w:customStyle="1" w:styleId="S31">
    <w:name w:val="WW8Num85"/>
    <w:pPr>
      <w:numPr>
        <w:numId w:val="87"/>
      </w:numPr>
    </w:pPr>
  </w:style>
  <w:style w:type="numbering" w:customStyle="1" w:styleId="afd">
    <w:name w:val="WW8Num28"/>
  </w:style>
  <w:style w:type="numbering" w:customStyle="1" w:styleId="WW8Num21">
    <w:name w:val="WWOutlineListStyle"/>
    <w:pPr>
      <w:numPr>
        <w:numId w:val="7"/>
      </w:numPr>
    </w:pPr>
  </w:style>
  <w:style w:type="numbering" w:customStyle="1" w:styleId="WW8Num22">
    <w:name w:val="WW8Num13"/>
    <w:pPr>
      <w:numPr>
        <w:numId w:val="13"/>
      </w:numPr>
    </w:pPr>
  </w:style>
  <w:style w:type="numbering" w:customStyle="1" w:styleId="WW8Num40">
    <w:name w:val="WW8Num57"/>
    <w:pPr>
      <w:numPr>
        <w:numId w:val="60"/>
      </w:numPr>
    </w:pPr>
  </w:style>
  <w:style w:type="numbering" w:customStyle="1" w:styleId="WW8Num35">
    <w:name w:val="WWNum32"/>
    <w:pPr>
      <w:numPr>
        <w:numId w:val="105"/>
      </w:numPr>
    </w:pPr>
  </w:style>
  <w:style w:type="numbering" w:customStyle="1" w:styleId="WW8Num34">
    <w:name w:val="WW8Num46"/>
    <w:pPr>
      <w:numPr>
        <w:numId w:val="49"/>
      </w:numPr>
    </w:pPr>
  </w:style>
  <w:style w:type="numbering" w:customStyle="1" w:styleId="WW8Num39">
    <w:name w:val="WWNum25"/>
    <w:pPr>
      <w:numPr>
        <w:numId w:val="11"/>
      </w:numPr>
    </w:pPr>
  </w:style>
  <w:style w:type="numbering" w:customStyle="1" w:styleId="WW8Num36">
    <w:name w:val="WW8Num59"/>
    <w:pPr>
      <w:numPr>
        <w:numId w:val="62"/>
      </w:numPr>
    </w:pPr>
  </w:style>
  <w:style w:type="numbering" w:customStyle="1" w:styleId="afc">
    <w:name w:val="WW8Num65"/>
    <w:pPr>
      <w:numPr>
        <w:numId w:val="68"/>
      </w:numPr>
    </w:pPr>
  </w:style>
  <w:style w:type="numbering" w:customStyle="1" w:styleId="S1">
    <w:name w:val="WW8Num43"/>
    <w:pPr>
      <w:numPr>
        <w:numId w:val="46"/>
      </w:numPr>
    </w:pPr>
  </w:style>
  <w:style w:type="numbering" w:customStyle="1" w:styleId="211">
    <w:name w:val="WW8Num29"/>
  </w:style>
  <w:style w:type="numbering" w:customStyle="1" w:styleId="311">
    <w:name w:val="WW8Num25"/>
  </w:style>
  <w:style w:type="numbering" w:customStyle="1" w:styleId="WW8Num8">
    <w:name w:val="WW8Num50"/>
    <w:pPr>
      <w:numPr>
        <w:numId w:val="14"/>
      </w:numPr>
    </w:pPr>
  </w:style>
  <w:style w:type="numbering" w:customStyle="1" w:styleId="WW8Num28">
    <w:name w:val="WWNum21"/>
    <w:pPr>
      <w:numPr>
        <w:numId w:val="94"/>
      </w:numPr>
    </w:pPr>
  </w:style>
  <w:style w:type="numbering" w:customStyle="1" w:styleId="WW8Num26">
    <w:name w:val="WWNum31"/>
    <w:pPr>
      <w:numPr>
        <w:numId w:val="93"/>
      </w:numPr>
    </w:pPr>
  </w:style>
  <w:style w:type="numbering" w:customStyle="1" w:styleId="WW8Num30">
    <w:name w:val="WW8Num7"/>
    <w:pPr>
      <w:numPr>
        <w:numId w:val="17"/>
      </w:numPr>
    </w:pPr>
  </w:style>
  <w:style w:type="numbering" w:customStyle="1" w:styleId="WW8Num24">
    <w:name w:val="WW8Num52"/>
    <w:pPr>
      <w:numPr>
        <w:numId w:val="55"/>
      </w:numPr>
    </w:pPr>
  </w:style>
  <w:style w:type="numbering" w:customStyle="1" w:styleId="WW8Num17">
    <w:name w:val="WW8Num78"/>
    <w:pPr>
      <w:numPr>
        <w:numId w:val="80"/>
      </w:numPr>
    </w:pPr>
  </w:style>
  <w:style w:type="numbering" w:customStyle="1" w:styleId="Normal1">
    <w:name w:val="WW8Num73"/>
    <w:pPr>
      <w:numPr>
        <w:numId w:val="75"/>
      </w:numPr>
    </w:pPr>
  </w:style>
  <w:style w:type="numbering" w:customStyle="1" w:styleId="WW8Num6">
    <w:name w:val="RTFNum2"/>
    <w:pPr>
      <w:numPr>
        <w:numId w:val="20"/>
      </w:numPr>
    </w:pPr>
  </w:style>
  <w:style w:type="numbering" w:customStyle="1" w:styleId="WW8Num12">
    <w:name w:val="WWNum41"/>
    <w:pPr>
      <w:numPr>
        <w:numId w:val="21"/>
      </w:numPr>
    </w:pPr>
  </w:style>
  <w:style w:type="numbering" w:customStyle="1" w:styleId="WW8Num18">
    <w:name w:val="WW8Num66"/>
    <w:pPr>
      <w:numPr>
        <w:numId w:val="22"/>
      </w:numPr>
    </w:pPr>
  </w:style>
  <w:style w:type="numbering" w:customStyle="1" w:styleId="WW8Num23">
    <w:name w:val="WW8Num22"/>
    <w:pPr>
      <w:numPr>
        <w:numId w:val="23"/>
      </w:numPr>
    </w:pPr>
  </w:style>
  <w:style w:type="numbering" w:customStyle="1" w:styleId="WW8Num20">
    <w:name w:val="WW8Num21"/>
    <w:pPr>
      <w:numPr>
        <w:numId w:val="24"/>
      </w:numPr>
    </w:pPr>
  </w:style>
  <w:style w:type="numbering" w:customStyle="1" w:styleId="WW8Num25">
    <w:name w:val="WW8Num41"/>
    <w:pPr>
      <w:numPr>
        <w:numId w:val="44"/>
      </w:numPr>
    </w:pPr>
  </w:style>
  <w:style w:type="numbering" w:customStyle="1" w:styleId="WW8Num31">
    <w:name w:val="WW8Num4"/>
    <w:pPr>
      <w:numPr>
        <w:numId w:val="38"/>
      </w:numPr>
    </w:pPr>
  </w:style>
  <w:style w:type="numbering" w:customStyle="1" w:styleId="WW8Num27">
    <w:name w:val="RTFNum3"/>
    <w:pPr>
      <w:numPr>
        <w:numId w:val="116"/>
      </w:numPr>
    </w:pPr>
  </w:style>
  <w:style w:type="numbering" w:customStyle="1" w:styleId="17">
    <w:name w:val="WWNum26"/>
    <w:pPr>
      <w:numPr>
        <w:numId w:val="104"/>
      </w:numPr>
    </w:pPr>
  </w:style>
  <w:style w:type="numbering" w:customStyle="1" w:styleId="WW8Num15">
    <w:name w:val="WW8Num58"/>
    <w:pPr>
      <w:numPr>
        <w:numId w:val="61"/>
      </w:numPr>
    </w:pPr>
  </w:style>
  <w:style w:type="numbering" w:customStyle="1" w:styleId="WW8Num16">
    <w:name w:val="WW8Num6"/>
    <w:pPr>
      <w:numPr>
        <w:numId w:val="29"/>
      </w:numPr>
    </w:pPr>
  </w:style>
  <w:style w:type="numbering" w:customStyle="1" w:styleId="41">
    <w:name w:val="RTFNum5"/>
    <w:pPr>
      <w:numPr>
        <w:numId w:val="118"/>
      </w:numPr>
    </w:pPr>
  </w:style>
  <w:style w:type="numbering" w:customStyle="1" w:styleId="WW8Num29">
    <w:name w:val="WW8Num12"/>
    <w:pPr>
      <w:numPr>
        <w:numId w:val="30"/>
      </w:numPr>
    </w:pPr>
  </w:style>
  <w:style w:type="numbering" w:customStyle="1" w:styleId="WW8Num3">
    <w:name w:val="WW8Num14"/>
    <w:pPr>
      <w:numPr>
        <w:numId w:val="31"/>
      </w:numPr>
    </w:pPr>
  </w:style>
  <w:style w:type="numbering" w:customStyle="1" w:styleId="Textbody">
    <w:name w:val="WWNum30"/>
    <w:pPr>
      <w:numPr>
        <w:numId w:val="103"/>
      </w:numPr>
    </w:pPr>
  </w:style>
  <w:style w:type="numbering" w:customStyle="1" w:styleId="WWOutlineListStyle">
    <w:name w:val="WW8Num8"/>
    <w:pPr>
      <w:numPr>
        <w:numId w:val="32"/>
      </w:numPr>
    </w:pPr>
  </w:style>
  <w:style w:type="numbering" w:customStyle="1" w:styleId="S">
    <w:name w:val="WW8Num9"/>
  </w:style>
  <w:style w:type="numbering" w:customStyle="1" w:styleId="WW8Num5">
    <w:name w:val="WW8Num42"/>
    <w:pPr>
      <w:numPr>
        <w:numId w:val="45"/>
      </w:numPr>
    </w:pPr>
  </w:style>
  <w:style w:type="numbering" w:customStyle="1" w:styleId="WW8Num11">
    <w:name w:val="WW8Num67"/>
    <w:pPr>
      <w:numPr>
        <w:numId w:val="69"/>
      </w:numPr>
    </w:pPr>
  </w:style>
  <w:style w:type="numbering" w:customStyle="1" w:styleId="WW8Num32">
    <w:name w:val="WW8Num63"/>
    <w:pPr>
      <w:numPr>
        <w:numId w:val="66"/>
      </w:numPr>
    </w:pPr>
  </w:style>
  <w:style w:type="numbering" w:customStyle="1" w:styleId="Footnote">
    <w:name w:val="WW8Num68"/>
    <w:pPr>
      <w:numPr>
        <w:numId w:val="70"/>
      </w:numPr>
    </w:pPr>
  </w:style>
  <w:style w:type="numbering" w:customStyle="1" w:styleId="WW8Num14">
    <w:name w:val="WWNum17"/>
    <w:pPr>
      <w:numPr>
        <w:numId w:val="90"/>
      </w:numPr>
    </w:pPr>
  </w:style>
  <w:style w:type="numbering" w:customStyle="1" w:styleId="Style5">
    <w:name w:val="WW8Num61"/>
    <w:pPr>
      <w:numPr>
        <w:numId w:val="64"/>
      </w:numPr>
    </w:pPr>
  </w:style>
  <w:style w:type="numbering" w:customStyle="1" w:styleId="100">
    <w:name w:val="WW8Num39"/>
  </w:style>
  <w:style w:type="numbering" w:customStyle="1" w:styleId="51">
    <w:name w:val="WW8Num69"/>
    <w:pPr>
      <w:numPr>
        <w:numId w:val="71"/>
      </w:numPr>
    </w:pPr>
  </w:style>
  <w:style w:type="numbering" w:customStyle="1" w:styleId="zagl">
    <w:name w:val="RTFNum4"/>
    <w:pPr>
      <w:numPr>
        <w:numId w:val="117"/>
      </w:numPr>
    </w:pPr>
  </w:style>
  <w:style w:type="numbering" w:customStyle="1" w:styleId="FootnoteSymbol">
    <w:name w:val="WW8Num351"/>
    <w:pPr>
      <w:numPr>
        <w:numId w:val="9"/>
      </w:numPr>
    </w:pPr>
  </w:style>
  <w:style w:type="numbering" w:customStyle="1" w:styleId="afe">
    <w:name w:val="WW8Num75"/>
    <w:pPr>
      <w:numPr>
        <w:numId w:val="77"/>
      </w:numPr>
    </w:pPr>
  </w:style>
  <w:style w:type="numbering" w:customStyle="1" w:styleId="S2">
    <w:name w:val="WW8Num84"/>
    <w:pPr>
      <w:numPr>
        <w:numId w:val="8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2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5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jpeg"/><Relationship Id="rId26" Type="http://schemas.openxmlformats.org/officeDocument/2006/relationships/hyperlink" Target="https://base.garant.ru/70736874/53f89421bbdaf741eb2d1ecc4ddb4c33/" TargetMode="External"/><Relationship Id="rId3" Type="http://schemas.openxmlformats.org/officeDocument/2006/relationships/styles" Target="styles.xml"/><Relationship Id="rId21" Type="http://schemas.openxmlformats.org/officeDocument/2006/relationships/hyperlink" Target="https://base.garant.ru/70736874/53f89421bbdaf741eb2d1ecc4ddb4c33/" TargetMode="Externa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9.png"/><Relationship Id="rId25" Type="http://schemas.openxmlformats.org/officeDocument/2006/relationships/hyperlink" Target="https://base.garant.ru/70736874/53f89421bbdaf741eb2d1ecc4ddb4c33/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jpeg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hyperlink" Target="https://base.garant.ru/70736874/53f89421bbdaf741eb2d1ecc4ddb4c33/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23" Type="http://schemas.openxmlformats.org/officeDocument/2006/relationships/hyperlink" Target="https://base.garant.ru/70736874/53f89421bbdaf741eb2d1ecc4ddb4c33/" TargetMode="External"/><Relationship Id="rId28" Type="http://schemas.openxmlformats.org/officeDocument/2006/relationships/header" Target="header1.xml"/><Relationship Id="rId10" Type="http://schemas.openxmlformats.org/officeDocument/2006/relationships/image" Target="media/image2.png"/><Relationship Id="rId19" Type="http://schemas.openxmlformats.org/officeDocument/2006/relationships/image" Target="media/image11.jpeg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emf"/><Relationship Id="rId22" Type="http://schemas.openxmlformats.org/officeDocument/2006/relationships/hyperlink" Target="https://base.garant.ru/70736874/53f89421bbdaf741eb2d1ecc4ddb4c33/" TargetMode="External"/><Relationship Id="rId27" Type="http://schemas.openxmlformats.org/officeDocument/2006/relationships/hyperlink" Target="https://base.garant.ru/70736874/53f89421bbdaf741eb2d1ecc4ddb4c33/" TargetMode="Externa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0;&#1076;&#1084;&#1080;&#1085;&#1080;&#1089;&#1090;&#1088;&#1072;&#1090;&#1086;&#1088;\Application%20Data\Microsoft\&#1064;&#1072;&#1073;&#1083;&#1086;&#1085;&#1099;\&#1064;&#1072;&#1073;&#1083;&#1086;&#1085;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EDF806-18E2-4C2E-9EFB-1FF338BDC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Шаблон1</Template>
  <TotalTime>7044</TotalTime>
  <Pages>40</Pages>
  <Words>7052</Words>
  <Characters>54804</Characters>
  <Application>Microsoft Office Word</Application>
  <DocSecurity>0</DocSecurity>
  <Lines>456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LGP</Company>
  <LinksUpToDate>false</LinksUpToDate>
  <CharactersWithSpaces>61733</CharactersWithSpaces>
  <SharedDoc>false</SharedDoc>
  <HLinks>
    <vt:vector size="12" baseType="variant">
      <vt:variant>
        <vt:i4>1179709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_Toc318120454</vt:lpwstr>
      </vt:variant>
      <vt:variant>
        <vt:i4>1179709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_Toc318120454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Александр В. Виноградов</cp:lastModifiedBy>
  <cp:revision>15</cp:revision>
  <cp:lastPrinted>2022-11-16T06:44:00Z</cp:lastPrinted>
  <dcterms:created xsi:type="dcterms:W3CDTF">2016-10-26T12:06:00Z</dcterms:created>
  <dcterms:modified xsi:type="dcterms:W3CDTF">2023-02-06T12:02:00Z</dcterms:modified>
</cp:coreProperties>
</file>